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E895842" w14:textId="77777777" w:rsidR="00B255A7" w:rsidRPr="00A55BCA" w:rsidRDefault="00B255A7" w:rsidP="00A55BCA">
      <w:pPr>
        <w:widowControl w:val="0"/>
        <w:suppressLineNumbers/>
        <w:suppressAutoHyphens/>
        <w:snapToGrid w:val="0"/>
        <w:spacing w:after="0" w:line="240" w:lineRule="auto"/>
        <w:contextualSpacing/>
        <w:jc w:val="center"/>
        <w:rPr>
          <w:rFonts w:ascii="Tahoma" w:eastAsia="Times New Roman" w:hAnsi="Tahoma" w:cs="Tahoma"/>
          <w:b/>
          <w:sz w:val="20"/>
          <w:szCs w:val="20"/>
        </w:rPr>
      </w:pPr>
      <w:r w:rsidRPr="00A55BCA">
        <w:rPr>
          <w:rFonts w:ascii="Tahoma" w:eastAsia="Times New Roman" w:hAnsi="Tahoma" w:cs="Tahoma"/>
          <w:b/>
          <w:sz w:val="20"/>
          <w:szCs w:val="20"/>
        </w:rPr>
        <w:t xml:space="preserve">Договор </w:t>
      </w:r>
    </w:p>
    <w:p w14:paraId="260BCD6B" w14:textId="77777777" w:rsidR="00B255A7" w:rsidRPr="00A55BCA" w:rsidRDefault="00B255A7" w:rsidP="00A55BCA">
      <w:pPr>
        <w:widowControl w:val="0"/>
        <w:suppressLineNumbers/>
        <w:suppressAutoHyphens/>
        <w:snapToGrid w:val="0"/>
        <w:spacing w:after="0" w:line="240" w:lineRule="auto"/>
        <w:contextualSpacing/>
        <w:jc w:val="center"/>
        <w:rPr>
          <w:rFonts w:ascii="Tahoma" w:eastAsia="Times New Roman" w:hAnsi="Tahoma" w:cs="Tahoma"/>
          <w:b/>
          <w:sz w:val="20"/>
          <w:szCs w:val="20"/>
        </w:rPr>
      </w:pPr>
      <w:r w:rsidRPr="00A55BCA">
        <w:rPr>
          <w:rFonts w:ascii="Tahoma" w:eastAsia="Times New Roman" w:hAnsi="Tahoma" w:cs="Tahoma"/>
          <w:b/>
          <w:sz w:val="20"/>
          <w:szCs w:val="20"/>
        </w:rPr>
        <w:t xml:space="preserve">на выполнение работ </w:t>
      </w:r>
      <w:r w:rsidR="009157E6" w:rsidRPr="00A55BCA">
        <w:rPr>
          <w:rFonts w:ascii="Tahoma" w:eastAsia="Times New Roman" w:hAnsi="Tahoma" w:cs="Tahoma"/>
          <w:b/>
          <w:sz w:val="20"/>
          <w:szCs w:val="20"/>
        </w:rPr>
        <w:t>по разработке и внедрению функциональных модулей Системы «Личный кабинет Клиента» АО «</w:t>
      </w:r>
      <w:proofErr w:type="spellStart"/>
      <w:r w:rsidR="009157E6" w:rsidRPr="00A55BCA">
        <w:rPr>
          <w:rFonts w:ascii="Tahoma" w:eastAsia="Times New Roman" w:hAnsi="Tahoma" w:cs="Tahoma"/>
          <w:b/>
          <w:sz w:val="20"/>
          <w:szCs w:val="20"/>
        </w:rPr>
        <w:t>ЭнергосбыТ</w:t>
      </w:r>
      <w:proofErr w:type="spellEnd"/>
      <w:r w:rsidR="009157E6" w:rsidRPr="00A55BCA">
        <w:rPr>
          <w:rFonts w:ascii="Tahoma" w:eastAsia="Times New Roman" w:hAnsi="Tahoma" w:cs="Tahoma"/>
          <w:b/>
          <w:sz w:val="20"/>
          <w:szCs w:val="20"/>
        </w:rPr>
        <w:t xml:space="preserve"> Плюс»</w:t>
      </w:r>
    </w:p>
    <w:p w14:paraId="2DD45C03" w14:textId="77777777" w:rsidR="00B255A7" w:rsidRPr="00A55BCA" w:rsidRDefault="00B255A7" w:rsidP="00A55BCA">
      <w:pPr>
        <w:widowControl w:val="0"/>
        <w:suppressLineNumbers/>
        <w:suppressAutoHyphens/>
        <w:snapToGrid w:val="0"/>
        <w:spacing w:after="0" w:line="240" w:lineRule="auto"/>
        <w:contextualSpacing/>
        <w:jc w:val="center"/>
        <w:rPr>
          <w:rFonts w:ascii="Tahoma" w:eastAsia="Times New Roman" w:hAnsi="Tahoma" w:cs="Tahoma"/>
          <w:b/>
          <w:sz w:val="20"/>
          <w:szCs w:val="20"/>
        </w:rPr>
      </w:pPr>
    </w:p>
    <w:p w14:paraId="46DAA646" w14:textId="77777777" w:rsidR="00B255A7" w:rsidRPr="00A55BCA" w:rsidRDefault="00B255A7" w:rsidP="00A55BCA">
      <w:pPr>
        <w:shd w:val="clear" w:color="auto" w:fill="FFFFFF"/>
        <w:spacing w:after="0" w:line="240" w:lineRule="auto"/>
        <w:ind w:left="14"/>
        <w:jc w:val="center"/>
        <w:rPr>
          <w:rFonts w:ascii="Tahoma" w:hAnsi="Tahoma" w:cs="Tahoma"/>
          <w:color w:val="000000"/>
          <w:spacing w:val="-2"/>
          <w:sz w:val="20"/>
          <w:szCs w:val="20"/>
        </w:rPr>
      </w:pPr>
      <w:r w:rsidRPr="00A55BCA">
        <w:rPr>
          <w:rFonts w:ascii="Tahoma" w:hAnsi="Tahoma" w:cs="Tahoma"/>
          <w:color w:val="000000"/>
          <w:spacing w:val="-2"/>
          <w:sz w:val="20"/>
          <w:szCs w:val="20"/>
        </w:rPr>
        <w:t>г. Москва</w:t>
      </w:r>
      <w:r w:rsidRPr="00A55BCA">
        <w:rPr>
          <w:rFonts w:ascii="Tahoma" w:hAnsi="Tahoma" w:cs="Tahoma"/>
          <w:color w:val="000000"/>
          <w:spacing w:val="-2"/>
          <w:sz w:val="20"/>
          <w:szCs w:val="20"/>
        </w:rPr>
        <w:tab/>
      </w:r>
      <w:r w:rsidRPr="00A55BCA">
        <w:rPr>
          <w:rFonts w:ascii="Tahoma" w:hAnsi="Tahoma" w:cs="Tahoma"/>
          <w:color w:val="000000"/>
          <w:spacing w:val="-2"/>
          <w:sz w:val="20"/>
          <w:szCs w:val="20"/>
        </w:rPr>
        <w:tab/>
      </w:r>
      <w:r w:rsidRPr="00A55BCA">
        <w:rPr>
          <w:rFonts w:ascii="Tahoma" w:hAnsi="Tahoma" w:cs="Tahoma"/>
          <w:color w:val="000000"/>
          <w:spacing w:val="-2"/>
          <w:sz w:val="20"/>
          <w:szCs w:val="20"/>
        </w:rPr>
        <w:tab/>
      </w:r>
      <w:r w:rsidRPr="00A55BCA">
        <w:rPr>
          <w:rFonts w:ascii="Tahoma" w:hAnsi="Tahoma" w:cs="Tahoma"/>
          <w:color w:val="000000"/>
          <w:spacing w:val="-2"/>
          <w:sz w:val="20"/>
          <w:szCs w:val="20"/>
        </w:rPr>
        <w:tab/>
      </w:r>
      <w:r w:rsidRPr="00A55BCA">
        <w:rPr>
          <w:rFonts w:ascii="Tahoma" w:hAnsi="Tahoma" w:cs="Tahoma"/>
          <w:color w:val="000000"/>
          <w:spacing w:val="-2"/>
          <w:sz w:val="20"/>
          <w:szCs w:val="20"/>
        </w:rPr>
        <w:tab/>
      </w:r>
      <w:r w:rsidRPr="00A55BCA">
        <w:rPr>
          <w:rFonts w:ascii="Tahoma" w:hAnsi="Tahoma" w:cs="Tahoma"/>
          <w:color w:val="000000"/>
          <w:spacing w:val="-2"/>
          <w:sz w:val="20"/>
          <w:szCs w:val="20"/>
        </w:rPr>
        <w:tab/>
      </w:r>
      <w:r w:rsidRPr="00A55BCA">
        <w:rPr>
          <w:rFonts w:ascii="Tahoma" w:hAnsi="Tahoma" w:cs="Tahoma"/>
          <w:color w:val="000000"/>
          <w:spacing w:val="-2"/>
          <w:sz w:val="20"/>
          <w:szCs w:val="20"/>
        </w:rPr>
        <w:tab/>
      </w:r>
      <w:r w:rsidRPr="00A55BCA">
        <w:rPr>
          <w:rFonts w:ascii="Tahoma" w:hAnsi="Tahoma" w:cs="Tahoma"/>
          <w:color w:val="000000"/>
          <w:spacing w:val="-2"/>
          <w:sz w:val="20"/>
          <w:szCs w:val="20"/>
        </w:rPr>
        <w:tab/>
        <w:t xml:space="preserve"> "</w:t>
      </w:r>
      <w:r w:rsidRPr="00A55BCA">
        <w:rPr>
          <w:rFonts w:ascii="Tahoma" w:hAnsi="Tahoma" w:cs="Tahoma"/>
          <w:color w:val="000000"/>
          <w:sz w:val="20"/>
          <w:szCs w:val="20"/>
        </w:rPr>
        <w:t xml:space="preserve">___" ___________ </w:t>
      </w:r>
      <w:r w:rsidRPr="00A55BCA">
        <w:rPr>
          <w:rFonts w:ascii="Tahoma" w:hAnsi="Tahoma" w:cs="Tahoma"/>
          <w:color w:val="000000"/>
          <w:spacing w:val="-2"/>
          <w:sz w:val="20"/>
          <w:szCs w:val="20"/>
        </w:rPr>
        <w:t>20__ г.</w:t>
      </w:r>
    </w:p>
    <w:p w14:paraId="4D299456" w14:textId="77777777" w:rsidR="009157E6" w:rsidRPr="00A55BCA" w:rsidRDefault="009157E6" w:rsidP="00A55BCA">
      <w:pPr>
        <w:spacing w:after="0" w:line="240" w:lineRule="auto"/>
        <w:ind w:firstLine="708"/>
        <w:jc w:val="both"/>
        <w:rPr>
          <w:rFonts w:ascii="Tahoma" w:hAnsi="Tahoma" w:cs="Tahoma"/>
          <w:color w:val="000000" w:themeColor="text1"/>
          <w:sz w:val="20"/>
          <w:szCs w:val="20"/>
          <w:lang w:eastAsia="ru-RU"/>
        </w:rPr>
      </w:pPr>
      <w:r w:rsidRPr="00A55BCA">
        <w:rPr>
          <w:rFonts w:ascii="Tahoma" w:hAnsi="Tahoma" w:cs="Tahoma"/>
          <w:b/>
          <w:bCs/>
          <w:sz w:val="20"/>
          <w:szCs w:val="20"/>
        </w:rPr>
        <w:t>Акционерное общество «</w:t>
      </w:r>
      <w:proofErr w:type="spellStart"/>
      <w:r w:rsidRPr="00A55BCA">
        <w:rPr>
          <w:rFonts w:ascii="Tahoma" w:hAnsi="Tahoma" w:cs="Tahoma"/>
          <w:b/>
          <w:bCs/>
          <w:sz w:val="20"/>
          <w:szCs w:val="20"/>
        </w:rPr>
        <w:t>ЭнергосбыТ</w:t>
      </w:r>
      <w:proofErr w:type="spellEnd"/>
      <w:r w:rsidRPr="00A55BCA">
        <w:rPr>
          <w:rFonts w:ascii="Tahoma" w:hAnsi="Tahoma" w:cs="Tahoma"/>
          <w:b/>
          <w:bCs/>
          <w:sz w:val="20"/>
          <w:szCs w:val="20"/>
        </w:rPr>
        <w:t xml:space="preserve"> Плюс» (АО «</w:t>
      </w:r>
      <w:proofErr w:type="spellStart"/>
      <w:r w:rsidRPr="00A55BCA">
        <w:rPr>
          <w:rFonts w:ascii="Tahoma" w:hAnsi="Tahoma" w:cs="Tahoma"/>
          <w:b/>
          <w:bCs/>
          <w:sz w:val="20"/>
          <w:szCs w:val="20"/>
        </w:rPr>
        <w:t>ЭнергосбыТ</w:t>
      </w:r>
      <w:proofErr w:type="spellEnd"/>
      <w:r w:rsidRPr="00A55BCA">
        <w:rPr>
          <w:rFonts w:ascii="Tahoma" w:hAnsi="Tahoma" w:cs="Tahoma"/>
          <w:b/>
          <w:bCs/>
          <w:sz w:val="20"/>
          <w:szCs w:val="20"/>
        </w:rPr>
        <w:t xml:space="preserve"> Плюс»),</w:t>
      </w:r>
      <w:r w:rsidRPr="00A55BCA">
        <w:rPr>
          <w:rFonts w:ascii="Tahoma" w:hAnsi="Tahoma" w:cs="Tahoma"/>
          <w:sz w:val="20"/>
          <w:szCs w:val="20"/>
        </w:rPr>
        <w:t xml:space="preserve"> именуемое в дальнейшем </w:t>
      </w:r>
      <w:r w:rsidRPr="00A55BCA">
        <w:rPr>
          <w:rFonts w:ascii="Tahoma" w:hAnsi="Tahoma" w:cs="Tahoma"/>
          <w:b/>
          <w:sz w:val="20"/>
          <w:szCs w:val="20"/>
        </w:rPr>
        <w:t>«Заказчик»</w:t>
      </w:r>
      <w:r w:rsidRPr="00A55BCA">
        <w:rPr>
          <w:rFonts w:ascii="Tahoma" w:hAnsi="Tahoma" w:cs="Tahoma"/>
          <w:sz w:val="20"/>
          <w:szCs w:val="20"/>
        </w:rPr>
        <w:t xml:space="preserve">, в лице директора по ИТ Азизова Курбонали </w:t>
      </w:r>
      <w:proofErr w:type="spellStart"/>
      <w:r w:rsidRPr="00A55BCA">
        <w:rPr>
          <w:rFonts w:ascii="Tahoma" w:hAnsi="Tahoma" w:cs="Tahoma"/>
          <w:sz w:val="20"/>
          <w:szCs w:val="20"/>
        </w:rPr>
        <w:t>Рахимовича</w:t>
      </w:r>
      <w:proofErr w:type="spellEnd"/>
      <w:r w:rsidRPr="00A55BCA">
        <w:rPr>
          <w:rFonts w:ascii="Tahoma" w:hAnsi="Tahoma" w:cs="Tahoma"/>
          <w:sz w:val="20"/>
          <w:szCs w:val="20"/>
        </w:rPr>
        <w:t>, действующего на основании доверенности от 12.09.2022г.</w:t>
      </w:r>
      <w:r w:rsidRPr="00A55BCA">
        <w:rPr>
          <w:rFonts w:ascii="Tahoma" w:hAnsi="Tahoma" w:cs="Tahoma"/>
          <w:color w:val="000000" w:themeColor="text1"/>
          <w:sz w:val="20"/>
          <w:szCs w:val="20"/>
          <w:lang w:eastAsia="ru-RU"/>
        </w:rPr>
        <w:t xml:space="preserve">, с одной стороны, и  </w:t>
      </w:r>
    </w:p>
    <w:p w14:paraId="4F2C76F7" w14:textId="77777777" w:rsidR="009157E6" w:rsidRPr="00A55BCA" w:rsidRDefault="009157E6" w:rsidP="00A55BCA">
      <w:pPr>
        <w:spacing w:after="0" w:line="240" w:lineRule="auto"/>
        <w:ind w:firstLine="708"/>
        <w:jc w:val="both"/>
        <w:rPr>
          <w:rFonts w:ascii="Tahoma" w:hAnsi="Tahoma" w:cs="Tahoma"/>
          <w:sz w:val="20"/>
          <w:szCs w:val="20"/>
          <w:lang w:eastAsia="ru-RU"/>
        </w:rPr>
      </w:pPr>
      <w:r w:rsidRPr="00A55BCA">
        <w:rPr>
          <w:rFonts w:ascii="Tahoma" w:hAnsi="Tahoma" w:cs="Tahoma"/>
          <w:color w:val="000000" w:themeColor="text1"/>
          <w:sz w:val="20"/>
          <w:szCs w:val="20"/>
          <w:lang w:eastAsia="ru-RU"/>
        </w:rPr>
        <w:t xml:space="preserve">_______________________ (сокращенное наименование: _______________________), именуемое в дальнейшем </w:t>
      </w:r>
      <w:r w:rsidRPr="00A55BCA">
        <w:rPr>
          <w:rFonts w:ascii="Tahoma" w:hAnsi="Tahoma" w:cs="Tahoma"/>
          <w:b/>
          <w:color w:val="000000" w:themeColor="text1"/>
          <w:sz w:val="20"/>
          <w:szCs w:val="20"/>
          <w:lang w:eastAsia="ru-RU"/>
        </w:rPr>
        <w:t>"Исполнитель"</w:t>
      </w:r>
      <w:r w:rsidRPr="00A55BCA">
        <w:rPr>
          <w:rFonts w:ascii="Tahoma" w:hAnsi="Tahoma" w:cs="Tahoma"/>
          <w:color w:val="000000" w:themeColor="text1"/>
          <w:sz w:val="20"/>
          <w:szCs w:val="20"/>
          <w:lang w:eastAsia="ru-RU"/>
        </w:rPr>
        <w:t xml:space="preserve">, в лице _______________________, действующего на основании _______________________, с другой стороны, в дальнейшем совместно именуемые Стороны, а по отдельности – Сторона, </w:t>
      </w:r>
      <w:r w:rsidRPr="00A55BCA">
        <w:rPr>
          <w:rFonts w:ascii="Tahoma" w:hAnsi="Tahoma" w:cs="Tahoma"/>
          <w:sz w:val="20"/>
          <w:szCs w:val="20"/>
          <w:lang w:eastAsia="ru-RU"/>
        </w:rPr>
        <w:t>заключили настоящий Договор на выполнение работ (далее – Договор) о нижеследующем:</w:t>
      </w:r>
    </w:p>
    <w:p w14:paraId="77DCC5C2" w14:textId="77777777" w:rsidR="00B255A7" w:rsidRPr="00A55BCA" w:rsidRDefault="00B255A7" w:rsidP="00A55BCA">
      <w:pPr>
        <w:spacing w:after="0" w:line="240" w:lineRule="auto"/>
        <w:ind w:left="-567"/>
        <w:jc w:val="center"/>
        <w:rPr>
          <w:rFonts w:ascii="Tahoma" w:eastAsia="Times New Roman" w:hAnsi="Tahoma" w:cs="Tahoma"/>
          <w:b/>
          <w:sz w:val="20"/>
          <w:szCs w:val="20"/>
          <w:lang w:eastAsia="ru-RU"/>
        </w:rPr>
      </w:pPr>
    </w:p>
    <w:p w14:paraId="6B9B901F" w14:textId="77777777" w:rsidR="00B255A7" w:rsidRPr="00A55BCA" w:rsidRDefault="00B255A7" w:rsidP="00A55BCA">
      <w:pPr>
        <w:pStyle w:val="ac"/>
        <w:widowControl w:val="0"/>
        <w:numPr>
          <w:ilvl w:val="0"/>
          <w:numId w:val="8"/>
        </w:numPr>
        <w:tabs>
          <w:tab w:val="num" w:pos="0"/>
        </w:tabs>
        <w:jc w:val="center"/>
        <w:outlineLvl w:val="1"/>
        <w:rPr>
          <w:rFonts w:ascii="Tahoma" w:eastAsia="Times New Roman" w:hAnsi="Tahoma" w:cs="Tahoma"/>
          <w:b/>
          <w:sz w:val="20"/>
          <w:szCs w:val="20"/>
        </w:rPr>
      </w:pPr>
      <w:r w:rsidRPr="00A55BCA">
        <w:rPr>
          <w:rFonts w:ascii="Tahoma" w:eastAsia="Times New Roman" w:hAnsi="Tahoma" w:cs="Tahoma"/>
          <w:b/>
          <w:sz w:val="20"/>
          <w:szCs w:val="20"/>
        </w:rPr>
        <w:t>Предмет Договора</w:t>
      </w:r>
    </w:p>
    <w:p w14:paraId="49F4DDC9" w14:textId="77777777" w:rsidR="00B255A7" w:rsidRPr="00A55BCA" w:rsidRDefault="00B255A7" w:rsidP="00A55BCA">
      <w:pPr>
        <w:pStyle w:val="ac"/>
        <w:numPr>
          <w:ilvl w:val="1"/>
          <w:numId w:val="8"/>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Исполнитель обязуется выполнить работы</w:t>
      </w:r>
      <w:r w:rsidRPr="00A55BCA">
        <w:rPr>
          <w:rFonts w:ascii="Tahoma" w:eastAsia="Times New Roman" w:hAnsi="Tahoma" w:cs="Tahoma"/>
          <w:iCs/>
          <w:sz w:val="20"/>
          <w:szCs w:val="20"/>
        </w:rPr>
        <w:t xml:space="preserve"> </w:t>
      </w:r>
      <w:r w:rsidR="00B63547" w:rsidRPr="00A55BCA">
        <w:rPr>
          <w:rFonts w:ascii="Tahoma" w:eastAsia="Times New Roman" w:hAnsi="Tahoma" w:cs="Tahoma"/>
          <w:b/>
          <w:sz w:val="20"/>
          <w:szCs w:val="20"/>
        </w:rPr>
        <w:t>по разработке и внедрению функциональных модулей Системы «Личный кабинет Клиента» АО «</w:t>
      </w:r>
      <w:proofErr w:type="spellStart"/>
      <w:r w:rsidR="00B63547" w:rsidRPr="00A55BCA">
        <w:rPr>
          <w:rFonts w:ascii="Tahoma" w:eastAsia="Times New Roman" w:hAnsi="Tahoma" w:cs="Tahoma"/>
          <w:b/>
          <w:sz w:val="20"/>
          <w:szCs w:val="20"/>
        </w:rPr>
        <w:t>ЭнергосбыТ</w:t>
      </w:r>
      <w:proofErr w:type="spellEnd"/>
      <w:r w:rsidR="00B63547" w:rsidRPr="00A55BCA">
        <w:rPr>
          <w:rFonts w:ascii="Tahoma" w:eastAsia="Times New Roman" w:hAnsi="Tahoma" w:cs="Tahoma"/>
          <w:b/>
          <w:sz w:val="20"/>
          <w:szCs w:val="20"/>
        </w:rPr>
        <w:t xml:space="preserve"> Плюс»</w:t>
      </w:r>
      <w:r w:rsidRPr="00A55BCA">
        <w:rPr>
          <w:rFonts w:ascii="Tahoma" w:eastAsia="Times New Roman" w:hAnsi="Tahoma" w:cs="Tahoma"/>
          <w:sz w:val="20"/>
          <w:szCs w:val="20"/>
        </w:rPr>
        <w:t xml:space="preserve"> (далее – "Работы") и передать Заказчику Результат Работ, на условиях Технического задания (Приложение №1 к Договору), а Заказчик обязуется принять и оплатить Результат Работ в порядке и на условиях, предусмотренных Договором и приложениями к нему.</w:t>
      </w:r>
    </w:p>
    <w:p w14:paraId="51ED50D8" w14:textId="77777777" w:rsidR="00B255A7" w:rsidRPr="00A55BCA" w:rsidRDefault="00B255A7" w:rsidP="00A55BCA">
      <w:pPr>
        <w:pStyle w:val="ac"/>
        <w:numPr>
          <w:ilvl w:val="1"/>
          <w:numId w:val="8"/>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Результатом Работ по Договору будет являться </w:t>
      </w:r>
      <w:r w:rsidR="007547A9" w:rsidRPr="00A55BCA">
        <w:rPr>
          <w:rFonts w:ascii="Tahoma" w:eastAsia="Times New Roman" w:hAnsi="Tahoma" w:cs="Tahoma"/>
          <w:sz w:val="20"/>
          <w:szCs w:val="20"/>
        </w:rPr>
        <w:t xml:space="preserve">выполнение </w:t>
      </w:r>
      <w:r w:rsidR="00F55F0D" w:rsidRPr="00A55BCA">
        <w:rPr>
          <w:rFonts w:ascii="Tahoma" w:eastAsia="Times New Roman" w:hAnsi="Tahoma" w:cs="Tahoma"/>
          <w:sz w:val="20"/>
          <w:szCs w:val="20"/>
        </w:rPr>
        <w:t xml:space="preserve">разработок и внедрения функциональных модулей Системы «Личный кабинет Клиента» </w:t>
      </w:r>
      <w:r w:rsidRPr="00A55BCA">
        <w:rPr>
          <w:rFonts w:ascii="Tahoma" w:eastAsia="Times New Roman" w:hAnsi="Tahoma" w:cs="Tahoma"/>
          <w:sz w:val="20"/>
          <w:szCs w:val="20"/>
        </w:rPr>
        <w:t>(далее – "Результат Работ").</w:t>
      </w:r>
    </w:p>
    <w:p w14:paraId="18434CBB" w14:textId="77777777" w:rsidR="00B255A7" w:rsidRPr="00A55BCA" w:rsidRDefault="00B255A7" w:rsidP="00A55BCA">
      <w:pPr>
        <w:pStyle w:val="ac"/>
        <w:numPr>
          <w:ilvl w:val="1"/>
          <w:numId w:val="8"/>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Работы выполняются Исполнителем </w:t>
      </w:r>
      <w:r w:rsidR="00866CB8" w:rsidRPr="00A55BCA">
        <w:rPr>
          <w:rFonts w:ascii="Tahoma" w:eastAsia="Times New Roman" w:hAnsi="Tahoma" w:cs="Tahoma"/>
          <w:sz w:val="20"/>
          <w:szCs w:val="20"/>
        </w:rPr>
        <w:t xml:space="preserve">дистанционно </w:t>
      </w:r>
      <w:r w:rsidRPr="00A55BCA">
        <w:rPr>
          <w:rFonts w:ascii="Tahoma" w:eastAsia="Times New Roman" w:hAnsi="Tahoma" w:cs="Tahoma"/>
          <w:sz w:val="20"/>
          <w:szCs w:val="20"/>
        </w:rPr>
        <w:t>в полном соответствии с требованиями, указанными в Техническом задании, поэтапно и в сроки, в соответствии с Договором и Приложением №2 "График выполнения работ" (далее – График).</w:t>
      </w:r>
    </w:p>
    <w:p w14:paraId="68E368BD" w14:textId="77777777" w:rsidR="00B255A7" w:rsidRPr="00A55BCA" w:rsidRDefault="00B255A7" w:rsidP="00A55BCA">
      <w:pPr>
        <w:pStyle w:val="ac"/>
        <w:numPr>
          <w:ilvl w:val="1"/>
          <w:numId w:val="8"/>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Работы по Договору выполняются Исполнителем лично.</w:t>
      </w:r>
    </w:p>
    <w:p w14:paraId="77360D72" w14:textId="77777777" w:rsidR="00B63547" w:rsidRPr="00A55BCA" w:rsidRDefault="00B63547" w:rsidP="00A55BCA">
      <w:pPr>
        <w:tabs>
          <w:tab w:val="left" w:pos="0"/>
        </w:tabs>
        <w:spacing w:after="0" w:line="240" w:lineRule="auto"/>
        <w:ind w:firstLine="709"/>
        <w:jc w:val="both"/>
        <w:rPr>
          <w:rFonts w:ascii="Tahoma" w:eastAsiaTheme="minorEastAsia" w:hAnsi="Tahoma" w:cs="Tahoma"/>
          <w:sz w:val="20"/>
          <w:szCs w:val="20"/>
          <w:lang w:eastAsia="ru-RU"/>
        </w:rPr>
      </w:pPr>
      <w:r w:rsidRPr="00A55BCA">
        <w:rPr>
          <w:rFonts w:ascii="Tahoma" w:eastAsiaTheme="minorEastAsia" w:hAnsi="Tahoma" w:cs="Tahoma"/>
          <w:sz w:val="20"/>
          <w:szCs w:val="20"/>
          <w:lang w:eastAsia="ru-RU"/>
        </w:rPr>
        <w:t>1.5.</w:t>
      </w:r>
      <w:r w:rsidRPr="00A55BCA" w:rsidDel="000E677B">
        <w:rPr>
          <w:rStyle w:val="ae"/>
          <w:rFonts w:ascii="Tahoma" w:hAnsi="Tahoma" w:cs="Tahoma"/>
          <w:sz w:val="20"/>
          <w:szCs w:val="20"/>
        </w:rPr>
        <w:t xml:space="preserve"> </w:t>
      </w:r>
      <w:r w:rsidRPr="00A55BCA">
        <w:rPr>
          <w:rFonts w:ascii="Tahoma" w:eastAsiaTheme="minorEastAsia" w:hAnsi="Tahoma" w:cs="Tahoma"/>
          <w:b/>
          <w:sz w:val="20"/>
          <w:szCs w:val="20"/>
          <w:lang w:eastAsia="ru-RU"/>
        </w:rPr>
        <w:t xml:space="preserve">Обеспечение исполнения обязательств Исполнителя: </w:t>
      </w:r>
    </w:p>
    <w:p w14:paraId="6FAED91B" w14:textId="77777777" w:rsidR="00B63547" w:rsidRPr="00A55BCA" w:rsidRDefault="00B63547" w:rsidP="00A55BCA">
      <w:pPr>
        <w:tabs>
          <w:tab w:val="left" w:pos="426"/>
        </w:tabs>
        <w:autoSpaceDE w:val="0"/>
        <w:autoSpaceDN w:val="0"/>
        <w:adjustRightInd w:val="0"/>
        <w:spacing w:after="0" w:line="240" w:lineRule="auto"/>
        <w:ind w:firstLine="709"/>
        <w:contextualSpacing/>
        <w:jc w:val="both"/>
        <w:rPr>
          <w:rFonts w:ascii="Tahoma" w:eastAsiaTheme="minorEastAsia" w:hAnsi="Tahoma" w:cs="Tahoma"/>
          <w:iCs/>
          <w:sz w:val="20"/>
          <w:szCs w:val="20"/>
          <w:lang w:eastAsia="ru-RU"/>
        </w:rPr>
      </w:pPr>
      <w:r w:rsidRPr="00A55BCA">
        <w:rPr>
          <w:rFonts w:ascii="Tahoma" w:eastAsiaTheme="minorEastAsia" w:hAnsi="Tahoma" w:cs="Tahoma"/>
          <w:iCs/>
          <w:sz w:val="20"/>
          <w:szCs w:val="20"/>
          <w:lang w:eastAsia="ru-RU"/>
        </w:rPr>
        <w:t xml:space="preserve">Гарантийное удержание (п.3.4.) является способом обеспечения надлежащего исполнения Исполнителем обязательств по Договору. </w:t>
      </w:r>
    </w:p>
    <w:p w14:paraId="21CBC30B" w14:textId="77777777" w:rsidR="00B63547" w:rsidRPr="00A55BCA" w:rsidRDefault="00B63547" w:rsidP="00A55BCA">
      <w:pPr>
        <w:tabs>
          <w:tab w:val="left" w:pos="426"/>
        </w:tabs>
        <w:autoSpaceDE w:val="0"/>
        <w:autoSpaceDN w:val="0"/>
        <w:adjustRightInd w:val="0"/>
        <w:spacing w:after="0" w:line="240" w:lineRule="auto"/>
        <w:ind w:firstLine="709"/>
        <w:contextualSpacing/>
        <w:jc w:val="both"/>
        <w:rPr>
          <w:rFonts w:ascii="Tahoma" w:eastAsiaTheme="minorEastAsia" w:hAnsi="Tahoma" w:cs="Tahoma"/>
          <w:iCs/>
          <w:sz w:val="20"/>
          <w:szCs w:val="20"/>
          <w:lang w:eastAsia="ru-RU"/>
        </w:rPr>
      </w:pPr>
      <w:r w:rsidRPr="00A55BCA">
        <w:rPr>
          <w:rFonts w:ascii="Tahoma" w:eastAsiaTheme="minorEastAsia" w:hAnsi="Tahoma" w:cs="Tahoma"/>
          <w:iCs/>
          <w:sz w:val="20"/>
          <w:szCs w:val="20"/>
          <w:lang w:eastAsia="ru-RU"/>
        </w:rPr>
        <w:t xml:space="preserve">1.5.1. Обеспечиваемыми обязательствами по Договору являются: </w:t>
      </w:r>
    </w:p>
    <w:p w14:paraId="21063592" w14:textId="77777777" w:rsidR="00B63547" w:rsidRPr="00A55BCA" w:rsidRDefault="00B63547" w:rsidP="00A55BCA">
      <w:pPr>
        <w:numPr>
          <w:ilvl w:val="0"/>
          <w:numId w:val="43"/>
        </w:numPr>
        <w:tabs>
          <w:tab w:val="left" w:pos="284"/>
          <w:tab w:val="left" w:pos="426"/>
          <w:tab w:val="left" w:pos="993"/>
        </w:tabs>
        <w:autoSpaceDE w:val="0"/>
        <w:autoSpaceDN w:val="0"/>
        <w:adjustRightInd w:val="0"/>
        <w:spacing w:after="0" w:line="240" w:lineRule="auto"/>
        <w:ind w:left="0" w:firstLine="709"/>
        <w:contextualSpacing/>
        <w:jc w:val="both"/>
        <w:rPr>
          <w:rFonts w:ascii="Tahoma" w:eastAsiaTheme="minorEastAsia" w:hAnsi="Tahoma" w:cs="Tahoma"/>
          <w:sz w:val="20"/>
          <w:szCs w:val="20"/>
          <w:lang w:eastAsia="ru-RU"/>
        </w:rPr>
      </w:pPr>
      <w:r w:rsidRPr="00A55BCA">
        <w:rPr>
          <w:rFonts w:ascii="Tahoma" w:eastAsiaTheme="minorEastAsia" w:hAnsi="Tahoma" w:cs="Tahoma"/>
          <w:sz w:val="20"/>
          <w:szCs w:val="20"/>
          <w:lang w:eastAsia="ru-RU"/>
        </w:rPr>
        <w:t>обязательства по выполнению Работ и достижению Результата(</w:t>
      </w:r>
      <w:proofErr w:type="spellStart"/>
      <w:r w:rsidRPr="00A55BCA">
        <w:rPr>
          <w:rFonts w:ascii="Tahoma" w:eastAsiaTheme="minorEastAsia" w:hAnsi="Tahoma" w:cs="Tahoma"/>
          <w:sz w:val="20"/>
          <w:szCs w:val="20"/>
          <w:lang w:eastAsia="ru-RU"/>
        </w:rPr>
        <w:t>ов</w:t>
      </w:r>
      <w:proofErr w:type="spellEnd"/>
      <w:r w:rsidRPr="00A55BCA">
        <w:rPr>
          <w:rFonts w:ascii="Tahoma" w:eastAsiaTheme="minorEastAsia" w:hAnsi="Tahoma" w:cs="Tahoma"/>
          <w:sz w:val="20"/>
          <w:szCs w:val="20"/>
          <w:lang w:eastAsia="ru-RU"/>
        </w:rPr>
        <w:t xml:space="preserve">) работ в срок; </w:t>
      </w:r>
    </w:p>
    <w:p w14:paraId="0641DAD7" w14:textId="77777777" w:rsidR="00B63547" w:rsidRPr="00A55BCA" w:rsidRDefault="00B63547" w:rsidP="00A55BCA">
      <w:pPr>
        <w:numPr>
          <w:ilvl w:val="0"/>
          <w:numId w:val="43"/>
        </w:numPr>
        <w:tabs>
          <w:tab w:val="left" w:pos="284"/>
          <w:tab w:val="left" w:pos="426"/>
          <w:tab w:val="left" w:pos="993"/>
        </w:tabs>
        <w:spacing w:after="0" w:line="240" w:lineRule="auto"/>
        <w:ind w:left="0" w:firstLine="709"/>
        <w:jc w:val="both"/>
        <w:rPr>
          <w:rFonts w:ascii="Tahoma" w:hAnsi="Tahoma" w:cs="Tahoma"/>
          <w:sz w:val="20"/>
          <w:szCs w:val="20"/>
        </w:rPr>
      </w:pPr>
      <w:r w:rsidRPr="00A55BCA">
        <w:rPr>
          <w:rFonts w:ascii="Tahoma" w:hAnsi="Tahoma" w:cs="Tahoma"/>
          <w:sz w:val="20"/>
          <w:szCs w:val="20"/>
        </w:rPr>
        <w:t xml:space="preserve">обязательства по выполнению Работ, отвечающих требованиям по качеству;  </w:t>
      </w:r>
    </w:p>
    <w:p w14:paraId="27751172" w14:textId="77777777" w:rsidR="00B63547" w:rsidRPr="00A55BCA" w:rsidRDefault="00B63547" w:rsidP="00A55BCA">
      <w:pPr>
        <w:numPr>
          <w:ilvl w:val="0"/>
          <w:numId w:val="43"/>
        </w:numPr>
        <w:tabs>
          <w:tab w:val="left" w:pos="284"/>
          <w:tab w:val="left" w:pos="426"/>
          <w:tab w:val="left" w:pos="993"/>
        </w:tabs>
        <w:spacing w:after="0" w:line="240" w:lineRule="auto"/>
        <w:ind w:left="0" w:firstLine="709"/>
        <w:jc w:val="both"/>
        <w:rPr>
          <w:rFonts w:ascii="Tahoma" w:hAnsi="Tahoma" w:cs="Tahoma"/>
          <w:sz w:val="20"/>
          <w:szCs w:val="20"/>
        </w:rPr>
      </w:pPr>
      <w:r w:rsidRPr="00A55BCA">
        <w:rPr>
          <w:rFonts w:ascii="Tahoma" w:hAnsi="Tahoma" w:cs="Tahoma"/>
          <w:sz w:val="20"/>
          <w:szCs w:val="20"/>
        </w:rPr>
        <w:t xml:space="preserve">обязательства по устранению Недостатков в случае их выявления; </w:t>
      </w:r>
    </w:p>
    <w:p w14:paraId="512B03C0" w14:textId="77777777" w:rsidR="00B63547" w:rsidRPr="00A55BCA" w:rsidRDefault="00B63547" w:rsidP="00A55BCA">
      <w:pPr>
        <w:numPr>
          <w:ilvl w:val="0"/>
          <w:numId w:val="43"/>
        </w:numPr>
        <w:tabs>
          <w:tab w:val="left" w:pos="284"/>
          <w:tab w:val="left" w:pos="426"/>
          <w:tab w:val="left" w:pos="993"/>
        </w:tabs>
        <w:spacing w:after="0" w:line="240" w:lineRule="auto"/>
        <w:ind w:left="0" w:firstLine="709"/>
        <w:jc w:val="both"/>
        <w:rPr>
          <w:rFonts w:ascii="Tahoma" w:hAnsi="Tahoma" w:cs="Tahoma"/>
          <w:sz w:val="20"/>
          <w:szCs w:val="20"/>
        </w:rPr>
      </w:pPr>
      <w:r w:rsidRPr="00A55BCA">
        <w:rPr>
          <w:rFonts w:ascii="Tahoma" w:hAnsi="Tahoma" w:cs="Tahoma"/>
          <w:sz w:val="20"/>
          <w:szCs w:val="20"/>
        </w:rPr>
        <w:t>обязательства по оплате неустойки, пени, штрафа, возмещению убытков или компенсации расходов Заказчика и/или иных сумм в связи с заключением, исполнением прекращением Договора;</w:t>
      </w:r>
    </w:p>
    <w:p w14:paraId="7A3BC592" w14:textId="77777777" w:rsidR="00B63547" w:rsidRPr="00A55BCA" w:rsidRDefault="00B63547" w:rsidP="00A55BCA">
      <w:pPr>
        <w:numPr>
          <w:ilvl w:val="0"/>
          <w:numId w:val="43"/>
        </w:numPr>
        <w:tabs>
          <w:tab w:val="left" w:pos="284"/>
          <w:tab w:val="left" w:pos="426"/>
          <w:tab w:val="left" w:pos="993"/>
        </w:tabs>
        <w:spacing w:after="0" w:line="240" w:lineRule="auto"/>
        <w:ind w:left="0" w:firstLine="709"/>
        <w:jc w:val="both"/>
        <w:rPr>
          <w:rFonts w:ascii="Tahoma" w:hAnsi="Tahoma" w:cs="Tahoma"/>
          <w:sz w:val="20"/>
          <w:szCs w:val="20"/>
        </w:rPr>
      </w:pPr>
      <w:r w:rsidRPr="00A55BCA">
        <w:rPr>
          <w:rFonts w:ascii="Tahoma" w:hAnsi="Tahoma" w:cs="Tahoma"/>
          <w:sz w:val="20"/>
          <w:szCs w:val="20"/>
        </w:rPr>
        <w:t>обязательства по возврату авансовых платежей;</w:t>
      </w:r>
    </w:p>
    <w:p w14:paraId="621776A9" w14:textId="77777777" w:rsidR="00B63547" w:rsidRPr="00A55BCA" w:rsidRDefault="00B63547" w:rsidP="00A55BCA">
      <w:pPr>
        <w:numPr>
          <w:ilvl w:val="0"/>
          <w:numId w:val="43"/>
        </w:numPr>
        <w:tabs>
          <w:tab w:val="left" w:pos="284"/>
          <w:tab w:val="left" w:pos="426"/>
          <w:tab w:val="left" w:pos="993"/>
        </w:tabs>
        <w:spacing w:after="0" w:line="240" w:lineRule="auto"/>
        <w:ind w:left="0" w:firstLine="709"/>
        <w:jc w:val="both"/>
        <w:rPr>
          <w:rFonts w:ascii="Tahoma" w:hAnsi="Tahoma" w:cs="Tahoma"/>
          <w:sz w:val="20"/>
          <w:szCs w:val="20"/>
        </w:rPr>
      </w:pPr>
      <w:r w:rsidRPr="00A55BCA">
        <w:rPr>
          <w:rFonts w:ascii="Tahoma" w:hAnsi="Tahoma" w:cs="Tahoma"/>
          <w:sz w:val="20"/>
          <w:szCs w:val="20"/>
        </w:rPr>
        <w:t>обязательства по оплате любых сумм в связи с расторжением Договора;</w:t>
      </w:r>
    </w:p>
    <w:p w14:paraId="39301EB7" w14:textId="77777777" w:rsidR="00B63547" w:rsidRPr="00A55BCA" w:rsidRDefault="00B63547" w:rsidP="00A55BCA">
      <w:pPr>
        <w:numPr>
          <w:ilvl w:val="0"/>
          <w:numId w:val="43"/>
        </w:numPr>
        <w:tabs>
          <w:tab w:val="left" w:pos="284"/>
          <w:tab w:val="left" w:pos="426"/>
          <w:tab w:val="left" w:pos="993"/>
        </w:tabs>
        <w:spacing w:after="0" w:line="240" w:lineRule="auto"/>
        <w:ind w:left="0" w:firstLine="709"/>
        <w:jc w:val="both"/>
        <w:rPr>
          <w:rFonts w:ascii="Tahoma" w:hAnsi="Tahoma" w:cs="Tahoma"/>
          <w:sz w:val="20"/>
          <w:szCs w:val="20"/>
        </w:rPr>
      </w:pPr>
      <w:r w:rsidRPr="00A55BCA">
        <w:rPr>
          <w:rFonts w:ascii="Tahoma" w:hAnsi="Tahoma" w:cs="Tahoma"/>
          <w:sz w:val="20"/>
          <w:szCs w:val="20"/>
        </w:rPr>
        <w:t xml:space="preserve">обязательства по оплате любых сумм в связи с признанием Договора недействительным или незаключенным; </w:t>
      </w:r>
    </w:p>
    <w:p w14:paraId="06172CD9" w14:textId="77777777" w:rsidR="00B63547" w:rsidRPr="00A55BCA" w:rsidRDefault="00B63547" w:rsidP="00A55BCA">
      <w:pPr>
        <w:numPr>
          <w:ilvl w:val="0"/>
          <w:numId w:val="43"/>
        </w:numPr>
        <w:tabs>
          <w:tab w:val="left" w:pos="284"/>
          <w:tab w:val="left" w:pos="426"/>
          <w:tab w:val="left" w:pos="993"/>
        </w:tabs>
        <w:spacing w:after="0" w:line="240" w:lineRule="auto"/>
        <w:ind w:left="0" w:firstLine="709"/>
        <w:jc w:val="both"/>
        <w:rPr>
          <w:rFonts w:ascii="Tahoma" w:hAnsi="Tahoma" w:cs="Tahoma"/>
          <w:sz w:val="20"/>
          <w:szCs w:val="20"/>
        </w:rPr>
      </w:pPr>
      <w:r w:rsidRPr="00A55BCA">
        <w:rPr>
          <w:rFonts w:ascii="Tahoma" w:hAnsi="Tahoma" w:cs="Tahoma"/>
          <w:sz w:val="20"/>
          <w:szCs w:val="20"/>
        </w:rPr>
        <w:t xml:space="preserve">обязательства по оплате любых сумм, которые Исполнитель обязан оплатить Заказчику в соответствии с условиями Договора;  </w:t>
      </w:r>
    </w:p>
    <w:p w14:paraId="4220368E" w14:textId="77777777" w:rsidR="00B63547" w:rsidRPr="00A55BCA" w:rsidRDefault="00B63547" w:rsidP="00A55BCA">
      <w:pPr>
        <w:numPr>
          <w:ilvl w:val="0"/>
          <w:numId w:val="43"/>
        </w:numPr>
        <w:tabs>
          <w:tab w:val="left" w:pos="284"/>
          <w:tab w:val="left" w:pos="426"/>
          <w:tab w:val="left" w:pos="993"/>
        </w:tabs>
        <w:spacing w:after="0" w:line="240" w:lineRule="auto"/>
        <w:ind w:left="0" w:firstLine="709"/>
        <w:jc w:val="both"/>
        <w:rPr>
          <w:rFonts w:ascii="Tahoma" w:hAnsi="Tahoma" w:cs="Tahoma"/>
          <w:sz w:val="20"/>
          <w:szCs w:val="20"/>
        </w:rPr>
      </w:pPr>
      <w:r w:rsidRPr="00A55BCA">
        <w:rPr>
          <w:rFonts w:ascii="Tahoma" w:hAnsi="Tahoma" w:cs="Tahoma"/>
          <w:sz w:val="20"/>
          <w:szCs w:val="20"/>
        </w:rPr>
        <w:t>иных обязательств Исполнителя, в том числе тех, за которые Договором предусмотрена ответственность,</w:t>
      </w:r>
    </w:p>
    <w:p w14:paraId="68D9C87D" w14:textId="77777777" w:rsidR="00B63547" w:rsidRPr="00A55BCA" w:rsidRDefault="00B63547" w:rsidP="00A55BCA">
      <w:pPr>
        <w:tabs>
          <w:tab w:val="left" w:pos="426"/>
          <w:tab w:val="left" w:pos="993"/>
        </w:tabs>
        <w:spacing w:after="0" w:line="240" w:lineRule="auto"/>
        <w:ind w:firstLine="709"/>
        <w:jc w:val="both"/>
        <w:rPr>
          <w:rFonts w:ascii="Tahoma" w:hAnsi="Tahoma" w:cs="Tahoma"/>
          <w:sz w:val="20"/>
          <w:szCs w:val="20"/>
        </w:rPr>
      </w:pPr>
      <w:r w:rsidRPr="00A55BCA">
        <w:rPr>
          <w:rFonts w:ascii="Tahoma" w:hAnsi="Tahoma" w:cs="Tahoma"/>
          <w:sz w:val="20"/>
          <w:szCs w:val="20"/>
        </w:rPr>
        <w:t xml:space="preserve">как </w:t>
      </w:r>
      <w:r w:rsidRPr="00A55BCA">
        <w:rPr>
          <w:rFonts w:ascii="Tahoma" w:hAnsi="Tahoma" w:cs="Tahoma"/>
          <w:iCs/>
          <w:sz w:val="20"/>
          <w:szCs w:val="20"/>
        </w:rPr>
        <w:t xml:space="preserve">возникшие на момент заключения Договора, так и возникающие в будущем, как прямо предусмотренные Договором, так и непосредственно вытекающие из Договора. </w:t>
      </w:r>
    </w:p>
    <w:p w14:paraId="05ED5AA0" w14:textId="77777777" w:rsidR="00B63547" w:rsidRPr="00A55BCA" w:rsidRDefault="00B63547" w:rsidP="00A55BCA">
      <w:pPr>
        <w:tabs>
          <w:tab w:val="left" w:pos="426"/>
          <w:tab w:val="left" w:pos="993"/>
        </w:tabs>
        <w:spacing w:after="0" w:line="240" w:lineRule="auto"/>
        <w:ind w:firstLine="709"/>
        <w:jc w:val="both"/>
        <w:rPr>
          <w:rFonts w:ascii="Tahoma" w:hAnsi="Tahoma" w:cs="Tahoma"/>
          <w:sz w:val="20"/>
          <w:szCs w:val="20"/>
        </w:rPr>
      </w:pPr>
      <w:r w:rsidRPr="00A55BCA">
        <w:rPr>
          <w:rFonts w:ascii="Tahoma" w:hAnsi="Tahoma" w:cs="Tahoma"/>
          <w:sz w:val="20"/>
          <w:szCs w:val="20"/>
        </w:rPr>
        <w:t>1.5.2. Основанием для обращения взыскания на Гарантийное удержание полностью или в части путем удержания из суммы Гарантийного удержания денежных средств в счет исполнения соответствующего обязательства Исполнителя является выставление Заказчиком в адрес Исполнителя:</w:t>
      </w:r>
    </w:p>
    <w:p w14:paraId="7DBA5F39" w14:textId="77777777" w:rsidR="00B63547" w:rsidRPr="00A55BCA" w:rsidRDefault="00B63547" w:rsidP="00A55BCA">
      <w:pPr>
        <w:tabs>
          <w:tab w:val="left" w:pos="426"/>
          <w:tab w:val="left" w:pos="993"/>
        </w:tabs>
        <w:spacing w:after="0" w:line="240" w:lineRule="auto"/>
        <w:ind w:firstLine="709"/>
        <w:jc w:val="both"/>
        <w:rPr>
          <w:rFonts w:ascii="Tahoma" w:hAnsi="Tahoma" w:cs="Tahoma"/>
          <w:sz w:val="20"/>
          <w:szCs w:val="20"/>
        </w:rPr>
      </w:pPr>
      <w:r w:rsidRPr="00A55BCA">
        <w:rPr>
          <w:rFonts w:ascii="Tahoma" w:hAnsi="Tahoma" w:cs="Tahoma"/>
          <w:sz w:val="20"/>
          <w:szCs w:val="20"/>
        </w:rPr>
        <w:t xml:space="preserve">а) требования (претензии), уведомления об уплате неустойки, пени и/или штрафа в связи с нарушением Исполнителя сроков выполнения Работ, либо иных обязательств Исполнителя, в том числе, за которые Договором предусмотрена ответственность; </w:t>
      </w:r>
    </w:p>
    <w:p w14:paraId="71E40943" w14:textId="77777777" w:rsidR="00B63547" w:rsidRPr="00A55BCA" w:rsidRDefault="00B63547" w:rsidP="00A55BCA">
      <w:pPr>
        <w:tabs>
          <w:tab w:val="left" w:pos="426"/>
          <w:tab w:val="left" w:pos="993"/>
        </w:tabs>
        <w:spacing w:after="0" w:line="240" w:lineRule="auto"/>
        <w:ind w:firstLine="709"/>
        <w:jc w:val="both"/>
        <w:rPr>
          <w:rFonts w:ascii="Tahoma" w:hAnsi="Tahoma" w:cs="Tahoma"/>
          <w:sz w:val="20"/>
          <w:szCs w:val="20"/>
        </w:rPr>
      </w:pPr>
      <w:r w:rsidRPr="00A55BCA">
        <w:rPr>
          <w:rFonts w:ascii="Tahoma" w:hAnsi="Tahoma" w:cs="Tahoma"/>
          <w:sz w:val="20"/>
          <w:szCs w:val="20"/>
        </w:rPr>
        <w:t xml:space="preserve">б) требования/ уведомления о возмещении убытков или компенсации расходов; </w:t>
      </w:r>
    </w:p>
    <w:p w14:paraId="54443D69" w14:textId="77777777" w:rsidR="00B63547" w:rsidRPr="00A55BCA" w:rsidRDefault="00B63547" w:rsidP="00A55BCA">
      <w:pPr>
        <w:tabs>
          <w:tab w:val="left" w:pos="426"/>
          <w:tab w:val="left" w:pos="993"/>
        </w:tabs>
        <w:spacing w:after="0" w:line="240" w:lineRule="auto"/>
        <w:ind w:firstLine="709"/>
        <w:jc w:val="both"/>
        <w:rPr>
          <w:rFonts w:ascii="Tahoma" w:hAnsi="Tahoma" w:cs="Tahoma"/>
          <w:sz w:val="20"/>
          <w:szCs w:val="20"/>
        </w:rPr>
      </w:pPr>
      <w:r w:rsidRPr="00A55BCA">
        <w:rPr>
          <w:rFonts w:ascii="Tahoma" w:hAnsi="Tahoma" w:cs="Tahoma"/>
          <w:sz w:val="20"/>
          <w:szCs w:val="20"/>
        </w:rPr>
        <w:t xml:space="preserve">в) требования/ уведомления о возврате авансовых платежей; </w:t>
      </w:r>
    </w:p>
    <w:p w14:paraId="58F4B88A" w14:textId="77777777" w:rsidR="00B63547" w:rsidRPr="00A55BCA" w:rsidRDefault="00B63547" w:rsidP="00A55BCA">
      <w:pPr>
        <w:tabs>
          <w:tab w:val="left" w:pos="426"/>
          <w:tab w:val="left" w:pos="993"/>
        </w:tabs>
        <w:spacing w:after="0" w:line="240" w:lineRule="auto"/>
        <w:ind w:firstLine="709"/>
        <w:jc w:val="both"/>
        <w:rPr>
          <w:rFonts w:ascii="Tahoma" w:hAnsi="Tahoma" w:cs="Tahoma"/>
          <w:sz w:val="20"/>
          <w:szCs w:val="20"/>
        </w:rPr>
      </w:pPr>
      <w:r w:rsidRPr="00A55BCA">
        <w:rPr>
          <w:rFonts w:ascii="Tahoma" w:hAnsi="Tahoma" w:cs="Tahoma"/>
          <w:sz w:val="20"/>
          <w:szCs w:val="20"/>
        </w:rPr>
        <w:t xml:space="preserve">г) требования/ уведомления об оплате сумм в связи с устранением Недостатков; </w:t>
      </w:r>
    </w:p>
    <w:p w14:paraId="3F586657" w14:textId="77777777" w:rsidR="00B63547" w:rsidRPr="00A55BCA" w:rsidRDefault="00B63547" w:rsidP="00A55BCA">
      <w:pPr>
        <w:tabs>
          <w:tab w:val="left" w:pos="426"/>
          <w:tab w:val="left" w:pos="993"/>
        </w:tabs>
        <w:spacing w:after="0" w:line="240" w:lineRule="auto"/>
        <w:ind w:firstLine="709"/>
        <w:jc w:val="both"/>
        <w:rPr>
          <w:rFonts w:ascii="Tahoma" w:hAnsi="Tahoma" w:cs="Tahoma"/>
          <w:sz w:val="20"/>
          <w:szCs w:val="20"/>
        </w:rPr>
      </w:pPr>
      <w:r w:rsidRPr="00A55BCA">
        <w:rPr>
          <w:rFonts w:ascii="Tahoma" w:hAnsi="Tahoma" w:cs="Tahoma"/>
          <w:sz w:val="20"/>
          <w:szCs w:val="20"/>
        </w:rPr>
        <w:t xml:space="preserve">д) требования/ уведомления об оплате любых сумм в связи с признанием Договора недействительным или незаключенным; </w:t>
      </w:r>
    </w:p>
    <w:p w14:paraId="3D5AFA23" w14:textId="77777777" w:rsidR="00B63547" w:rsidRPr="00A55BCA" w:rsidRDefault="00B63547" w:rsidP="00A55BCA">
      <w:pPr>
        <w:tabs>
          <w:tab w:val="left" w:pos="426"/>
          <w:tab w:val="left" w:pos="993"/>
        </w:tabs>
        <w:spacing w:after="0" w:line="240" w:lineRule="auto"/>
        <w:ind w:firstLine="709"/>
        <w:jc w:val="both"/>
        <w:rPr>
          <w:rFonts w:ascii="Tahoma" w:hAnsi="Tahoma" w:cs="Tahoma"/>
          <w:sz w:val="20"/>
          <w:szCs w:val="20"/>
        </w:rPr>
      </w:pPr>
      <w:r w:rsidRPr="00A55BCA">
        <w:rPr>
          <w:rFonts w:ascii="Tahoma" w:hAnsi="Tahoma" w:cs="Tahoma"/>
          <w:sz w:val="20"/>
          <w:szCs w:val="20"/>
        </w:rPr>
        <w:t xml:space="preserve">е) требования/ уведомления об оплате любых сумм, которые Исполнитель обязан оплатить Заказчику в соответствии с условиями Договора. </w:t>
      </w:r>
    </w:p>
    <w:p w14:paraId="663AE515" w14:textId="77777777" w:rsidR="00B63547" w:rsidRPr="00A55BCA" w:rsidRDefault="00B63547" w:rsidP="00A55BCA">
      <w:pPr>
        <w:tabs>
          <w:tab w:val="left" w:pos="-284"/>
          <w:tab w:val="left" w:pos="142"/>
          <w:tab w:val="left" w:pos="426"/>
        </w:tabs>
        <w:autoSpaceDE w:val="0"/>
        <w:autoSpaceDN w:val="0"/>
        <w:adjustRightInd w:val="0"/>
        <w:spacing w:after="0" w:line="240" w:lineRule="auto"/>
        <w:ind w:firstLine="709"/>
        <w:contextualSpacing/>
        <w:jc w:val="both"/>
        <w:rPr>
          <w:rFonts w:ascii="Tahoma" w:hAnsi="Tahoma" w:cs="Tahoma"/>
          <w:sz w:val="20"/>
          <w:szCs w:val="20"/>
        </w:rPr>
      </w:pPr>
      <w:r w:rsidRPr="00A55BCA">
        <w:rPr>
          <w:rFonts w:ascii="Tahoma" w:hAnsi="Tahoma" w:cs="Tahoma"/>
          <w:sz w:val="20"/>
          <w:szCs w:val="20"/>
        </w:rPr>
        <w:t xml:space="preserve">1.5.3. Сумма Гарантийного удержания уменьшается Заказчиком на сумму, указанную в соответствующем уведомлении\требовании\претензии Заказчика (п.1.5.2.). </w:t>
      </w:r>
    </w:p>
    <w:p w14:paraId="7C7344B2" w14:textId="77777777" w:rsidR="00B63547" w:rsidRPr="00A55BCA" w:rsidRDefault="00B63547" w:rsidP="00A55BCA">
      <w:pPr>
        <w:tabs>
          <w:tab w:val="left" w:pos="426"/>
        </w:tabs>
        <w:spacing w:after="0" w:line="240" w:lineRule="auto"/>
        <w:ind w:firstLine="709"/>
        <w:contextualSpacing/>
        <w:jc w:val="both"/>
        <w:rPr>
          <w:rFonts w:ascii="Tahoma" w:eastAsiaTheme="minorEastAsia" w:hAnsi="Tahoma" w:cs="Tahoma"/>
          <w:sz w:val="20"/>
          <w:szCs w:val="20"/>
        </w:rPr>
      </w:pPr>
      <w:r w:rsidRPr="00A55BCA">
        <w:rPr>
          <w:rFonts w:ascii="Tahoma" w:eastAsiaTheme="minorEastAsia" w:hAnsi="Tahoma" w:cs="Tahoma"/>
          <w:sz w:val="20"/>
          <w:szCs w:val="20"/>
        </w:rPr>
        <w:lastRenderedPageBreak/>
        <w:t>1.5.4. Гарантийное удержание не является удержанием в смысле ст.359 ГК РФ, на сумму Гарантийного удержания не начисляются проценты, в том числе и проценты, предусмотренные статьей 317.1 Гражданского Кодекса Российской Федерации.</w:t>
      </w:r>
    </w:p>
    <w:p w14:paraId="6D1F5A58" w14:textId="77777777" w:rsidR="00B63547" w:rsidRPr="00A55BCA" w:rsidRDefault="00B63547" w:rsidP="00A55BCA">
      <w:pPr>
        <w:spacing w:after="0" w:line="240" w:lineRule="auto"/>
        <w:jc w:val="both"/>
        <w:rPr>
          <w:rFonts w:ascii="Tahoma" w:eastAsia="Times New Roman" w:hAnsi="Tahoma" w:cs="Tahoma"/>
          <w:sz w:val="20"/>
          <w:szCs w:val="20"/>
          <w:lang w:eastAsia="ru-RU"/>
        </w:rPr>
      </w:pPr>
    </w:p>
    <w:p w14:paraId="66D9E192" w14:textId="77777777" w:rsidR="00B255A7" w:rsidRPr="00A55BCA" w:rsidRDefault="00B255A7" w:rsidP="00A55BCA">
      <w:pPr>
        <w:pStyle w:val="ac"/>
        <w:widowControl w:val="0"/>
        <w:numPr>
          <w:ilvl w:val="0"/>
          <w:numId w:val="9"/>
        </w:numPr>
        <w:ind w:left="0" w:firstLine="0"/>
        <w:jc w:val="center"/>
        <w:outlineLvl w:val="1"/>
        <w:rPr>
          <w:rFonts w:ascii="Tahoma" w:eastAsia="Times New Roman" w:hAnsi="Tahoma" w:cs="Tahoma"/>
          <w:b/>
          <w:sz w:val="20"/>
          <w:szCs w:val="20"/>
        </w:rPr>
      </w:pPr>
      <w:r w:rsidRPr="00A55BCA">
        <w:rPr>
          <w:rFonts w:ascii="Tahoma" w:eastAsia="Times New Roman" w:hAnsi="Tahoma" w:cs="Tahoma"/>
          <w:b/>
          <w:sz w:val="20"/>
          <w:szCs w:val="20"/>
        </w:rPr>
        <w:t>Сроки выполнения работ</w:t>
      </w:r>
    </w:p>
    <w:p w14:paraId="4FAF84C4" w14:textId="77777777" w:rsidR="00B255A7" w:rsidRPr="00A55BCA" w:rsidRDefault="00B255A7" w:rsidP="00A55BCA">
      <w:pPr>
        <w:pStyle w:val="ac"/>
        <w:numPr>
          <w:ilvl w:val="1"/>
          <w:numId w:val="9"/>
        </w:numPr>
        <w:tabs>
          <w:tab w:val="left" w:pos="0"/>
        </w:tabs>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Сроки начала Работ </w:t>
      </w:r>
      <w:r w:rsidR="005317A5" w:rsidRPr="00A55BCA">
        <w:rPr>
          <w:rFonts w:ascii="Tahoma" w:eastAsia="Times New Roman" w:hAnsi="Tahoma" w:cs="Tahoma"/>
          <w:sz w:val="20"/>
          <w:szCs w:val="20"/>
        </w:rPr>
        <w:t>с даты подписания договора</w:t>
      </w:r>
      <w:r w:rsidRPr="00A55BCA">
        <w:rPr>
          <w:rFonts w:ascii="Tahoma" w:eastAsia="Times New Roman" w:hAnsi="Tahoma" w:cs="Tahoma"/>
          <w:sz w:val="20"/>
          <w:szCs w:val="20"/>
        </w:rPr>
        <w:t>. Сроки окончания Работ "</w:t>
      </w:r>
      <w:r w:rsidR="001B068B" w:rsidRPr="00A55BCA">
        <w:rPr>
          <w:rFonts w:ascii="Tahoma" w:eastAsia="Times New Roman" w:hAnsi="Tahoma" w:cs="Tahoma"/>
          <w:sz w:val="20"/>
          <w:szCs w:val="20"/>
        </w:rPr>
        <w:t>31</w:t>
      </w:r>
      <w:r w:rsidRPr="00A55BCA">
        <w:rPr>
          <w:rFonts w:ascii="Tahoma" w:eastAsia="Times New Roman" w:hAnsi="Tahoma" w:cs="Tahoma"/>
          <w:sz w:val="20"/>
          <w:szCs w:val="20"/>
        </w:rPr>
        <w:t xml:space="preserve">" </w:t>
      </w:r>
      <w:r w:rsidR="001B068B" w:rsidRPr="00A55BCA">
        <w:rPr>
          <w:rFonts w:ascii="Tahoma" w:eastAsia="Times New Roman" w:hAnsi="Tahoma" w:cs="Tahoma"/>
          <w:sz w:val="20"/>
          <w:szCs w:val="20"/>
        </w:rPr>
        <w:t>июля</w:t>
      </w:r>
      <w:r w:rsidRPr="00A55BCA">
        <w:rPr>
          <w:rFonts w:ascii="Tahoma" w:eastAsia="Times New Roman" w:hAnsi="Tahoma" w:cs="Tahoma"/>
          <w:sz w:val="20"/>
          <w:szCs w:val="20"/>
        </w:rPr>
        <w:t xml:space="preserve"> 20</w:t>
      </w:r>
      <w:r w:rsidR="001B068B" w:rsidRPr="00A55BCA">
        <w:rPr>
          <w:rFonts w:ascii="Tahoma" w:eastAsia="Times New Roman" w:hAnsi="Tahoma" w:cs="Tahoma"/>
          <w:sz w:val="20"/>
          <w:szCs w:val="20"/>
        </w:rPr>
        <w:t>26г</w:t>
      </w:r>
      <w:r w:rsidRPr="00A55BCA">
        <w:rPr>
          <w:rFonts w:ascii="Tahoma" w:eastAsia="Times New Roman" w:hAnsi="Tahoma" w:cs="Tahoma"/>
          <w:sz w:val="20"/>
          <w:szCs w:val="20"/>
        </w:rPr>
        <w:t>. Сроки начала и окончания этапов выполнения Работ устанавливаются в Графике согласно Приложению №2.</w:t>
      </w:r>
    </w:p>
    <w:p w14:paraId="1B852E2B" w14:textId="77777777" w:rsidR="00B255A7" w:rsidRPr="00A55BCA" w:rsidRDefault="00B255A7" w:rsidP="00A55BCA">
      <w:pPr>
        <w:pStyle w:val="ac"/>
        <w:numPr>
          <w:ilvl w:val="1"/>
          <w:numId w:val="9"/>
        </w:numPr>
        <w:tabs>
          <w:tab w:val="left" w:pos="0"/>
        </w:tabs>
        <w:ind w:left="0" w:firstLine="709"/>
        <w:jc w:val="both"/>
        <w:rPr>
          <w:rFonts w:ascii="Tahoma" w:eastAsia="Times New Roman" w:hAnsi="Tahoma" w:cs="Tahoma"/>
          <w:sz w:val="20"/>
          <w:szCs w:val="20"/>
        </w:rPr>
      </w:pPr>
      <w:r w:rsidRPr="00A55BCA">
        <w:rPr>
          <w:rFonts w:ascii="Tahoma" w:hAnsi="Tahoma" w:cs="Tahoma"/>
          <w:sz w:val="20"/>
          <w:szCs w:val="20"/>
        </w:rPr>
        <w:t>Работы должны быть организованы и вестись в режиме, позволяющем выполнять Работы в соответствии с условиями Договора, Техническим заданием и Графиком.</w:t>
      </w:r>
    </w:p>
    <w:p w14:paraId="5F48EEBA" w14:textId="77777777" w:rsidR="00B255A7" w:rsidRPr="00A55BCA" w:rsidRDefault="00B255A7" w:rsidP="00A55BCA">
      <w:pPr>
        <w:pStyle w:val="ac"/>
        <w:numPr>
          <w:ilvl w:val="1"/>
          <w:numId w:val="9"/>
        </w:numPr>
        <w:tabs>
          <w:tab w:val="left" w:pos="0"/>
        </w:tabs>
        <w:ind w:left="0" w:firstLine="709"/>
        <w:jc w:val="both"/>
        <w:rPr>
          <w:rFonts w:ascii="Tahoma" w:eastAsia="Times New Roman" w:hAnsi="Tahoma" w:cs="Tahoma"/>
          <w:sz w:val="20"/>
          <w:szCs w:val="20"/>
        </w:rPr>
      </w:pPr>
      <w:r w:rsidRPr="00A55BCA">
        <w:rPr>
          <w:rFonts w:ascii="Tahoma" w:hAnsi="Tahoma" w:cs="Tahoma"/>
          <w:sz w:val="20"/>
          <w:szCs w:val="20"/>
        </w:rPr>
        <w:t xml:space="preserve">При нарушении Заказчиком своих обязательств по Договору, либо при возникновении событий или обстоятельств, которые: </w:t>
      </w:r>
    </w:p>
    <w:p w14:paraId="0BFB3DE0" w14:textId="77777777" w:rsidR="00B255A7" w:rsidRPr="00A55BCA" w:rsidRDefault="00B255A7" w:rsidP="00A55BCA">
      <w:pPr>
        <w:pStyle w:val="ac"/>
        <w:numPr>
          <w:ilvl w:val="0"/>
          <w:numId w:val="20"/>
        </w:numPr>
        <w:ind w:left="0" w:firstLine="709"/>
        <w:jc w:val="both"/>
        <w:rPr>
          <w:rFonts w:ascii="Tahoma" w:hAnsi="Tahoma" w:cs="Tahoma"/>
          <w:sz w:val="20"/>
          <w:szCs w:val="20"/>
        </w:rPr>
      </w:pPr>
      <w:r w:rsidRPr="00A55BCA">
        <w:rPr>
          <w:rFonts w:ascii="Tahoma" w:hAnsi="Tahoma" w:cs="Tahoma"/>
          <w:sz w:val="20"/>
          <w:szCs w:val="20"/>
        </w:rPr>
        <w:t xml:space="preserve">создают или могут создать угрозу результату выполняемой Работы; или </w:t>
      </w:r>
    </w:p>
    <w:p w14:paraId="408167DB" w14:textId="77777777" w:rsidR="00B255A7" w:rsidRPr="00A55BCA" w:rsidRDefault="00B255A7" w:rsidP="00A55BCA">
      <w:pPr>
        <w:pStyle w:val="ac"/>
        <w:numPr>
          <w:ilvl w:val="0"/>
          <w:numId w:val="20"/>
        </w:numPr>
        <w:ind w:left="0" w:firstLine="709"/>
        <w:jc w:val="both"/>
        <w:rPr>
          <w:rFonts w:ascii="Tahoma" w:hAnsi="Tahoma" w:cs="Tahoma"/>
          <w:sz w:val="20"/>
          <w:szCs w:val="20"/>
        </w:rPr>
      </w:pPr>
      <w:r w:rsidRPr="00A55BCA">
        <w:rPr>
          <w:rFonts w:ascii="Tahoma" w:hAnsi="Tahoma" w:cs="Tahoma"/>
          <w:sz w:val="20"/>
          <w:szCs w:val="20"/>
        </w:rPr>
        <w:t xml:space="preserve">создают невозможность ее завершения в срок; или </w:t>
      </w:r>
    </w:p>
    <w:p w14:paraId="3F7A2037" w14:textId="77777777" w:rsidR="00B255A7" w:rsidRPr="00A55BCA" w:rsidRDefault="00B255A7" w:rsidP="00A55BCA">
      <w:pPr>
        <w:pStyle w:val="ac"/>
        <w:numPr>
          <w:ilvl w:val="0"/>
          <w:numId w:val="20"/>
        </w:numPr>
        <w:ind w:left="0" w:firstLine="709"/>
        <w:jc w:val="both"/>
        <w:rPr>
          <w:rFonts w:ascii="Tahoma" w:hAnsi="Tahoma" w:cs="Tahoma"/>
          <w:sz w:val="20"/>
          <w:szCs w:val="20"/>
        </w:rPr>
      </w:pPr>
      <w:r w:rsidRPr="00A55BCA">
        <w:rPr>
          <w:rFonts w:ascii="Tahoma" w:hAnsi="Tahoma" w:cs="Tahoma"/>
          <w:sz w:val="20"/>
          <w:szCs w:val="20"/>
        </w:rPr>
        <w:t xml:space="preserve">влекут увеличение стоимости Работ; или </w:t>
      </w:r>
    </w:p>
    <w:p w14:paraId="4B32A7C9" w14:textId="77777777" w:rsidR="00B255A7" w:rsidRPr="00A55BCA" w:rsidRDefault="00B255A7" w:rsidP="00A55BCA">
      <w:pPr>
        <w:pStyle w:val="ac"/>
        <w:tabs>
          <w:tab w:val="left" w:pos="0"/>
        </w:tabs>
        <w:ind w:left="0" w:firstLine="709"/>
        <w:jc w:val="both"/>
        <w:rPr>
          <w:rFonts w:ascii="Tahoma" w:eastAsia="Times New Roman" w:hAnsi="Tahoma" w:cs="Tahoma"/>
          <w:sz w:val="20"/>
          <w:szCs w:val="20"/>
        </w:rPr>
      </w:pPr>
      <w:r w:rsidRPr="00A55BCA">
        <w:rPr>
          <w:rFonts w:ascii="Tahoma" w:hAnsi="Tahoma" w:cs="Tahoma"/>
          <w:sz w:val="20"/>
          <w:szCs w:val="20"/>
        </w:rPr>
        <w:t>Исполнитель обязан без промедления, но не позднее 3 (трех) рабочих дней с момента наступления таких обстоятельств, известить Заказчика и, исходя из имеющейся ситуации, с целью защиты интересов Заказчика, немедленно совершить необходимые действия, направленные на устранение таких обстоятельств, либо с согласия Заказчика приостановить выполнение Работ до получения от Заказчика соответствующих указаний. Извещение должно содержать сведения о характере обстоятельств, а также оценку их влияния на возможность исполнения Исполнителем своих обязательств по Договору.</w:t>
      </w:r>
    </w:p>
    <w:p w14:paraId="715BA0A2" w14:textId="77777777" w:rsidR="00B255A7" w:rsidRPr="00A55BCA" w:rsidRDefault="00B255A7" w:rsidP="00A55BCA">
      <w:pPr>
        <w:pStyle w:val="aa"/>
        <w:ind w:firstLine="709"/>
        <w:rPr>
          <w:rFonts w:ascii="Tahoma" w:hAnsi="Tahoma" w:cs="Tahoma"/>
        </w:rPr>
      </w:pPr>
      <w:r w:rsidRPr="00A55BCA">
        <w:rPr>
          <w:rFonts w:ascii="Tahoma" w:hAnsi="Tahoma" w:cs="Tahoma"/>
        </w:rPr>
        <w:t>Исполнитель, не предупредивший Заказчика об указанных выше обстоятельствах, либо продолживший Работу, не дождавшись получения от Заказчика ответа на предупреждение или несмотря на указание Заказчика о приостановлении Работ, не вправе ссылаться на любое вышеуказанное обстоятельство, при предъявлении к нему или им к Заказчику соответствующих требований, как на основание для освобождения его от ответственности за неисполнение обязательств по Договору.</w:t>
      </w:r>
    </w:p>
    <w:p w14:paraId="632E6627" w14:textId="77777777" w:rsidR="00B255A7" w:rsidRPr="00A55BCA" w:rsidRDefault="00B255A7" w:rsidP="00A55BCA">
      <w:pPr>
        <w:pStyle w:val="ac"/>
        <w:numPr>
          <w:ilvl w:val="1"/>
          <w:numId w:val="9"/>
        </w:numPr>
        <w:tabs>
          <w:tab w:val="left" w:pos="0"/>
        </w:tabs>
        <w:ind w:left="0" w:firstLine="709"/>
        <w:jc w:val="both"/>
        <w:rPr>
          <w:rFonts w:ascii="Tahoma" w:eastAsia="Times New Roman" w:hAnsi="Tahoma" w:cs="Tahoma"/>
          <w:sz w:val="20"/>
          <w:szCs w:val="20"/>
        </w:rPr>
      </w:pPr>
      <w:r w:rsidRPr="00A55BCA">
        <w:rPr>
          <w:rFonts w:ascii="Tahoma" w:hAnsi="Tahoma" w:cs="Tahoma"/>
          <w:sz w:val="20"/>
          <w:szCs w:val="20"/>
        </w:rPr>
        <w:t>В случаях, если фактические сроки выполнения Работ не соответствуют срокам, предусмотренным Графиком, Исполнитель обязан разработать и предоставить Заказчику план корректирующих мероприятий и пояснительную записку, описывающую предлагаемые Исполнителем действия, которые возможно предпринять в целях ускорения хода Работ так, чтобы выполнить все Работы в сроки, установленные Договором и предпринять все необходимые меры, направленные на максимальное сокращение отставания. План корректирующих мероприятий и пояснительная записка предоставляются Исполнителем в течение 5 (пяти) рабочих дней с даты получения запроса от Заказчика. Срок рассмотрения Плана корректирующих мероприятий определяется Заказчиком самостоятельно, о чем он в любой удобной форме уведомляет Исполнителя.</w:t>
      </w:r>
    </w:p>
    <w:p w14:paraId="0611D763" w14:textId="77777777" w:rsidR="00B255A7" w:rsidRPr="00A55BCA" w:rsidRDefault="00B255A7" w:rsidP="00A55BCA">
      <w:pPr>
        <w:tabs>
          <w:tab w:val="left" w:pos="-195"/>
          <w:tab w:val="left" w:pos="426"/>
        </w:tabs>
        <w:autoSpaceDE w:val="0"/>
        <w:autoSpaceDN w:val="0"/>
        <w:adjustRightInd w:val="0"/>
        <w:spacing w:after="0" w:line="240" w:lineRule="auto"/>
        <w:ind w:firstLine="709"/>
        <w:jc w:val="both"/>
        <w:rPr>
          <w:rFonts w:ascii="Tahoma" w:hAnsi="Tahoma" w:cs="Tahoma"/>
          <w:sz w:val="20"/>
          <w:szCs w:val="20"/>
        </w:rPr>
      </w:pPr>
      <w:r w:rsidRPr="00A55BCA">
        <w:rPr>
          <w:rFonts w:ascii="Tahoma" w:hAnsi="Tahoma" w:cs="Tahoma"/>
          <w:sz w:val="20"/>
          <w:szCs w:val="20"/>
        </w:rPr>
        <w:t>Если Заказчиком не оговаривается иное, Исполнитель предпримет любые действия, включая увеличение продолжительности рабочего времени и/или числа персонала Исполнителя и/или оборудования и материалов, в целях ускорения работ так, чтобы выполнить все Работы в установленные Договором сроки. Все связанные с этим риски и расходы несет Исполнитель. Если такие действия влекут дополнительные расходы для Заказчика, Исполнитель возмещает данные расходы Заказчику в дополнение к суммам, подлежащим уплате в соответствии с иными положениями настоящего Договора.</w:t>
      </w:r>
    </w:p>
    <w:p w14:paraId="7580B60C" w14:textId="77777777" w:rsidR="00B255A7" w:rsidRPr="00A55BCA" w:rsidRDefault="00B255A7" w:rsidP="00A55BCA">
      <w:pPr>
        <w:pStyle w:val="ac"/>
        <w:numPr>
          <w:ilvl w:val="1"/>
          <w:numId w:val="9"/>
        </w:numPr>
        <w:ind w:left="0" w:firstLine="709"/>
        <w:jc w:val="both"/>
        <w:rPr>
          <w:rFonts w:ascii="Tahoma" w:hAnsi="Tahoma" w:cs="Tahoma"/>
          <w:sz w:val="20"/>
          <w:szCs w:val="20"/>
        </w:rPr>
      </w:pPr>
      <w:r w:rsidRPr="00A55BCA">
        <w:rPr>
          <w:rFonts w:ascii="Tahoma" w:hAnsi="Tahoma" w:cs="Tahoma"/>
          <w:sz w:val="20"/>
          <w:szCs w:val="20"/>
        </w:rPr>
        <w:t xml:space="preserve">Принимая во внимание тот факт, что Стороны заинтересованы в максимально быстром завершении Работ, Стороны приходят к соглашению, что ни одно из обстоятельств, в </w:t>
      </w:r>
      <w:proofErr w:type="spellStart"/>
      <w:r w:rsidRPr="00A55BCA">
        <w:rPr>
          <w:rFonts w:ascii="Tahoma" w:hAnsi="Tahoma" w:cs="Tahoma"/>
          <w:sz w:val="20"/>
          <w:szCs w:val="20"/>
        </w:rPr>
        <w:t>т.ч</w:t>
      </w:r>
      <w:proofErr w:type="spellEnd"/>
      <w:r w:rsidRPr="00A55BCA">
        <w:rPr>
          <w:rFonts w:ascii="Tahoma" w:hAnsi="Tahoma" w:cs="Tahoma"/>
          <w:sz w:val="20"/>
          <w:szCs w:val="20"/>
        </w:rPr>
        <w:t>. просрочка исполнения Заказчиком своих обязательств по Договору, за исключением прямо указанных в настоящем Договоре, не может считаться причиной продления сроков выполнения Работ для Исполнителя и не предоставляет Исполнителю права на приостановку выполнения Работ и/или соразмерное продление срока исполнения своих обязательств по Договору и возмещение расходов связанных с такой задержкой.</w:t>
      </w:r>
      <w:r w:rsidRPr="00A55BCA">
        <w:rPr>
          <w:rFonts w:ascii="Tahoma" w:eastAsia="Times New Roman" w:hAnsi="Tahoma" w:cs="Tahoma"/>
          <w:sz w:val="20"/>
          <w:szCs w:val="20"/>
        </w:rPr>
        <w:t xml:space="preserve"> Данное положение не ограничивает права каждой из Сторон на предъявление претензий.</w:t>
      </w:r>
    </w:p>
    <w:p w14:paraId="65D4D654" w14:textId="77777777" w:rsidR="00B255A7" w:rsidRPr="00A55BCA" w:rsidRDefault="00B255A7" w:rsidP="00A55BCA">
      <w:pPr>
        <w:pStyle w:val="ac"/>
        <w:numPr>
          <w:ilvl w:val="1"/>
          <w:numId w:val="9"/>
        </w:numPr>
        <w:ind w:left="0" w:firstLine="709"/>
        <w:jc w:val="both"/>
        <w:rPr>
          <w:rFonts w:ascii="Tahoma" w:hAnsi="Tahoma" w:cs="Tahoma"/>
          <w:sz w:val="20"/>
          <w:szCs w:val="20"/>
        </w:rPr>
      </w:pPr>
      <w:r w:rsidRPr="00A55BCA">
        <w:rPr>
          <w:rFonts w:ascii="Tahoma" w:hAnsi="Tahoma" w:cs="Tahoma"/>
          <w:sz w:val="20"/>
          <w:szCs w:val="20"/>
        </w:rPr>
        <w:t>Приостановка работ</w:t>
      </w:r>
    </w:p>
    <w:p w14:paraId="312F4AFA" w14:textId="77777777" w:rsidR="00B255A7" w:rsidRPr="00A55BCA" w:rsidRDefault="00B255A7" w:rsidP="00A55BCA">
      <w:pPr>
        <w:pStyle w:val="ac"/>
        <w:numPr>
          <w:ilvl w:val="2"/>
          <w:numId w:val="9"/>
        </w:numPr>
        <w:ind w:left="0" w:firstLine="709"/>
        <w:jc w:val="both"/>
        <w:rPr>
          <w:rFonts w:ascii="Tahoma" w:hAnsi="Tahoma" w:cs="Tahoma"/>
          <w:sz w:val="20"/>
          <w:szCs w:val="20"/>
        </w:rPr>
      </w:pPr>
      <w:r w:rsidRPr="00A55BCA">
        <w:rPr>
          <w:rFonts w:ascii="Tahoma" w:hAnsi="Tahoma" w:cs="Tahoma"/>
          <w:sz w:val="20"/>
          <w:szCs w:val="20"/>
        </w:rPr>
        <w:t>Заказчик вправе в любое время до завершения работ дать указание Исполнителю о приостановке всех или части Работ по Договору, на срок не более 30 (тридцать) календарных дней, письменно уведомив об этом Исполнителя не менее чем за 10 (десять) календарных дней до даты такой приостановки.</w:t>
      </w:r>
    </w:p>
    <w:p w14:paraId="7E5C3953" w14:textId="77777777" w:rsidR="00B255A7" w:rsidRPr="00A55BCA" w:rsidRDefault="00B255A7" w:rsidP="00A55BCA">
      <w:pPr>
        <w:pStyle w:val="ac"/>
        <w:numPr>
          <w:ilvl w:val="2"/>
          <w:numId w:val="9"/>
        </w:numPr>
        <w:ind w:left="0" w:firstLine="709"/>
        <w:jc w:val="both"/>
        <w:rPr>
          <w:rFonts w:ascii="Tahoma" w:hAnsi="Tahoma" w:cs="Tahoma"/>
          <w:sz w:val="20"/>
          <w:szCs w:val="20"/>
        </w:rPr>
      </w:pPr>
      <w:r w:rsidRPr="00A55BCA">
        <w:rPr>
          <w:rFonts w:ascii="Tahoma" w:hAnsi="Tahoma" w:cs="Tahoma"/>
          <w:sz w:val="20"/>
          <w:szCs w:val="20"/>
        </w:rPr>
        <w:t xml:space="preserve">Срок приостановки Работ не должен превышать срока окончания всех этапов выполнения Работ, указанных в Графике. </w:t>
      </w:r>
    </w:p>
    <w:p w14:paraId="3310238F" w14:textId="77777777" w:rsidR="00B255A7" w:rsidRPr="00A55BCA" w:rsidRDefault="00B255A7" w:rsidP="00A55BCA">
      <w:pPr>
        <w:pStyle w:val="ac"/>
        <w:numPr>
          <w:ilvl w:val="2"/>
          <w:numId w:val="9"/>
        </w:numPr>
        <w:ind w:left="0" w:firstLine="709"/>
        <w:jc w:val="both"/>
        <w:rPr>
          <w:rFonts w:ascii="Tahoma" w:hAnsi="Tahoma" w:cs="Tahoma"/>
          <w:sz w:val="20"/>
          <w:szCs w:val="20"/>
        </w:rPr>
      </w:pPr>
      <w:r w:rsidRPr="00A55BCA">
        <w:rPr>
          <w:rFonts w:ascii="Tahoma" w:hAnsi="Tahoma" w:cs="Tahoma"/>
          <w:sz w:val="20"/>
          <w:szCs w:val="20"/>
        </w:rPr>
        <w:lastRenderedPageBreak/>
        <w:t>Любые дополнительные расходы и издержки, понесенные Исполнителем в результате такой приостановки, считаются включенными в Цену Договора и не компенсируются Заказчиком. Приостановка исполнения Договора на срок, превышающий срок окончания Работ/всех этапов Работ, указанных в Графике, осуществляется на основании заключенного сторонами дополнительного соглашения.</w:t>
      </w:r>
    </w:p>
    <w:p w14:paraId="0D30E8EA" w14:textId="77777777" w:rsidR="00B255A7" w:rsidRPr="00A55BCA" w:rsidRDefault="00B255A7" w:rsidP="00A55BCA">
      <w:pPr>
        <w:pStyle w:val="ac"/>
        <w:numPr>
          <w:ilvl w:val="2"/>
          <w:numId w:val="9"/>
        </w:numPr>
        <w:ind w:left="0" w:firstLine="709"/>
        <w:jc w:val="both"/>
        <w:rPr>
          <w:rFonts w:ascii="Tahoma" w:hAnsi="Tahoma" w:cs="Tahoma"/>
          <w:sz w:val="20"/>
          <w:szCs w:val="20"/>
        </w:rPr>
      </w:pPr>
      <w:r w:rsidRPr="00A55BCA">
        <w:rPr>
          <w:rFonts w:ascii="Tahoma" w:hAnsi="Tahoma" w:cs="Tahoma"/>
          <w:sz w:val="20"/>
          <w:szCs w:val="20"/>
        </w:rPr>
        <w:t>С момента получения уведомления о приостановке, Исполнитель обязан приостановить исполнение соответствующей части Договора. Исполнение Договора в части, не затронутой уведомлением о приостановке, должно быть продолжено.</w:t>
      </w:r>
    </w:p>
    <w:p w14:paraId="286402D2" w14:textId="77777777" w:rsidR="00B255A7" w:rsidRPr="00A55BCA" w:rsidRDefault="00B255A7" w:rsidP="00A55BCA">
      <w:pPr>
        <w:pStyle w:val="ac"/>
        <w:numPr>
          <w:ilvl w:val="2"/>
          <w:numId w:val="9"/>
        </w:numPr>
        <w:ind w:left="0" w:firstLine="709"/>
        <w:jc w:val="both"/>
        <w:rPr>
          <w:rFonts w:ascii="Tahoma" w:hAnsi="Tahoma" w:cs="Tahoma"/>
          <w:sz w:val="20"/>
          <w:szCs w:val="20"/>
        </w:rPr>
      </w:pPr>
      <w:r w:rsidRPr="00A55BCA">
        <w:rPr>
          <w:rFonts w:ascii="Tahoma" w:hAnsi="Tahoma" w:cs="Tahoma"/>
          <w:sz w:val="20"/>
          <w:szCs w:val="20"/>
        </w:rPr>
        <w:t>Заказчик вправе в любое время дать Исполнителю распоряжение на возобновление исполнения Договора путем направления соответствующего уведомления. Исполнение Договора должно быть возобновлено Исполнителем в течение 5 (пяти) календарных дней после получения уведомления.</w:t>
      </w:r>
    </w:p>
    <w:p w14:paraId="1FCCF367" w14:textId="77777777" w:rsidR="00B255A7" w:rsidRPr="00A55BCA" w:rsidRDefault="00B255A7" w:rsidP="00A55BCA">
      <w:pPr>
        <w:pStyle w:val="ac"/>
        <w:numPr>
          <w:ilvl w:val="2"/>
          <w:numId w:val="9"/>
        </w:numPr>
        <w:ind w:left="0" w:firstLine="709"/>
        <w:jc w:val="both"/>
        <w:rPr>
          <w:rFonts w:ascii="Tahoma" w:hAnsi="Tahoma" w:cs="Tahoma"/>
          <w:sz w:val="20"/>
          <w:szCs w:val="20"/>
        </w:rPr>
      </w:pPr>
      <w:r w:rsidRPr="00A55BCA">
        <w:rPr>
          <w:rFonts w:ascii="Tahoma" w:hAnsi="Tahoma" w:cs="Tahoma"/>
          <w:sz w:val="20"/>
          <w:szCs w:val="20"/>
        </w:rPr>
        <w:t>Положения настоящей статьи Договора, в части ограничения по сроку приостановки, не применяются к случаям, когда приостановка Договора вызвана неисполнением/ненадлежащим исполнением Исполнителем своих обязательств по Договору.</w:t>
      </w:r>
    </w:p>
    <w:p w14:paraId="14A28A57" w14:textId="77777777" w:rsidR="00B255A7" w:rsidRPr="00A55BCA" w:rsidRDefault="00B255A7" w:rsidP="00A55BCA">
      <w:pPr>
        <w:pStyle w:val="ac"/>
        <w:widowControl w:val="0"/>
        <w:numPr>
          <w:ilvl w:val="1"/>
          <w:numId w:val="9"/>
        </w:numPr>
        <w:tabs>
          <w:tab w:val="left" w:pos="0"/>
        </w:tabs>
        <w:ind w:left="0" w:firstLine="709"/>
        <w:contextualSpacing w:val="0"/>
        <w:jc w:val="both"/>
        <w:rPr>
          <w:rFonts w:ascii="Tahoma" w:hAnsi="Tahoma" w:cs="Tahoma"/>
          <w:sz w:val="20"/>
          <w:szCs w:val="20"/>
        </w:rPr>
      </w:pPr>
      <w:r w:rsidRPr="00A55BCA">
        <w:rPr>
          <w:rFonts w:ascii="Tahoma" w:hAnsi="Tahoma" w:cs="Tahoma"/>
          <w:sz w:val="20"/>
          <w:szCs w:val="20"/>
        </w:rPr>
        <w:t xml:space="preserve">Если иное не предусмотрено Договором, Исполнитель вправе выполнить Работы ранее срока, предусмотренного в Договоре только с предварительного письменного согласия Заказчика. Не согласованное с Заказчиком в порядке, предусмотренном настоящим пунктом </w:t>
      </w:r>
      <w:r w:rsidRPr="00A55BCA">
        <w:rPr>
          <w:rFonts w:ascii="Tahoma" w:hAnsi="Tahoma" w:cs="Tahoma"/>
          <w:kern w:val="24"/>
          <w:sz w:val="20"/>
          <w:szCs w:val="20"/>
          <w:lang w:eastAsia="ar-SA"/>
        </w:rPr>
        <w:t xml:space="preserve">Договора, </w:t>
      </w:r>
      <w:r w:rsidRPr="00A55BCA">
        <w:rPr>
          <w:rFonts w:ascii="Tahoma" w:hAnsi="Tahoma" w:cs="Tahoma"/>
          <w:sz w:val="20"/>
          <w:szCs w:val="20"/>
        </w:rPr>
        <w:t>досрочное исполнение не порождает встречных обязательств Заказчика в связи с таким исполнением, в том числе, обязанности принимать и оплачивать исполненное Исполнителем досрочно.</w:t>
      </w:r>
    </w:p>
    <w:p w14:paraId="3AA1EFDE" w14:textId="77777777" w:rsidR="00B255A7" w:rsidRPr="00A55BCA" w:rsidRDefault="00B255A7" w:rsidP="00A55BCA">
      <w:pPr>
        <w:pStyle w:val="ac"/>
        <w:widowControl w:val="0"/>
        <w:tabs>
          <w:tab w:val="left" w:pos="0"/>
        </w:tabs>
        <w:ind w:left="-567"/>
        <w:contextualSpacing w:val="0"/>
        <w:jc w:val="both"/>
        <w:rPr>
          <w:rFonts w:ascii="Tahoma" w:hAnsi="Tahoma" w:cs="Tahoma"/>
          <w:sz w:val="20"/>
          <w:szCs w:val="20"/>
        </w:rPr>
      </w:pPr>
    </w:p>
    <w:p w14:paraId="717BDD54" w14:textId="77777777" w:rsidR="00B255A7" w:rsidRPr="00A55BCA" w:rsidRDefault="00B255A7" w:rsidP="00A55BCA">
      <w:pPr>
        <w:pStyle w:val="ac"/>
        <w:widowControl w:val="0"/>
        <w:numPr>
          <w:ilvl w:val="0"/>
          <w:numId w:val="1"/>
        </w:numPr>
        <w:tabs>
          <w:tab w:val="left" w:pos="0"/>
        </w:tabs>
        <w:ind w:left="0" w:firstLine="0"/>
        <w:contextualSpacing w:val="0"/>
        <w:jc w:val="center"/>
        <w:rPr>
          <w:rFonts w:ascii="Tahoma" w:hAnsi="Tahoma" w:cs="Tahoma"/>
          <w:sz w:val="20"/>
          <w:szCs w:val="20"/>
        </w:rPr>
      </w:pPr>
      <w:r w:rsidRPr="00A55BCA">
        <w:rPr>
          <w:rFonts w:ascii="Tahoma" w:hAnsi="Tahoma" w:cs="Tahoma"/>
          <w:b/>
          <w:sz w:val="20"/>
          <w:szCs w:val="20"/>
        </w:rPr>
        <w:t xml:space="preserve">Договорная цена </w:t>
      </w:r>
      <w:r w:rsidRPr="00A55BCA">
        <w:rPr>
          <w:rFonts w:ascii="Tahoma" w:eastAsia="Times New Roman" w:hAnsi="Tahoma" w:cs="Tahoma"/>
          <w:b/>
          <w:sz w:val="20"/>
          <w:szCs w:val="20"/>
        </w:rPr>
        <w:t>и порядок оплаты</w:t>
      </w:r>
    </w:p>
    <w:p w14:paraId="37E6DCDF" w14:textId="77777777" w:rsidR="00B255A7" w:rsidRPr="00A55BCA" w:rsidRDefault="00B255A7" w:rsidP="00A55BCA">
      <w:pPr>
        <w:pStyle w:val="ac"/>
        <w:numPr>
          <w:ilvl w:val="1"/>
          <w:numId w:val="2"/>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Общая стоимость Договора (далее – "Цена", "Договорная цена") включает в себя: стоимость всех Работ, предусмотренных Договором, а также все расходы и издержки Исполнителя, связанные с исполнением обязательств по Договору и составляет: __________ (______________) рублей, включая НДС по ставке ____% в размере __________ (______________) рублей.</w:t>
      </w:r>
    </w:p>
    <w:p w14:paraId="2EB42C82" w14:textId="77777777" w:rsidR="00B255A7" w:rsidRPr="00A55BCA" w:rsidRDefault="00B255A7" w:rsidP="00A55BCA">
      <w:pPr>
        <w:pStyle w:val="ac"/>
        <w:autoSpaceDE w:val="0"/>
        <w:autoSpaceDN w:val="0"/>
        <w:adjustRightInd w:val="0"/>
        <w:ind w:left="0" w:firstLine="709"/>
        <w:jc w:val="both"/>
        <w:rPr>
          <w:rFonts w:ascii="Tahoma" w:eastAsia="Times New Roman" w:hAnsi="Tahoma" w:cs="Tahoma"/>
          <w:sz w:val="20"/>
          <w:szCs w:val="20"/>
        </w:rPr>
      </w:pPr>
      <w:r w:rsidRPr="00A55BCA">
        <w:rPr>
          <w:rFonts w:ascii="Tahoma" w:eastAsia="Calibri" w:hAnsi="Tahoma" w:cs="Tahoma"/>
          <w:sz w:val="20"/>
          <w:szCs w:val="20"/>
        </w:rPr>
        <w:t xml:space="preserve">Стороны договорились, что во всех случаях, когда у Подрядчика в процессе исполнения Договора возникает обязанность по уплате дополнительных налогов и сборов и/или уплате налогов и сборов в более высоком размере (в </w:t>
      </w:r>
      <w:proofErr w:type="spellStart"/>
      <w:r w:rsidRPr="00A55BCA">
        <w:rPr>
          <w:rFonts w:ascii="Tahoma" w:eastAsia="Calibri" w:hAnsi="Tahoma" w:cs="Tahoma"/>
          <w:sz w:val="20"/>
          <w:szCs w:val="20"/>
        </w:rPr>
        <w:t>т.ч</w:t>
      </w:r>
      <w:proofErr w:type="spellEnd"/>
      <w:r w:rsidRPr="00A55BCA">
        <w:rPr>
          <w:rFonts w:ascii="Tahoma" w:eastAsia="Calibri" w:hAnsi="Tahoma" w:cs="Tahoma"/>
          <w:sz w:val="20"/>
          <w:szCs w:val="20"/>
        </w:rPr>
        <w:t xml:space="preserve">. НДС и любые иные прямые и косвенные налоги), как в связи с объективным обстоятельствами (включая изменение налогового законодательства, возникновение обязанности по уплате того или иного налога, увеличение ставки налога или налоговой базы, утрату прав на применение налоговых льгот или вычетов, на освобождение от уплаты налога или на применение специального налогового режима и т.п.), так и в связи с допущенными им самим ошибками при исчислении налогов и сборов (включая доначисление налогов по результатам налоговых проверок, подачи уточненных налоговых деклараций и т.п.), Цена Договора (и любые ее составляющие) изменению не подлежит, а увеличение налоговой нагрузки является предпринимательским риском Подрядчика. Подрядчик обязан самостоятельно исчислить и уплатить за свой счет любые дополнительные (повышенные) налоги и сборы (в </w:t>
      </w:r>
      <w:proofErr w:type="spellStart"/>
      <w:r w:rsidRPr="00A55BCA">
        <w:rPr>
          <w:rFonts w:ascii="Tahoma" w:eastAsia="Calibri" w:hAnsi="Tahoma" w:cs="Tahoma"/>
          <w:sz w:val="20"/>
          <w:szCs w:val="20"/>
        </w:rPr>
        <w:t>т.ч</w:t>
      </w:r>
      <w:proofErr w:type="spellEnd"/>
      <w:r w:rsidRPr="00A55BCA">
        <w:rPr>
          <w:rFonts w:ascii="Tahoma" w:eastAsia="Calibri" w:hAnsi="Tahoma" w:cs="Tahoma"/>
          <w:sz w:val="20"/>
          <w:szCs w:val="20"/>
        </w:rPr>
        <w:t>. НДС и любые иные прямые и косвенные налоги), исходя из неизменной Цены Договора (ее составляющих), а также исполнить в соответствии налоговым законодательством все обязанности, связанные с исчислением и уплатой таких налогов и сборов (включая оформление и предъявление счетов-фактур по НДС, любых иных необходимых документов и совершение иных действий, предусмотренных налоговым законодательством).</w:t>
      </w:r>
    </w:p>
    <w:p w14:paraId="511C345E" w14:textId="525CB568" w:rsidR="00B255A7" w:rsidRPr="00A55BCA" w:rsidRDefault="00B255A7" w:rsidP="00A55BCA">
      <w:pPr>
        <w:pStyle w:val="ac"/>
        <w:numPr>
          <w:ilvl w:val="1"/>
          <w:numId w:val="2"/>
        </w:numPr>
        <w:overflowPunct w:val="0"/>
        <w:autoSpaceDE w:val="0"/>
        <w:autoSpaceDN w:val="0"/>
        <w:adjustRightInd w:val="0"/>
        <w:ind w:left="0" w:firstLine="709"/>
        <w:jc w:val="both"/>
        <w:textAlignment w:val="baseline"/>
        <w:rPr>
          <w:rFonts w:ascii="Tahoma" w:hAnsi="Tahoma" w:cs="Tahoma"/>
          <w:sz w:val="20"/>
          <w:szCs w:val="20"/>
        </w:rPr>
      </w:pPr>
      <w:r w:rsidRPr="00A55BCA">
        <w:rPr>
          <w:rFonts w:ascii="Tahoma" w:hAnsi="Tahoma" w:cs="Tahoma"/>
          <w:sz w:val="20"/>
          <w:szCs w:val="20"/>
        </w:rPr>
        <w:t>Расчеты по Договору производятся Заказчиком путём безналичного перечисления денежных средств на расчетный счет Исполнителя, указанный в Договоре, а также могут иметь иную форму расчетов, не противоречащую законодательству РФ, в том числ</w:t>
      </w:r>
      <w:r w:rsidR="00F3023A" w:rsidRPr="00A55BCA">
        <w:rPr>
          <w:rFonts w:ascii="Tahoma" w:hAnsi="Tahoma" w:cs="Tahoma"/>
          <w:sz w:val="20"/>
          <w:szCs w:val="20"/>
        </w:rPr>
        <w:t>е путем передачи векселей и пр.</w:t>
      </w:r>
    </w:p>
    <w:p w14:paraId="4211DC61" w14:textId="77777777" w:rsidR="00B255A7" w:rsidRPr="00A55BCA" w:rsidRDefault="00B255A7" w:rsidP="00A55BCA">
      <w:pPr>
        <w:pStyle w:val="Standard"/>
        <w:ind w:firstLine="709"/>
        <w:jc w:val="both"/>
        <w:rPr>
          <w:rFonts w:ascii="Tahoma" w:eastAsiaTheme="minorEastAsia" w:hAnsi="Tahoma" w:cs="Tahoma"/>
          <w:kern w:val="0"/>
          <w:sz w:val="20"/>
        </w:rPr>
      </w:pPr>
      <w:r w:rsidRPr="00A55BCA">
        <w:rPr>
          <w:rFonts w:ascii="Tahoma" w:eastAsiaTheme="minorEastAsia" w:hAnsi="Tahoma" w:cs="Tahoma"/>
          <w:kern w:val="0"/>
          <w:sz w:val="20"/>
        </w:rPr>
        <w:t>Обязательства Заказчика по оплате по настоящему Договору считаются исполненными с момента списания соответствующей денежной суммы с расчетного счета Заказчика, либо передачи векселей в счет оплаты.</w:t>
      </w:r>
    </w:p>
    <w:p w14:paraId="42405419" w14:textId="77777777" w:rsidR="00B255A7" w:rsidRPr="00A55BCA" w:rsidRDefault="00B255A7" w:rsidP="00A55BCA">
      <w:pPr>
        <w:pStyle w:val="ac"/>
        <w:numPr>
          <w:ilvl w:val="1"/>
          <w:numId w:val="2"/>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Исполнение Заказчиком обязательств по окончательному расчету за Работы, в соответствии с условиями Договора, является встречным и обусловлено исполнением Исполнителем совокупности следующих обязательств:</w:t>
      </w:r>
    </w:p>
    <w:p w14:paraId="38E71B46" w14:textId="77777777" w:rsidR="00B255A7" w:rsidRPr="00A55BCA" w:rsidRDefault="00B255A7" w:rsidP="00A55BCA">
      <w:pPr>
        <w:pStyle w:val="ac"/>
        <w:numPr>
          <w:ilvl w:val="0"/>
          <w:numId w:val="21"/>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предоставления Исполнителем полного комплекта документов, для соответствующего платежа;</w:t>
      </w:r>
    </w:p>
    <w:p w14:paraId="150E1E41" w14:textId="77777777" w:rsidR="00B255A7" w:rsidRPr="00A55BCA" w:rsidRDefault="00B255A7" w:rsidP="00A55BCA">
      <w:pPr>
        <w:pStyle w:val="ac"/>
        <w:numPr>
          <w:ilvl w:val="0"/>
          <w:numId w:val="21"/>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должное исполнение Исполнителем обязательств, опосредующих наступление события, являющегося основанием для соответствующего платежа;</w:t>
      </w:r>
    </w:p>
    <w:p w14:paraId="59AB6493" w14:textId="77777777" w:rsidR="00B255A7" w:rsidRPr="00A55BCA" w:rsidRDefault="00B255A7" w:rsidP="00A55BCA">
      <w:pPr>
        <w:overflowPunct w:val="0"/>
        <w:autoSpaceDE w:val="0"/>
        <w:autoSpaceDN w:val="0"/>
        <w:adjustRightInd w:val="0"/>
        <w:spacing w:after="0" w:line="240" w:lineRule="auto"/>
        <w:ind w:firstLine="709"/>
        <w:jc w:val="both"/>
        <w:textAlignment w:val="baseline"/>
        <w:rPr>
          <w:rFonts w:ascii="Tahoma" w:eastAsia="Times New Roman" w:hAnsi="Tahoma" w:cs="Tahoma"/>
          <w:sz w:val="20"/>
          <w:szCs w:val="20"/>
          <w:lang w:eastAsia="ru-RU"/>
        </w:rPr>
      </w:pPr>
      <w:r w:rsidRPr="00A55BCA">
        <w:rPr>
          <w:rFonts w:ascii="Tahoma" w:eastAsia="Times New Roman" w:hAnsi="Tahoma" w:cs="Tahoma"/>
          <w:sz w:val="20"/>
          <w:szCs w:val="20"/>
          <w:lang w:eastAsia="ru-RU"/>
        </w:rPr>
        <w:t xml:space="preserve">3.5. </w:t>
      </w:r>
      <w:r w:rsidRPr="00A55BCA">
        <w:rPr>
          <w:rFonts w:ascii="Tahoma" w:hAnsi="Tahoma" w:cs="Tahoma"/>
          <w:sz w:val="20"/>
          <w:szCs w:val="20"/>
        </w:rPr>
        <w:t xml:space="preserve">Заказчик перечисляет на расчетный счет Исполнителя (если иные условия не установлены Графиком) стоимость Работ за соответствующий этап </w:t>
      </w:r>
      <w:r w:rsidRPr="00A55BCA">
        <w:rPr>
          <w:rFonts w:ascii="Tahoma" w:eastAsia="Times New Roman" w:hAnsi="Tahoma" w:cs="Tahoma"/>
          <w:i/>
          <w:iCs/>
          <w:sz w:val="20"/>
          <w:szCs w:val="20"/>
        </w:rPr>
        <w:t xml:space="preserve">за минусом Гарантийного </w:t>
      </w:r>
      <w:r w:rsidRPr="00A55BCA">
        <w:rPr>
          <w:rFonts w:ascii="Tahoma" w:eastAsia="Times New Roman" w:hAnsi="Tahoma" w:cs="Tahoma"/>
          <w:i/>
          <w:iCs/>
          <w:sz w:val="20"/>
          <w:szCs w:val="20"/>
        </w:rPr>
        <w:lastRenderedPageBreak/>
        <w:t>удержания (пропорционально от стоимости принятых работ)</w:t>
      </w:r>
      <w:r w:rsidRPr="00A55BCA">
        <w:rPr>
          <w:rFonts w:ascii="Tahoma" w:hAnsi="Tahoma" w:cs="Tahoma"/>
          <w:sz w:val="20"/>
          <w:szCs w:val="20"/>
        </w:rPr>
        <w:t xml:space="preserve">, в соответствии с Графиком с отсрочкой </w:t>
      </w:r>
      <w:r w:rsidR="00C31A10" w:rsidRPr="00A55BCA">
        <w:rPr>
          <w:rFonts w:ascii="Tahoma" w:hAnsi="Tahoma" w:cs="Tahoma"/>
          <w:sz w:val="20"/>
          <w:szCs w:val="20"/>
        </w:rPr>
        <w:t xml:space="preserve">не ранее 60 не позднее 90 календарных </w:t>
      </w:r>
      <w:r w:rsidRPr="00A55BCA">
        <w:rPr>
          <w:rFonts w:ascii="Tahoma" w:hAnsi="Tahoma" w:cs="Tahoma"/>
          <w:sz w:val="20"/>
          <w:szCs w:val="20"/>
        </w:rPr>
        <w:t xml:space="preserve">дней/ в течение 7 (семи) рабочих дней с даты подписания Сторонами Акта приема-передачи выполненных работ при условии предоставления Исполнителем: </w:t>
      </w:r>
    </w:p>
    <w:p w14:paraId="1F3E47C0" w14:textId="77777777" w:rsidR="00B255A7" w:rsidRPr="00A55BCA" w:rsidRDefault="00B255A7" w:rsidP="00A55BCA">
      <w:pPr>
        <w:pStyle w:val="Standard"/>
        <w:numPr>
          <w:ilvl w:val="0"/>
          <w:numId w:val="45"/>
        </w:numPr>
        <w:ind w:left="0" w:firstLine="0"/>
        <w:rPr>
          <w:rFonts w:ascii="Tahoma" w:hAnsi="Tahoma" w:cs="Tahoma"/>
          <w:sz w:val="20"/>
        </w:rPr>
      </w:pPr>
      <w:r w:rsidRPr="00A55BCA">
        <w:rPr>
          <w:rFonts w:ascii="Tahoma" w:hAnsi="Tahoma" w:cs="Tahoma"/>
          <w:sz w:val="20"/>
        </w:rPr>
        <w:t>оригинала счета;</w:t>
      </w:r>
    </w:p>
    <w:p w14:paraId="33535D41" w14:textId="77777777" w:rsidR="00B255A7" w:rsidRPr="00A55BCA" w:rsidRDefault="00B255A7" w:rsidP="00A55BCA">
      <w:pPr>
        <w:pStyle w:val="Standard"/>
        <w:numPr>
          <w:ilvl w:val="0"/>
          <w:numId w:val="45"/>
        </w:numPr>
        <w:ind w:left="0" w:firstLine="0"/>
        <w:rPr>
          <w:rFonts w:ascii="Tahoma" w:hAnsi="Tahoma" w:cs="Tahoma"/>
          <w:sz w:val="20"/>
        </w:rPr>
      </w:pPr>
      <w:r w:rsidRPr="00A55BCA">
        <w:rPr>
          <w:rFonts w:ascii="Tahoma" w:hAnsi="Tahoma" w:cs="Tahoma"/>
          <w:sz w:val="20"/>
        </w:rPr>
        <w:t>оригинала счет-фактуры;</w:t>
      </w:r>
    </w:p>
    <w:p w14:paraId="202D4B8D" w14:textId="77777777" w:rsidR="00B255A7" w:rsidRPr="00A55BCA" w:rsidRDefault="00B255A7" w:rsidP="00A55BCA">
      <w:pPr>
        <w:pStyle w:val="Standard"/>
        <w:numPr>
          <w:ilvl w:val="0"/>
          <w:numId w:val="45"/>
        </w:numPr>
        <w:ind w:left="0" w:firstLine="0"/>
        <w:rPr>
          <w:rFonts w:ascii="Tahoma" w:hAnsi="Tahoma" w:cs="Tahoma"/>
          <w:sz w:val="20"/>
        </w:rPr>
      </w:pPr>
      <w:r w:rsidRPr="00A55BCA">
        <w:rPr>
          <w:rFonts w:ascii="Tahoma" w:hAnsi="Tahoma" w:cs="Tahoma"/>
          <w:sz w:val="20"/>
        </w:rPr>
        <w:t>подписанного Сторонами Акта приема-передачи выполненных работ;</w:t>
      </w:r>
    </w:p>
    <w:p w14:paraId="04B817E6" w14:textId="77777777" w:rsidR="00B255A7" w:rsidRPr="00A55BCA" w:rsidRDefault="00B255A7" w:rsidP="00A55BCA">
      <w:pPr>
        <w:pStyle w:val="Standard"/>
        <w:numPr>
          <w:ilvl w:val="0"/>
          <w:numId w:val="45"/>
        </w:numPr>
        <w:ind w:left="0" w:firstLine="0"/>
        <w:rPr>
          <w:rFonts w:ascii="Tahoma" w:hAnsi="Tahoma" w:cs="Tahoma"/>
          <w:sz w:val="20"/>
        </w:rPr>
      </w:pPr>
      <w:r w:rsidRPr="00A55BCA">
        <w:rPr>
          <w:rFonts w:ascii="Tahoma" w:hAnsi="Tahoma" w:cs="Tahoma"/>
          <w:sz w:val="20"/>
        </w:rPr>
        <w:t>документации в соответствии с комплектом документации по Приложению №2.</w:t>
      </w:r>
    </w:p>
    <w:p w14:paraId="25798475" w14:textId="77777777" w:rsidR="00B255A7" w:rsidRPr="00A55BCA" w:rsidRDefault="00B255A7" w:rsidP="00A55BCA">
      <w:pPr>
        <w:pStyle w:val="ac"/>
        <w:tabs>
          <w:tab w:val="left" w:pos="-142"/>
        </w:tabs>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hAnsi="Tahoma" w:cs="Tahoma"/>
          <w:sz w:val="20"/>
          <w:szCs w:val="20"/>
        </w:rPr>
        <w:t xml:space="preserve">3.5.1. </w:t>
      </w:r>
      <w:r w:rsidRPr="00A55BCA">
        <w:rPr>
          <w:rFonts w:ascii="Tahoma" w:eastAsia="Times New Roman" w:hAnsi="Tahoma" w:cs="Tahoma"/>
          <w:sz w:val="20"/>
          <w:szCs w:val="20"/>
        </w:rPr>
        <w:t xml:space="preserve">Заказчик производит выплату накопленного Гарантийного удержания в размере </w:t>
      </w:r>
      <w:r w:rsidR="00300144" w:rsidRPr="00A55BCA">
        <w:rPr>
          <w:rFonts w:ascii="Tahoma" w:eastAsia="Times New Roman" w:hAnsi="Tahoma" w:cs="Tahoma"/>
          <w:sz w:val="20"/>
          <w:szCs w:val="20"/>
        </w:rPr>
        <w:t xml:space="preserve">5 </w:t>
      </w:r>
      <w:r w:rsidRPr="00A55BCA">
        <w:rPr>
          <w:rFonts w:ascii="Tahoma" w:eastAsia="Times New Roman" w:hAnsi="Tahoma" w:cs="Tahoma"/>
          <w:sz w:val="20"/>
          <w:szCs w:val="20"/>
        </w:rPr>
        <w:t xml:space="preserve">% от стоимости Работ по всем этапам Работ по завершении выполнения всех Работ по Договору </w:t>
      </w:r>
      <w:r w:rsidRPr="00A55BCA">
        <w:rPr>
          <w:rFonts w:ascii="Tahoma" w:hAnsi="Tahoma" w:cs="Tahoma"/>
          <w:sz w:val="20"/>
          <w:szCs w:val="20"/>
        </w:rPr>
        <w:t xml:space="preserve">с отсрочкой </w:t>
      </w:r>
      <w:r w:rsidR="00C31A10" w:rsidRPr="00A55BCA">
        <w:rPr>
          <w:rFonts w:ascii="Tahoma" w:hAnsi="Tahoma" w:cs="Tahoma"/>
          <w:sz w:val="20"/>
          <w:szCs w:val="20"/>
        </w:rPr>
        <w:t xml:space="preserve">не ранее 60 не позднее 90 календарных </w:t>
      </w:r>
      <w:r w:rsidRPr="00A55BCA">
        <w:rPr>
          <w:rFonts w:ascii="Tahoma" w:hAnsi="Tahoma" w:cs="Tahoma"/>
          <w:sz w:val="20"/>
          <w:szCs w:val="20"/>
        </w:rPr>
        <w:t xml:space="preserve">дней/ в течение 7 (семи) рабочих дней </w:t>
      </w:r>
      <w:r w:rsidRPr="00A55BCA">
        <w:rPr>
          <w:rFonts w:ascii="Tahoma" w:eastAsia="Times New Roman" w:hAnsi="Tahoma" w:cs="Tahoma"/>
          <w:sz w:val="20"/>
          <w:szCs w:val="20"/>
        </w:rPr>
        <w:t>с даты подписания Акта приема-передачи результатов выполненных Работ по последнему этапу Работ</w:t>
      </w:r>
      <w:r w:rsidR="00866CB8" w:rsidRPr="00A55BCA">
        <w:rPr>
          <w:rFonts w:ascii="Tahoma" w:eastAsia="Times New Roman" w:hAnsi="Tahoma" w:cs="Tahoma"/>
          <w:sz w:val="20"/>
          <w:szCs w:val="20"/>
        </w:rPr>
        <w:t xml:space="preserve"> </w:t>
      </w:r>
      <w:r w:rsidRPr="00A55BCA">
        <w:rPr>
          <w:rFonts w:ascii="Tahoma" w:eastAsia="Times New Roman" w:hAnsi="Tahoma" w:cs="Tahoma"/>
          <w:sz w:val="20"/>
          <w:szCs w:val="20"/>
        </w:rPr>
        <w:t>при условии представления Подрядчиком Заказчику (наличия у Заказчика) полного комплекта следующих документов:</w:t>
      </w:r>
    </w:p>
    <w:p w14:paraId="41DB554B" w14:textId="77777777" w:rsidR="00B255A7" w:rsidRPr="00A55BCA" w:rsidRDefault="00B255A7" w:rsidP="00A55BCA">
      <w:pPr>
        <w:pStyle w:val="ac"/>
        <w:numPr>
          <w:ilvl w:val="0"/>
          <w:numId w:val="44"/>
        </w:numPr>
        <w:tabs>
          <w:tab w:val="left" w:pos="-142"/>
        </w:tabs>
        <w:overflowPunct w:val="0"/>
        <w:autoSpaceDE w:val="0"/>
        <w:autoSpaceDN w:val="0"/>
        <w:adjustRightInd w:val="0"/>
        <w:ind w:left="0" w:firstLine="0"/>
        <w:jc w:val="both"/>
        <w:textAlignment w:val="baseline"/>
        <w:rPr>
          <w:rFonts w:ascii="Tahoma" w:eastAsia="Times New Roman" w:hAnsi="Tahoma" w:cs="Tahoma"/>
          <w:sz w:val="20"/>
          <w:szCs w:val="20"/>
        </w:rPr>
      </w:pPr>
      <w:r w:rsidRPr="00A55BCA">
        <w:rPr>
          <w:rFonts w:ascii="Tahoma" w:hAnsi="Tahoma" w:cs="Tahoma"/>
          <w:sz w:val="20"/>
          <w:szCs w:val="20"/>
        </w:rPr>
        <w:t xml:space="preserve">оригинала </w:t>
      </w:r>
      <w:r w:rsidRPr="00A55BCA">
        <w:rPr>
          <w:rFonts w:ascii="Tahoma" w:eastAsia="Times New Roman" w:hAnsi="Tahoma" w:cs="Tahoma"/>
          <w:sz w:val="20"/>
          <w:szCs w:val="20"/>
        </w:rPr>
        <w:t xml:space="preserve">счета; </w:t>
      </w:r>
    </w:p>
    <w:p w14:paraId="16640174" w14:textId="77777777" w:rsidR="00B255A7" w:rsidRPr="00A55BCA" w:rsidRDefault="00B255A7" w:rsidP="00A55BCA">
      <w:pPr>
        <w:pStyle w:val="Standard"/>
        <w:numPr>
          <w:ilvl w:val="0"/>
          <w:numId w:val="44"/>
        </w:numPr>
        <w:jc w:val="both"/>
        <w:rPr>
          <w:rFonts w:ascii="Tahoma" w:hAnsi="Tahoma" w:cs="Tahoma"/>
          <w:sz w:val="20"/>
        </w:rPr>
      </w:pPr>
      <w:r w:rsidRPr="00A55BCA">
        <w:rPr>
          <w:rFonts w:ascii="Tahoma" w:hAnsi="Tahoma" w:cs="Tahoma"/>
          <w:sz w:val="20"/>
        </w:rPr>
        <w:t>подписанного Сторонами Акта приема-передачи результатов выполненных Работ по Договору (п.5.5. Договора);</w:t>
      </w:r>
    </w:p>
    <w:p w14:paraId="15988580" w14:textId="77777777" w:rsidR="00B255A7" w:rsidRPr="00A55BCA" w:rsidRDefault="00B255A7" w:rsidP="00A55BCA">
      <w:pPr>
        <w:pStyle w:val="Standard"/>
        <w:jc w:val="both"/>
        <w:rPr>
          <w:rFonts w:ascii="Tahoma" w:hAnsi="Tahoma" w:cs="Tahoma"/>
          <w:sz w:val="20"/>
        </w:rPr>
      </w:pPr>
      <w:r w:rsidRPr="00A55BCA">
        <w:rPr>
          <w:rFonts w:ascii="Tahoma" w:hAnsi="Tahoma" w:cs="Tahoma"/>
          <w:sz w:val="20"/>
        </w:rPr>
        <w:t>за вычетом сумм, удержанных из Гарантийного удержания в счет удовлетворения претензий и требований со стороны Заказчика в соответствии с условиями Договора.</w:t>
      </w:r>
    </w:p>
    <w:p w14:paraId="1746487C" w14:textId="336B65D6" w:rsidR="00B255A7" w:rsidRPr="00A55BCA" w:rsidRDefault="00B255A7" w:rsidP="00A55BCA">
      <w:pPr>
        <w:pStyle w:val="Standard"/>
        <w:numPr>
          <w:ilvl w:val="1"/>
          <w:numId w:val="153"/>
        </w:numPr>
        <w:ind w:left="0" w:firstLine="709"/>
        <w:jc w:val="both"/>
        <w:rPr>
          <w:rFonts w:ascii="Tahoma" w:hAnsi="Tahoma" w:cs="Tahoma"/>
          <w:sz w:val="20"/>
        </w:rPr>
      </w:pPr>
      <w:r w:rsidRPr="00A55BCA">
        <w:rPr>
          <w:rFonts w:ascii="Tahoma" w:hAnsi="Tahoma" w:cs="Tahoma"/>
          <w:sz w:val="20"/>
        </w:rPr>
        <w:t xml:space="preserve">Обязательства Заказчика по выплате Договорной цены прекращаются надлежащим исполнением в соответствующей части с момента наступления одного из следующих обстоятельств: </w:t>
      </w:r>
    </w:p>
    <w:p w14:paraId="7E576D5F" w14:textId="77777777" w:rsidR="00B255A7" w:rsidRPr="00A55BCA" w:rsidRDefault="00B255A7" w:rsidP="00A55BCA">
      <w:pPr>
        <w:pStyle w:val="Standard"/>
        <w:numPr>
          <w:ilvl w:val="0"/>
          <w:numId w:val="22"/>
        </w:numPr>
        <w:ind w:left="0" w:firstLine="709"/>
        <w:jc w:val="both"/>
        <w:rPr>
          <w:rFonts w:ascii="Tahoma" w:hAnsi="Tahoma" w:cs="Tahoma"/>
          <w:sz w:val="20"/>
        </w:rPr>
      </w:pPr>
      <w:r w:rsidRPr="00A55BCA">
        <w:rPr>
          <w:rFonts w:ascii="Tahoma" w:hAnsi="Tahoma" w:cs="Tahoma"/>
          <w:sz w:val="20"/>
        </w:rPr>
        <w:t xml:space="preserve">списания денежных средств с корреспондентского счета Банка Заказчика (Плательщика); </w:t>
      </w:r>
    </w:p>
    <w:p w14:paraId="7B0BDBC8" w14:textId="77777777" w:rsidR="00B255A7" w:rsidRPr="00A55BCA" w:rsidRDefault="00B255A7" w:rsidP="00A55BCA">
      <w:pPr>
        <w:pStyle w:val="Standard"/>
        <w:numPr>
          <w:ilvl w:val="0"/>
          <w:numId w:val="22"/>
        </w:numPr>
        <w:ind w:left="0" w:firstLine="709"/>
        <w:jc w:val="both"/>
        <w:rPr>
          <w:rFonts w:ascii="Tahoma" w:hAnsi="Tahoma" w:cs="Tahoma"/>
          <w:sz w:val="20"/>
        </w:rPr>
      </w:pPr>
      <w:r w:rsidRPr="00A55BCA">
        <w:rPr>
          <w:rFonts w:ascii="Tahoma" w:hAnsi="Tahoma" w:cs="Tahoma"/>
          <w:sz w:val="20"/>
        </w:rPr>
        <w:t xml:space="preserve">получения Исполнителем уведомления (заявления) Заказчика об удержании (обращении денежных средств в пользу Заказчика) и/или зачете; </w:t>
      </w:r>
    </w:p>
    <w:p w14:paraId="10FB74AE" w14:textId="77777777" w:rsidR="00B255A7" w:rsidRPr="00A55BCA" w:rsidRDefault="00B255A7" w:rsidP="00A55BCA">
      <w:pPr>
        <w:pStyle w:val="Standard"/>
        <w:numPr>
          <w:ilvl w:val="0"/>
          <w:numId w:val="22"/>
        </w:numPr>
        <w:ind w:left="0" w:firstLine="709"/>
        <w:jc w:val="both"/>
        <w:rPr>
          <w:rFonts w:ascii="Tahoma" w:hAnsi="Tahoma" w:cs="Tahoma"/>
          <w:sz w:val="20"/>
        </w:rPr>
      </w:pPr>
      <w:r w:rsidRPr="00A55BCA">
        <w:rPr>
          <w:rFonts w:ascii="Tahoma" w:hAnsi="Tahoma" w:cs="Tahoma"/>
          <w:sz w:val="20"/>
        </w:rPr>
        <w:t>в иных случаях, предусмотренных действующим законодательством Российской Федерации.</w:t>
      </w:r>
    </w:p>
    <w:p w14:paraId="19B7F5C7" w14:textId="77777777" w:rsidR="00B255A7" w:rsidRPr="00A55BCA" w:rsidRDefault="00B255A7" w:rsidP="00A55BCA">
      <w:pPr>
        <w:pStyle w:val="ac"/>
        <w:numPr>
          <w:ilvl w:val="1"/>
          <w:numId w:val="10"/>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 xml:space="preserve">Исполнитель отказывается от права на удержание и обязуется не совершать действий по удержанию (в смысле статей 359, 360 и 712 Гражданского кодекса Российской Федерации) Работ в случае неоплаты Заказчиком какой-либо суммы, причитающейся Исполнителю в соответствии с Договором. </w:t>
      </w:r>
    </w:p>
    <w:p w14:paraId="415CA078" w14:textId="77777777" w:rsidR="00B255A7" w:rsidRPr="00A55BCA" w:rsidRDefault="00B255A7" w:rsidP="00A55BCA">
      <w:pPr>
        <w:pStyle w:val="ac"/>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Под удержанием также понимаются действия (бездействия) Исполнителя, направленные на возникновение у Заказчика препятствий в пользовании, владении или распоряжении результатом работ. В случае неисполнения Исполнителем принятых на себя в соответствии с настоящим пунктом обязательств, Заказчик вправе потребовать от Исполнителя, а последний обязан выплатить Заказчику, в течение 10 календарных дней с даты заявления такого требования, штраф в размере 10 % (десяти процентов) от Цены Договора.</w:t>
      </w:r>
    </w:p>
    <w:p w14:paraId="1984F8E2" w14:textId="77777777" w:rsidR="00B255A7" w:rsidRPr="00A55BCA" w:rsidRDefault="00B255A7" w:rsidP="00A55BCA">
      <w:pPr>
        <w:pStyle w:val="ac"/>
        <w:numPr>
          <w:ilvl w:val="1"/>
          <w:numId w:val="10"/>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С момента передачи результата Работ Заказчику и до полной оплаты Работ, в соответствии с условиями Договора, результаты Работ свободны от залога в пользу Исполнителя.</w:t>
      </w:r>
    </w:p>
    <w:p w14:paraId="1D4CAF0D" w14:textId="77777777" w:rsidR="00B255A7" w:rsidRPr="00A55BCA" w:rsidRDefault="00B255A7" w:rsidP="00A55BCA">
      <w:pPr>
        <w:pStyle w:val="ac"/>
        <w:numPr>
          <w:ilvl w:val="1"/>
          <w:numId w:val="10"/>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В каждом из следующих случаев:</w:t>
      </w:r>
    </w:p>
    <w:p w14:paraId="21E43B00" w14:textId="77777777" w:rsidR="00B255A7" w:rsidRPr="00A55BCA" w:rsidRDefault="00B255A7" w:rsidP="00A55BCA">
      <w:pPr>
        <w:pStyle w:val="ac"/>
        <w:numPr>
          <w:ilvl w:val="0"/>
          <w:numId w:val="23"/>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нарушение Исполнителем обязательств по настоящему Договору, в том числе сроков выполнения Работ;</w:t>
      </w:r>
    </w:p>
    <w:p w14:paraId="4BB82818" w14:textId="77777777" w:rsidR="00B255A7" w:rsidRPr="00A55BCA" w:rsidRDefault="00B255A7" w:rsidP="00A55BCA">
      <w:pPr>
        <w:pStyle w:val="ac"/>
        <w:numPr>
          <w:ilvl w:val="0"/>
          <w:numId w:val="23"/>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наличие Недостатков, нарушение сроков устранения Недостатков и/или не устранения Исполнителем Недостатков и/или замечаний Заказчика;</w:t>
      </w:r>
    </w:p>
    <w:p w14:paraId="72E70A4A" w14:textId="77777777" w:rsidR="00B255A7" w:rsidRPr="00A55BCA" w:rsidRDefault="00B255A7" w:rsidP="00A55BCA">
      <w:pPr>
        <w:pStyle w:val="ac"/>
        <w:numPr>
          <w:ilvl w:val="0"/>
          <w:numId w:val="23"/>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в случае возникновения обстоятельств, предусмотренных действующим законодательством РФ и/или Договором, в результате которых Заказчик получил право отказаться от исполнения Договора;</w:t>
      </w:r>
    </w:p>
    <w:p w14:paraId="2482B677" w14:textId="77777777" w:rsidR="00B255A7" w:rsidRPr="00A55BCA" w:rsidRDefault="00B255A7" w:rsidP="00A55BCA">
      <w:pPr>
        <w:pStyle w:val="ac"/>
        <w:numPr>
          <w:ilvl w:val="0"/>
          <w:numId w:val="23"/>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в случае обнаружения или заявления на результат Работ прав третьих лиц;</w:t>
      </w:r>
    </w:p>
    <w:p w14:paraId="459EB731" w14:textId="77777777" w:rsidR="00B255A7" w:rsidRPr="00A55BCA" w:rsidRDefault="00B255A7" w:rsidP="00A55BCA">
      <w:pPr>
        <w:pStyle w:val="ac"/>
        <w:numPr>
          <w:ilvl w:val="0"/>
          <w:numId w:val="23"/>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 xml:space="preserve">в иных случаях, предусмотренных Договором и иными нормативными актами. </w:t>
      </w:r>
    </w:p>
    <w:p w14:paraId="74E6A2F9" w14:textId="77777777" w:rsidR="00B255A7" w:rsidRPr="00A55BCA" w:rsidRDefault="00B255A7" w:rsidP="00A55BCA">
      <w:pPr>
        <w:overflowPunct w:val="0"/>
        <w:autoSpaceDE w:val="0"/>
        <w:autoSpaceDN w:val="0"/>
        <w:adjustRightInd w:val="0"/>
        <w:spacing w:after="0" w:line="240" w:lineRule="auto"/>
        <w:ind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lang w:eastAsia="ru-RU"/>
        </w:rPr>
        <w:t xml:space="preserve">Заказчик вправе по своему усмотрению </w:t>
      </w:r>
      <w:r w:rsidRPr="00A55BCA">
        <w:rPr>
          <w:rFonts w:ascii="Tahoma" w:eastAsia="Times New Roman" w:hAnsi="Tahoma" w:cs="Tahoma"/>
          <w:sz w:val="20"/>
          <w:szCs w:val="20"/>
        </w:rPr>
        <w:t>приостановить исполнение своих обязательств по оплате Работ до момента устранения Исполнителем допущенных нарушений, в соответствии с условиями Договора, вне зависимости от наличия оснований и наступления сроков платежа.</w:t>
      </w:r>
    </w:p>
    <w:p w14:paraId="4F0711EF" w14:textId="149F3AC9" w:rsidR="00B255A7" w:rsidRPr="00A55BCA" w:rsidRDefault="00B255A7" w:rsidP="00A55BCA">
      <w:pPr>
        <w:pStyle w:val="ac"/>
        <w:numPr>
          <w:ilvl w:val="1"/>
          <w:numId w:val="10"/>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 xml:space="preserve">Выставление счетов-фактур производится Исполнителем в течение 5 (пяти) дней с даты приемки Работ. При не выставлении счета-фактуры в порядке и сроки, предусмотренные Договором, а равно, при нарушении установленных законодательством требований к его заполнению, стоимость Работ в полном размере признается коммерческим кредитом, и на нее подлежат начислению проценты, исходя из 1/183 (одной сто восемьдесят третьей) Ключевой ставки, установленной Центральным банком РФ, за каждый день, начиная с даты приемки Работ и до даты получения Заказчиком надлежащим образом оформленного счета-фактуры. </w:t>
      </w:r>
    </w:p>
    <w:p w14:paraId="5D47D1D1" w14:textId="77777777" w:rsidR="00B255A7" w:rsidRPr="00A55BCA" w:rsidRDefault="00B255A7" w:rsidP="00A55BCA">
      <w:pPr>
        <w:pStyle w:val="ac"/>
        <w:numPr>
          <w:ilvl w:val="1"/>
          <w:numId w:val="10"/>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lastRenderedPageBreak/>
        <w:t>Ежеквартально в течение всего срока действия Договора Сторонами производится сверка взаиморасчетов, по результатам которой Сторонами составляется двусторонний акт сверки взаиморасчетов по состоянию на последний календарный</w:t>
      </w:r>
      <w:bookmarkStart w:id="0" w:name="_Hlk8911624"/>
      <w:r w:rsidRPr="00A55BCA">
        <w:rPr>
          <w:rFonts w:ascii="Tahoma" w:eastAsia="Times New Roman" w:hAnsi="Tahoma" w:cs="Tahoma"/>
          <w:sz w:val="20"/>
          <w:szCs w:val="20"/>
        </w:rPr>
        <w:t xml:space="preserve"> день соответствующего квартала.</w:t>
      </w:r>
    </w:p>
    <w:p w14:paraId="27493085" w14:textId="77777777" w:rsidR="00B255A7" w:rsidRPr="00A55BCA" w:rsidRDefault="00B255A7" w:rsidP="00A55BCA">
      <w:pPr>
        <w:pStyle w:val="ac"/>
        <w:numPr>
          <w:ilvl w:val="1"/>
          <w:numId w:val="10"/>
        </w:numPr>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hAnsi="Tahoma" w:cs="Tahoma"/>
          <w:sz w:val="20"/>
          <w:szCs w:val="20"/>
        </w:rPr>
        <w:t>Исполнитель обязуется в течение 3 (трех) рабочих дней с даты получения запроса от Заказчика, предоставлять Заказчику следующую информацию:</w:t>
      </w:r>
    </w:p>
    <w:p w14:paraId="3DD71FE1" w14:textId="77777777" w:rsidR="00B255A7" w:rsidRPr="00A55BCA" w:rsidRDefault="00B255A7" w:rsidP="00A55BCA">
      <w:pPr>
        <w:tabs>
          <w:tab w:val="left" w:pos="139"/>
        </w:tabs>
        <w:spacing w:after="0" w:line="240" w:lineRule="auto"/>
        <w:ind w:firstLine="709"/>
        <w:jc w:val="both"/>
        <w:rPr>
          <w:rFonts w:ascii="Tahoma" w:eastAsia="Times New Roman" w:hAnsi="Tahoma" w:cs="Tahoma"/>
          <w:sz w:val="20"/>
          <w:szCs w:val="20"/>
        </w:rPr>
      </w:pPr>
      <w:r w:rsidRPr="00A55BCA">
        <w:rPr>
          <w:rFonts w:ascii="Tahoma" w:hAnsi="Tahoma" w:cs="Tahoma"/>
          <w:b/>
          <w:sz w:val="20"/>
          <w:szCs w:val="20"/>
        </w:rPr>
        <w:t>-</w:t>
      </w:r>
      <w:r w:rsidRPr="00A55BCA">
        <w:rPr>
          <w:rFonts w:ascii="Tahoma" w:eastAsia="Times New Roman" w:hAnsi="Tahoma" w:cs="Tahoma"/>
          <w:sz w:val="20"/>
          <w:szCs w:val="20"/>
        </w:rPr>
        <w:t xml:space="preserve"> выписки из книги продаж с отражением счетов-фактур, выставленных в адрес Заказчика за отчетный период;</w:t>
      </w:r>
    </w:p>
    <w:p w14:paraId="00EED21C" w14:textId="77777777" w:rsidR="00B255A7" w:rsidRPr="00A55BCA" w:rsidRDefault="00B255A7" w:rsidP="00A55BCA">
      <w:pPr>
        <w:tabs>
          <w:tab w:val="left" w:pos="139"/>
        </w:tabs>
        <w:spacing w:after="0" w:line="240" w:lineRule="auto"/>
        <w:ind w:firstLine="709"/>
        <w:jc w:val="both"/>
        <w:rPr>
          <w:rFonts w:ascii="Tahoma" w:eastAsia="Times New Roman" w:hAnsi="Tahoma" w:cs="Tahoma"/>
          <w:sz w:val="20"/>
          <w:szCs w:val="20"/>
        </w:rPr>
      </w:pPr>
      <w:r w:rsidRPr="00A55BCA">
        <w:rPr>
          <w:rFonts w:ascii="Tahoma" w:hAnsi="Tahoma" w:cs="Tahoma"/>
          <w:b/>
          <w:sz w:val="20"/>
          <w:szCs w:val="20"/>
        </w:rPr>
        <w:t>-</w:t>
      </w:r>
      <w:r w:rsidRPr="00A55BCA">
        <w:rPr>
          <w:rFonts w:ascii="Tahoma" w:eastAsia="Times New Roman" w:hAnsi="Tahoma" w:cs="Tahoma"/>
          <w:sz w:val="20"/>
          <w:szCs w:val="20"/>
        </w:rPr>
        <w:t xml:space="preserve"> выписки из ведомости учета расчетов и прочих операций с Заказчиком в разрезе платежных поручений, отгрузок, входящих и исходящих сальдо расчетов за отчетный период</w:t>
      </w:r>
      <w:r w:rsidR="00866CB8" w:rsidRPr="00A55BCA">
        <w:rPr>
          <w:rFonts w:ascii="Tahoma" w:eastAsia="Times New Roman" w:hAnsi="Tahoma" w:cs="Tahoma"/>
          <w:sz w:val="20"/>
          <w:szCs w:val="20"/>
        </w:rPr>
        <w:t>;</w:t>
      </w:r>
    </w:p>
    <w:p w14:paraId="64FF27B4" w14:textId="77777777" w:rsidR="00B255A7" w:rsidRPr="00A55BCA" w:rsidRDefault="00B255A7" w:rsidP="00A55BCA">
      <w:pPr>
        <w:tabs>
          <w:tab w:val="left" w:pos="139"/>
        </w:tabs>
        <w:spacing w:after="0" w:line="240" w:lineRule="auto"/>
        <w:ind w:firstLine="709"/>
        <w:jc w:val="both"/>
        <w:rPr>
          <w:rFonts w:ascii="Tahoma" w:eastAsia="Times New Roman" w:hAnsi="Tahoma" w:cs="Tahoma"/>
          <w:sz w:val="20"/>
          <w:szCs w:val="20"/>
        </w:rPr>
      </w:pPr>
      <w:r w:rsidRPr="00A55BCA">
        <w:rPr>
          <w:rFonts w:ascii="Tahoma" w:hAnsi="Tahoma" w:cs="Tahoma"/>
          <w:b/>
          <w:sz w:val="20"/>
          <w:szCs w:val="20"/>
        </w:rPr>
        <w:t>-</w:t>
      </w:r>
      <w:r w:rsidRPr="00A55BCA">
        <w:rPr>
          <w:rFonts w:ascii="Tahoma" w:eastAsia="Times New Roman" w:hAnsi="Tahoma" w:cs="Tahoma"/>
          <w:sz w:val="20"/>
          <w:szCs w:val="20"/>
        </w:rPr>
        <w:t xml:space="preserve"> декларации по НДС, отражающие сведения счетов-фактур по операциям с Заказчиком, с отметкой налогового органа об их получении; </w:t>
      </w:r>
    </w:p>
    <w:p w14:paraId="2BA312B0" w14:textId="77777777" w:rsidR="00B255A7" w:rsidRPr="00A55BCA" w:rsidRDefault="00B255A7" w:rsidP="00A55BCA">
      <w:pPr>
        <w:tabs>
          <w:tab w:val="left" w:pos="139"/>
        </w:tabs>
        <w:spacing w:after="0" w:line="240" w:lineRule="auto"/>
        <w:ind w:firstLine="709"/>
        <w:jc w:val="both"/>
        <w:rPr>
          <w:rFonts w:ascii="Tahoma" w:hAnsi="Tahoma" w:cs="Tahoma"/>
          <w:sz w:val="20"/>
          <w:szCs w:val="20"/>
        </w:rPr>
      </w:pPr>
      <w:r w:rsidRPr="00A55BCA">
        <w:rPr>
          <w:rFonts w:ascii="Tahoma" w:hAnsi="Tahoma" w:cs="Tahoma"/>
          <w:sz w:val="20"/>
          <w:szCs w:val="20"/>
        </w:rPr>
        <w:t>Информация предоставляется Исполнителем в виде документов (копий документов), заверенных подписью руководителя или иного уполномоченного лица Исполнителя и печатью Исполнителя.</w:t>
      </w:r>
    </w:p>
    <w:p w14:paraId="2A10B744" w14:textId="77777777" w:rsidR="00B255A7" w:rsidRPr="00A55BCA" w:rsidRDefault="00B255A7" w:rsidP="00A55BCA">
      <w:pPr>
        <w:tabs>
          <w:tab w:val="left" w:pos="139"/>
        </w:tabs>
        <w:spacing w:after="0" w:line="240" w:lineRule="auto"/>
        <w:ind w:firstLine="709"/>
        <w:jc w:val="both"/>
        <w:rPr>
          <w:rFonts w:ascii="Tahoma" w:eastAsia="Times New Roman" w:hAnsi="Tahoma" w:cs="Tahoma"/>
          <w:sz w:val="20"/>
          <w:szCs w:val="20"/>
        </w:rPr>
      </w:pPr>
      <w:r w:rsidRPr="00A55BCA">
        <w:rPr>
          <w:rFonts w:ascii="Tahoma" w:eastAsia="Times New Roman" w:hAnsi="Tahoma" w:cs="Tahoma"/>
          <w:sz w:val="20"/>
          <w:szCs w:val="20"/>
        </w:rPr>
        <w:t xml:space="preserve">Обязанности, указанные в настоящем пункте, сохраняются за Исполнителем после окончания срока действия Договора. </w:t>
      </w:r>
    </w:p>
    <w:p w14:paraId="5E537090" w14:textId="030A31C5" w:rsidR="00B255A7" w:rsidRPr="00A55BCA" w:rsidRDefault="00B255A7" w:rsidP="00A55BCA">
      <w:pPr>
        <w:tabs>
          <w:tab w:val="left" w:pos="139"/>
        </w:tabs>
        <w:spacing w:after="0" w:line="240" w:lineRule="auto"/>
        <w:ind w:firstLine="709"/>
        <w:jc w:val="both"/>
        <w:rPr>
          <w:rFonts w:ascii="Tahoma" w:eastAsia="Times New Roman" w:hAnsi="Tahoma" w:cs="Tahoma"/>
          <w:sz w:val="20"/>
          <w:szCs w:val="20"/>
        </w:rPr>
      </w:pPr>
      <w:r w:rsidRPr="00A55BCA">
        <w:rPr>
          <w:rFonts w:ascii="Tahoma" w:hAnsi="Tahoma" w:cs="Tahoma"/>
          <w:sz w:val="20"/>
          <w:szCs w:val="20"/>
        </w:rPr>
        <w:t>3.1</w:t>
      </w:r>
      <w:r w:rsidR="00F3023A" w:rsidRPr="00A55BCA">
        <w:rPr>
          <w:rFonts w:ascii="Tahoma" w:hAnsi="Tahoma" w:cs="Tahoma"/>
          <w:sz w:val="20"/>
          <w:szCs w:val="20"/>
        </w:rPr>
        <w:t>1</w:t>
      </w:r>
      <w:r w:rsidRPr="00A55BCA">
        <w:rPr>
          <w:rFonts w:ascii="Tahoma" w:hAnsi="Tahoma" w:cs="Tahoma"/>
          <w:sz w:val="20"/>
          <w:szCs w:val="20"/>
        </w:rPr>
        <w:t>. Исполнитель обязуется в течение 3 (трех) календарных дней с момента наступления события в письменном виде уведомлять Заказчика о внесении изменений в налоговую отчетность (например, сторнирование операций, исключение их доходов), которые прямо или косвенно влекут риск возникновения налоговых претензий к Заказчику по Договору со стороны налогового органа.</w:t>
      </w:r>
    </w:p>
    <w:p w14:paraId="42121B61" w14:textId="77777777" w:rsidR="00B255A7" w:rsidRPr="00A55BCA" w:rsidRDefault="00B255A7" w:rsidP="00A55BCA">
      <w:pPr>
        <w:pStyle w:val="ac"/>
        <w:tabs>
          <w:tab w:val="left" w:pos="567"/>
          <w:tab w:val="num" w:pos="851"/>
          <w:tab w:val="left" w:pos="1134"/>
        </w:tabs>
        <w:ind w:left="0" w:firstLine="709"/>
        <w:jc w:val="both"/>
        <w:rPr>
          <w:rFonts w:ascii="Tahoma" w:hAnsi="Tahoma" w:cs="Tahoma"/>
          <w:iCs/>
          <w:sz w:val="20"/>
          <w:szCs w:val="20"/>
        </w:rPr>
      </w:pPr>
      <w:r w:rsidRPr="00A55BCA">
        <w:rPr>
          <w:rFonts w:ascii="Tahoma" w:hAnsi="Tahoma" w:cs="Tahoma"/>
          <w:iCs/>
          <w:sz w:val="20"/>
          <w:szCs w:val="20"/>
        </w:rPr>
        <w:t>Исполнитель компенсирует Заказчику убытки, возникшие в результате налоговых претензий, по причине действий либо бездействия Исполнителя, связанных с недобросовестным исполнением своих налоговых обязательств в отношении доходов, полученных от Исполнителя.</w:t>
      </w:r>
    </w:p>
    <w:p w14:paraId="4BB134A0" w14:textId="77777777" w:rsidR="00B255A7" w:rsidRPr="00A55BCA" w:rsidRDefault="00B255A7" w:rsidP="00A55BCA">
      <w:pPr>
        <w:pStyle w:val="ac"/>
        <w:overflowPunct w:val="0"/>
        <w:autoSpaceDE w:val="0"/>
        <w:autoSpaceDN w:val="0"/>
        <w:adjustRightInd w:val="0"/>
        <w:ind w:left="0" w:firstLine="709"/>
        <w:jc w:val="both"/>
        <w:textAlignment w:val="baseline"/>
        <w:rPr>
          <w:rFonts w:ascii="Tahoma" w:eastAsia="Times New Roman" w:hAnsi="Tahoma" w:cs="Tahoma"/>
          <w:sz w:val="20"/>
          <w:szCs w:val="20"/>
        </w:rPr>
      </w:pPr>
      <w:r w:rsidRPr="00A55BCA">
        <w:rPr>
          <w:rFonts w:ascii="Tahoma" w:eastAsia="Times New Roman" w:hAnsi="Tahoma" w:cs="Tahoma"/>
          <w:sz w:val="20"/>
          <w:szCs w:val="20"/>
        </w:rPr>
        <w:t>За ненадлежащее исполнение Исполнителем обязанностей, предусмотренных настоящим пунктом, Исполнитель уплачивает Заказчику неустойку в размере 0,05% (пять сотых процента) от Договорной цены, за каждый день просрочки, начиная с первого дня просрочки и до дня предоставления информации и копий документов Заказчику.</w:t>
      </w:r>
    </w:p>
    <w:p w14:paraId="683CB68A" w14:textId="77777777" w:rsidR="00B255A7" w:rsidRPr="00A55BCA" w:rsidRDefault="00B255A7" w:rsidP="00A55BCA">
      <w:pPr>
        <w:tabs>
          <w:tab w:val="left" w:pos="139"/>
        </w:tabs>
        <w:spacing w:after="0" w:line="240" w:lineRule="auto"/>
        <w:jc w:val="both"/>
        <w:rPr>
          <w:rFonts w:ascii="Tahoma" w:hAnsi="Tahoma" w:cs="Tahoma"/>
          <w:sz w:val="20"/>
          <w:szCs w:val="20"/>
        </w:rPr>
      </w:pPr>
    </w:p>
    <w:bookmarkEnd w:id="0"/>
    <w:p w14:paraId="7C33B2DB" w14:textId="77777777" w:rsidR="00B255A7" w:rsidRPr="00A55BCA" w:rsidRDefault="00B255A7" w:rsidP="00A55BCA">
      <w:pPr>
        <w:pStyle w:val="ac"/>
        <w:widowControl w:val="0"/>
        <w:numPr>
          <w:ilvl w:val="0"/>
          <w:numId w:val="10"/>
        </w:numPr>
        <w:ind w:left="0" w:firstLine="0"/>
        <w:jc w:val="center"/>
        <w:outlineLvl w:val="1"/>
        <w:rPr>
          <w:rFonts w:ascii="Tahoma" w:eastAsia="Times New Roman" w:hAnsi="Tahoma" w:cs="Tahoma"/>
          <w:b/>
          <w:sz w:val="20"/>
          <w:szCs w:val="20"/>
        </w:rPr>
      </w:pPr>
      <w:r w:rsidRPr="00A55BCA">
        <w:rPr>
          <w:rFonts w:ascii="Tahoma" w:eastAsia="Times New Roman" w:hAnsi="Tahoma" w:cs="Tahoma"/>
          <w:b/>
          <w:sz w:val="20"/>
          <w:szCs w:val="20"/>
        </w:rPr>
        <w:t xml:space="preserve">Порядок выполнения Работ </w:t>
      </w:r>
    </w:p>
    <w:p w14:paraId="66617CE2" w14:textId="77777777" w:rsidR="00B255A7" w:rsidRPr="00A55BCA" w:rsidRDefault="00B255A7" w:rsidP="00A55BCA">
      <w:pPr>
        <w:pStyle w:val="ac"/>
        <w:numPr>
          <w:ilvl w:val="1"/>
          <w:numId w:val="12"/>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Исполнитель обязуется выполнить Работы, предусмотренные Статьей 1 настоящего Договора в сроки, указанные в Договоре/Графике, при условии соблюдения Заказчиком своих обязательств, предусмотренных настоящим Договором.</w:t>
      </w:r>
    </w:p>
    <w:p w14:paraId="4500D7B9" w14:textId="77777777" w:rsidR="00B255A7" w:rsidRPr="00A55BCA" w:rsidRDefault="00B255A7" w:rsidP="00A55BCA">
      <w:pPr>
        <w:pStyle w:val="ac"/>
        <w:numPr>
          <w:ilvl w:val="1"/>
          <w:numId w:val="12"/>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Адрес выполнения Работ:</w:t>
      </w:r>
      <w:r w:rsidR="00866CB8" w:rsidRPr="00A55BCA">
        <w:rPr>
          <w:rFonts w:ascii="Tahoma" w:eastAsia="Times New Roman" w:hAnsi="Tahoma" w:cs="Tahoma"/>
          <w:sz w:val="20"/>
          <w:szCs w:val="20"/>
        </w:rPr>
        <w:t xml:space="preserve"> АО «</w:t>
      </w:r>
      <w:proofErr w:type="spellStart"/>
      <w:r w:rsidR="00866CB8" w:rsidRPr="00A55BCA">
        <w:rPr>
          <w:rFonts w:ascii="Tahoma" w:eastAsia="Times New Roman" w:hAnsi="Tahoma" w:cs="Tahoma"/>
          <w:sz w:val="20"/>
          <w:szCs w:val="20"/>
        </w:rPr>
        <w:t>ЭнергосбыТ</w:t>
      </w:r>
      <w:proofErr w:type="spellEnd"/>
      <w:r w:rsidR="00866CB8" w:rsidRPr="00A55BCA">
        <w:rPr>
          <w:rFonts w:ascii="Tahoma" w:eastAsia="Times New Roman" w:hAnsi="Tahoma" w:cs="Tahoma"/>
          <w:sz w:val="20"/>
          <w:szCs w:val="20"/>
        </w:rPr>
        <w:t xml:space="preserve"> Плюс».</w:t>
      </w:r>
    </w:p>
    <w:p w14:paraId="4C60A415" w14:textId="77777777" w:rsidR="00B255A7" w:rsidRPr="00A55BCA" w:rsidRDefault="00B255A7" w:rsidP="00A55BCA">
      <w:pPr>
        <w:pStyle w:val="ac"/>
        <w:numPr>
          <w:ilvl w:val="1"/>
          <w:numId w:val="12"/>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Исполнитель приступает к выполнению Работ в сроки, определенные в Договоре/Графике при создании Заказчиком Исполнителю необходимых условий для выполнения Работ, если такие условия указаны в Техническом задании. </w:t>
      </w:r>
    </w:p>
    <w:p w14:paraId="3283853C" w14:textId="77777777" w:rsidR="00B255A7" w:rsidRPr="00A55BCA" w:rsidRDefault="00B255A7" w:rsidP="00A55BCA">
      <w:pPr>
        <w:pStyle w:val="ac"/>
        <w:numPr>
          <w:ilvl w:val="1"/>
          <w:numId w:val="12"/>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Заказчик вправе во всякое время проверять ход и качество Работы, выполняемой Исполнителем, не вмешиваясь в его оперативно-хозяйственную деятельность.</w:t>
      </w:r>
    </w:p>
    <w:p w14:paraId="7A9B0CD6" w14:textId="77777777" w:rsidR="00B255A7" w:rsidRPr="00A55BCA" w:rsidRDefault="00B255A7" w:rsidP="00A55BCA">
      <w:pPr>
        <w:pStyle w:val="ac"/>
        <w:numPr>
          <w:ilvl w:val="1"/>
          <w:numId w:val="12"/>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Исполнитель обязан предоставлять Заказчику по его запросам документы и информацию, относящиеся к предмету настоящего Договора и необходимые для исполнения Работ.</w:t>
      </w:r>
    </w:p>
    <w:p w14:paraId="294856DE" w14:textId="77777777" w:rsidR="00B255A7" w:rsidRPr="00A55BCA" w:rsidRDefault="00B255A7" w:rsidP="00A55BCA">
      <w:pPr>
        <w:pStyle w:val="ac"/>
        <w:numPr>
          <w:ilvl w:val="1"/>
          <w:numId w:val="12"/>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Дополнительные работы</w:t>
      </w:r>
    </w:p>
    <w:p w14:paraId="5739567E" w14:textId="77777777" w:rsidR="00B255A7" w:rsidRPr="00A55BCA" w:rsidRDefault="00B255A7" w:rsidP="00A55BCA">
      <w:pPr>
        <w:pStyle w:val="ac"/>
        <w:numPr>
          <w:ilvl w:val="2"/>
          <w:numId w:val="12"/>
        </w:numPr>
        <w:tabs>
          <w:tab w:val="left" w:pos="-142"/>
        </w:tabs>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В случае необходимости выполнения дополнительных работ, влекущих за собой превышение Цены Работ, Исполнитель обязан письменно известить об этом Заказчика в течение 10 (десять) календарных дней с момента выявления необходимости выполнения таких дополнительных работ. При этом к извещению должны быть приложены документы, обосновывающие необходимость выполнения дополнительных работ, а также превышения Цены, с этим связанной. </w:t>
      </w:r>
    </w:p>
    <w:p w14:paraId="4DB8036D" w14:textId="77777777" w:rsidR="00B255A7" w:rsidRPr="00A55BCA" w:rsidRDefault="00B255A7" w:rsidP="00A55BCA">
      <w:pPr>
        <w:pStyle w:val="ac"/>
        <w:numPr>
          <w:ilvl w:val="2"/>
          <w:numId w:val="12"/>
        </w:numPr>
        <w:tabs>
          <w:tab w:val="left" w:pos="-142"/>
        </w:tabs>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Необходимость проведения дополнительных работ подтверждается актами, утвержденными комиссией из состава представителей Заказчика и Исполнителя, с обоснованием необходимости выполнения возникших дополнительных работ и увеличения Цены Работ. </w:t>
      </w:r>
    </w:p>
    <w:p w14:paraId="27685CC4" w14:textId="77777777" w:rsidR="00B255A7" w:rsidRPr="00A55BCA" w:rsidRDefault="00B255A7" w:rsidP="00A55BCA">
      <w:pPr>
        <w:pStyle w:val="ac"/>
        <w:numPr>
          <w:ilvl w:val="2"/>
          <w:numId w:val="12"/>
        </w:numPr>
        <w:tabs>
          <w:tab w:val="left" w:pos="-142"/>
        </w:tabs>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Заказчик в течение 10 (десяти) рабочих дней с момента получения извещения Исполнителя обязан направить Исполнителю соответствующий ответ о согласии с предложением Исполнителя или отказом от него. Неполучение Исполнителем письменного ответа Заказчика не является согласием Заказчика. </w:t>
      </w:r>
    </w:p>
    <w:p w14:paraId="69BBA1D1" w14:textId="77777777" w:rsidR="00B255A7" w:rsidRPr="00A55BCA" w:rsidRDefault="00B255A7" w:rsidP="00A55BCA">
      <w:pPr>
        <w:pStyle w:val="ac"/>
        <w:numPr>
          <w:ilvl w:val="2"/>
          <w:numId w:val="12"/>
        </w:numPr>
        <w:tabs>
          <w:tab w:val="left" w:pos="-142"/>
        </w:tabs>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Исполнитель, своевременно не предупредивший Заказчика о необходимости превышения Цены Работ в связи с необходимостью выполнения дополнительных работ обязан выполнить такие работы за свой счет без увеличения Цены, определенной в настоящем Договоре, обеспечивая при этом сроки выполнения Работ по настоящему Договору. </w:t>
      </w:r>
    </w:p>
    <w:p w14:paraId="5E3BCE3A" w14:textId="77777777" w:rsidR="00B255A7" w:rsidRPr="00A55BCA" w:rsidRDefault="00B255A7" w:rsidP="00A55BCA">
      <w:pPr>
        <w:pStyle w:val="ac"/>
        <w:numPr>
          <w:ilvl w:val="2"/>
          <w:numId w:val="12"/>
        </w:numPr>
        <w:tabs>
          <w:tab w:val="left" w:pos="-142"/>
        </w:tabs>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В случае согласия Заказчика на превышение Цены в связи с необходимостью выполнения дополнительных работ Сторонами составляется об этом дополнительное соглашение к настоящему Договору. </w:t>
      </w:r>
    </w:p>
    <w:p w14:paraId="37637836" w14:textId="77777777" w:rsidR="00B255A7" w:rsidRPr="00A55BCA" w:rsidRDefault="00B255A7" w:rsidP="00A55BCA">
      <w:pPr>
        <w:pStyle w:val="ac"/>
        <w:numPr>
          <w:ilvl w:val="2"/>
          <w:numId w:val="12"/>
        </w:numPr>
        <w:tabs>
          <w:tab w:val="left" w:pos="-142"/>
        </w:tabs>
        <w:ind w:left="0" w:firstLine="709"/>
        <w:jc w:val="both"/>
        <w:rPr>
          <w:rFonts w:ascii="Tahoma" w:eastAsia="Times New Roman" w:hAnsi="Tahoma" w:cs="Tahoma"/>
          <w:sz w:val="20"/>
          <w:szCs w:val="20"/>
        </w:rPr>
      </w:pPr>
      <w:r w:rsidRPr="00A55BCA">
        <w:rPr>
          <w:rFonts w:ascii="Tahoma" w:eastAsia="Times New Roman" w:hAnsi="Tahoma" w:cs="Tahoma"/>
          <w:sz w:val="20"/>
          <w:szCs w:val="20"/>
        </w:rPr>
        <w:lastRenderedPageBreak/>
        <w:t xml:space="preserve"> Выполнение Исполнителем дополнительных работ, не подтвержденных соответствующим дополнительным соглашением Сторон и, как следствие, увеличение расходов Исполнителя, осуществляется (оплачивается) Исполнителем в счет Цены работ согласно п.3.1. настоящего Договора.</w:t>
      </w:r>
    </w:p>
    <w:p w14:paraId="7E079418" w14:textId="77777777" w:rsidR="00B255A7" w:rsidRPr="00A55BCA" w:rsidRDefault="00B255A7" w:rsidP="00A55BCA">
      <w:pPr>
        <w:spacing w:after="0" w:line="240" w:lineRule="auto"/>
        <w:ind w:left="-567"/>
        <w:jc w:val="both"/>
        <w:rPr>
          <w:rFonts w:ascii="Tahoma" w:eastAsia="Times New Roman" w:hAnsi="Tahoma" w:cs="Tahoma"/>
          <w:sz w:val="20"/>
          <w:szCs w:val="20"/>
          <w:lang w:eastAsia="ru-RU"/>
        </w:rPr>
      </w:pPr>
    </w:p>
    <w:p w14:paraId="03C94CD1" w14:textId="77777777" w:rsidR="00B255A7" w:rsidRPr="00A55BCA" w:rsidRDefault="00B255A7" w:rsidP="00A55BCA">
      <w:pPr>
        <w:pStyle w:val="ac"/>
        <w:widowControl w:val="0"/>
        <w:numPr>
          <w:ilvl w:val="0"/>
          <w:numId w:val="17"/>
        </w:numPr>
        <w:jc w:val="center"/>
        <w:outlineLvl w:val="1"/>
        <w:rPr>
          <w:rFonts w:ascii="Tahoma" w:eastAsia="Times New Roman" w:hAnsi="Tahoma" w:cs="Tahoma"/>
          <w:b/>
          <w:sz w:val="20"/>
          <w:szCs w:val="20"/>
        </w:rPr>
      </w:pPr>
      <w:r w:rsidRPr="00A55BCA">
        <w:rPr>
          <w:rFonts w:ascii="Tahoma" w:eastAsia="Times New Roman" w:hAnsi="Tahoma" w:cs="Tahoma"/>
          <w:b/>
          <w:sz w:val="20"/>
          <w:szCs w:val="20"/>
        </w:rPr>
        <w:t>Сдача-приемка Работ</w:t>
      </w:r>
    </w:p>
    <w:p w14:paraId="5C949736" w14:textId="77777777" w:rsidR="00B255A7" w:rsidRPr="00A55BCA" w:rsidRDefault="00B255A7" w:rsidP="00A55BCA">
      <w:pPr>
        <w:pStyle w:val="ac"/>
        <w:numPr>
          <w:ilvl w:val="1"/>
          <w:numId w:val="17"/>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Исполнитель уведомляет Заказчика в письменной форме о готовности осуществить сдачу выполненных Работ/Результата Работ в порядке и сроки, согласованные Сторонами в Графике.</w:t>
      </w:r>
    </w:p>
    <w:p w14:paraId="4B79CFAE" w14:textId="77777777" w:rsidR="00B255A7" w:rsidRPr="00A55BCA" w:rsidRDefault="00B255A7" w:rsidP="00A55BCA">
      <w:pPr>
        <w:pStyle w:val="ac"/>
        <w:numPr>
          <w:ilvl w:val="1"/>
          <w:numId w:val="17"/>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Заказчик приступает к приемке выполненных Работ в срок, согласованный Сторонами в Графике. </w:t>
      </w:r>
    </w:p>
    <w:p w14:paraId="1B21109E" w14:textId="77777777" w:rsidR="00B255A7" w:rsidRPr="00A55BCA" w:rsidRDefault="00B255A7" w:rsidP="00A55BCA">
      <w:pPr>
        <w:pStyle w:val="ac"/>
        <w:numPr>
          <w:ilvl w:val="1"/>
          <w:numId w:val="17"/>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По факту окончания выполнения Работ по каждому этапу, предусмотренных Договором/Графиком, Исполнитель в течение 5 (пяти) рабочих дней предоставляет Заказчику Акт приема-передачи выполненных Работ в 2-х экземплярах (далее – Акт выполненных работ) с указанием конкретных видов работ, счет-фактуру, иные документы, предусмотренные Графиком.</w:t>
      </w:r>
    </w:p>
    <w:p w14:paraId="5E873F09" w14:textId="77777777" w:rsidR="00B255A7" w:rsidRPr="00A55BCA" w:rsidRDefault="00B255A7" w:rsidP="00A55BCA">
      <w:pPr>
        <w:pStyle w:val="ac"/>
        <w:numPr>
          <w:ilvl w:val="1"/>
          <w:numId w:val="17"/>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Стороны подписывают Акт приема-передачи выполненных работ, по форме Приложения №3 к Договору, по каждому этапу работ/по окончании выполнения работ при отсутствии у Заказчика замечаний к составу, качеству и объему выполненных Работ. </w:t>
      </w:r>
    </w:p>
    <w:p w14:paraId="058A1A9C" w14:textId="77777777" w:rsidR="00B255A7" w:rsidRPr="00A55BCA" w:rsidRDefault="00B255A7" w:rsidP="00A55BCA">
      <w:pPr>
        <w:pStyle w:val="ac"/>
        <w:numPr>
          <w:ilvl w:val="1"/>
          <w:numId w:val="17"/>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По итогам выполнения Работ по настоящему Договору Стороны составляют Акт приема-передачи результатов выполненных работ по форме Приложения №3 к Договору.</w:t>
      </w:r>
    </w:p>
    <w:p w14:paraId="1E2B7A16" w14:textId="77777777" w:rsidR="00B255A7" w:rsidRPr="00A55BCA" w:rsidRDefault="00B255A7" w:rsidP="00A55BCA">
      <w:pPr>
        <w:pStyle w:val="ac"/>
        <w:numPr>
          <w:ilvl w:val="1"/>
          <w:numId w:val="17"/>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В случае если Заказчик не согласен подписать Акт выполненных работ, то он должен представить мотивированный отказ от их подписания в течение 10 (десяти) календарных дней с даты получения Акта, с указанием перечня выявленных в процессе приемки работ Недостатков (дефектов, недоделок и т.п.). </w:t>
      </w:r>
    </w:p>
    <w:p w14:paraId="04F7664D" w14:textId="77777777" w:rsidR="00B255A7" w:rsidRPr="00A55BCA" w:rsidRDefault="00B255A7" w:rsidP="00A55BCA">
      <w:pPr>
        <w:pStyle w:val="ac"/>
        <w:numPr>
          <w:ilvl w:val="1"/>
          <w:numId w:val="17"/>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Мотивированный отказ Заказчика является основанием для устранения Исполнителем дефектов (недостатков, недоделок и т.п.) за свой счет и в согласованные Сторонами сроки и возмещения Заказчику убытков в соответствии со статьей 15 ГК РФ в сроки, устанавливаемые Заказчиком.</w:t>
      </w:r>
    </w:p>
    <w:p w14:paraId="221C5651" w14:textId="77777777" w:rsidR="00B255A7" w:rsidRPr="00A55BCA" w:rsidRDefault="00B255A7" w:rsidP="00A55BCA">
      <w:pPr>
        <w:pStyle w:val="ac"/>
        <w:numPr>
          <w:ilvl w:val="1"/>
          <w:numId w:val="17"/>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 Фотосъемка и/или видеосъёмка, аудиозапись (в </w:t>
      </w:r>
      <w:proofErr w:type="spellStart"/>
      <w:r w:rsidRPr="00A55BCA">
        <w:rPr>
          <w:rFonts w:ascii="Tahoma" w:eastAsia="Times New Roman" w:hAnsi="Tahoma" w:cs="Tahoma"/>
          <w:sz w:val="20"/>
          <w:szCs w:val="20"/>
        </w:rPr>
        <w:t>т.ч</w:t>
      </w:r>
      <w:proofErr w:type="spellEnd"/>
      <w:r w:rsidRPr="00A55BCA">
        <w:rPr>
          <w:rFonts w:ascii="Tahoma" w:eastAsia="Times New Roman" w:hAnsi="Tahoma" w:cs="Tahoma"/>
          <w:sz w:val="20"/>
          <w:szCs w:val="20"/>
        </w:rPr>
        <w:t>. с использованием мобильных телефонов) на территории Исполнителя, запрещена, за исключением случаев, прямо предусмотренных Договором. Исполнитель обязуется обеспечить исполнение данного запрета со стороны всех его работников, находящихся на территории Исполнителя, а также привлеченных им субподрядчиков (субпоставщиков, соисполнителей) и является ответственным за соблюдение ими указанного запрета.</w:t>
      </w:r>
    </w:p>
    <w:p w14:paraId="016EAB51" w14:textId="77777777" w:rsidR="00B255A7" w:rsidRPr="00A55BCA" w:rsidRDefault="00B255A7" w:rsidP="00A55BCA">
      <w:pPr>
        <w:pStyle w:val="ac"/>
        <w:ind w:left="0"/>
        <w:jc w:val="both"/>
        <w:rPr>
          <w:rFonts w:ascii="Tahoma" w:eastAsia="Times New Roman" w:hAnsi="Tahoma" w:cs="Tahoma"/>
          <w:sz w:val="20"/>
          <w:szCs w:val="20"/>
        </w:rPr>
      </w:pPr>
    </w:p>
    <w:p w14:paraId="0DAEFA40" w14:textId="77777777" w:rsidR="00B255A7" w:rsidRPr="00A55BCA" w:rsidRDefault="00B255A7" w:rsidP="00A55BCA">
      <w:pPr>
        <w:pStyle w:val="ac"/>
        <w:widowControl w:val="0"/>
        <w:numPr>
          <w:ilvl w:val="0"/>
          <w:numId w:val="17"/>
        </w:numPr>
        <w:ind w:left="0" w:firstLine="0"/>
        <w:jc w:val="center"/>
        <w:outlineLvl w:val="1"/>
        <w:rPr>
          <w:rFonts w:ascii="Tahoma" w:eastAsia="Times New Roman" w:hAnsi="Tahoma" w:cs="Tahoma"/>
          <w:b/>
          <w:sz w:val="20"/>
          <w:szCs w:val="20"/>
        </w:rPr>
      </w:pPr>
      <w:r w:rsidRPr="00A55BCA">
        <w:rPr>
          <w:rFonts w:ascii="Tahoma" w:eastAsia="Times New Roman" w:hAnsi="Tahoma" w:cs="Tahoma"/>
          <w:b/>
          <w:sz w:val="20"/>
          <w:szCs w:val="20"/>
        </w:rPr>
        <w:t>Право собственности и распределение рисков</w:t>
      </w:r>
    </w:p>
    <w:p w14:paraId="0CC32918" w14:textId="77777777" w:rsidR="00B255A7" w:rsidRPr="00A55BCA" w:rsidRDefault="00B255A7" w:rsidP="00A55BCA">
      <w:pPr>
        <w:pStyle w:val="ac"/>
        <w:numPr>
          <w:ilvl w:val="1"/>
          <w:numId w:val="17"/>
        </w:numPr>
        <w:autoSpaceDE w:val="0"/>
        <w:autoSpaceDN w:val="0"/>
        <w:adjustRightInd w:val="0"/>
        <w:ind w:left="0" w:firstLine="709"/>
        <w:jc w:val="both"/>
        <w:rPr>
          <w:rFonts w:ascii="Tahoma" w:hAnsi="Tahoma" w:cs="Tahoma"/>
          <w:iCs/>
          <w:sz w:val="20"/>
          <w:szCs w:val="20"/>
        </w:rPr>
      </w:pPr>
      <w:r w:rsidRPr="00A55BCA">
        <w:rPr>
          <w:rFonts w:ascii="Tahoma" w:hAnsi="Tahoma" w:cs="Tahoma"/>
          <w:iCs/>
          <w:sz w:val="20"/>
          <w:szCs w:val="20"/>
        </w:rPr>
        <w:t xml:space="preserve">От начала Работ до их завершения и приемки Заказчиком выполненных Работ Исполнитель несет ответственность за сохранность материалов и оборудования, используемого Исполнителем при выполнении Работ. </w:t>
      </w:r>
    </w:p>
    <w:p w14:paraId="360C3368" w14:textId="77777777" w:rsidR="00B255A7" w:rsidRPr="00A55BCA" w:rsidRDefault="00B255A7" w:rsidP="00A55BCA">
      <w:pPr>
        <w:pStyle w:val="ac"/>
        <w:numPr>
          <w:ilvl w:val="1"/>
          <w:numId w:val="17"/>
        </w:numPr>
        <w:autoSpaceDE w:val="0"/>
        <w:autoSpaceDN w:val="0"/>
        <w:adjustRightInd w:val="0"/>
        <w:ind w:left="0" w:firstLine="709"/>
        <w:jc w:val="both"/>
        <w:rPr>
          <w:rFonts w:ascii="Tahoma" w:hAnsi="Tahoma" w:cs="Tahoma"/>
          <w:iCs/>
          <w:sz w:val="20"/>
          <w:szCs w:val="20"/>
        </w:rPr>
      </w:pPr>
      <w:r w:rsidRPr="00A55BCA">
        <w:rPr>
          <w:rFonts w:ascii="Tahoma" w:hAnsi="Tahoma" w:cs="Tahoma"/>
          <w:iCs/>
          <w:sz w:val="20"/>
          <w:szCs w:val="20"/>
        </w:rPr>
        <w:t>Риск случайной гибели или случайного повреждения материалов, оборудования, переданных Заказчиком, до сдачи-приемки результата Работ несет Исполнитель.</w:t>
      </w:r>
    </w:p>
    <w:p w14:paraId="0D1CE906" w14:textId="77777777" w:rsidR="00B255A7" w:rsidRPr="00A55BCA" w:rsidRDefault="00B255A7" w:rsidP="00A55BCA">
      <w:pPr>
        <w:pStyle w:val="ac"/>
        <w:numPr>
          <w:ilvl w:val="1"/>
          <w:numId w:val="17"/>
        </w:numPr>
        <w:autoSpaceDE w:val="0"/>
        <w:autoSpaceDN w:val="0"/>
        <w:adjustRightInd w:val="0"/>
        <w:ind w:left="0" w:firstLine="709"/>
        <w:jc w:val="both"/>
        <w:rPr>
          <w:rFonts w:ascii="Tahoma" w:hAnsi="Tahoma" w:cs="Tahoma"/>
          <w:iCs/>
          <w:sz w:val="20"/>
          <w:szCs w:val="20"/>
        </w:rPr>
      </w:pPr>
      <w:r w:rsidRPr="00A55BCA">
        <w:rPr>
          <w:rFonts w:ascii="Tahoma" w:eastAsia="Times New Roman" w:hAnsi="Tahoma" w:cs="Tahoma"/>
          <w:sz w:val="20"/>
          <w:szCs w:val="20"/>
        </w:rPr>
        <w:t xml:space="preserve">До сдачи результата Работ Заказчику Исполнитель в соответствии с законодательством Российской Федерации несёт риск случайного уничтожения или повреждения результата Работ, причинение ущерба имуществу Заказчика или третьих лиц. </w:t>
      </w:r>
    </w:p>
    <w:p w14:paraId="29244ADF" w14:textId="77777777" w:rsidR="00B255A7" w:rsidRPr="00A55BCA" w:rsidRDefault="00B255A7" w:rsidP="00A55BCA">
      <w:pPr>
        <w:pStyle w:val="ac"/>
        <w:numPr>
          <w:ilvl w:val="1"/>
          <w:numId w:val="17"/>
        </w:numPr>
        <w:tabs>
          <w:tab w:val="left" w:pos="0"/>
        </w:tabs>
        <w:autoSpaceDE w:val="0"/>
        <w:autoSpaceDN w:val="0"/>
        <w:adjustRightInd w:val="0"/>
        <w:ind w:left="0" w:firstLine="709"/>
        <w:jc w:val="both"/>
        <w:rPr>
          <w:rFonts w:ascii="Tahoma" w:eastAsia="Times New Roman" w:hAnsi="Tahoma" w:cs="Tahoma"/>
          <w:sz w:val="20"/>
          <w:szCs w:val="20"/>
        </w:rPr>
      </w:pPr>
      <w:r w:rsidRPr="00A55BCA">
        <w:rPr>
          <w:rFonts w:ascii="Tahoma" w:eastAsia="Times New Roman" w:hAnsi="Tahoma" w:cs="Tahoma"/>
          <w:sz w:val="20"/>
          <w:szCs w:val="20"/>
        </w:rPr>
        <w:t>Результат Работ принадлежит Заказчику с момента подписания Акта приема-передачи результатов выполненных Работ, либо Акта выполненных работ по соответствующему этапу. Исполнитель не вправе использовать результат Работ, а также разработки, произведенные в целях выполнения работ по настоящему Договору для собственных нужд и для отчуждения третьим лицам.</w:t>
      </w:r>
    </w:p>
    <w:p w14:paraId="70590F9F" w14:textId="77777777" w:rsidR="00B255A7" w:rsidRPr="00A55BCA" w:rsidRDefault="00B255A7" w:rsidP="00A55BCA">
      <w:pPr>
        <w:pStyle w:val="ac"/>
        <w:autoSpaceDE w:val="0"/>
        <w:autoSpaceDN w:val="0"/>
        <w:adjustRightInd w:val="0"/>
        <w:ind w:left="-567"/>
        <w:jc w:val="both"/>
        <w:rPr>
          <w:rFonts w:ascii="Tahoma" w:hAnsi="Tahoma" w:cs="Tahoma"/>
          <w:iCs/>
          <w:sz w:val="20"/>
          <w:szCs w:val="20"/>
        </w:rPr>
      </w:pPr>
    </w:p>
    <w:p w14:paraId="23B932F6" w14:textId="77777777" w:rsidR="00B255A7" w:rsidRPr="00A55BCA" w:rsidRDefault="00B255A7" w:rsidP="00A55BCA">
      <w:pPr>
        <w:pStyle w:val="ac"/>
        <w:widowControl w:val="0"/>
        <w:numPr>
          <w:ilvl w:val="0"/>
          <w:numId w:val="17"/>
        </w:numPr>
        <w:ind w:left="0" w:firstLine="0"/>
        <w:jc w:val="center"/>
        <w:outlineLvl w:val="1"/>
        <w:rPr>
          <w:rFonts w:ascii="Tahoma" w:eastAsia="Times New Roman" w:hAnsi="Tahoma" w:cs="Tahoma"/>
          <w:b/>
          <w:sz w:val="20"/>
          <w:szCs w:val="20"/>
        </w:rPr>
      </w:pPr>
      <w:r w:rsidRPr="00A55BCA">
        <w:rPr>
          <w:rFonts w:ascii="Tahoma" w:eastAsia="Times New Roman" w:hAnsi="Tahoma" w:cs="Tahoma"/>
          <w:b/>
          <w:sz w:val="20"/>
          <w:szCs w:val="20"/>
        </w:rPr>
        <w:t>Гарантии качества (Гарантийные обязательства)</w:t>
      </w:r>
    </w:p>
    <w:p w14:paraId="12E4C5EF" w14:textId="77777777" w:rsidR="00B255A7" w:rsidRPr="00A55BCA" w:rsidRDefault="00B255A7" w:rsidP="00A55BCA">
      <w:pPr>
        <w:pStyle w:val="ac"/>
        <w:numPr>
          <w:ilvl w:val="1"/>
          <w:numId w:val="17"/>
        </w:numPr>
        <w:ind w:left="0" w:firstLine="709"/>
        <w:jc w:val="both"/>
        <w:rPr>
          <w:rFonts w:ascii="Tahoma" w:hAnsi="Tahoma" w:cs="Tahoma"/>
          <w:sz w:val="20"/>
          <w:szCs w:val="20"/>
        </w:rPr>
      </w:pPr>
      <w:r w:rsidRPr="00A55BCA">
        <w:rPr>
          <w:rFonts w:ascii="Tahoma" w:hAnsi="Tahoma" w:cs="Tahoma"/>
          <w:sz w:val="20"/>
          <w:szCs w:val="20"/>
        </w:rPr>
        <w:t>Исполнитель предоставляет гарантию качества на Результат Работ.</w:t>
      </w:r>
    </w:p>
    <w:p w14:paraId="6D8A2EFF" w14:textId="77777777" w:rsidR="00B255A7" w:rsidRPr="00A55BCA" w:rsidRDefault="00B255A7" w:rsidP="00A55BCA">
      <w:pPr>
        <w:pStyle w:val="ac"/>
        <w:ind w:left="0" w:firstLine="709"/>
        <w:jc w:val="both"/>
        <w:rPr>
          <w:rFonts w:ascii="Tahoma" w:hAnsi="Tahoma" w:cs="Tahoma"/>
          <w:sz w:val="20"/>
          <w:szCs w:val="20"/>
        </w:rPr>
      </w:pPr>
      <w:r w:rsidRPr="00A55BCA">
        <w:rPr>
          <w:rFonts w:ascii="Tahoma" w:hAnsi="Tahoma" w:cs="Tahoma"/>
          <w:sz w:val="20"/>
          <w:szCs w:val="20"/>
        </w:rPr>
        <w:t xml:space="preserve">Гарантийное обслуживание осуществляется в течение </w:t>
      </w:r>
      <w:r w:rsidR="000D0666" w:rsidRPr="00A55BCA">
        <w:rPr>
          <w:rFonts w:ascii="Tahoma" w:hAnsi="Tahoma" w:cs="Tahoma"/>
          <w:sz w:val="20"/>
          <w:szCs w:val="20"/>
        </w:rPr>
        <w:t xml:space="preserve">12 </w:t>
      </w:r>
      <w:r w:rsidRPr="00A55BCA">
        <w:rPr>
          <w:rFonts w:ascii="Tahoma" w:hAnsi="Tahoma" w:cs="Tahoma"/>
          <w:sz w:val="20"/>
          <w:szCs w:val="20"/>
        </w:rPr>
        <w:t>(</w:t>
      </w:r>
      <w:r w:rsidR="000D0666" w:rsidRPr="00A55BCA">
        <w:rPr>
          <w:rFonts w:ascii="Tahoma" w:hAnsi="Tahoma" w:cs="Tahoma"/>
          <w:sz w:val="20"/>
          <w:szCs w:val="20"/>
        </w:rPr>
        <w:t>двенадцать</w:t>
      </w:r>
      <w:r w:rsidRPr="00A55BCA">
        <w:rPr>
          <w:rFonts w:ascii="Tahoma" w:hAnsi="Tahoma" w:cs="Tahoma"/>
          <w:sz w:val="20"/>
          <w:szCs w:val="20"/>
        </w:rPr>
        <w:t xml:space="preserve">) </w:t>
      </w:r>
      <w:r w:rsidR="006C485E" w:rsidRPr="00A55BCA">
        <w:rPr>
          <w:rFonts w:ascii="Tahoma" w:hAnsi="Tahoma" w:cs="Tahoma"/>
          <w:sz w:val="20"/>
          <w:szCs w:val="20"/>
        </w:rPr>
        <w:t>месяцев</w:t>
      </w:r>
      <w:r w:rsidRPr="00A55BCA">
        <w:rPr>
          <w:rFonts w:ascii="Tahoma" w:hAnsi="Tahoma" w:cs="Tahoma"/>
          <w:sz w:val="20"/>
          <w:szCs w:val="20"/>
        </w:rPr>
        <w:t xml:space="preserve"> с даты подписания сторонами Акта приема-передачи результатов выполненных работ</w:t>
      </w:r>
      <w:r w:rsidRPr="00A55BCA">
        <w:rPr>
          <w:rFonts w:ascii="Tahoma" w:eastAsia="Times New Roman" w:hAnsi="Tahoma" w:cs="Tahoma"/>
          <w:sz w:val="20"/>
          <w:szCs w:val="20"/>
        </w:rPr>
        <w:t xml:space="preserve"> (далее – Гарантийный срок) </w:t>
      </w:r>
      <w:r w:rsidRPr="00A55BCA">
        <w:rPr>
          <w:rFonts w:ascii="Tahoma" w:hAnsi="Tahoma" w:cs="Tahoma"/>
          <w:sz w:val="20"/>
          <w:szCs w:val="20"/>
        </w:rPr>
        <w:t>и включает в себя устранение ошибок и внесение по предложениям Заказчика изменений в информационную базу, которые не противоречат требованиям Технического задания и сервисную поддержку.</w:t>
      </w:r>
    </w:p>
    <w:p w14:paraId="6939F049" w14:textId="77777777" w:rsidR="00B255A7" w:rsidRPr="00A55BCA" w:rsidRDefault="00B255A7" w:rsidP="00A55BCA">
      <w:pPr>
        <w:pStyle w:val="ac"/>
        <w:numPr>
          <w:ilvl w:val="1"/>
          <w:numId w:val="17"/>
        </w:numPr>
        <w:ind w:left="0" w:firstLine="709"/>
        <w:jc w:val="both"/>
        <w:rPr>
          <w:rFonts w:ascii="Tahoma" w:hAnsi="Tahoma" w:cs="Tahoma"/>
          <w:sz w:val="20"/>
          <w:szCs w:val="20"/>
        </w:rPr>
      </w:pPr>
      <w:r w:rsidRPr="00A55BCA">
        <w:rPr>
          <w:rFonts w:ascii="Tahoma" w:hAnsi="Tahoma" w:cs="Tahoma"/>
          <w:sz w:val="20"/>
          <w:szCs w:val="20"/>
        </w:rPr>
        <w:t xml:space="preserve">Качество Работ, выполняемых Исполнителем, и Результата Работ должно одновременно соответствовать требованиям установленным: </w:t>
      </w:r>
    </w:p>
    <w:p w14:paraId="6EC3FFE7" w14:textId="77777777" w:rsidR="00B255A7" w:rsidRPr="00A55BCA" w:rsidRDefault="00B255A7" w:rsidP="00A55BCA">
      <w:pPr>
        <w:pStyle w:val="23"/>
        <w:numPr>
          <w:ilvl w:val="0"/>
          <w:numId w:val="24"/>
        </w:numPr>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Техническим заданием;</w:t>
      </w:r>
    </w:p>
    <w:p w14:paraId="703D2385" w14:textId="77777777" w:rsidR="00B255A7" w:rsidRPr="00A55BCA" w:rsidRDefault="00B255A7" w:rsidP="00A55BCA">
      <w:pPr>
        <w:pStyle w:val="23"/>
        <w:numPr>
          <w:ilvl w:val="0"/>
          <w:numId w:val="24"/>
        </w:numPr>
        <w:tabs>
          <w:tab w:val="left" w:pos="0"/>
        </w:tabs>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Технической документацией;</w:t>
      </w:r>
    </w:p>
    <w:p w14:paraId="7488A704" w14:textId="77777777" w:rsidR="00B255A7" w:rsidRPr="00A55BCA" w:rsidRDefault="00B255A7" w:rsidP="00A55BCA">
      <w:pPr>
        <w:pStyle w:val="23"/>
        <w:numPr>
          <w:ilvl w:val="0"/>
          <w:numId w:val="24"/>
        </w:numPr>
        <w:tabs>
          <w:tab w:val="left" w:pos="0"/>
        </w:tabs>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lastRenderedPageBreak/>
        <w:t>в технических регламентах, технических условиях, технических правилах и иных нормативно-правовых актах.</w:t>
      </w:r>
    </w:p>
    <w:p w14:paraId="397C2E7A" w14:textId="23915148" w:rsidR="00B255A7" w:rsidRPr="00A55BCA" w:rsidRDefault="00B255A7" w:rsidP="00A55BCA">
      <w:pPr>
        <w:pStyle w:val="23"/>
        <w:numPr>
          <w:ilvl w:val="1"/>
          <w:numId w:val="17"/>
        </w:numPr>
        <w:tabs>
          <w:tab w:val="left" w:pos="0"/>
        </w:tabs>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 xml:space="preserve">Гарантия качества Исполнителя одинаково распространяется на Результат Работ и Работы, выполненные Исполнителем по Договору, а </w:t>
      </w:r>
      <w:r w:rsidR="00A55BCA" w:rsidRPr="00A55BCA">
        <w:rPr>
          <w:rFonts w:ascii="Tahoma" w:hAnsi="Tahoma" w:cs="Tahoma"/>
          <w:sz w:val="20"/>
          <w:szCs w:val="20"/>
        </w:rPr>
        <w:t>также</w:t>
      </w:r>
      <w:r w:rsidRPr="00A55BCA">
        <w:rPr>
          <w:rFonts w:ascii="Tahoma" w:hAnsi="Tahoma" w:cs="Tahoma"/>
          <w:sz w:val="20"/>
          <w:szCs w:val="20"/>
        </w:rPr>
        <w:t xml:space="preserve"> на любые работы по устранению недостатков, возникших при выполнении Работ, так и в течение Гарантийного срока.</w:t>
      </w:r>
    </w:p>
    <w:p w14:paraId="6C0FD90E" w14:textId="77777777" w:rsidR="00B255A7" w:rsidRPr="00A55BCA" w:rsidRDefault="00B255A7" w:rsidP="00A55BCA">
      <w:pPr>
        <w:pStyle w:val="ac"/>
        <w:numPr>
          <w:ilvl w:val="1"/>
          <w:numId w:val="17"/>
        </w:numPr>
        <w:tabs>
          <w:tab w:val="left" w:pos="0"/>
        </w:tabs>
        <w:ind w:left="0" w:firstLine="709"/>
        <w:jc w:val="both"/>
        <w:rPr>
          <w:rFonts w:ascii="Tahoma" w:hAnsi="Tahoma" w:cs="Tahoma"/>
          <w:sz w:val="20"/>
          <w:szCs w:val="20"/>
        </w:rPr>
      </w:pPr>
      <w:r w:rsidRPr="00A55BCA">
        <w:rPr>
          <w:rFonts w:ascii="Tahoma" w:hAnsi="Tahoma" w:cs="Tahoma"/>
          <w:sz w:val="20"/>
          <w:szCs w:val="20"/>
        </w:rPr>
        <w:t>Гарантийный срок продлевается, если Результат Работ (Работы) не может быть использован по своему целевому назначению вследствие какого-либо Недостатка на период с момента выявления Недостатка до момента устранения Исполнителем выявленных недостатков (соразмерно).</w:t>
      </w:r>
    </w:p>
    <w:p w14:paraId="3706ED04" w14:textId="77777777" w:rsidR="00B255A7" w:rsidRPr="00A55BCA" w:rsidRDefault="00B255A7" w:rsidP="00A55BCA">
      <w:pPr>
        <w:pStyle w:val="23"/>
        <w:numPr>
          <w:ilvl w:val="1"/>
          <w:numId w:val="17"/>
        </w:numPr>
        <w:tabs>
          <w:tab w:val="left" w:pos="0"/>
        </w:tabs>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Если в период Гарантийного срока обнаружатся Недостатки (дефекты, недоделки и т.п.), то Исполнитель обязан их устранить за свой счет в согласованные Сторонами сроки.</w:t>
      </w:r>
    </w:p>
    <w:p w14:paraId="1FBF80E8" w14:textId="77777777" w:rsidR="00B255A7" w:rsidRPr="00A55BCA" w:rsidRDefault="00B255A7" w:rsidP="00A55BCA">
      <w:pPr>
        <w:pStyle w:val="ac"/>
        <w:numPr>
          <w:ilvl w:val="1"/>
          <w:numId w:val="17"/>
        </w:numPr>
        <w:tabs>
          <w:tab w:val="left" w:pos="0"/>
        </w:tabs>
        <w:ind w:left="0" w:firstLine="709"/>
        <w:jc w:val="both"/>
        <w:rPr>
          <w:rFonts w:ascii="Tahoma" w:hAnsi="Tahoma" w:cs="Tahoma"/>
          <w:sz w:val="20"/>
          <w:szCs w:val="20"/>
        </w:rPr>
      </w:pPr>
      <w:r w:rsidRPr="00A55BCA">
        <w:rPr>
          <w:rFonts w:ascii="Tahoma" w:hAnsi="Tahoma" w:cs="Tahoma"/>
          <w:sz w:val="20"/>
          <w:szCs w:val="20"/>
        </w:rPr>
        <w:t>Исполнитель не несет ответственность за Недостатки, если докажет, что Недостатки возникли после приемки Результата Работ Заказчиком в соответствии со статьей 5 Договора вследствие:</w:t>
      </w:r>
    </w:p>
    <w:p w14:paraId="10C0FE94" w14:textId="77777777" w:rsidR="00B255A7" w:rsidRPr="00A55BCA" w:rsidRDefault="00B255A7" w:rsidP="00A55BCA">
      <w:pPr>
        <w:pStyle w:val="ac"/>
        <w:numPr>
          <w:ilvl w:val="0"/>
          <w:numId w:val="25"/>
        </w:numPr>
        <w:ind w:left="0" w:firstLine="709"/>
        <w:jc w:val="both"/>
        <w:rPr>
          <w:rFonts w:ascii="Tahoma" w:hAnsi="Tahoma" w:cs="Tahoma"/>
          <w:sz w:val="20"/>
          <w:szCs w:val="20"/>
        </w:rPr>
      </w:pPr>
      <w:r w:rsidRPr="00A55BCA">
        <w:rPr>
          <w:rFonts w:ascii="Tahoma" w:hAnsi="Tahoma" w:cs="Tahoma"/>
          <w:sz w:val="20"/>
          <w:szCs w:val="20"/>
        </w:rPr>
        <w:t>обстоятельств непреодолимой силы или действий третьих лиц, за исключением действий субпоставщиков и владельцев прав на ПО;</w:t>
      </w:r>
    </w:p>
    <w:p w14:paraId="56F33361" w14:textId="77777777" w:rsidR="00B255A7" w:rsidRPr="00A55BCA" w:rsidRDefault="00B255A7" w:rsidP="00A55BCA">
      <w:pPr>
        <w:pStyle w:val="ac"/>
        <w:numPr>
          <w:ilvl w:val="0"/>
          <w:numId w:val="25"/>
        </w:numPr>
        <w:ind w:left="0" w:firstLine="709"/>
        <w:jc w:val="both"/>
        <w:rPr>
          <w:rFonts w:ascii="Tahoma" w:hAnsi="Tahoma" w:cs="Tahoma"/>
          <w:sz w:val="20"/>
          <w:szCs w:val="20"/>
        </w:rPr>
      </w:pPr>
      <w:r w:rsidRPr="00A55BCA">
        <w:rPr>
          <w:rFonts w:ascii="Tahoma" w:hAnsi="Tahoma" w:cs="Tahoma"/>
          <w:sz w:val="20"/>
          <w:szCs w:val="20"/>
        </w:rPr>
        <w:t>нарушения Заказчиком правил эксплуатации Результата Работ, предусмотренных сопроводительной документацией.</w:t>
      </w:r>
    </w:p>
    <w:p w14:paraId="4B06F23E" w14:textId="77777777" w:rsidR="00B255A7" w:rsidRPr="00A55BCA" w:rsidRDefault="00B255A7" w:rsidP="00A55BCA">
      <w:pPr>
        <w:pStyle w:val="ac"/>
        <w:numPr>
          <w:ilvl w:val="1"/>
          <w:numId w:val="17"/>
        </w:numPr>
        <w:ind w:left="0" w:firstLine="709"/>
        <w:jc w:val="both"/>
        <w:rPr>
          <w:rFonts w:ascii="Tahoma" w:hAnsi="Tahoma" w:cs="Tahoma"/>
          <w:sz w:val="20"/>
          <w:szCs w:val="20"/>
        </w:rPr>
      </w:pPr>
      <w:r w:rsidRPr="00A55BCA">
        <w:rPr>
          <w:rFonts w:ascii="Tahoma" w:hAnsi="Tahoma" w:cs="Tahoma"/>
          <w:sz w:val="20"/>
          <w:szCs w:val="20"/>
        </w:rPr>
        <w:t>Срок устранения Недостатков Исполнителем устанавливается в п.7.16 Договора.</w:t>
      </w:r>
    </w:p>
    <w:p w14:paraId="648824D7" w14:textId="77777777" w:rsidR="00B255A7" w:rsidRPr="00A55BCA" w:rsidRDefault="00B255A7" w:rsidP="00A55BCA">
      <w:pPr>
        <w:pStyle w:val="ac"/>
        <w:numPr>
          <w:ilvl w:val="1"/>
          <w:numId w:val="17"/>
        </w:numPr>
        <w:ind w:left="0" w:firstLine="709"/>
        <w:jc w:val="both"/>
        <w:rPr>
          <w:rFonts w:ascii="Tahoma" w:hAnsi="Tahoma" w:cs="Tahoma"/>
          <w:b/>
          <w:sz w:val="20"/>
          <w:szCs w:val="20"/>
        </w:rPr>
      </w:pPr>
      <w:r w:rsidRPr="00A55BCA">
        <w:rPr>
          <w:rFonts w:ascii="Tahoma" w:hAnsi="Tahoma" w:cs="Tahoma"/>
          <w:sz w:val="20"/>
          <w:szCs w:val="20"/>
        </w:rPr>
        <w:t>В случае, если во время выполнения Работ, сдачи-приемки Результата работ, проведения испытаний или Гарантийного срока будут выявлены недостатки Работ, Заказчик:</w:t>
      </w:r>
    </w:p>
    <w:p w14:paraId="55FA30A9" w14:textId="77777777" w:rsidR="00B255A7" w:rsidRPr="00A55BCA" w:rsidRDefault="00B255A7" w:rsidP="00A55BCA">
      <w:pPr>
        <w:pStyle w:val="af3"/>
        <w:numPr>
          <w:ilvl w:val="0"/>
          <w:numId w:val="26"/>
        </w:numPr>
        <w:ind w:left="0" w:firstLine="709"/>
        <w:rPr>
          <w:rFonts w:ascii="Tahoma" w:hAnsi="Tahoma" w:cs="Tahoma"/>
          <w:sz w:val="20"/>
          <w:szCs w:val="20"/>
        </w:rPr>
      </w:pPr>
      <w:r w:rsidRPr="00A55BCA">
        <w:rPr>
          <w:rFonts w:ascii="Tahoma" w:hAnsi="Tahoma" w:cs="Tahoma"/>
          <w:sz w:val="20"/>
          <w:szCs w:val="20"/>
        </w:rPr>
        <w:t xml:space="preserve">уведомляет Исполнителя </w:t>
      </w:r>
      <w:r w:rsidRPr="00A55BCA">
        <w:rPr>
          <w:rFonts w:ascii="Tahoma" w:hAnsi="Tahoma" w:cs="Tahoma"/>
          <w:kern w:val="24"/>
          <w:sz w:val="20"/>
          <w:szCs w:val="20"/>
        </w:rPr>
        <w:t>о выявленных недостатках</w:t>
      </w:r>
      <w:r w:rsidRPr="00A55BCA">
        <w:rPr>
          <w:rFonts w:ascii="Tahoma" w:hAnsi="Tahoma" w:cs="Tahoma"/>
          <w:sz w:val="20"/>
          <w:szCs w:val="20"/>
        </w:rPr>
        <w:t xml:space="preserve"> </w:t>
      </w:r>
      <w:r w:rsidRPr="00A55BCA">
        <w:rPr>
          <w:rFonts w:ascii="Tahoma" w:hAnsi="Tahoma" w:cs="Tahoma"/>
          <w:kern w:val="24"/>
          <w:sz w:val="20"/>
          <w:szCs w:val="20"/>
        </w:rPr>
        <w:t>в срок не позднее 14 дней с момента обнаружения недостатков</w:t>
      </w:r>
      <w:r w:rsidRPr="00A55BCA">
        <w:rPr>
          <w:rFonts w:ascii="Tahoma" w:hAnsi="Tahoma" w:cs="Tahoma"/>
          <w:sz w:val="20"/>
          <w:szCs w:val="20"/>
        </w:rPr>
        <w:t xml:space="preserve"> и оформляет Акт рекламации (Акт об обнаружении недостатков) совместно с представителем Исполнителя</w:t>
      </w:r>
      <w:r w:rsidRPr="00A55BCA">
        <w:rPr>
          <w:rFonts w:ascii="Tahoma" w:hAnsi="Tahoma" w:cs="Tahoma"/>
          <w:kern w:val="24"/>
          <w:sz w:val="20"/>
          <w:szCs w:val="20"/>
        </w:rPr>
        <w:t>;</w:t>
      </w:r>
    </w:p>
    <w:p w14:paraId="7A299417" w14:textId="77777777" w:rsidR="00B255A7" w:rsidRPr="00A55BCA" w:rsidRDefault="00B255A7" w:rsidP="00A55BCA">
      <w:pPr>
        <w:pStyle w:val="af3"/>
        <w:numPr>
          <w:ilvl w:val="0"/>
          <w:numId w:val="26"/>
        </w:numPr>
        <w:ind w:left="0" w:firstLine="709"/>
        <w:rPr>
          <w:rFonts w:ascii="Tahoma" w:hAnsi="Tahoma" w:cs="Tahoma"/>
          <w:sz w:val="20"/>
          <w:szCs w:val="20"/>
        </w:rPr>
      </w:pPr>
      <w:r w:rsidRPr="00A55BCA">
        <w:rPr>
          <w:rFonts w:ascii="Tahoma" w:hAnsi="Tahoma" w:cs="Tahoma"/>
          <w:kern w:val="24"/>
          <w:sz w:val="20"/>
          <w:szCs w:val="20"/>
        </w:rPr>
        <w:t xml:space="preserve">в случае отказа </w:t>
      </w:r>
      <w:r w:rsidRPr="00A55BCA">
        <w:rPr>
          <w:rFonts w:ascii="Tahoma" w:hAnsi="Tahoma" w:cs="Tahoma"/>
          <w:sz w:val="20"/>
          <w:szCs w:val="20"/>
        </w:rPr>
        <w:t xml:space="preserve">представителя Исполнителя от оформления Акта рекламации, Заказчик оформляет Акт рекламации (Акт об обнаружении недостатков) </w:t>
      </w:r>
      <w:r w:rsidRPr="00A55BCA">
        <w:rPr>
          <w:rFonts w:ascii="Tahoma" w:hAnsi="Tahoma" w:cs="Tahoma"/>
          <w:kern w:val="24"/>
          <w:sz w:val="20"/>
          <w:szCs w:val="20"/>
        </w:rPr>
        <w:t xml:space="preserve">в одностороннем порядке, либо по своему усмотрению с привлечением третьего лица </w:t>
      </w:r>
      <w:r w:rsidRPr="00A55BCA">
        <w:rPr>
          <w:rFonts w:ascii="Tahoma" w:hAnsi="Tahoma" w:cs="Tahoma"/>
          <w:sz w:val="20"/>
          <w:szCs w:val="20"/>
        </w:rPr>
        <w:t xml:space="preserve">и </w:t>
      </w:r>
      <w:r w:rsidRPr="00A55BCA">
        <w:rPr>
          <w:rFonts w:ascii="Tahoma" w:hAnsi="Tahoma" w:cs="Tahoma"/>
          <w:kern w:val="24"/>
          <w:sz w:val="20"/>
          <w:szCs w:val="20"/>
        </w:rPr>
        <w:t xml:space="preserve">направляет Исполнителю Акт рекламации </w:t>
      </w:r>
      <w:r w:rsidRPr="00A55BCA">
        <w:rPr>
          <w:rFonts w:ascii="Tahoma" w:hAnsi="Tahoma" w:cs="Tahoma"/>
          <w:sz w:val="20"/>
          <w:szCs w:val="20"/>
        </w:rPr>
        <w:t xml:space="preserve">(Акт об обнаружении недостатков) </w:t>
      </w:r>
      <w:r w:rsidRPr="00A55BCA">
        <w:rPr>
          <w:rFonts w:ascii="Tahoma" w:hAnsi="Tahoma" w:cs="Tahoma"/>
          <w:kern w:val="24"/>
          <w:sz w:val="20"/>
          <w:szCs w:val="20"/>
        </w:rPr>
        <w:t>в срок не позднее 5 (пяти) рабочих дней с момента уведомления Исполнителя об обнаружении Недостатков. Уведомление о выявленных Недостатках должно быть направлено Заказчиком Исполнителю по электронной почте ______________. При этом, не извещение Заказчиком Исполнителя об обнаруженном Недостатке не является основанием для освобождения Исполнителя от ответственности за данный Недостаток.</w:t>
      </w:r>
    </w:p>
    <w:p w14:paraId="28232840" w14:textId="77777777" w:rsidR="00B255A7" w:rsidRPr="00A55BCA" w:rsidRDefault="00B255A7" w:rsidP="00A55BCA">
      <w:pPr>
        <w:pStyle w:val="ac"/>
        <w:numPr>
          <w:ilvl w:val="1"/>
          <w:numId w:val="17"/>
        </w:numPr>
        <w:tabs>
          <w:tab w:val="left" w:pos="426"/>
          <w:tab w:val="left" w:pos="855"/>
        </w:tabs>
        <w:autoSpaceDE w:val="0"/>
        <w:autoSpaceDN w:val="0"/>
        <w:adjustRightInd w:val="0"/>
        <w:ind w:left="0" w:firstLine="709"/>
        <w:contextualSpacing w:val="0"/>
        <w:jc w:val="both"/>
        <w:rPr>
          <w:rFonts w:ascii="Tahoma" w:hAnsi="Tahoma" w:cs="Tahoma"/>
          <w:kern w:val="24"/>
          <w:sz w:val="20"/>
          <w:szCs w:val="20"/>
        </w:rPr>
      </w:pPr>
      <w:r w:rsidRPr="00A55BCA">
        <w:rPr>
          <w:rFonts w:ascii="Tahoma" w:hAnsi="Tahoma" w:cs="Tahoma"/>
          <w:kern w:val="24"/>
          <w:sz w:val="20"/>
          <w:szCs w:val="20"/>
        </w:rPr>
        <w:t xml:space="preserve">Исполнитель обязуется не позднее чем на следующий день после получения уведомления о выявленных Недостатках сообщить Заказчику по электронной почте или телеграммой будет ли направлен представитель Исполнителя для участия в оформлении двухстороннего Акта рекламации </w:t>
      </w:r>
      <w:r w:rsidRPr="00A55BCA">
        <w:rPr>
          <w:rFonts w:ascii="Tahoma" w:hAnsi="Tahoma" w:cs="Tahoma"/>
          <w:sz w:val="20"/>
          <w:szCs w:val="20"/>
        </w:rPr>
        <w:t>(Акт об обнаружении недостатков)</w:t>
      </w:r>
      <w:r w:rsidRPr="00A55BCA">
        <w:rPr>
          <w:rFonts w:ascii="Tahoma" w:hAnsi="Tahoma" w:cs="Tahoma"/>
          <w:kern w:val="24"/>
          <w:sz w:val="20"/>
          <w:szCs w:val="20"/>
        </w:rPr>
        <w:t>. Исполнитель обязуется обеспечить прибытие представителя Исполнителя с целью оформления и подписания двухстороннего Акта рекламации</w:t>
      </w:r>
      <w:r w:rsidRPr="00A55BCA">
        <w:rPr>
          <w:rFonts w:ascii="Tahoma" w:hAnsi="Tahoma" w:cs="Tahoma"/>
          <w:color w:val="000000"/>
          <w:sz w:val="20"/>
          <w:szCs w:val="20"/>
          <w:lang w:eastAsia="ar-SA"/>
        </w:rPr>
        <w:t xml:space="preserve"> </w:t>
      </w:r>
      <w:r w:rsidRPr="00A55BCA">
        <w:rPr>
          <w:rFonts w:ascii="Tahoma" w:hAnsi="Tahoma" w:cs="Tahoma"/>
          <w:sz w:val="20"/>
          <w:szCs w:val="20"/>
        </w:rPr>
        <w:t xml:space="preserve">(Акт об обнаружении недостатков) </w:t>
      </w:r>
      <w:r w:rsidRPr="00A55BCA">
        <w:rPr>
          <w:rFonts w:ascii="Tahoma" w:hAnsi="Tahoma" w:cs="Tahoma"/>
          <w:color w:val="000000"/>
          <w:sz w:val="20"/>
          <w:szCs w:val="20"/>
          <w:lang w:eastAsia="ar-SA"/>
        </w:rPr>
        <w:t xml:space="preserve">в течение 5 (пяти) рабочих дней </w:t>
      </w:r>
      <w:r w:rsidRPr="00A55BCA">
        <w:rPr>
          <w:rFonts w:ascii="Tahoma" w:hAnsi="Tahoma" w:cs="Tahoma"/>
          <w:kern w:val="24"/>
          <w:sz w:val="20"/>
          <w:szCs w:val="20"/>
        </w:rPr>
        <w:t>с момента уведомления Исполнителя о выявленных Недостатках.</w:t>
      </w:r>
    </w:p>
    <w:p w14:paraId="67CBD652" w14:textId="77777777" w:rsidR="00B255A7" w:rsidRPr="00A55BCA" w:rsidRDefault="00B255A7" w:rsidP="00A55BCA">
      <w:pPr>
        <w:pStyle w:val="af3"/>
        <w:numPr>
          <w:ilvl w:val="1"/>
          <w:numId w:val="17"/>
        </w:numPr>
        <w:ind w:left="0" w:firstLine="709"/>
        <w:rPr>
          <w:rFonts w:ascii="Tahoma" w:hAnsi="Tahoma" w:cs="Tahoma"/>
          <w:sz w:val="20"/>
          <w:szCs w:val="20"/>
        </w:rPr>
      </w:pPr>
      <w:r w:rsidRPr="00A55BCA">
        <w:rPr>
          <w:rFonts w:ascii="Tahoma" w:hAnsi="Tahoma" w:cs="Tahoma"/>
          <w:kern w:val="24"/>
          <w:sz w:val="20"/>
          <w:szCs w:val="20"/>
        </w:rPr>
        <w:t xml:space="preserve">В случае если Исполнитель не согласен с Актом рекламации </w:t>
      </w:r>
      <w:r w:rsidRPr="00A55BCA">
        <w:rPr>
          <w:rFonts w:ascii="Tahoma" w:hAnsi="Tahoma" w:cs="Tahoma"/>
          <w:sz w:val="20"/>
          <w:szCs w:val="20"/>
        </w:rPr>
        <w:t xml:space="preserve">(Акт об обнаружении недостатков) </w:t>
      </w:r>
      <w:r w:rsidRPr="00A55BCA">
        <w:rPr>
          <w:rFonts w:ascii="Tahoma" w:hAnsi="Tahoma" w:cs="Tahoma"/>
          <w:kern w:val="24"/>
          <w:sz w:val="20"/>
          <w:szCs w:val="20"/>
        </w:rPr>
        <w:t xml:space="preserve">и полагает, что Недостатки возникли по причинам, освобождающим Исполнителя от ответственности за Недостаток, Исполнитель, в течение 3 (трех) рабочих дней с даты получения Акта рекламации </w:t>
      </w:r>
      <w:r w:rsidRPr="00A55BCA">
        <w:rPr>
          <w:rFonts w:ascii="Tahoma" w:hAnsi="Tahoma" w:cs="Tahoma"/>
          <w:sz w:val="20"/>
          <w:szCs w:val="20"/>
        </w:rPr>
        <w:t>(Акт об обнаружении недостатков)</w:t>
      </w:r>
      <w:r w:rsidRPr="00A55BCA">
        <w:rPr>
          <w:rFonts w:ascii="Tahoma" w:hAnsi="Tahoma" w:cs="Tahoma"/>
          <w:kern w:val="24"/>
          <w:sz w:val="20"/>
          <w:szCs w:val="20"/>
        </w:rPr>
        <w:t xml:space="preserve">, обязуется заявить об этом, подписать Акт рекламации </w:t>
      </w:r>
      <w:r w:rsidRPr="00A55BCA">
        <w:rPr>
          <w:rFonts w:ascii="Tahoma" w:hAnsi="Tahoma" w:cs="Tahoma"/>
          <w:sz w:val="20"/>
          <w:szCs w:val="20"/>
        </w:rPr>
        <w:t>(Акт об обнаружении недостатков)</w:t>
      </w:r>
      <w:r w:rsidRPr="00A55BCA">
        <w:rPr>
          <w:rFonts w:ascii="Tahoma" w:hAnsi="Tahoma" w:cs="Tahoma"/>
          <w:kern w:val="24"/>
          <w:sz w:val="20"/>
          <w:szCs w:val="20"/>
        </w:rPr>
        <w:t xml:space="preserve"> с особым мнением и представить Заказчику мотивированное обоснование. Заказчик обязуется в течение 10 (десяти) рабочих дней с даты получения такого мотивированного обоснования рассмотреть его и назначить комиссию по расследованию причин возникновения Недостатка, включив в комиссию представителя Исполнителя, либо направить Исполнителю мотивированные возражения. </w:t>
      </w:r>
    </w:p>
    <w:p w14:paraId="11E9F50A" w14:textId="77777777" w:rsidR="00B255A7" w:rsidRPr="00A55BCA" w:rsidRDefault="00B255A7" w:rsidP="00A55BCA">
      <w:pPr>
        <w:pStyle w:val="ac"/>
        <w:numPr>
          <w:ilvl w:val="1"/>
          <w:numId w:val="17"/>
        </w:numPr>
        <w:tabs>
          <w:tab w:val="left" w:pos="426"/>
          <w:tab w:val="left" w:pos="855"/>
        </w:tabs>
        <w:autoSpaceDE w:val="0"/>
        <w:autoSpaceDN w:val="0"/>
        <w:adjustRightInd w:val="0"/>
        <w:ind w:left="0" w:firstLine="709"/>
        <w:contextualSpacing w:val="0"/>
        <w:jc w:val="both"/>
        <w:rPr>
          <w:rFonts w:ascii="Tahoma" w:hAnsi="Tahoma" w:cs="Tahoma"/>
          <w:sz w:val="20"/>
          <w:szCs w:val="20"/>
        </w:rPr>
      </w:pPr>
      <w:r w:rsidRPr="00A55BCA">
        <w:rPr>
          <w:rFonts w:ascii="Tahoma" w:hAnsi="Tahoma" w:cs="Tahoma"/>
          <w:sz w:val="20"/>
          <w:szCs w:val="20"/>
        </w:rPr>
        <w:t>В случае неявки представителя Исполнителя в указанный срок, односторонний Акт рекламации (Акт об обнаружении недостатков), составленный Заказчиком в соответствии с п.7.8. Договора будет являться достаточным юридическим основанием для предъявления претензий Исполнителю. За Актами, составленными Заказчиком в одностороннем порядке с соблюдением условий настоящего раздела Договора, Стороны признают доказательственную силу при рассмотрении споров в суде.</w:t>
      </w:r>
    </w:p>
    <w:p w14:paraId="576A2DAA" w14:textId="77777777" w:rsidR="00B255A7" w:rsidRPr="00A55BCA" w:rsidRDefault="00B255A7" w:rsidP="00A55BCA">
      <w:pPr>
        <w:pStyle w:val="af3"/>
        <w:numPr>
          <w:ilvl w:val="1"/>
          <w:numId w:val="17"/>
        </w:numPr>
        <w:ind w:left="0" w:firstLine="709"/>
        <w:rPr>
          <w:rFonts w:ascii="Tahoma" w:hAnsi="Tahoma" w:cs="Tahoma"/>
          <w:sz w:val="20"/>
          <w:szCs w:val="20"/>
        </w:rPr>
      </w:pPr>
      <w:r w:rsidRPr="00A55BCA">
        <w:rPr>
          <w:rFonts w:ascii="Tahoma" w:hAnsi="Tahoma" w:cs="Tahoma"/>
          <w:sz w:val="20"/>
          <w:szCs w:val="20"/>
        </w:rPr>
        <w:t xml:space="preserve">Стороны особо отмечают, Исполнитель обязан выполнить требования Заказчика об устранении Недостатков, вне зависимости от возникновения между Сторонами разногласий о качестве и/или причинах возникновения Недостатков (в </w:t>
      </w:r>
      <w:proofErr w:type="spellStart"/>
      <w:r w:rsidRPr="00A55BCA">
        <w:rPr>
          <w:rFonts w:ascii="Tahoma" w:hAnsi="Tahoma" w:cs="Tahoma"/>
          <w:sz w:val="20"/>
          <w:szCs w:val="20"/>
        </w:rPr>
        <w:t>т.ч</w:t>
      </w:r>
      <w:proofErr w:type="spellEnd"/>
      <w:r w:rsidRPr="00A55BCA">
        <w:rPr>
          <w:rFonts w:ascii="Tahoma" w:hAnsi="Tahoma" w:cs="Tahoma"/>
          <w:sz w:val="20"/>
          <w:szCs w:val="20"/>
        </w:rPr>
        <w:t xml:space="preserve">. заявление Исполнителя о несогласии с Актом рекламации (Акт об обнаружении недостатков), назначения комиссии по расследованию причин возникновения Недостатков). Наличие между Сторонами разногласий о качестве и/или причинах возникновения Недостатков не снимает с Исполнителя обязательств по выполнению </w:t>
      </w:r>
      <w:r w:rsidRPr="00A55BCA">
        <w:rPr>
          <w:rFonts w:ascii="Tahoma" w:hAnsi="Tahoma" w:cs="Tahoma"/>
          <w:sz w:val="20"/>
          <w:szCs w:val="20"/>
        </w:rPr>
        <w:lastRenderedPageBreak/>
        <w:t>требований Заказчика об устранении Недостатков в сроки, установленные Договором, если иное не будет согласовано Сторонами дополнительно в письменном виде.</w:t>
      </w:r>
    </w:p>
    <w:p w14:paraId="1F66B2F8" w14:textId="77777777" w:rsidR="00B255A7" w:rsidRPr="00A55BCA" w:rsidRDefault="00B255A7" w:rsidP="00A55BCA">
      <w:pPr>
        <w:pStyle w:val="af3"/>
        <w:numPr>
          <w:ilvl w:val="1"/>
          <w:numId w:val="17"/>
        </w:numPr>
        <w:ind w:left="0" w:firstLine="709"/>
        <w:rPr>
          <w:rFonts w:ascii="Tahoma" w:hAnsi="Tahoma" w:cs="Tahoma"/>
          <w:sz w:val="20"/>
          <w:szCs w:val="20"/>
        </w:rPr>
      </w:pPr>
      <w:r w:rsidRPr="00A55BCA">
        <w:rPr>
          <w:rFonts w:ascii="Tahoma" w:eastAsiaTheme="minorEastAsia" w:hAnsi="Tahoma" w:cs="Tahoma"/>
          <w:sz w:val="20"/>
          <w:szCs w:val="20"/>
        </w:rPr>
        <w:t xml:space="preserve">В случае возникновения спора относительно качества выполненных Работ Стороны создают для проведения экспертизы комиссию в составе двух человек, в которую входят: представитель Исполнителя и представитель Заказчика. </w:t>
      </w:r>
    </w:p>
    <w:p w14:paraId="41EC9043" w14:textId="77777777" w:rsidR="00B255A7" w:rsidRPr="00A55BCA" w:rsidRDefault="00B255A7" w:rsidP="00A55BCA">
      <w:pPr>
        <w:pStyle w:val="af3"/>
        <w:numPr>
          <w:ilvl w:val="1"/>
          <w:numId w:val="17"/>
        </w:numPr>
        <w:ind w:left="0" w:firstLine="709"/>
        <w:rPr>
          <w:rFonts w:ascii="Tahoma" w:hAnsi="Tahoma" w:cs="Tahoma"/>
          <w:sz w:val="20"/>
          <w:szCs w:val="20"/>
        </w:rPr>
      </w:pPr>
      <w:r w:rsidRPr="00A55BCA">
        <w:rPr>
          <w:rFonts w:ascii="Tahoma" w:hAnsi="Tahoma" w:cs="Tahoma"/>
          <w:sz w:val="20"/>
          <w:szCs w:val="20"/>
        </w:rPr>
        <w:t>Расследование причин возникновения Недостатков Стороны проводят в течение 10 (десяти) дней с момента создания комиссии.</w:t>
      </w:r>
    </w:p>
    <w:p w14:paraId="2B672EB6" w14:textId="77777777" w:rsidR="00B255A7" w:rsidRPr="00A55BCA" w:rsidRDefault="00B255A7" w:rsidP="00A55BCA">
      <w:pPr>
        <w:pStyle w:val="af3"/>
        <w:numPr>
          <w:ilvl w:val="1"/>
          <w:numId w:val="17"/>
        </w:numPr>
        <w:ind w:left="0" w:firstLine="709"/>
        <w:rPr>
          <w:rFonts w:ascii="Tahoma" w:hAnsi="Tahoma" w:cs="Tahoma"/>
          <w:sz w:val="20"/>
          <w:szCs w:val="20"/>
        </w:rPr>
      </w:pPr>
      <w:r w:rsidRPr="00A55BCA">
        <w:rPr>
          <w:rFonts w:ascii="Tahoma" w:hAnsi="Tahoma" w:cs="Tahoma"/>
          <w:kern w:val="24"/>
          <w:sz w:val="20"/>
          <w:szCs w:val="20"/>
        </w:rPr>
        <w:t xml:space="preserve">Заказчик при выявлении Недостатка вправе по своему выбору: </w:t>
      </w:r>
    </w:p>
    <w:p w14:paraId="3077C3D3" w14:textId="77777777" w:rsidR="00B255A7" w:rsidRPr="00A55BCA" w:rsidRDefault="00B255A7" w:rsidP="00A55BCA">
      <w:pPr>
        <w:pStyle w:val="ac"/>
        <w:numPr>
          <w:ilvl w:val="0"/>
          <w:numId w:val="27"/>
        </w:numPr>
        <w:autoSpaceDE w:val="0"/>
        <w:autoSpaceDN w:val="0"/>
        <w:adjustRightInd w:val="0"/>
        <w:ind w:left="0" w:firstLine="709"/>
        <w:jc w:val="both"/>
        <w:rPr>
          <w:rFonts w:ascii="Tahoma" w:hAnsi="Tahoma" w:cs="Tahoma"/>
          <w:kern w:val="24"/>
          <w:sz w:val="20"/>
          <w:szCs w:val="20"/>
        </w:rPr>
      </w:pPr>
      <w:r w:rsidRPr="00A55BCA">
        <w:rPr>
          <w:rFonts w:ascii="Tahoma" w:hAnsi="Tahoma" w:cs="Tahoma"/>
          <w:kern w:val="24"/>
          <w:sz w:val="20"/>
          <w:szCs w:val="20"/>
        </w:rPr>
        <w:t>потребовать устранения Недостатка;</w:t>
      </w:r>
    </w:p>
    <w:p w14:paraId="7DA048F8" w14:textId="77777777" w:rsidR="00B255A7" w:rsidRPr="00A55BCA" w:rsidRDefault="00B255A7" w:rsidP="00A55BCA">
      <w:pPr>
        <w:pStyle w:val="ac"/>
        <w:numPr>
          <w:ilvl w:val="0"/>
          <w:numId w:val="27"/>
        </w:numPr>
        <w:autoSpaceDE w:val="0"/>
        <w:autoSpaceDN w:val="0"/>
        <w:adjustRightInd w:val="0"/>
        <w:ind w:left="0" w:firstLine="709"/>
        <w:jc w:val="both"/>
        <w:rPr>
          <w:rFonts w:ascii="Tahoma" w:hAnsi="Tahoma" w:cs="Tahoma"/>
          <w:kern w:val="24"/>
          <w:sz w:val="20"/>
          <w:szCs w:val="20"/>
        </w:rPr>
      </w:pPr>
      <w:r w:rsidRPr="00A55BCA">
        <w:rPr>
          <w:rFonts w:ascii="Tahoma" w:hAnsi="Tahoma" w:cs="Tahoma"/>
          <w:kern w:val="24"/>
          <w:sz w:val="20"/>
          <w:szCs w:val="20"/>
        </w:rPr>
        <w:t>потребовать соразмерного уменьшения Договорной цены с оформлением корректировочного счет-фактуры;</w:t>
      </w:r>
    </w:p>
    <w:p w14:paraId="091C51B3" w14:textId="77777777" w:rsidR="00B255A7" w:rsidRPr="00A55BCA" w:rsidRDefault="00B255A7" w:rsidP="00A55BCA">
      <w:pPr>
        <w:pStyle w:val="ac"/>
        <w:numPr>
          <w:ilvl w:val="0"/>
          <w:numId w:val="27"/>
        </w:numPr>
        <w:autoSpaceDE w:val="0"/>
        <w:autoSpaceDN w:val="0"/>
        <w:adjustRightInd w:val="0"/>
        <w:ind w:left="0" w:firstLine="709"/>
        <w:jc w:val="both"/>
        <w:rPr>
          <w:rFonts w:ascii="Tahoma" w:hAnsi="Tahoma" w:cs="Tahoma"/>
          <w:kern w:val="24"/>
          <w:sz w:val="20"/>
          <w:szCs w:val="20"/>
        </w:rPr>
      </w:pPr>
      <w:r w:rsidRPr="00A55BCA">
        <w:rPr>
          <w:rFonts w:ascii="Tahoma" w:hAnsi="Tahoma" w:cs="Tahoma"/>
          <w:kern w:val="24"/>
          <w:sz w:val="20"/>
          <w:szCs w:val="20"/>
        </w:rPr>
        <w:t xml:space="preserve"> в случае отказа Исполнителя от устранения Недостатков самостоятельно или с привлечением третьих лиц, устранить Недостатки и потребовать у Исполнителя возмещения обоснованных документально подтвержденных расходов на устранение Недостатка, при этом Исполнитель не освобождается от гарантийных обязательств.</w:t>
      </w:r>
    </w:p>
    <w:p w14:paraId="1E770065" w14:textId="77777777" w:rsidR="00B255A7" w:rsidRPr="00A55BCA" w:rsidRDefault="00B255A7" w:rsidP="00A55BCA">
      <w:pPr>
        <w:pStyle w:val="ac"/>
        <w:numPr>
          <w:ilvl w:val="1"/>
          <w:numId w:val="17"/>
        </w:numPr>
        <w:autoSpaceDE w:val="0"/>
        <w:autoSpaceDN w:val="0"/>
        <w:adjustRightInd w:val="0"/>
        <w:ind w:left="0" w:firstLine="709"/>
        <w:jc w:val="both"/>
        <w:rPr>
          <w:rFonts w:ascii="Tahoma" w:hAnsi="Tahoma" w:cs="Tahoma"/>
          <w:kern w:val="24"/>
          <w:sz w:val="20"/>
          <w:szCs w:val="20"/>
        </w:rPr>
      </w:pPr>
      <w:r w:rsidRPr="00A55BCA">
        <w:rPr>
          <w:rFonts w:ascii="Tahoma" w:hAnsi="Tahoma" w:cs="Tahoma"/>
          <w:kern w:val="24"/>
          <w:sz w:val="20"/>
          <w:szCs w:val="20"/>
        </w:rPr>
        <w:t xml:space="preserve">Исполнитель обязуется удовлетворить требование Заказчика об устранении Недостатков в течение 10 (десяти) рабочих дней, если иной срок не предусмотрен Актами сторон. </w:t>
      </w:r>
    </w:p>
    <w:p w14:paraId="5656D74A" w14:textId="77777777" w:rsidR="00B255A7" w:rsidRPr="00A55BCA" w:rsidRDefault="00B255A7" w:rsidP="00A55BCA">
      <w:pPr>
        <w:pStyle w:val="ac"/>
        <w:numPr>
          <w:ilvl w:val="1"/>
          <w:numId w:val="17"/>
        </w:numPr>
        <w:autoSpaceDE w:val="0"/>
        <w:autoSpaceDN w:val="0"/>
        <w:adjustRightInd w:val="0"/>
        <w:ind w:left="0" w:firstLine="709"/>
        <w:jc w:val="both"/>
        <w:rPr>
          <w:rFonts w:ascii="Tahoma" w:hAnsi="Tahoma" w:cs="Tahoma"/>
          <w:kern w:val="24"/>
          <w:sz w:val="20"/>
          <w:szCs w:val="20"/>
        </w:rPr>
      </w:pPr>
      <w:r w:rsidRPr="00A55BCA">
        <w:rPr>
          <w:rFonts w:ascii="Tahoma" w:hAnsi="Tahoma" w:cs="Tahoma"/>
          <w:sz w:val="20"/>
          <w:szCs w:val="20"/>
        </w:rPr>
        <w:t>В случае обнаружения Заказчиком Недостатков, которые привели к невозможности использования Результата Работ по назначению, Заказчик вправе отказаться от исполнения Договора и потребовать возмещения убытков.</w:t>
      </w:r>
    </w:p>
    <w:p w14:paraId="5C8E1F5A" w14:textId="77777777" w:rsidR="00B255A7" w:rsidRPr="00A55BCA" w:rsidRDefault="00B255A7" w:rsidP="00A55BCA">
      <w:pPr>
        <w:pStyle w:val="ac"/>
        <w:numPr>
          <w:ilvl w:val="1"/>
          <w:numId w:val="17"/>
        </w:numPr>
        <w:autoSpaceDE w:val="0"/>
        <w:autoSpaceDN w:val="0"/>
        <w:adjustRightInd w:val="0"/>
        <w:ind w:left="0" w:firstLine="709"/>
        <w:jc w:val="both"/>
        <w:rPr>
          <w:rFonts w:ascii="Tahoma" w:hAnsi="Tahoma" w:cs="Tahoma"/>
          <w:kern w:val="24"/>
          <w:sz w:val="20"/>
          <w:szCs w:val="20"/>
        </w:rPr>
      </w:pPr>
      <w:r w:rsidRPr="00A55BCA">
        <w:rPr>
          <w:rFonts w:ascii="Tahoma" w:hAnsi="Tahoma" w:cs="Tahoma"/>
          <w:kern w:val="24"/>
          <w:sz w:val="20"/>
          <w:szCs w:val="20"/>
        </w:rPr>
        <w:t xml:space="preserve">Если Исполнитель в течение 3 (трех) рабочих дней с момента получения Акта рекламации </w:t>
      </w:r>
      <w:r w:rsidRPr="00A55BCA">
        <w:rPr>
          <w:rFonts w:ascii="Tahoma" w:hAnsi="Tahoma" w:cs="Tahoma"/>
          <w:sz w:val="20"/>
          <w:szCs w:val="20"/>
        </w:rPr>
        <w:t xml:space="preserve">(Акт об обнаружении недостатков) </w:t>
      </w:r>
      <w:r w:rsidRPr="00A55BCA">
        <w:rPr>
          <w:rFonts w:ascii="Tahoma" w:hAnsi="Tahoma" w:cs="Tahoma"/>
          <w:kern w:val="24"/>
          <w:sz w:val="20"/>
          <w:szCs w:val="20"/>
        </w:rPr>
        <w:t xml:space="preserve">и требования Заказчика об устранении Недостатков не заявил о своем несогласии с Актом рекламации и не приступает к устранению Недостатков, либо если Исполнитель не устраняет Недостатки в согласованный Сторонами срок, Заказчик вправе потребовать возмещения убытков в полном объеме и по своему выбору: </w:t>
      </w:r>
    </w:p>
    <w:p w14:paraId="5355A7FF" w14:textId="77777777" w:rsidR="00B255A7" w:rsidRPr="00A55BCA" w:rsidRDefault="00B255A7" w:rsidP="00A55BCA">
      <w:pPr>
        <w:pStyle w:val="ac"/>
        <w:numPr>
          <w:ilvl w:val="0"/>
          <w:numId w:val="28"/>
        </w:numPr>
        <w:tabs>
          <w:tab w:val="num" w:pos="-142"/>
        </w:tabs>
        <w:autoSpaceDE w:val="0"/>
        <w:autoSpaceDN w:val="0"/>
        <w:adjustRightInd w:val="0"/>
        <w:ind w:left="0" w:firstLine="709"/>
        <w:jc w:val="both"/>
        <w:rPr>
          <w:rFonts w:ascii="Tahoma" w:hAnsi="Tahoma" w:cs="Tahoma"/>
          <w:kern w:val="24"/>
          <w:sz w:val="20"/>
          <w:szCs w:val="20"/>
        </w:rPr>
      </w:pPr>
      <w:r w:rsidRPr="00A55BCA">
        <w:rPr>
          <w:rFonts w:ascii="Tahoma" w:hAnsi="Tahoma" w:cs="Tahoma"/>
          <w:kern w:val="24"/>
          <w:sz w:val="20"/>
          <w:szCs w:val="20"/>
        </w:rPr>
        <w:t xml:space="preserve">заявить односторонний внесудебный отказ от исполнения Договора с требованием о возврате уплаченных денежных средств, либо </w:t>
      </w:r>
    </w:p>
    <w:p w14:paraId="181AB57C" w14:textId="77777777" w:rsidR="00B255A7" w:rsidRPr="00A55BCA" w:rsidRDefault="00B255A7" w:rsidP="00A55BCA">
      <w:pPr>
        <w:pStyle w:val="ac"/>
        <w:numPr>
          <w:ilvl w:val="0"/>
          <w:numId w:val="28"/>
        </w:numPr>
        <w:tabs>
          <w:tab w:val="num" w:pos="-142"/>
        </w:tabs>
        <w:autoSpaceDE w:val="0"/>
        <w:autoSpaceDN w:val="0"/>
        <w:adjustRightInd w:val="0"/>
        <w:ind w:left="0" w:firstLine="709"/>
        <w:jc w:val="both"/>
        <w:rPr>
          <w:rFonts w:ascii="Tahoma" w:hAnsi="Tahoma" w:cs="Tahoma"/>
          <w:kern w:val="24"/>
          <w:sz w:val="20"/>
          <w:szCs w:val="20"/>
        </w:rPr>
      </w:pPr>
      <w:r w:rsidRPr="00A55BCA">
        <w:rPr>
          <w:rFonts w:ascii="Tahoma" w:hAnsi="Tahoma" w:cs="Tahoma"/>
          <w:kern w:val="24"/>
          <w:sz w:val="20"/>
          <w:szCs w:val="20"/>
        </w:rPr>
        <w:t xml:space="preserve">самостоятельно или с привлечением третьих лиц, предварительно уведомив Исполнителя, устранить допущенные Недостатки и потребовать у Исполнителя возмещения своих расходов на устранение Недостатка. </w:t>
      </w:r>
      <w:r w:rsidRPr="00A55BCA">
        <w:rPr>
          <w:rFonts w:ascii="Tahoma" w:hAnsi="Tahoma" w:cs="Tahoma"/>
          <w:sz w:val="20"/>
          <w:szCs w:val="20"/>
        </w:rPr>
        <w:t>Все документально подтвержденные расходы и издержки, понесенные Заказчиком и уплаченные третьим сторонам за выполнение таких работ, должны оплачиваться Исполнителем. В таком случае Исполнитель соглашается с тем, что Гарантийный срок должен продолжаться в соответствии с требованиями Договора.</w:t>
      </w:r>
    </w:p>
    <w:p w14:paraId="53B11356" w14:textId="77777777" w:rsidR="00B255A7" w:rsidRPr="00A55BCA" w:rsidRDefault="00B255A7" w:rsidP="00A55BCA">
      <w:pPr>
        <w:pStyle w:val="ac"/>
        <w:numPr>
          <w:ilvl w:val="1"/>
          <w:numId w:val="17"/>
        </w:numPr>
        <w:autoSpaceDE w:val="0"/>
        <w:autoSpaceDN w:val="0"/>
        <w:adjustRightInd w:val="0"/>
        <w:ind w:left="0" w:firstLine="709"/>
        <w:jc w:val="both"/>
        <w:rPr>
          <w:rFonts w:ascii="Tahoma" w:hAnsi="Tahoma" w:cs="Tahoma"/>
          <w:kern w:val="24"/>
          <w:sz w:val="20"/>
          <w:szCs w:val="20"/>
        </w:rPr>
      </w:pPr>
      <w:r w:rsidRPr="00A55BCA">
        <w:rPr>
          <w:rFonts w:ascii="Tahoma" w:hAnsi="Tahoma" w:cs="Tahoma"/>
          <w:sz w:val="20"/>
          <w:szCs w:val="20"/>
        </w:rPr>
        <w:t>Если для устранения Недостатков Работ требуется уничтожение, раскрытие, переделка каких-либо существующих Работ, то такое уничтожение, раскрытие, переделка, а также последующее восстановление Работ должно производиться во всех случаях за счет Исполнителя. Если раскрытие, переделка, уничтожение или восстановление Работ повлекло возникновение прямого ущерба у Заказчика, такой прямой ущерб должен быть возмещен Исполнителем.</w:t>
      </w:r>
    </w:p>
    <w:p w14:paraId="4B3FBA69" w14:textId="77777777" w:rsidR="00B255A7" w:rsidRPr="00A55BCA" w:rsidRDefault="00B255A7" w:rsidP="00A55BCA">
      <w:pPr>
        <w:pStyle w:val="ac"/>
        <w:numPr>
          <w:ilvl w:val="1"/>
          <w:numId w:val="17"/>
        </w:numPr>
        <w:autoSpaceDE w:val="0"/>
        <w:autoSpaceDN w:val="0"/>
        <w:adjustRightInd w:val="0"/>
        <w:ind w:left="0" w:firstLine="709"/>
        <w:jc w:val="both"/>
        <w:rPr>
          <w:rFonts w:ascii="Tahoma" w:hAnsi="Tahoma" w:cs="Tahoma"/>
          <w:kern w:val="24"/>
          <w:sz w:val="20"/>
          <w:szCs w:val="20"/>
        </w:rPr>
      </w:pPr>
      <w:r w:rsidRPr="00A55BCA">
        <w:rPr>
          <w:rFonts w:ascii="Tahoma" w:hAnsi="Tahoma" w:cs="Tahoma"/>
          <w:sz w:val="20"/>
          <w:szCs w:val="20"/>
        </w:rPr>
        <w:t xml:space="preserve">Если какой-либо Недостаток не может быть устранен оперативно в Месте выполнения работ, и Заказчик дает свое согласие, Исполнитель обязан произвести устранение Недостатка вне пределов Места выполнения работ. В этом случае Заказчик может потребовать от Исполнителя предоставления дополнительных гарантий, обеспечивающих исполнение обязательств по устранению Недостатка на полную стоимость дополнительных Работ, либо потребовать представления другого подходящего Заказчику обеспечения. </w:t>
      </w:r>
    </w:p>
    <w:p w14:paraId="66DF24C2" w14:textId="77777777" w:rsidR="00B255A7" w:rsidRPr="00A55BCA" w:rsidRDefault="00B255A7" w:rsidP="00A55BCA">
      <w:pPr>
        <w:pStyle w:val="ac"/>
        <w:numPr>
          <w:ilvl w:val="1"/>
          <w:numId w:val="17"/>
        </w:numPr>
        <w:autoSpaceDE w:val="0"/>
        <w:autoSpaceDN w:val="0"/>
        <w:adjustRightInd w:val="0"/>
        <w:ind w:left="0" w:firstLine="709"/>
        <w:jc w:val="both"/>
        <w:rPr>
          <w:rFonts w:ascii="Tahoma" w:hAnsi="Tahoma" w:cs="Tahoma"/>
          <w:kern w:val="24"/>
          <w:sz w:val="20"/>
          <w:szCs w:val="20"/>
        </w:rPr>
      </w:pPr>
      <w:r w:rsidRPr="00A55BCA">
        <w:rPr>
          <w:rFonts w:ascii="Tahoma" w:hAnsi="Tahoma" w:cs="Tahoma"/>
          <w:sz w:val="20"/>
          <w:szCs w:val="20"/>
        </w:rPr>
        <w:t xml:space="preserve">Если после устранения Недостатков Результат Работ не может быть использован на том же уровне, на котором он функционировал до обнаружения соответствующего недостатка, Исполнитель должен обеспечить дальнейшее устранение Недостатков для того, чтобы результат Работ смог работать на эксплуатационном уровне, на котором он работал до обнаружения соответствующего Недостатка. Требования, предъявляемые к каким-либо испытаниям в соответствии с настоящим пунктом, должны быть согласованы Заказчиком. </w:t>
      </w:r>
    </w:p>
    <w:p w14:paraId="199225C8" w14:textId="77777777" w:rsidR="00B255A7" w:rsidRPr="00A55BCA" w:rsidRDefault="00B255A7" w:rsidP="00A55BCA">
      <w:pPr>
        <w:pStyle w:val="ac"/>
        <w:numPr>
          <w:ilvl w:val="1"/>
          <w:numId w:val="17"/>
        </w:numPr>
        <w:autoSpaceDE w:val="0"/>
        <w:autoSpaceDN w:val="0"/>
        <w:adjustRightInd w:val="0"/>
        <w:ind w:left="0" w:firstLine="709"/>
        <w:jc w:val="both"/>
        <w:rPr>
          <w:rFonts w:ascii="Tahoma" w:hAnsi="Tahoma" w:cs="Tahoma"/>
          <w:kern w:val="24"/>
          <w:sz w:val="20"/>
          <w:szCs w:val="20"/>
        </w:rPr>
      </w:pPr>
      <w:r w:rsidRPr="00A55BCA">
        <w:rPr>
          <w:rFonts w:ascii="Tahoma" w:hAnsi="Tahoma" w:cs="Tahoma"/>
          <w:sz w:val="20"/>
          <w:szCs w:val="20"/>
        </w:rPr>
        <w:t>Настоящим Стороны согласуют, что существо гарантийного обязательства подразумевает его действие после расторжения Договора.</w:t>
      </w:r>
    </w:p>
    <w:p w14:paraId="16C03470" w14:textId="77777777" w:rsidR="00B255A7" w:rsidRPr="00A55BCA" w:rsidRDefault="00B255A7" w:rsidP="00A55BCA">
      <w:pPr>
        <w:pStyle w:val="ac"/>
        <w:ind w:left="-567"/>
        <w:jc w:val="both"/>
        <w:rPr>
          <w:rFonts w:ascii="Tahoma" w:eastAsia="Times New Roman" w:hAnsi="Tahoma" w:cs="Tahoma"/>
          <w:sz w:val="20"/>
          <w:szCs w:val="20"/>
        </w:rPr>
      </w:pPr>
    </w:p>
    <w:p w14:paraId="66A86ACD" w14:textId="77777777" w:rsidR="00B255A7" w:rsidRPr="00A55BCA" w:rsidRDefault="00B255A7" w:rsidP="00A55BCA">
      <w:pPr>
        <w:pStyle w:val="ac"/>
        <w:widowControl w:val="0"/>
        <w:numPr>
          <w:ilvl w:val="0"/>
          <w:numId w:val="13"/>
        </w:numPr>
        <w:ind w:left="0" w:firstLine="0"/>
        <w:jc w:val="center"/>
        <w:outlineLvl w:val="1"/>
        <w:rPr>
          <w:rFonts w:ascii="Tahoma" w:eastAsia="Times New Roman" w:hAnsi="Tahoma" w:cs="Tahoma"/>
          <w:b/>
          <w:sz w:val="20"/>
          <w:szCs w:val="20"/>
        </w:rPr>
      </w:pPr>
      <w:r w:rsidRPr="00A55BCA">
        <w:rPr>
          <w:rFonts w:ascii="Tahoma" w:eastAsia="Times New Roman" w:hAnsi="Tahoma" w:cs="Tahoma"/>
          <w:b/>
          <w:sz w:val="20"/>
          <w:szCs w:val="20"/>
        </w:rPr>
        <w:t>Ответственность Сторон</w:t>
      </w:r>
    </w:p>
    <w:p w14:paraId="66162A90" w14:textId="77777777" w:rsidR="00B255A7" w:rsidRPr="00A55BCA" w:rsidRDefault="00B255A7" w:rsidP="00A55BCA">
      <w:pPr>
        <w:pStyle w:val="ac"/>
        <w:widowControl w:val="0"/>
        <w:numPr>
          <w:ilvl w:val="1"/>
          <w:numId w:val="13"/>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В случаях, не предусмотренных настоящим Договором, ответственность Сторон за нарушение обязательств по настоящему Договору определяется законодательством Российской Федерации.</w:t>
      </w:r>
    </w:p>
    <w:p w14:paraId="7B6BCC52"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sz w:val="20"/>
          <w:szCs w:val="20"/>
          <w:lang w:eastAsia="ru-RU"/>
        </w:rPr>
      </w:pPr>
      <w:bookmarkStart w:id="1" w:name="_Hlk484169507"/>
      <w:r w:rsidRPr="00A55BCA">
        <w:rPr>
          <w:rFonts w:ascii="Tahoma" w:eastAsia="Times New Roman" w:hAnsi="Tahoma" w:cs="Tahoma"/>
          <w:sz w:val="20"/>
          <w:szCs w:val="20"/>
          <w:lang w:eastAsia="ru-RU"/>
        </w:rPr>
        <w:t>В случае просрочки выполнения Работ по вине Исполнителя, Заказчик вправе требовать от Исполнителя выплаты неустойки в размере 0,2 % (ноль целых две десятых процента) от стоимости невыполненных Работ за каждый день просрочки.</w:t>
      </w:r>
    </w:p>
    <w:p w14:paraId="718A6936"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lastRenderedPageBreak/>
        <w:t xml:space="preserve">За нарушение сроков оплаты выполненных и принятых Работ более чем на 30 (тридцать) дней, Заказчик обязан выплатить Подрядчику неустойку из расчета 0,013 % (Ноль целых 13/1000 процента) от неуплаченной суммы за каждый день просрочки платежа, начиная с 31 (тридцать первого) дня просрочки. Указанное положение не применяется к просрочке выплаты авансовых платежей. Данная неустойка является исключительной, иные меры ответственности за просрочку оплаты, в </w:t>
      </w:r>
      <w:proofErr w:type="spellStart"/>
      <w:r w:rsidRPr="00A55BCA">
        <w:rPr>
          <w:rFonts w:ascii="Tahoma" w:eastAsia="Times New Roman" w:hAnsi="Tahoma" w:cs="Tahoma"/>
          <w:sz w:val="20"/>
          <w:szCs w:val="20"/>
          <w:lang w:eastAsia="ru-RU"/>
        </w:rPr>
        <w:t>т.ч</w:t>
      </w:r>
      <w:proofErr w:type="spellEnd"/>
      <w:r w:rsidRPr="00A55BCA">
        <w:rPr>
          <w:rFonts w:ascii="Tahoma" w:eastAsia="Times New Roman" w:hAnsi="Tahoma" w:cs="Tahoma"/>
          <w:sz w:val="20"/>
          <w:szCs w:val="20"/>
          <w:lang w:eastAsia="ru-RU"/>
        </w:rPr>
        <w:t>. за период до 30-го дня просрочки, к Заказчику не применяются. Неустойка рассчитывается по формуле простых процентов с 31 (тридцать первого) дня просрочки до даты фактического его осуществления. Если какое-либо событие непосредственно задерживает или препятствует перечислению Заказчиком какого-либо платежа, включая случаи ограничения по платежам или валютным операциям, установленные в соответствии с законными или незаконными актами государственных органов, и случаи сбоев в банковской системе, Заказчик освобождается от обязательств по уплате неустойки.</w:t>
      </w:r>
    </w:p>
    <w:bookmarkEnd w:id="1"/>
    <w:p w14:paraId="65F32D88"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Не предоставление Исполнителем счетов, счетов-фактур, Акта сдачи-приемки выполненных Работ (первичных бухгалтерских документов), предусмотренных условиями настоящего Договора, а также действующим законодательством Российской Федерации, считается грубым нарушением Исполнителем своих обязательств по Договору.</w:t>
      </w:r>
    </w:p>
    <w:p w14:paraId="3D26B06B"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При освобождении в период действия настоящего Договора Исполнителя от исполнения обязанностей налогоплательщика НДС, Исполнитель в течение 3 (трех) рабочих дней с даты освобождения обязанностей по налогообложению НДС извещает о данном факте Заказчика в письменной форме.  В случае сокрытия факта освобождения по налогообложению НДС Заказчик вправе потребовать от Исполнителя возмещения убытков, возникших по причине данного факта, в двукратном размере.</w:t>
      </w:r>
    </w:p>
    <w:p w14:paraId="104AD5EF"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A55BCA">
        <w:rPr>
          <w:rFonts w:ascii="Tahoma" w:hAnsi="Tahoma" w:cs="Tahoma"/>
          <w:sz w:val="20"/>
          <w:szCs w:val="20"/>
        </w:rPr>
        <w:t xml:space="preserve">Исполнитель в соответствии со ст. 406.1 ГК РФ возмещает Заказчику все имущественные потери последнего, возникшие в связи с предъявлением налоговыми органами для уплаты налогов и/или соответствующих пеней, штрафов, </w:t>
      </w:r>
      <w:proofErr w:type="spellStart"/>
      <w:r w:rsidRPr="00A55BCA">
        <w:rPr>
          <w:rFonts w:ascii="Tahoma" w:hAnsi="Tahoma" w:cs="Tahoma"/>
          <w:sz w:val="20"/>
          <w:szCs w:val="20"/>
        </w:rPr>
        <w:t>доначисленных</w:t>
      </w:r>
      <w:proofErr w:type="spellEnd"/>
      <w:r w:rsidRPr="00A55BCA">
        <w:rPr>
          <w:rFonts w:ascii="Tahoma" w:hAnsi="Tahoma" w:cs="Tahoma"/>
          <w:sz w:val="20"/>
          <w:szCs w:val="20"/>
        </w:rPr>
        <w:t xml:space="preserve"> с сумм выполненных работ из-за отказа в применении налоговых вычетов по НДС и/или из-за исключения стоимости выполненных работ из расходов для целей налогообложения прибыли по причинам, связанным с Исполнителем либо третьими лицами, привлеченными им для исполнения обязательств по Договору.</w:t>
      </w:r>
    </w:p>
    <w:p w14:paraId="21FDFC3B" w14:textId="77777777" w:rsidR="00B255A7" w:rsidRPr="00A55BCA" w:rsidRDefault="00B255A7" w:rsidP="00A55BCA">
      <w:pPr>
        <w:tabs>
          <w:tab w:val="left" w:pos="139"/>
        </w:tabs>
        <w:spacing w:after="0" w:line="240" w:lineRule="auto"/>
        <w:ind w:firstLine="709"/>
        <w:jc w:val="both"/>
        <w:rPr>
          <w:rFonts w:ascii="Tahoma" w:hAnsi="Tahoma" w:cs="Tahoma"/>
          <w:sz w:val="20"/>
          <w:szCs w:val="20"/>
        </w:rPr>
      </w:pPr>
      <w:r w:rsidRPr="00A55BCA">
        <w:rPr>
          <w:rFonts w:ascii="Tahoma" w:hAnsi="Tahoma" w:cs="Tahoma"/>
          <w:sz w:val="20"/>
          <w:szCs w:val="20"/>
        </w:rPr>
        <w:t>Потери считаются возникшими с момента предъявления налоговыми органами соответствующих налоговых претензий, формализованных в виде решений по итогам налоговых проверок. Указанные имущественные потери возмещаются в размере сумм, взысканных (предъявленных) Заказчику и/или уплаченных им на основании решений и требований налоговых органов или суда. При этом факт оспаривания этих налоговых доначислений в вышестоящем налоговом органе или суде не влияет на обязанность Исполнителя возместить потери.</w:t>
      </w:r>
    </w:p>
    <w:p w14:paraId="27C22513" w14:textId="77777777" w:rsidR="00B255A7" w:rsidRPr="00A55BCA" w:rsidRDefault="00B255A7" w:rsidP="00A55BCA">
      <w:pPr>
        <w:tabs>
          <w:tab w:val="left" w:pos="139"/>
        </w:tabs>
        <w:spacing w:after="0" w:line="240" w:lineRule="auto"/>
        <w:ind w:firstLine="709"/>
        <w:jc w:val="both"/>
        <w:rPr>
          <w:rFonts w:ascii="Tahoma" w:hAnsi="Tahoma" w:cs="Tahoma"/>
          <w:sz w:val="20"/>
          <w:szCs w:val="20"/>
        </w:rPr>
      </w:pPr>
      <w:r w:rsidRPr="00A55BCA">
        <w:rPr>
          <w:rFonts w:ascii="Tahoma" w:hAnsi="Tahoma" w:cs="Tahoma"/>
          <w:sz w:val="20"/>
          <w:szCs w:val="20"/>
        </w:rPr>
        <w:t>Имущественные потери возмещаются Исполнителем в течение 7 (семи) календарных дней с момента получения от Заказчика письменного требования путем перечисления денежных средств на расчетный счет Заказчика.</w:t>
      </w:r>
    </w:p>
    <w:p w14:paraId="5E1501DF"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Уплата неустойки (пени, штрафа) не освобождает нарушившую Сторону от выполнения своих обязательств по настоящему Договору, а также от возмещения убытков в полном размере сверх неустойки, если иное не предусмотрено положениями Договора.</w:t>
      </w:r>
    </w:p>
    <w:p w14:paraId="66F5BC26"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В случае отказа Исполнителя от предоставления Информации согласно п. 12.4.</w:t>
      </w:r>
      <w:r w:rsidR="007224E7" w:rsidRPr="00A55BCA">
        <w:rPr>
          <w:rFonts w:ascii="Tahoma" w:eastAsia="Times New Roman" w:hAnsi="Tahoma" w:cs="Tahoma"/>
          <w:sz w:val="20"/>
          <w:szCs w:val="20"/>
          <w:lang w:eastAsia="ru-RU"/>
        </w:rPr>
        <w:t>7</w:t>
      </w:r>
      <w:r w:rsidRPr="00A55BCA">
        <w:rPr>
          <w:rFonts w:ascii="Tahoma" w:eastAsia="Times New Roman" w:hAnsi="Tahoma" w:cs="Tahoma"/>
          <w:sz w:val="20"/>
          <w:szCs w:val="20"/>
          <w:lang w:eastAsia="ru-RU"/>
        </w:rPr>
        <w:t>. Договора, фактического непредставления такой информации, представление Информации с нарушением сроков, установленных в настоящем Договоре, или предоставления недостоверной Информации Заказчик вправе в одностороннем порядке отказаться от исполнения Договора путем направления письменного уведомления о прекращении Договора в течение 5 (пяти) рабочих дней с момента направления уведомления.</w:t>
      </w:r>
    </w:p>
    <w:p w14:paraId="7C3FEC78"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В случае предоставления Информации не в полном объеме (т.е. непредставления какой-либо информации, указанной в форме (Приложение №4 к настоящему Договору) Заказчик направляет повторный запрос о предоставлении Информации по форме, указанной в п. 12.4.</w:t>
      </w:r>
      <w:r w:rsidR="007224E7" w:rsidRPr="00A55BCA">
        <w:rPr>
          <w:rFonts w:ascii="Tahoma" w:eastAsia="Times New Roman" w:hAnsi="Tahoma" w:cs="Tahoma"/>
          <w:sz w:val="20"/>
          <w:szCs w:val="20"/>
          <w:lang w:eastAsia="ru-RU"/>
        </w:rPr>
        <w:t>7</w:t>
      </w:r>
      <w:r w:rsidRPr="00A55BCA">
        <w:rPr>
          <w:rFonts w:ascii="Tahoma" w:eastAsia="Times New Roman" w:hAnsi="Tahoma" w:cs="Tahoma"/>
          <w:sz w:val="20"/>
          <w:szCs w:val="20"/>
          <w:lang w:eastAsia="ru-RU"/>
        </w:rPr>
        <w:t>. настоящего Договора, дополненной отсутствующей информацией, с указанием сроков ее предоставления. В случае представления такой информации, нарушения сроков ее предоставления, а также предоставления недостоверной информации Заказчик вправе в одностороннем порядке отказаться от исполнения Договора путем направления письменного уведомления о прекращении Договора в течение 5 (Пяти) рабочих дней с момента направления уведомления</w:t>
      </w:r>
    </w:p>
    <w:p w14:paraId="3B5FC2A9"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kern w:val="24"/>
          <w:sz w:val="20"/>
          <w:szCs w:val="20"/>
          <w:lang w:eastAsia="ru-RU"/>
        </w:rPr>
      </w:pPr>
      <w:r w:rsidRPr="00A55BCA">
        <w:rPr>
          <w:rFonts w:ascii="Tahoma" w:eastAsia="Times New Roman" w:hAnsi="Tahoma" w:cs="Tahoma"/>
          <w:sz w:val="20"/>
          <w:szCs w:val="20"/>
          <w:lang w:eastAsia="ru-RU"/>
        </w:rPr>
        <w:t>Никакое отдельное положение настоящей статьи Договора не ограничивает ответственность или обязательства Исполнителя, предусмотренные другими положениями Договора, или иным образом.</w:t>
      </w:r>
    </w:p>
    <w:p w14:paraId="63BBAC07"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kern w:val="24"/>
          <w:sz w:val="20"/>
          <w:szCs w:val="20"/>
          <w:lang w:eastAsia="ru-RU"/>
        </w:rPr>
      </w:pPr>
      <w:r w:rsidRPr="00A55BCA">
        <w:rPr>
          <w:rFonts w:ascii="Tahoma" w:eastAsia="Times New Roman" w:hAnsi="Tahoma" w:cs="Tahoma"/>
          <w:sz w:val="20"/>
          <w:szCs w:val="20"/>
          <w:lang w:eastAsia="ru-RU"/>
        </w:rPr>
        <w:t xml:space="preserve">Предъявление Сторонами требований об уплате неустойки (пени) и/или иных санкций за нарушение обязательств по Договору, а также сумм возмещения убытков или иного вреда производится письменно путем направления соответствующего требования (претензии) об их уплате </w:t>
      </w:r>
      <w:r w:rsidRPr="00A55BCA">
        <w:rPr>
          <w:rFonts w:ascii="Tahoma" w:eastAsia="Times New Roman" w:hAnsi="Tahoma" w:cs="Tahoma"/>
          <w:sz w:val="20"/>
          <w:szCs w:val="20"/>
          <w:lang w:eastAsia="ru-RU"/>
        </w:rPr>
        <w:lastRenderedPageBreak/>
        <w:t>и/или возмещении. Такое письменное требование (претензия) не является документом, определяющим дату получения Сторонами доходов в виде неустойки и/или иных санкций за нарушение условий Договора.</w:t>
      </w:r>
    </w:p>
    <w:p w14:paraId="31C37231"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kern w:val="24"/>
          <w:sz w:val="20"/>
          <w:szCs w:val="20"/>
          <w:lang w:eastAsia="ru-RU"/>
        </w:rPr>
      </w:pPr>
      <w:r w:rsidRPr="00A55BCA">
        <w:rPr>
          <w:rFonts w:ascii="Tahoma" w:eastAsia="Times New Roman" w:hAnsi="Tahoma" w:cs="Tahoma"/>
          <w:sz w:val="20"/>
          <w:szCs w:val="20"/>
          <w:lang w:eastAsia="ru-RU"/>
        </w:rPr>
        <w:t xml:space="preserve">Сторона обязана оплатить неустойку, пени, штрафы, проценты и иные санкции, а также возместить убытки или компенсировать расходы, начисленные или предъявленные в соответствии с условиями Договора и действующего законодательства Российской Федерации, в течение 10 (десяти) календарных дней с момента предъявления письменного требования другой Стороной. </w:t>
      </w:r>
    </w:p>
    <w:p w14:paraId="32009FFD"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A55BCA">
        <w:rPr>
          <w:rFonts w:ascii="Tahoma" w:eastAsia="Times New Roman" w:hAnsi="Tahoma" w:cs="Tahoma"/>
          <w:kern w:val="24"/>
          <w:sz w:val="20"/>
          <w:szCs w:val="20"/>
          <w:lang w:eastAsia="ru-RU"/>
        </w:rPr>
        <w:t>Заказчик не несет перед Исполнителем ответственность за упущенную выгоду.</w:t>
      </w:r>
    </w:p>
    <w:p w14:paraId="5D066CBF"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Заказчик имеет право удержать предъявленные Исполнителю неустойки, штрафы, пени и убытки из любых платежей, производимых или причитающихся Исполнителю до момента устранения допущенных Исполнителем нарушений, в случае если Исполнитель устранит допущенные нарушения в сроки, установленные Договором или согласованные с Заказчиком, то Заказчик вправе выплатить удержанную сумму Исполнителю.</w:t>
      </w:r>
    </w:p>
    <w:p w14:paraId="5A86D24C"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Заказчик имеет право удержать, зачесть и/или иным и обратить в свою пользу любые суммы, которые Заказчик выставил (начислил или предъявил) Исполнителю, в соответствии с Договором и законодательством РФ, включая неустойки, штрафы, пени и убытки из любых платежей, производимых или причитающихся Исполнителю, путем направления Исполнителю письменного уведомления.</w:t>
      </w:r>
    </w:p>
    <w:p w14:paraId="013E9191" w14:textId="77777777" w:rsidR="00B255A7" w:rsidRPr="00A55BCA" w:rsidRDefault="00B255A7" w:rsidP="00A55BCA">
      <w:pPr>
        <w:widowControl w:val="0"/>
        <w:spacing w:after="0" w:line="240" w:lineRule="auto"/>
        <w:ind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С момента получения Исполнителем такого письменного уведомления от Заказчика, соответствующие обязательства Сторон являются прекращенными исполнением в соответствующей части.</w:t>
      </w:r>
    </w:p>
    <w:p w14:paraId="586326FD"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Заказчик вправе предоставить Исполнителю отсрочку или рассрочку уплаты неустойки, штрафов, пеней, убытков или иных денежных средств, причитающихся Заказчику в соответствии с Договором.</w:t>
      </w:r>
    </w:p>
    <w:p w14:paraId="6EDBA468" w14:textId="77777777" w:rsidR="00B255A7" w:rsidRPr="00A55BCA" w:rsidRDefault="00B255A7" w:rsidP="00A55BCA">
      <w:pPr>
        <w:widowControl w:val="0"/>
        <w:numPr>
          <w:ilvl w:val="1"/>
          <w:numId w:val="13"/>
        </w:numPr>
        <w:spacing w:after="0" w:line="240" w:lineRule="auto"/>
        <w:ind w:left="0" w:firstLine="709"/>
        <w:jc w:val="both"/>
        <w:rPr>
          <w:rFonts w:ascii="Tahoma" w:hAnsi="Tahoma" w:cs="Tahoma"/>
          <w:sz w:val="20"/>
          <w:szCs w:val="20"/>
        </w:rPr>
      </w:pPr>
      <w:bookmarkStart w:id="2" w:name="_Ref273619014"/>
      <w:r w:rsidRPr="00A55BCA">
        <w:rPr>
          <w:rFonts w:ascii="Tahoma" w:hAnsi="Tahoma" w:cs="Tahoma"/>
          <w:sz w:val="20"/>
          <w:szCs w:val="20"/>
        </w:rPr>
        <w:t xml:space="preserve">При возникновении пожаров, аварий, несчастных случаев и иных инцидентов с работниками Заказчика, произошедших в процессе выполнения Работ по вине специалистов Исполнителя, Исполнитель обязуется возместить Заказчику причиненный этим прямой ущерб, а также возместить вред, причиненный жизни и здоровью работников Заказчика. </w:t>
      </w:r>
      <w:bookmarkEnd w:id="2"/>
    </w:p>
    <w:p w14:paraId="7B3F0FAE" w14:textId="77777777" w:rsidR="00B255A7" w:rsidRPr="00A55BCA" w:rsidRDefault="00B255A7" w:rsidP="00A55BCA">
      <w:pPr>
        <w:widowControl w:val="0"/>
        <w:numPr>
          <w:ilvl w:val="1"/>
          <w:numId w:val="13"/>
        </w:numPr>
        <w:spacing w:after="0" w:line="240" w:lineRule="auto"/>
        <w:ind w:left="0" w:firstLine="709"/>
        <w:jc w:val="both"/>
        <w:rPr>
          <w:rFonts w:ascii="Tahoma" w:eastAsia="Times New Roman" w:hAnsi="Tahoma" w:cs="Tahoma"/>
          <w:kern w:val="24"/>
          <w:sz w:val="20"/>
          <w:szCs w:val="20"/>
          <w:lang w:eastAsia="ru-RU"/>
        </w:rPr>
      </w:pPr>
      <w:r w:rsidRPr="00A55BCA">
        <w:rPr>
          <w:rFonts w:ascii="Tahoma" w:hAnsi="Tahoma" w:cs="Tahoma"/>
          <w:sz w:val="20"/>
          <w:szCs w:val="20"/>
        </w:rPr>
        <w:t>В случае нарушения Исполнителем сроков уплаты каких-либо денежных средств, причитающихся выплате Заказчику в соответствии с условиями Договора и/или возврата аванса в случаях, установленных Договором и (или) законодательством Российской Федерации, Исполнитель обязан уплатить Заказчику проценты по ставке 0,1 (ноль целых одна десятая) % за каждый день просрочки, начиная с первого дня просрочки и до оплаты в полном объеме. При частичной оплате либо частичном зачете проценты подлежат начислению на оставшуюся сумму.</w:t>
      </w:r>
    </w:p>
    <w:p w14:paraId="3D49879D" w14:textId="77777777" w:rsidR="00B255A7" w:rsidRPr="00A55BCA" w:rsidRDefault="00B255A7" w:rsidP="00A55BCA">
      <w:pPr>
        <w:pStyle w:val="ac"/>
        <w:numPr>
          <w:ilvl w:val="1"/>
          <w:numId w:val="13"/>
        </w:numPr>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Настоящим Стороны договорились о том, что неосуществление Заказчиком своего права по Договору при наступлении обстоятельств, служащих основанием для осуществления такого права, не является отказом от осуществления права, и не лишает Заказчика права на осуществление своего права по Договору по тем же основаниям.</w:t>
      </w:r>
    </w:p>
    <w:p w14:paraId="48E4602F" w14:textId="77777777" w:rsidR="00B255A7" w:rsidRPr="00A55BCA" w:rsidRDefault="00B255A7" w:rsidP="00A55BCA">
      <w:pPr>
        <w:pStyle w:val="ac"/>
        <w:numPr>
          <w:ilvl w:val="1"/>
          <w:numId w:val="13"/>
        </w:numPr>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Заказчик не несёт ответственности за травмы, увечья или смерть любого работника Исполнителя или третьего лица, привлеченного Исполнителем.</w:t>
      </w:r>
    </w:p>
    <w:p w14:paraId="7C4AD638" w14:textId="77777777" w:rsidR="00B255A7" w:rsidRPr="00A55BCA" w:rsidRDefault="00B255A7" w:rsidP="00A55BCA">
      <w:pPr>
        <w:pStyle w:val="ac"/>
        <w:numPr>
          <w:ilvl w:val="1"/>
          <w:numId w:val="13"/>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За нарушение работниками Исполнителя, привлеченными им субподрядчиками (субпоставщиками, соисполнителями) и/или их работниками запрета на осуществление фотосъемки и/или видеосъемки, </w:t>
      </w:r>
      <w:proofErr w:type="spellStart"/>
      <w:r w:rsidRPr="00A55BCA">
        <w:rPr>
          <w:rFonts w:ascii="Tahoma" w:eastAsia="Times New Roman" w:hAnsi="Tahoma" w:cs="Tahoma"/>
          <w:sz w:val="20"/>
          <w:szCs w:val="20"/>
        </w:rPr>
        <w:t>аудиозаписина</w:t>
      </w:r>
      <w:proofErr w:type="spellEnd"/>
      <w:r w:rsidRPr="00A55BCA">
        <w:rPr>
          <w:rFonts w:ascii="Tahoma" w:eastAsia="Times New Roman" w:hAnsi="Tahoma" w:cs="Tahoma"/>
          <w:sz w:val="20"/>
          <w:szCs w:val="20"/>
        </w:rPr>
        <w:t xml:space="preserve"> территории Заказчика, Исполнитель обязан выплатить штраф в размере 500 000 рублей за каждый случай нарушения.  В случае распространения (передачи третьим лицам, публикации, размещения в сети Интернет и/или социальных сетях, мессенджерах без письменного согласования Заказчика) фотоматериалов и/или видеоматериалов, аудиоматериалов, сделанных на территории Заказчика работниками Исполнителя, привлеченными им субподрядчиками (субпоставщиками, соисполнителями) и/или их работниками, а также фотоматериалов и/или видеоматериалов, аудиоматериалов, предоставленных Исполнителю Заказчиком в рамках исполнения договора,  Исполнитель обязан выплатить штраф в размере 1 000 000 рублей за каждый случай нарушения.</w:t>
      </w:r>
    </w:p>
    <w:p w14:paraId="5E0918CE" w14:textId="77777777" w:rsidR="00B255A7" w:rsidRPr="00A55BCA" w:rsidRDefault="00B255A7" w:rsidP="00A55BCA">
      <w:pPr>
        <w:pStyle w:val="ac"/>
        <w:numPr>
          <w:ilvl w:val="1"/>
          <w:numId w:val="13"/>
        </w:numPr>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В иных случаях, не предусмотренных Договором, Стороны несут ответственность за неисполнение или ненадлежащее исполнение своих обязательств по Договору в соответствии с законодательством Российской Федерации.</w:t>
      </w:r>
    </w:p>
    <w:p w14:paraId="1E09776C" w14:textId="77777777" w:rsidR="00B255A7" w:rsidRPr="00A55BCA" w:rsidRDefault="00B255A7" w:rsidP="00A55BCA">
      <w:pPr>
        <w:pStyle w:val="ac"/>
        <w:autoSpaceDE w:val="0"/>
        <w:autoSpaceDN w:val="0"/>
        <w:adjustRightInd w:val="0"/>
        <w:ind w:left="709"/>
        <w:jc w:val="both"/>
        <w:rPr>
          <w:rFonts w:ascii="Tahoma" w:hAnsi="Tahoma" w:cs="Tahoma"/>
          <w:sz w:val="20"/>
          <w:szCs w:val="20"/>
        </w:rPr>
      </w:pPr>
    </w:p>
    <w:p w14:paraId="6C3722E1" w14:textId="77777777" w:rsidR="00B255A7" w:rsidRPr="00A55BCA" w:rsidRDefault="00B255A7" w:rsidP="00A55BCA">
      <w:pPr>
        <w:pStyle w:val="ac"/>
        <w:widowControl w:val="0"/>
        <w:numPr>
          <w:ilvl w:val="0"/>
          <w:numId w:val="13"/>
        </w:numPr>
        <w:ind w:left="0" w:firstLine="0"/>
        <w:jc w:val="center"/>
        <w:outlineLvl w:val="1"/>
        <w:rPr>
          <w:rFonts w:ascii="Tahoma" w:eastAsia="Times New Roman" w:hAnsi="Tahoma" w:cs="Tahoma"/>
          <w:b/>
          <w:sz w:val="20"/>
          <w:szCs w:val="20"/>
        </w:rPr>
      </w:pPr>
      <w:r w:rsidRPr="00A55BCA">
        <w:rPr>
          <w:rFonts w:ascii="Tahoma" w:eastAsia="Times New Roman" w:hAnsi="Tahoma" w:cs="Tahoma"/>
          <w:b/>
          <w:sz w:val="20"/>
          <w:szCs w:val="20"/>
        </w:rPr>
        <w:t>Изменение и расторжение Договора</w:t>
      </w:r>
    </w:p>
    <w:p w14:paraId="1A41F7DE" w14:textId="77777777" w:rsidR="00B255A7" w:rsidRPr="00A55BCA" w:rsidRDefault="00B255A7" w:rsidP="00A55BCA">
      <w:pPr>
        <w:pStyle w:val="ConsPlusNormal"/>
        <w:numPr>
          <w:ilvl w:val="1"/>
          <w:numId w:val="13"/>
        </w:numPr>
        <w:ind w:left="0" w:firstLine="709"/>
        <w:jc w:val="both"/>
        <w:rPr>
          <w:i w:val="0"/>
        </w:rPr>
      </w:pPr>
      <w:r w:rsidRPr="00A55BCA">
        <w:rPr>
          <w:i w:val="0"/>
        </w:rPr>
        <w:t>Договор может быть изменен или прекращен:</w:t>
      </w:r>
    </w:p>
    <w:p w14:paraId="6FCEC94D" w14:textId="77777777" w:rsidR="00B255A7" w:rsidRPr="00A55BCA" w:rsidRDefault="00B255A7" w:rsidP="00A55BCA">
      <w:pPr>
        <w:pStyle w:val="ConsPlusNormal"/>
        <w:numPr>
          <w:ilvl w:val="0"/>
          <w:numId w:val="29"/>
        </w:numPr>
        <w:ind w:left="0" w:firstLine="709"/>
        <w:jc w:val="both"/>
        <w:rPr>
          <w:i w:val="0"/>
        </w:rPr>
      </w:pPr>
      <w:r w:rsidRPr="00A55BCA">
        <w:rPr>
          <w:i w:val="0"/>
        </w:rPr>
        <w:t xml:space="preserve">по соглашению Сторон, совершенному исключительно в форме отдельного соглашения к Договору, подписанного надлежащим образом уполномоченными представителями </w:t>
      </w:r>
      <w:r w:rsidRPr="00A55BCA">
        <w:rPr>
          <w:i w:val="0"/>
        </w:rPr>
        <w:lastRenderedPageBreak/>
        <w:t>Сторон. Протоколы совещаний, письма и иные документы, оформляемые Сторонами при исполнении настоящего Договора, не могут изменять положения Договора. Сторона, инициирующая изменение и/или расторжение Договора, направляет другой Стороне проект соответствующего двухстороннего соглашения. Дата, с которой Договор считается измененным и/или расторгнутым, определяется двухсторонним соглашением. Исполнитель не вправе прекращать выполнение Работ до подписания двухстороннего соглашения о расторжении Договора, если иное не указано в соответствующем уведомлении Заказчика;</w:t>
      </w:r>
    </w:p>
    <w:p w14:paraId="6B0D7E04" w14:textId="77777777" w:rsidR="00B255A7" w:rsidRPr="00A55BCA" w:rsidRDefault="00B255A7" w:rsidP="00A55BCA">
      <w:pPr>
        <w:pStyle w:val="ConsPlusNormal"/>
        <w:numPr>
          <w:ilvl w:val="0"/>
          <w:numId w:val="29"/>
        </w:numPr>
        <w:ind w:left="0" w:firstLine="709"/>
        <w:jc w:val="both"/>
        <w:rPr>
          <w:i w:val="0"/>
        </w:rPr>
      </w:pPr>
      <w:r w:rsidRPr="00A55BCA">
        <w:rPr>
          <w:i w:val="0"/>
        </w:rPr>
        <w:t>на основании решения суда по требованию одной из Сторон в случаях, предусмотренных Договором или действующим законодательством Российской Федерации;</w:t>
      </w:r>
    </w:p>
    <w:p w14:paraId="7FA840C8" w14:textId="77777777" w:rsidR="00B255A7" w:rsidRPr="00A55BCA" w:rsidRDefault="00B255A7" w:rsidP="00A55BCA">
      <w:pPr>
        <w:pStyle w:val="ConsPlusNormal"/>
        <w:numPr>
          <w:ilvl w:val="0"/>
          <w:numId w:val="29"/>
        </w:numPr>
        <w:ind w:left="0" w:firstLine="709"/>
        <w:jc w:val="both"/>
        <w:rPr>
          <w:i w:val="0"/>
        </w:rPr>
      </w:pPr>
      <w:r w:rsidRPr="00A55BCA">
        <w:rPr>
          <w:i w:val="0"/>
        </w:rPr>
        <w:t>в одностороннем внесудебном порядке по требованию одной из Сторон в случаях и порядке, предусмотренных Договором.</w:t>
      </w:r>
    </w:p>
    <w:p w14:paraId="74CA370F" w14:textId="77777777" w:rsidR="00B255A7" w:rsidRPr="00A55BCA" w:rsidRDefault="00B255A7" w:rsidP="00A55BCA">
      <w:pPr>
        <w:pStyle w:val="ConsPlusNormal"/>
        <w:numPr>
          <w:ilvl w:val="1"/>
          <w:numId w:val="13"/>
        </w:numPr>
        <w:ind w:left="0" w:firstLine="709"/>
        <w:jc w:val="both"/>
        <w:rPr>
          <w:i w:val="0"/>
        </w:rPr>
      </w:pPr>
      <w:r w:rsidRPr="00A55BCA">
        <w:rPr>
          <w:i w:val="0"/>
        </w:rPr>
        <w:t xml:space="preserve">Расторжение Договора и/или отказ от исполнения Договора по инициативе Исполнителя. </w:t>
      </w:r>
    </w:p>
    <w:p w14:paraId="0CAF24C7" w14:textId="77777777" w:rsidR="00B255A7" w:rsidRPr="00A55BCA" w:rsidRDefault="00B255A7" w:rsidP="00A55BCA">
      <w:pPr>
        <w:pStyle w:val="ConsPlusNormal"/>
        <w:numPr>
          <w:ilvl w:val="2"/>
          <w:numId w:val="13"/>
        </w:numPr>
        <w:ind w:left="0" w:firstLine="709"/>
        <w:jc w:val="both"/>
        <w:rPr>
          <w:i w:val="0"/>
        </w:rPr>
      </w:pPr>
      <w:r w:rsidRPr="00A55BCA">
        <w:rPr>
          <w:i w:val="0"/>
        </w:rPr>
        <w:t>Исполнитель, если иное не предусмотрено Договором, не вправе отказаться от исполнения Договора или требовать его расторжения в одностороннем внесудебном порядке, в том числе и в случаях нарушения Заказчиком обязательств по приемке и/или оплате Работ. Исключительным способом защиты прав и интересов Исполнителя является право требовать от Заказчика исполнения обязательства в натуре и привлечение Заказчика к ответственности, предусмотренной Договором.</w:t>
      </w:r>
    </w:p>
    <w:p w14:paraId="3622902E" w14:textId="77777777" w:rsidR="00B255A7" w:rsidRPr="00A55BCA" w:rsidRDefault="00B255A7" w:rsidP="00A55BCA">
      <w:pPr>
        <w:pStyle w:val="ConsPlusNormal"/>
        <w:numPr>
          <w:ilvl w:val="1"/>
          <w:numId w:val="13"/>
        </w:numPr>
        <w:ind w:left="0" w:firstLine="709"/>
        <w:jc w:val="both"/>
        <w:rPr>
          <w:i w:val="0"/>
        </w:rPr>
      </w:pPr>
      <w:r w:rsidRPr="00A55BCA">
        <w:rPr>
          <w:i w:val="0"/>
        </w:rPr>
        <w:t>Отказ от исполнения Договора по инициативе Заказчика:</w:t>
      </w:r>
    </w:p>
    <w:p w14:paraId="6701FCCA" w14:textId="77777777" w:rsidR="00B255A7" w:rsidRPr="00A55BCA" w:rsidRDefault="00B255A7" w:rsidP="00A55BCA">
      <w:pPr>
        <w:pStyle w:val="ConsPlusNormal"/>
        <w:numPr>
          <w:ilvl w:val="2"/>
          <w:numId w:val="13"/>
        </w:numPr>
        <w:ind w:left="0" w:firstLine="709"/>
        <w:jc w:val="both"/>
        <w:rPr>
          <w:i w:val="0"/>
        </w:rPr>
      </w:pPr>
      <w:r w:rsidRPr="00A55BCA">
        <w:rPr>
          <w:i w:val="0"/>
        </w:rPr>
        <w:t>Заказчик вправе, в соответствии со ст.717 ГК РФ, в любой момент в одностороннем внесудебном порядке отказаться от исполнения настоящего Договора (полностью или в части), путем направления Исполнителю письменного уведомления о таком отказе.</w:t>
      </w:r>
    </w:p>
    <w:p w14:paraId="524BC78B" w14:textId="77777777" w:rsidR="00B255A7" w:rsidRPr="00A55BCA" w:rsidRDefault="00B255A7" w:rsidP="00A55BCA">
      <w:pPr>
        <w:pStyle w:val="ConsPlusNormal"/>
        <w:tabs>
          <w:tab w:val="num" w:pos="423"/>
        </w:tabs>
        <w:ind w:firstLine="709"/>
        <w:jc w:val="both"/>
        <w:rPr>
          <w:i w:val="0"/>
        </w:rPr>
      </w:pPr>
      <w:r w:rsidRPr="00A55BCA">
        <w:rPr>
          <w:i w:val="0"/>
        </w:rPr>
        <w:t>В таком случае Заказчик обязан оплатить Работы, фактически выполненные Исполнителем на момент получения уведомления Заказчика об отказе от исполнения Договора. Убытки, включая упущенную выгоду Исполнителя, возмещению не подлежат.</w:t>
      </w:r>
    </w:p>
    <w:p w14:paraId="40330A7E" w14:textId="77777777" w:rsidR="00B255A7" w:rsidRPr="00A55BCA" w:rsidRDefault="00B255A7" w:rsidP="00A55BCA">
      <w:pPr>
        <w:pStyle w:val="ConsPlusNormal"/>
        <w:numPr>
          <w:ilvl w:val="2"/>
          <w:numId w:val="13"/>
        </w:numPr>
        <w:ind w:left="0" w:firstLine="709"/>
        <w:jc w:val="both"/>
        <w:rPr>
          <w:i w:val="0"/>
        </w:rPr>
      </w:pPr>
      <w:r w:rsidRPr="00A55BCA">
        <w:rPr>
          <w:i w:val="0"/>
        </w:rPr>
        <w:t>Заказчик, в соответствии с п. 2 ст. 450 ГК РФ, п.3 ст. 708, п.2, 3 ст. 715 и п. 3 ст.723 Гражданского кодекса Российской Федерации, вправе в одностороннем внесудебном порядке отказаться от исполнения Договора (полностью или в части) путем направления Исполнителю уведомления о таком отказе, в случае если:</w:t>
      </w:r>
    </w:p>
    <w:p w14:paraId="01266C4D" w14:textId="77777777" w:rsidR="00B255A7" w:rsidRPr="00A55BCA" w:rsidRDefault="00B255A7" w:rsidP="00A55BCA">
      <w:pPr>
        <w:pStyle w:val="ConsPlusNormal"/>
        <w:numPr>
          <w:ilvl w:val="0"/>
          <w:numId w:val="30"/>
        </w:numPr>
        <w:ind w:left="0" w:firstLine="709"/>
        <w:jc w:val="both"/>
        <w:rPr>
          <w:i w:val="0"/>
        </w:rPr>
      </w:pPr>
      <w:r w:rsidRPr="00A55BCA">
        <w:rPr>
          <w:i w:val="0"/>
        </w:rPr>
        <w:t>Исполнитель допустил существенное нарушение условий Договора. Существенными признаются следующие нарушения:</w:t>
      </w:r>
    </w:p>
    <w:p w14:paraId="3A15885C" w14:textId="77777777" w:rsidR="00B255A7" w:rsidRPr="00A55BCA" w:rsidRDefault="00B255A7" w:rsidP="00A55BCA">
      <w:pPr>
        <w:pStyle w:val="ac"/>
        <w:numPr>
          <w:ilvl w:val="0"/>
          <w:numId w:val="31"/>
        </w:numPr>
        <w:ind w:left="0" w:firstLine="709"/>
        <w:jc w:val="both"/>
        <w:rPr>
          <w:rFonts w:ascii="Tahoma" w:hAnsi="Tahoma" w:cs="Tahoma"/>
          <w:iCs/>
          <w:sz w:val="20"/>
          <w:szCs w:val="20"/>
        </w:rPr>
      </w:pPr>
      <w:r w:rsidRPr="00A55BCA">
        <w:rPr>
          <w:rFonts w:ascii="Tahoma" w:eastAsiaTheme="minorHAnsi" w:hAnsi="Tahoma" w:cs="Tahoma"/>
          <w:iCs/>
          <w:sz w:val="20"/>
          <w:szCs w:val="20"/>
          <w:lang w:eastAsia="en-US"/>
        </w:rPr>
        <w:t>нарушение сроков выполнения Работ более чем</w:t>
      </w:r>
      <w:r w:rsidRPr="00A55BCA">
        <w:rPr>
          <w:rFonts w:ascii="Tahoma" w:hAnsi="Tahoma" w:cs="Tahoma"/>
          <w:iCs/>
          <w:sz w:val="20"/>
          <w:szCs w:val="20"/>
        </w:rPr>
        <w:t xml:space="preserve"> на 1 (один) месяц;</w:t>
      </w:r>
    </w:p>
    <w:p w14:paraId="671D08B6" w14:textId="77777777" w:rsidR="00B255A7" w:rsidRPr="00A55BCA" w:rsidRDefault="00B255A7" w:rsidP="00A55BCA">
      <w:pPr>
        <w:pStyle w:val="ac"/>
        <w:numPr>
          <w:ilvl w:val="0"/>
          <w:numId w:val="31"/>
        </w:numPr>
        <w:ind w:left="0" w:firstLine="709"/>
        <w:jc w:val="both"/>
        <w:rPr>
          <w:rFonts w:ascii="Tahoma" w:hAnsi="Tahoma" w:cs="Tahoma"/>
          <w:iCs/>
          <w:sz w:val="20"/>
          <w:szCs w:val="20"/>
        </w:rPr>
      </w:pPr>
      <w:proofErr w:type="spellStart"/>
      <w:r w:rsidRPr="00A55BCA">
        <w:rPr>
          <w:rFonts w:ascii="Tahoma" w:hAnsi="Tahoma" w:cs="Tahoma"/>
          <w:iCs/>
          <w:sz w:val="20"/>
          <w:szCs w:val="20"/>
        </w:rPr>
        <w:t>неустранение</w:t>
      </w:r>
      <w:proofErr w:type="spellEnd"/>
      <w:r w:rsidRPr="00A55BCA">
        <w:rPr>
          <w:rFonts w:ascii="Tahoma" w:hAnsi="Tahoma" w:cs="Tahoma"/>
          <w:iCs/>
          <w:sz w:val="20"/>
          <w:szCs w:val="20"/>
        </w:rPr>
        <w:t xml:space="preserve"> выявленных Недостатков в Работах в согласованный Сторонами срок.</w:t>
      </w:r>
    </w:p>
    <w:p w14:paraId="5FE42ADF" w14:textId="77777777" w:rsidR="00B255A7" w:rsidRPr="00A55BCA" w:rsidRDefault="00B255A7" w:rsidP="00A55BCA">
      <w:pPr>
        <w:pStyle w:val="ConsPlusNormal"/>
        <w:numPr>
          <w:ilvl w:val="0"/>
          <w:numId w:val="30"/>
        </w:numPr>
        <w:ind w:left="0" w:firstLine="709"/>
        <w:jc w:val="both"/>
        <w:rPr>
          <w:i w:val="0"/>
        </w:rPr>
      </w:pPr>
      <w:r w:rsidRPr="00A55BCA">
        <w:rPr>
          <w:i w:val="0"/>
        </w:rPr>
        <w:t>Исполнитель не приступает своевременно к исполнению настоящего Договора или выполняет Работы настолько медленно</w:t>
      </w:r>
      <w:r w:rsidRPr="00A55BCA">
        <w:rPr>
          <w:i w:val="0"/>
          <w:color w:val="000000" w:themeColor="text1"/>
        </w:rPr>
        <w:t xml:space="preserve">, что их окончание к датам, установленным в статье 2 Договора и/или в Техническом задании </w:t>
      </w:r>
      <w:r w:rsidRPr="00A55BCA">
        <w:rPr>
          <w:i w:val="0"/>
        </w:rPr>
        <w:t>становится явно невозможным;</w:t>
      </w:r>
    </w:p>
    <w:p w14:paraId="4F4D9769" w14:textId="77777777" w:rsidR="00B255A7" w:rsidRPr="00A55BCA" w:rsidRDefault="00B255A7" w:rsidP="00A55BCA">
      <w:pPr>
        <w:pStyle w:val="ConsPlusNormal"/>
        <w:numPr>
          <w:ilvl w:val="0"/>
          <w:numId w:val="30"/>
        </w:numPr>
        <w:ind w:left="0" w:firstLine="709"/>
        <w:jc w:val="both"/>
        <w:rPr>
          <w:i w:val="0"/>
        </w:rPr>
      </w:pPr>
      <w:r w:rsidRPr="00A55BCA">
        <w:rPr>
          <w:i w:val="0"/>
        </w:rPr>
        <w:t>во время выполнения Работ станет очевидным, что они не будут выполнены надлежащим образом и в срок;</w:t>
      </w:r>
    </w:p>
    <w:p w14:paraId="6EB66E49" w14:textId="77777777" w:rsidR="00B255A7" w:rsidRPr="00A55BCA" w:rsidRDefault="00B255A7" w:rsidP="00A55BCA">
      <w:pPr>
        <w:numPr>
          <w:ilvl w:val="0"/>
          <w:numId w:val="30"/>
        </w:numPr>
        <w:tabs>
          <w:tab w:val="left" w:pos="0"/>
        </w:tabs>
        <w:autoSpaceDE w:val="0"/>
        <w:autoSpaceDN w:val="0"/>
        <w:adjustRightInd w:val="0"/>
        <w:spacing w:after="0" w:line="240" w:lineRule="auto"/>
        <w:ind w:left="0" w:firstLine="709"/>
        <w:jc w:val="both"/>
        <w:rPr>
          <w:rFonts w:ascii="Tahoma" w:hAnsi="Tahoma" w:cs="Tahoma"/>
          <w:sz w:val="20"/>
          <w:szCs w:val="20"/>
        </w:rPr>
      </w:pPr>
      <w:r w:rsidRPr="00A55BCA">
        <w:rPr>
          <w:rFonts w:ascii="Tahoma" w:hAnsi="Tahoma" w:cs="Tahoma"/>
          <w:sz w:val="20"/>
          <w:szCs w:val="20"/>
        </w:rPr>
        <w:t>на Работы или Результат Работ заявлены права третьих лиц;</w:t>
      </w:r>
    </w:p>
    <w:p w14:paraId="67B1C9DF" w14:textId="77777777" w:rsidR="00B255A7" w:rsidRPr="00A55BCA" w:rsidRDefault="00B255A7" w:rsidP="00A55BCA">
      <w:pPr>
        <w:numPr>
          <w:ilvl w:val="0"/>
          <w:numId w:val="30"/>
        </w:numPr>
        <w:tabs>
          <w:tab w:val="left" w:pos="0"/>
        </w:tabs>
        <w:autoSpaceDE w:val="0"/>
        <w:autoSpaceDN w:val="0"/>
        <w:adjustRightInd w:val="0"/>
        <w:spacing w:after="0" w:line="240" w:lineRule="auto"/>
        <w:ind w:left="0" w:firstLine="709"/>
        <w:jc w:val="both"/>
        <w:rPr>
          <w:rFonts w:ascii="Tahoma" w:hAnsi="Tahoma" w:cs="Tahoma"/>
          <w:sz w:val="20"/>
          <w:szCs w:val="20"/>
        </w:rPr>
      </w:pPr>
      <w:r w:rsidRPr="00A55BCA">
        <w:rPr>
          <w:rFonts w:ascii="Tahoma" w:hAnsi="Tahoma" w:cs="Tahoma"/>
          <w:sz w:val="20"/>
          <w:szCs w:val="20"/>
        </w:rPr>
        <w:t>прекращение и/или приостановление действия членства в СРО, лицензии, допуска, свидетельства, или иного разрешения, необходимого Исполнителю для выполнения Работ и исполнения обязательств по Договору;</w:t>
      </w:r>
    </w:p>
    <w:p w14:paraId="2A9A6AD2" w14:textId="77777777" w:rsidR="00B255A7" w:rsidRPr="00A55BCA" w:rsidRDefault="00B255A7" w:rsidP="00A55BCA">
      <w:pPr>
        <w:pStyle w:val="ConsPlusNormal"/>
        <w:numPr>
          <w:ilvl w:val="0"/>
          <w:numId w:val="30"/>
        </w:numPr>
        <w:ind w:left="0" w:firstLine="709"/>
        <w:jc w:val="both"/>
        <w:rPr>
          <w:i w:val="0"/>
        </w:rPr>
      </w:pPr>
      <w:r w:rsidRPr="00A55BCA">
        <w:rPr>
          <w:i w:val="0"/>
        </w:rPr>
        <w:t>в отношении Исполнителя принято решение о ликвидации, либо реорганизации;</w:t>
      </w:r>
    </w:p>
    <w:p w14:paraId="0100C8F8" w14:textId="77777777" w:rsidR="00B255A7" w:rsidRPr="00A55BCA" w:rsidRDefault="00B255A7" w:rsidP="00A55BCA">
      <w:pPr>
        <w:pStyle w:val="ConsPlusNormal"/>
        <w:numPr>
          <w:ilvl w:val="0"/>
          <w:numId w:val="30"/>
        </w:numPr>
        <w:ind w:left="0" w:firstLine="709"/>
        <w:jc w:val="both"/>
        <w:rPr>
          <w:i w:val="0"/>
        </w:rPr>
      </w:pPr>
      <w:r w:rsidRPr="00A55BCA">
        <w:rPr>
          <w:i w:val="0"/>
        </w:rPr>
        <w:t>в отношении Исполнителя подано заявление о признании его несостоятельным должником (банкротом);</w:t>
      </w:r>
    </w:p>
    <w:p w14:paraId="162A7AEF" w14:textId="77777777" w:rsidR="00B255A7" w:rsidRPr="00A55BCA" w:rsidRDefault="00B255A7" w:rsidP="00A55BCA">
      <w:pPr>
        <w:pStyle w:val="ConsPlusNormal"/>
        <w:numPr>
          <w:ilvl w:val="0"/>
          <w:numId w:val="30"/>
        </w:numPr>
        <w:ind w:left="0" w:firstLine="709"/>
        <w:jc w:val="both"/>
        <w:rPr>
          <w:i w:val="0"/>
        </w:rPr>
      </w:pPr>
      <w:r w:rsidRPr="00A55BCA">
        <w:rPr>
          <w:i w:val="0"/>
        </w:rPr>
        <w:t>в любой момент после заключения Договора, когда Заказчику стало известно о предоставлении Исполнителем до подписания Договора и в ходе его исполнения ложных сведений, иных сведений, не соответствующих представлениям Заказчика о финансовом положении Исполнителя, его учредительных документах, разрешений (лицензий) на осуществление работ, выполняемых по настоящему Договору Исполнителем, и другой информации о существенном изменении обстоятельств, когда они изменились настолько, что если бы Заказчик мог это разумно предвидеть, Договор вообще не был бы им заключен или был бы заключен на значительно отличающихся условиях;</w:t>
      </w:r>
    </w:p>
    <w:p w14:paraId="76BAD613" w14:textId="77777777" w:rsidR="00B255A7" w:rsidRPr="00A55BCA" w:rsidRDefault="00B255A7" w:rsidP="00A55BCA">
      <w:pPr>
        <w:numPr>
          <w:ilvl w:val="0"/>
          <w:numId w:val="30"/>
        </w:numPr>
        <w:tabs>
          <w:tab w:val="left" w:pos="0"/>
        </w:tabs>
        <w:autoSpaceDE w:val="0"/>
        <w:autoSpaceDN w:val="0"/>
        <w:adjustRightInd w:val="0"/>
        <w:spacing w:after="0" w:line="240" w:lineRule="auto"/>
        <w:ind w:left="0" w:firstLine="709"/>
        <w:jc w:val="both"/>
        <w:rPr>
          <w:rFonts w:ascii="Tahoma" w:hAnsi="Tahoma" w:cs="Tahoma"/>
          <w:iCs/>
          <w:sz w:val="20"/>
          <w:szCs w:val="20"/>
        </w:rPr>
      </w:pPr>
      <w:r w:rsidRPr="00A55BCA">
        <w:rPr>
          <w:rFonts w:ascii="Tahoma" w:hAnsi="Tahoma" w:cs="Tahoma"/>
          <w:iCs/>
          <w:sz w:val="20"/>
          <w:szCs w:val="20"/>
        </w:rPr>
        <w:t>в иных случаях, предусмотренных законодательством Российской Федерации и/или Договором.</w:t>
      </w:r>
    </w:p>
    <w:p w14:paraId="78B38588" w14:textId="77777777" w:rsidR="00B255A7" w:rsidRPr="00A55BCA" w:rsidRDefault="00B255A7" w:rsidP="00A55BCA">
      <w:pPr>
        <w:pStyle w:val="ac"/>
        <w:numPr>
          <w:ilvl w:val="1"/>
          <w:numId w:val="13"/>
        </w:numPr>
        <w:autoSpaceDE w:val="0"/>
        <w:autoSpaceDN w:val="0"/>
        <w:adjustRightInd w:val="0"/>
        <w:ind w:left="0" w:firstLine="709"/>
        <w:jc w:val="both"/>
        <w:rPr>
          <w:rFonts w:ascii="Tahoma" w:eastAsiaTheme="minorHAnsi" w:hAnsi="Tahoma" w:cs="Tahoma"/>
          <w:iCs/>
          <w:sz w:val="20"/>
          <w:szCs w:val="20"/>
          <w:lang w:eastAsia="en-US"/>
        </w:rPr>
      </w:pPr>
      <w:r w:rsidRPr="00A55BCA">
        <w:rPr>
          <w:rFonts w:ascii="Tahoma" w:eastAsiaTheme="minorHAnsi" w:hAnsi="Tahoma" w:cs="Tahoma"/>
          <w:iCs/>
          <w:sz w:val="20"/>
          <w:szCs w:val="20"/>
          <w:lang w:eastAsia="en-US"/>
        </w:rPr>
        <w:t xml:space="preserve">В случае одностороннего отказа Заказчика от исполнения Договора по основаниям, предусмотренным п. 9.3.2. Договора, Заказчик вправе потребовать, а Исполнитель обязан возместить Заказчику убытки, в том числе упущенную выгоду. </w:t>
      </w:r>
    </w:p>
    <w:p w14:paraId="1A16A6EC" w14:textId="77777777" w:rsidR="00B255A7" w:rsidRPr="00A55BCA" w:rsidRDefault="00B255A7" w:rsidP="00A55BCA">
      <w:pPr>
        <w:pStyle w:val="ac"/>
        <w:numPr>
          <w:ilvl w:val="1"/>
          <w:numId w:val="13"/>
        </w:numPr>
        <w:autoSpaceDE w:val="0"/>
        <w:autoSpaceDN w:val="0"/>
        <w:adjustRightInd w:val="0"/>
        <w:ind w:left="0" w:firstLine="709"/>
        <w:jc w:val="both"/>
        <w:rPr>
          <w:rFonts w:ascii="Tahoma" w:eastAsiaTheme="minorHAnsi" w:hAnsi="Tahoma" w:cs="Tahoma"/>
          <w:iCs/>
          <w:sz w:val="20"/>
          <w:szCs w:val="20"/>
          <w:lang w:eastAsia="en-US"/>
        </w:rPr>
      </w:pPr>
      <w:r w:rsidRPr="00A55BCA">
        <w:rPr>
          <w:rFonts w:ascii="Tahoma" w:eastAsiaTheme="minorHAnsi" w:hAnsi="Tahoma" w:cs="Tahoma"/>
          <w:iCs/>
          <w:sz w:val="20"/>
          <w:szCs w:val="20"/>
          <w:lang w:eastAsia="en-US"/>
        </w:rPr>
        <w:lastRenderedPageBreak/>
        <w:t>Заказчик вправе отказаться от исполнения Договора, по основаниям, предусмотренным п.  9.3.2. Договора, в любой период времени в течение действия Договора вне зависимости от того, когда Заказчику стало известно о возникновении такого обстоятельства, при условии, что на момент заявления Заказчиком отказа от исполнения Договора, Исполнитель не устранил обстоятельства, дающие Заказчику право на отказ от исполнения Договора.</w:t>
      </w:r>
    </w:p>
    <w:p w14:paraId="720E7097" w14:textId="77777777" w:rsidR="00B255A7" w:rsidRPr="00A55BCA" w:rsidRDefault="00B255A7" w:rsidP="00A55BCA">
      <w:pPr>
        <w:pStyle w:val="ac"/>
        <w:numPr>
          <w:ilvl w:val="1"/>
          <w:numId w:val="13"/>
        </w:numPr>
        <w:autoSpaceDE w:val="0"/>
        <w:autoSpaceDN w:val="0"/>
        <w:adjustRightInd w:val="0"/>
        <w:ind w:left="0" w:firstLine="709"/>
        <w:jc w:val="both"/>
        <w:rPr>
          <w:rFonts w:ascii="Tahoma" w:eastAsiaTheme="minorHAnsi" w:hAnsi="Tahoma" w:cs="Tahoma"/>
          <w:iCs/>
          <w:sz w:val="20"/>
          <w:szCs w:val="20"/>
          <w:lang w:eastAsia="en-US"/>
        </w:rPr>
      </w:pPr>
      <w:r w:rsidRPr="00A55BCA">
        <w:rPr>
          <w:rFonts w:ascii="Tahoma" w:eastAsiaTheme="minorHAnsi" w:hAnsi="Tahoma" w:cs="Tahoma"/>
          <w:iCs/>
          <w:sz w:val="20"/>
          <w:szCs w:val="20"/>
          <w:lang w:eastAsia="en-US"/>
        </w:rPr>
        <w:t>В случае одностороннего отказа Заказчика от исполнения Договора Договор считается прекращенным соответственно с момента получения Исполнителем уведомления об отказе от Договора, если иной срок прекращения Договора не указан в уведомлении.</w:t>
      </w:r>
    </w:p>
    <w:p w14:paraId="2F024E49" w14:textId="77777777" w:rsidR="00B255A7" w:rsidRPr="00A55BCA" w:rsidRDefault="00B255A7" w:rsidP="00A55BCA">
      <w:pPr>
        <w:pStyle w:val="ac"/>
        <w:numPr>
          <w:ilvl w:val="1"/>
          <w:numId w:val="13"/>
        </w:numPr>
        <w:autoSpaceDE w:val="0"/>
        <w:autoSpaceDN w:val="0"/>
        <w:adjustRightInd w:val="0"/>
        <w:ind w:left="0" w:firstLine="709"/>
        <w:jc w:val="both"/>
        <w:rPr>
          <w:rFonts w:ascii="Tahoma" w:eastAsiaTheme="minorHAnsi" w:hAnsi="Tahoma" w:cs="Tahoma"/>
          <w:iCs/>
          <w:sz w:val="20"/>
          <w:szCs w:val="20"/>
          <w:lang w:eastAsia="en-US"/>
        </w:rPr>
      </w:pPr>
      <w:r w:rsidRPr="00A55BCA">
        <w:rPr>
          <w:rFonts w:ascii="Tahoma" w:eastAsiaTheme="minorHAnsi" w:hAnsi="Tahoma" w:cs="Tahoma"/>
          <w:iCs/>
          <w:sz w:val="20"/>
          <w:szCs w:val="20"/>
          <w:lang w:eastAsia="en-US"/>
        </w:rPr>
        <w:t>С момента досрочного прекращения Договора Исполнитель обязан прекратить выполнение Работ и уведомить Соисполнителей об отказе Заказчика от Договора, а Заказчик вправе поручить выполнение соответствующей части Работ третьему лицу.</w:t>
      </w:r>
    </w:p>
    <w:p w14:paraId="0682230F" w14:textId="77777777" w:rsidR="00B255A7" w:rsidRPr="00A55BCA" w:rsidRDefault="00B255A7" w:rsidP="00A55BCA">
      <w:pPr>
        <w:pStyle w:val="ac"/>
        <w:numPr>
          <w:ilvl w:val="1"/>
          <w:numId w:val="13"/>
        </w:numPr>
        <w:autoSpaceDE w:val="0"/>
        <w:autoSpaceDN w:val="0"/>
        <w:adjustRightInd w:val="0"/>
        <w:ind w:left="0" w:firstLine="709"/>
        <w:jc w:val="both"/>
        <w:rPr>
          <w:rFonts w:ascii="Tahoma" w:eastAsiaTheme="minorHAnsi" w:hAnsi="Tahoma" w:cs="Tahoma"/>
          <w:iCs/>
          <w:sz w:val="20"/>
          <w:szCs w:val="20"/>
          <w:lang w:eastAsia="en-US"/>
        </w:rPr>
      </w:pPr>
      <w:r w:rsidRPr="00A55BCA">
        <w:rPr>
          <w:rFonts w:ascii="Tahoma" w:eastAsiaTheme="minorHAnsi" w:hAnsi="Tahoma" w:cs="Tahoma"/>
          <w:iCs/>
          <w:sz w:val="20"/>
          <w:szCs w:val="20"/>
          <w:lang w:eastAsia="en-US"/>
        </w:rPr>
        <w:t xml:space="preserve">При досрочном прекращении Договора по любым основаниям, предусмотренным Договором или действующим законодательством Российской Федерации, Заказчик вправе по своему выбору полностью или в части оставить в своем распоряжении частично исполненное (результаты Работ, частично выполненных до досрочного прекращения (расторжения) Договора с оплатой стоимости частично выполненных Работ – Документации, оставленных в распоряжении Заказчика с учетом денежных средств, перечисленных Исполнителю по Договору). </w:t>
      </w:r>
    </w:p>
    <w:p w14:paraId="4987B670" w14:textId="77777777" w:rsidR="00B255A7" w:rsidRPr="00A55BCA" w:rsidRDefault="00B255A7" w:rsidP="00A55BCA">
      <w:pPr>
        <w:pStyle w:val="ConsPlusNormal"/>
        <w:ind w:firstLine="709"/>
        <w:jc w:val="both"/>
        <w:rPr>
          <w:i w:val="0"/>
          <w:iCs w:val="0"/>
        </w:rPr>
      </w:pPr>
      <w:r w:rsidRPr="00A55BCA">
        <w:rPr>
          <w:i w:val="0"/>
          <w:iCs w:val="0"/>
        </w:rPr>
        <w:t>Исполнитель, в течение 5 (пяти) рабочих дней с даты получения уведомления Заказчика об одностороннем отказе от исполнения Договора и оставлении в распоряжении Заказчика, частично исполненного по Договору, обязан по требованию Заказчика передать ему результат Работ, выполненных на дату прекращения Договора, Этапов Работ, с оформлением на выполненный объем Работ Акта сдачи-приемки выполненных работ и акта сверки взаиморасчетов.</w:t>
      </w:r>
    </w:p>
    <w:p w14:paraId="766EC52B" w14:textId="77777777" w:rsidR="00B255A7" w:rsidRPr="00A55BCA" w:rsidRDefault="00B255A7" w:rsidP="00A55BCA">
      <w:pPr>
        <w:pStyle w:val="ConsPlusNormal"/>
        <w:ind w:firstLine="709"/>
        <w:jc w:val="both"/>
        <w:rPr>
          <w:i w:val="0"/>
        </w:rPr>
      </w:pPr>
      <w:r w:rsidRPr="00A55BCA">
        <w:rPr>
          <w:i w:val="0"/>
          <w:iCs w:val="0"/>
        </w:rPr>
        <w:t xml:space="preserve">Заказчик обязан в течение 10 (десяти) рабочих дней рассмотреть представленные Исполнителем документы и подписать Акт сдачи-приемки выполненных работ и акт сверки </w:t>
      </w:r>
      <w:r w:rsidRPr="00A55BCA">
        <w:rPr>
          <w:i w:val="0"/>
        </w:rPr>
        <w:t>взаиморасчетов по Договору, либо направить Исполнителю мотивированный отказ.</w:t>
      </w:r>
    </w:p>
    <w:p w14:paraId="128F04B3" w14:textId="77777777" w:rsidR="00B255A7" w:rsidRPr="00A55BCA" w:rsidRDefault="00B255A7" w:rsidP="00A55BCA">
      <w:pPr>
        <w:pStyle w:val="ConsPlusNormal"/>
        <w:numPr>
          <w:ilvl w:val="1"/>
          <w:numId w:val="13"/>
        </w:numPr>
        <w:ind w:left="0" w:firstLine="709"/>
        <w:jc w:val="both"/>
        <w:rPr>
          <w:i w:val="0"/>
        </w:rPr>
      </w:pPr>
      <w:r w:rsidRPr="00A55BCA">
        <w:rPr>
          <w:i w:val="0"/>
        </w:rPr>
        <w:t>В случае досрочного расторжения Договора по любой из причин, установленных Договором или</w:t>
      </w:r>
      <w:r w:rsidRPr="00A55BCA">
        <w:rPr>
          <w:i w:val="0"/>
          <w:iCs w:val="0"/>
        </w:rPr>
        <w:t xml:space="preserve"> действующим законодательством Российской Федерации, по которому Заказчиком была произведена предоплата в случае, если сумма предоплаты превышает стоимость фактически выполненных и принятых Заказчиком Работ, Исполнитель обязан в течение 5 (пяти) календарных дней с момента прекращения Договора осуществить возврат Заказчику денежных средств в размере разницы между денежными средствами, перечисленными Заказчиком Исполнителю по Договору, и стоимостью фактически выполненных и принятых  Заказчиком (оставленных в распоряжении Заказчика) Работ/Этапов Работ, перечислив указанную сумму на расчетный счет Заказчика</w:t>
      </w:r>
    </w:p>
    <w:p w14:paraId="13B40718" w14:textId="77777777" w:rsidR="00B255A7" w:rsidRPr="00A55BCA" w:rsidRDefault="00B255A7" w:rsidP="00A55BCA">
      <w:pPr>
        <w:pStyle w:val="ConsPlusNormal"/>
        <w:numPr>
          <w:ilvl w:val="1"/>
          <w:numId w:val="13"/>
        </w:numPr>
        <w:ind w:left="0" w:firstLine="709"/>
        <w:jc w:val="both"/>
        <w:rPr>
          <w:i w:val="0"/>
        </w:rPr>
      </w:pPr>
      <w:r w:rsidRPr="00A55BCA">
        <w:rPr>
          <w:i w:val="0"/>
        </w:rPr>
        <w:t>Оплата Работ, выполненных Исполнителем после даты прекращения Договора, а равно возмещение понесенных в связи с этим Исполнителем убытков, не производится.</w:t>
      </w:r>
    </w:p>
    <w:p w14:paraId="7C80E2CE" w14:textId="02A30378" w:rsidR="00B255A7" w:rsidRPr="00A55BCA" w:rsidRDefault="00B255A7" w:rsidP="00A55BCA">
      <w:pPr>
        <w:pStyle w:val="ConsPlusNormal"/>
        <w:numPr>
          <w:ilvl w:val="1"/>
          <w:numId w:val="13"/>
        </w:numPr>
        <w:ind w:left="0" w:firstLine="709"/>
        <w:jc w:val="both"/>
        <w:rPr>
          <w:i w:val="0"/>
        </w:rPr>
      </w:pPr>
      <w:r w:rsidRPr="00A55BCA">
        <w:rPr>
          <w:rFonts w:eastAsia="Times New Roman"/>
          <w:i w:val="0"/>
          <w:lang w:eastAsia="ru-RU"/>
        </w:rPr>
        <w:t>Если иное не предусмотрено Договором, Заказчик, в случае досрочного прекращения Договора, вправе потребовать переуступки прав и/или перевода обязательств, в том числе и полной замены стороны (Исполнителя на Заказчика) в договоре(ах), заключенном(</w:t>
      </w:r>
      <w:proofErr w:type="spellStart"/>
      <w:r w:rsidRPr="00A55BCA">
        <w:rPr>
          <w:rFonts w:eastAsia="Times New Roman"/>
          <w:i w:val="0"/>
          <w:lang w:eastAsia="ru-RU"/>
        </w:rPr>
        <w:t>ых</w:t>
      </w:r>
      <w:proofErr w:type="spellEnd"/>
      <w:r w:rsidRPr="00A55BCA">
        <w:rPr>
          <w:rFonts w:eastAsia="Times New Roman"/>
          <w:i w:val="0"/>
          <w:lang w:eastAsia="ru-RU"/>
        </w:rPr>
        <w:t xml:space="preserve">) Исполнителем с Соисполнителями в рамках исполнения Договора, а Исполнитель обязан переуступить права и/или перевести обязательства в соответствии с требованием Заказчика. Уступка прав требования и перевод обязательств осуществляется по номиналу, в соответствии с данными бухгалтерского учета Исполнителя и Соисполнителя. В случае неисполнения Исполнителем обязательства, предусмотренного настоящим пунктом, путем бездействия или совершения действий, препятствующих реализации положений настоящего пункта, Заказчик вправе потребовать, а Исполнитель обязан выплатить Заказчику штраф </w:t>
      </w:r>
      <w:r w:rsidR="00A55BCA" w:rsidRPr="00A55BCA">
        <w:rPr>
          <w:rFonts w:eastAsia="Times New Roman"/>
          <w:i w:val="0"/>
          <w:lang w:eastAsia="ru-RU"/>
        </w:rPr>
        <w:t>в размере,</w:t>
      </w:r>
      <w:r w:rsidRPr="00A55BCA">
        <w:rPr>
          <w:rFonts w:eastAsia="Times New Roman"/>
          <w:i w:val="0"/>
          <w:lang w:eastAsia="ru-RU"/>
        </w:rPr>
        <w:t xml:space="preserve"> определяемом как:</w:t>
      </w:r>
    </w:p>
    <w:p w14:paraId="7789F6CA" w14:textId="77777777" w:rsidR="00B255A7" w:rsidRPr="00A55BCA" w:rsidRDefault="00B255A7" w:rsidP="00A55BCA">
      <w:pPr>
        <w:numPr>
          <w:ilvl w:val="0"/>
          <w:numId w:val="32"/>
        </w:numPr>
        <w:spacing w:after="0" w:line="240" w:lineRule="auto"/>
        <w:ind w:left="0"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размер прав (требований), о переводе которых заявлено Заказчиком;</w:t>
      </w:r>
    </w:p>
    <w:p w14:paraId="02CD8A43" w14:textId="77777777" w:rsidR="00B255A7" w:rsidRPr="00A55BCA" w:rsidRDefault="00B255A7" w:rsidP="00A55BCA">
      <w:pPr>
        <w:numPr>
          <w:ilvl w:val="0"/>
          <w:numId w:val="32"/>
        </w:numPr>
        <w:spacing w:after="0" w:line="240" w:lineRule="auto"/>
        <w:ind w:left="0"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Цена Договора, в случае требования Заказчика о полной замене стороны;</w:t>
      </w:r>
    </w:p>
    <w:p w14:paraId="223DEEF4" w14:textId="77777777" w:rsidR="00B255A7" w:rsidRPr="00A55BCA" w:rsidRDefault="00B255A7" w:rsidP="00A55BCA">
      <w:pPr>
        <w:numPr>
          <w:ilvl w:val="0"/>
          <w:numId w:val="32"/>
        </w:numPr>
        <w:tabs>
          <w:tab w:val="left" w:pos="426"/>
        </w:tabs>
        <w:spacing w:after="0" w:line="240" w:lineRule="auto"/>
        <w:ind w:left="0"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10% (десять процентов) от Цены Договора, если Заказчиком заявлено требование об уступке не денежных прав требования, в том числе гарантийных обязательств.</w:t>
      </w:r>
    </w:p>
    <w:p w14:paraId="3D04CC7A" w14:textId="77777777" w:rsidR="00B255A7" w:rsidRPr="00A55BCA" w:rsidRDefault="00B255A7" w:rsidP="00A55BCA">
      <w:pPr>
        <w:pStyle w:val="ConsPlusNormal"/>
        <w:ind w:left="-567"/>
        <w:jc w:val="both"/>
        <w:rPr>
          <w:i w:val="0"/>
          <w:iCs w:val="0"/>
        </w:rPr>
      </w:pPr>
    </w:p>
    <w:p w14:paraId="7C2539E3" w14:textId="77777777" w:rsidR="00B255A7" w:rsidRPr="00A55BCA" w:rsidRDefault="00B255A7" w:rsidP="00A55BCA">
      <w:pPr>
        <w:pStyle w:val="ac"/>
        <w:widowControl w:val="0"/>
        <w:numPr>
          <w:ilvl w:val="0"/>
          <w:numId w:val="13"/>
        </w:numPr>
        <w:ind w:left="-567" w:firstLine="0"/>
        <w:jc w:val="center"/>
        <w:outlineLvl w:val="1"/>
        <w:rPr>
          <w:rFonts w:ascii="Tahoma" w:eastAsia="Times New Roman" w:hAnsi="Tahoma" w:cs="Tahoma"/>
          <w:b/>
          <w:sz w:val="20"/>
          <w:szCs w:val="20"/>
        </w:rPr>
      </w:pPr>
      <w:r w:rsidRPr="00A55BCA">
        <w:rPr>
          <w:rFonts w:ascii="Tahoma" w:eastAsia="Times New Roman" w:hAnsi="Tahoma" w:cs="Tahoma"/>
          <w:b/>
          <w:sz w:val="20"/>
          <w:szCs w:val="20"/>
        </w:rPr>
        <w:t>Применимое право и разрешение споров</w:t>
      </w:r>
    </w:p>
    <w:p w14:paraId="3B2AA3F0" w14:textId="77777777" w:rsidR="00B255A7" w:rsidRPr="00A55BCA" w:rsidRDefault="00B255A7" w:rsidP="00A55BCA">
      <w:pPr>
        <w:pStyle w:val="ConsPlusNormal"/>
        <w:numPr>
          <w:ilvl w:val="1"/>
          <w:numId w:val="13"/>
        </w:numPr>
        <w:ind w:left="0" w:firstLine="709"/>
        <w:jc w:val="both"/>
        <w:rPr>
          <w:i w:val="0"/>
        </w:rPr>
      </w:pPr>
      <w:r w:rsidRPr="00A55BCA">
        <w:rPr>
          <w:i w:val="0"/>
        </w:rPr>
        <w:t>Отношения Сторон по Договору, касающиеся его исполнения, нарушения, прекращения или недействительности, в том числе не урегулированные Договором, регламентируются законодательством Российской Федерации.</w:t>
      </w:r>
    </w:p>
    <w:p w14:paraId="6DE00C5F" w14:textId="77777777" w:rsidR="00B255A7" w:rsidRPr="00A55BCA" w:rsidRDefault="00B255A7" w:rsidP="00A55BCA">
      <w:pPr>
        <w:pStyle w:val="Standard"/>
        <w:numPr>
          <w:ilvl w:val="1"/>
          <w:numId w:val="13"/>
        </w:numPr>
        <w:tabs>
          <w:tab w:val="left" w:pos="-567"/>
        </w:tabs>
        <w:ind w:left="0" w:firstLine="709"/>
        <w:jc w:val="both"/>
        <w:rPr>
          <w:rFonts w:ascii="Tahoma" w:eastAsiaTheme="minorHAnsi" w:hAnsi="Tahoma" w:cs="Tahoma"/>
          <w:iCs/>
          <w:kern w:val="0"/>
          <w:sz w:val="20"/>
          <w:lang w:eastAsia="en-US"/>
        </w:rPr>
      </w:pPr>
      <w:r w:rsidRPr="00A55BCA">
        <w:rPr>
          <w:rFonts w:ascii="Tahoma" w:eastAsiaTheme="minorHAnsi" w:hAnsi="Tahoma" w:cs="Tahoma"/>
          <w:iCs/>
          <w:kern w:val="0"/>
          <w:sz w:val="20"/>
          <w:lang w:eastAsia="en-US"/>
        </w:rPr>
        <w:t xml:space="preserve">Все споры и разногласия, которые могут возникнуть из настоящего Договора или в связи с ним, разрешаются, по возможности, путем переговоров между Сторонами либо путем направления Стороной, чьи права нарушены, Стороне, нарушающей обязательства, претензии. Претензия должна быть направлена по адресу местонахождения Стороны, указанному в настоящем Договоре, почтовым отправлением с уведомлением о вручении адресату либо телеграммой. Сторона, получившая претензию, обязана направить письменный ответ на нее другой Стороне в течение 10 </w:t>
      </w:r>
      <w:r w:rsidRPr="00A55BCA">
        <w:rPr>
          <w:rFonts w:ascii="Tahoma" w:eastAsiaTheme="minorHAnsi" w:hAnsi="Tahoma" w:cs="Tahoma"/>
          <w:iCs/>
          <w:kern w:val="0"/>
          <w:sz w:val="20"/>
          <w:lang w:eastAsia="en-US"/>
        </w:rPr>
        <w:lastRenderedPageBreak/>
        <w:t xml:space="preserve">(десяти) календарных дней с момента получения Претензии. В случае неполучения Стороной, направившей Претензию, ответа на нее в течение 15 (пятнадцати) календарных дней с момента направления Претензии, досудебный порядок урегулирования споров считается соблюденным. </w:t>
      </w:r>
    </w:p>
    <w:p w14:paraId="47477EB7" w14:textId="77777777" w:rsidR="00B255A7" w:rsidRPr="00A55BCA" w:rsidRDefault="00B255A7" w:rsidP="00A55BCA">
      <w:pPr>
        <w:pStyle w:val="Standard"/>
        <w:numPr>
          <w:ilvl w:val="1"/>
          <w:numId w:val="13"/>
        </w:numPr>
        <w:tabs>
          <w:tab w:val="left" w:pos="-567"/>
        </w:tabs>
        <w:ind w:left="0" w:firstLine="709"/>
        <w:jc w:val="both"/>
        <w:rPr>
          <w:rFonts w:ascii="Tahoma" w:eastAsiaTheme="minorHAnsi" w:hAnsi="Tahoma" w:cs="Tahoma"/>
          <w:iCs/>
          <w:kern w:val="0"/>
          <w:sz w:val="20"/>
          <w:lang w:eastAsia="en-US"/>
        </w:rPr>
      </w:pPr>
      <w:r w:rsidRPr="00A55BCA">
        <w:rPr>
          <w:rFonts w:ascii="Tahoma" w:eastAsiaTheme="minorHAnsi" w:hAnsi="Tahoma" w:cs="Tahoma"/>
          <w:iCs/>
          <w:kern w:val="0"/>
          <w:sz w:val="20"/>
          <w:lang w:eastAsia="en-US"/>
        </w:rPr>
        <w:t xml:space="preserve">При не достижении согласия в течение 15 (пятнадцати) календарных дней с момента начала ведения переговоров, либо при неполучении в срок ответа на заявленную претензию, споры передаются на разрешение в Арбитражный суд </w:t>
      </w:r>
      <w:r w:rsidR="00E95CE3" w:rsidRPr="00A55BCA">
        <w:rPr>
          <w:rFonts w:ascii="Tahoma" w:eastAsiaTheme="minorHAnsi" w:hAnsi="Tahoma" w:cs="Tahoma"/>
          <w:iCs/>
          <w:kern w:val="0"/>
          <w:sz w:val="20"/>
          <w:lang w:eastAsia="en-US"/>
        </w:rPr>
        <w:t>Московской области</w:t>
      </w:r>
      <w:r w:rsidRPr="00A55BCA">
        <w:rPr>
          <w:rFonts w:ascii="Tahoma" w:eastAsiaTheme="minorHAnsi" w:hAnsi="Tahoma" w:cs="Tahoma"/>
          <w:iCs/>
          <w:kern w:val="0"/>
          <w:sz w:val="20"/>
          <w:lang w:eastAsia="en-US"/>
        </w:rPr>
        <w:t>.</w:t>
      </w:r>
    </w:p>
    <w:p w14:paraId="1CD50308" w14:textId="77777777" w:rsidR="00B255A7" w:rsidRPr="00A55BCA" w:rsidRDefault="00B255A7" w:rsidP="00A55BCA">
      <w:pPr>
        <w:pStyle w:val="ConsPlusNormal"/>
        <w:ind w:left="-567"/>
        <w:jc w:val="both"/>
        <w:rPr>
          <w:i w:val="0"/>
        </w:rPr>
      </w:pPr>
    </w:p>
    <w:p w14:paraId="32E20780" w14:textId="77777777" w:rsidR="00B255A7" w:rsidRPr="00A55BCA" w:rsidRDefault="00B255A7" w:rsidP="00A55BCA">
      <w:pPr>
        <w:pStyle w:val="ac"/>
        <w:widowControl w:val="0"/>
        <w:numPr>
          <w:ilvl w:val="0"/>
          <w:numId w:val="13"/>
        </w:numPr>
        <w:ind w:left="0" w:firstLine="0"/>
        <w:jc w:val="center"/>
        <w:outlineLvl w:val="1"/>
        <w:rPr>
          <w:rFonts w:ascii="Tahoma" w:eastAsia="Times New Roman" w:hAnsi="Tahoma" w:cs="Tahoma"/>
          <w:b/>
          <w:sz w:val="20"/>
          <w:szCs w:val="20"/>
        </w:rPr>
      </w:pPr>
      <w:r w:rsidRPr="00A55BCA">
        <w:rPr>
          <w:rFonts w:ascii="Tahoma" w:eastAsia="Times New Roman" w:hAnsi="Tahoma" w:cs="Tahoma"/>
          <w:b/>
          <w:sz w:val="20"/>
          <w:szCs w:val="20"/>
        </w:rPr>
        <w:t>Уведомления и Представительство</w:t>
      </w:r>
    </w:p>
    <w:p w14:paraId="244678D1" w14:textId="77777777" w:rsidR="00B255A7" w:rsidRPr="00A55BCA" w:rsidRDefault="00B255A7" w:rsidP="00A55BCA">
      <w:pPr>
        <w:pStyle w:val="ConsPlusNormal"/>
        <w:numPr>
          <w:ilvl w:val="1"/>
          <w:numId w:val="13"/>
        </w:numPr>
        <w:ind w:left="0" w:firstLine="709"/>
        <w:jc w:val="both"/>
        <w:rPr>
          <w:i w:val="0"/>
        </w:rPr>
      </w:pPr>
      <w:r w:rsidRPr="00A55BCA">
        <w:rPr>
          <w:i w:val="0"/>
        </w:rPr>
        <w:t>Уведомления</w:t>
      </w:r>
    </w:p>
    <w:p w14:paraId="3E95B00F" w14:textId="77777777" w:rsidR="00B255A7" w:rsidRPr="00A55BCA" w:rsidRDefault="00B255A7" w:rsidP="00A55BCA">
      <w:pPr>
        <w:pStyle w:val="ConsPlusNormal"/>
        <w:numPr>
          <w:ilvl w:val="2"/>
          <w:numId w:val="13"/>
        </w:numPr>
        <w:ind w:left="0" w:firstLine="709"/>
        <w:jc w:val="both"/>
        <w:rPr>
          <w:i w:val="0"/>
        </w:rPr>
      </w:pPr>
      <w:r w:rsidRPr="00A55BCA">
        <w:rPr>
          <w:i w:val="0"/>
        </w:rPr>
        <w:t>Любые заявления, уведомления, извещения, указания, требования, предложения, согласования, корреспонденция и иные сообщения (далее по тексту – "Сообщения") или документы, направляемые Сторонами в соответствии с Договором, должны быть оформлены в письменном виде, составлены на русском языке, иметь уникальный, неповторяющийся (в рамках отношений Сторон по Договору) номер и дату составления, удостоверены подписью уполномоченного лица соответствующей Стороны и печатью Стороны (при ее наличии).</w:t>
      </w:r>
    </w:p>
    <w:p w14:paraId="0F9009E4" w14:textId="77777777" w:rsidR="00B255A7" w:rsidRPr="00A55BCA" w:rsidRDefault="00B255A7" w:rsidP="00A55BCA">
      <w:pPr>
        <w:pStyle w:val="ConsPlusNormal"/>
        <w:numPr>
          <w:ilvl w:val="2"/>
          <w:numId w:val="13"/>
        </w:numPr>
        <w:tabs>
          <w:tab w:val="left" w:pos="142"/>
        </w:tabs>
        <w:ind w:left="0" w:firstLine="709"/>
        <w:jc w:val="both"/>
        <w:rPr>
          <w:i w:val="0"/>
        </w:rPr>
      </w:pPr>
      <w:r w:rsidRPr="00A55BCA">
        <w:rPr>
          <w:i w:val="0"/>
        </w:rPr>
        <w:t>Сообщения будут считаться направленными надлежащим образом, если они направлены заказным письмом с уведомлением, курьерской или авиапочтой, по телеграфу, электронной почте, или доставлены лично с получением под расписку "из рук в руки" соответствующими должностными лицами по адресам Сторон, указанным в Договоре.</w:t>
      </w:r>
    </w:p>
    <w:p w14:paraId="23D82C86" w14:textId="77777777" w:rsidR="00B255A7" w:rsidRPr="00A55BCA" w:rsidRDefault="00B255A7" w:rsidP="00A55BCA">
      <w:pPr>
        <w:pStyle w:val="ConsPlusNormal"/>
        <w:numPr>
          <w:ilvl w:val="2"/>
          <w:numId w:val="13"/>
        </w:numPr>
        <w:tabs>
          <w:tab w:val="left" w:pos="142"/>
        </w:tabs>
        <w:ind w:left="0" w:firstLine="709"/>
        <w:jc w:val="both"/>
        <w:rPr>
          <w:i w:val="0"/>
        </w:rPr>
      </w:pPr>
      <w:r w:rsidRPr="00A55BCA">
        <w:rPr>
          <w:i w:val="0"/>
        </w:rPr>
        <w:t>Сообщения, с которыми закон или Договор связывает гражданско-правовые последствия для другой Стороны, документы являющиеся основанием для платежей, претензии, уведомления об отказе от исполнения Договора и т.п. (юридически значимые сообщения), должны направляться заказным письмом с уведомлением, курьерской или авиа почтой или доставлены лично с получением под расписку «из рук в руки» и влекут для Стороны-адресата такие последствия с момента доставки соответствующего сообщения ему или его представителю.</w:t>
      </w:r>
    </w:p>
    <w:p w14:paraId="3730C91A" w14:textId="77777777" w:rsidR="00B255A7" w:rsidRPr="00A55BCA" w:rsidRDefault="00B255A7" w:rsidP="00A55BCA">
      <w:pPr>
        <w:pStyle w:val="ConsPlusNormal"/>
        <w:numPr>
          <w:ilvl w:val="2"/>
          <w:numId w:val="13"/>
        </w:numPr>
        <w:tabs>
          <w:tab w:val="left" w:pos="142"/>
        </w:tabs>
        <w:ind w:left="0" w:firstLine="709"/>
        <w:jc w:val="both"/>
        <w:rPr>
          <w:i w:val="0"/>
        </w:rPr>
      </w:pPr>
      <w:r w:rsidRPr="00A55BCA">
        <w:rPr>
          <w:i w:val="0"/>
        </w:rPr>
        <w:t>Сообщение, направленное по телеграфу, заказным письмом, авиапочтой, курьерской почтой, считается полученным Стороной-адресатом в день подписи уполномоченного представителя Стороны-адресата на почтовом уведомлении/квитанции или проставления почтовой, или курьерской службой отметки, свидетельствующей о получении адресатом.</w:t>
      </w:r>
    </w:p>
    <w:p w14:paraId="659FBBAA" w14:textId="77777777" w:rsidR="00B255A7" w:rsidRPr="00A55BCA" w:rsidRDefault="00B255A7" w:rsidP="00A55BCA">
      <w:pPr>
        <w:pStyle w:val="ConsPlusNormal"/>
        <w:numPr>
          <w:ilvl w:val="2"/>
          <w:numId w:val="13"/>
        </w:numPr>
        <w:tabs>
          <w:tab w:val="left" w:pos="142"/>
        </w:tabs>
        <w:ind w:left="0" w:firstLine="709"/>
        <w:jc w:val="both"/>
        <w:rPr>
          <w:i w:val="0"/>
        </w:rPr>
      </w:pPr>
      <w:r w:rsidRPr="00A55BCA">
        <w:rPr>
          <w:i w:val="0"/>
        </w:rPr>
        <w:t>Сообщение, переданное "из рук в руки", считается полученным в день подписи уполномоченного представителя Стороны-адресата на копии оригинала Сообщения (документа), либо проставления штампа Стороны-адресата и подписи уполномоченного представителя данной Стороны на копии оригинала Сообщения (документа).</w:t>
      </w:r>
    </w:p>
    <w:p w14:paraId="3BEF6510" w14:textId="77777777" w:rsidR="00B255A7" w:rsidRPr="00A55BCA" w:rsidRDefault="00B255A7" w:rsidP="00A55BCA">
      <w:pPr>
        <w:pStyle w:val="ConsPlusNormal"/>
        <w:numPr>
          <w:ilvl w:val="2"/>
          <w:numId w:val="13"/>
        </w:numPr>
        <w:tabs>
          <w:tab w:val="left" w:pos="142"/>
        </w:tabs>
        <w:ind w:left="0" w:firstLine="709"/>
        <w:jc w:val="both"/>
        <w:rPr>
          <w:i w:val="0"/>
        </w:rPr>
      </w:pPr>
      <w:r w:rsidRPr="00A55BCA">
        <w:rPr>
          <w:i w:val="0"/>
        </w:rPr>
        <w:t xml:space="preserve"> Без ущерба для действительности документов, переданных с помощью факсимильной или электронной связи, не позднее 3 (Трех) дней после совершения такого отправления оригинал документа на бумажном носителе должен быть направлен Стороной-отправителем в адрес Стороны-адресата заказным письмом с уведомлением, авиапочтой, курьерской почтой, либо вручен «из рук в руки» представителем Стороны-отправителя представителю Стороны-адресата с письменным подтверждением получения оригинала документа. </w:t>
      </w:r>
    </w:p>
    <w:p w14:paraId="6A04FDC3" w14:textId="77777777" w:rsidR="00B255A7" w:rsidRPr="00A55BCA" w:rsidRDefault="00B255A7" w:rsidP="00A55BCA">
      <w:pPr>
        <w:pStyle w:val="ConsPlusNormal"/>
        <w:tabs>
          <w:tab w:val="left" w:pos="142"/>
        </w:tabs>
        <w:ind w:firstLine="709"/>
        <w:jc w:val="both"/>
        <w:rPr>
          <w:i w:val="0"/>
        </w:rPr>
      </w:pPr>
      <w:r w:rsidRPr="00A55BCA">
        <w:rPr>
          <w:i w:val="0"/>
        </w:rPr>
        <w:t>Любое Сообщение, направленное с помощью факсимильной или электронной связи, считается доставленным в день получения Стороной-адресатом соответствующего документа, при условии получения Стороной-адресатом письменного оригинала соответствующего документа, в соответствии с абзацем 1 настоящего пункта.</w:t>
      </w:r>
    </w:p>
    <w:p w14:paraId="5C8811B5" w14:textId="77777777" w:rsidR="00B255A7" w:rsidRPr="00A55BCA" w:rsidRDefault="00B255A7" w:rsidP="00A55BCA">
      <w:pPr>
        <w:pStyle w:val="ConsPlusNormal"/>
        <w:numPr>
          <w:ilvl w:val="2"/>
          <w:numId w:val="13"/>
        </w:numPr>
        <w:tabs>
          <w:tab w:val="left" w:pos="142"/>
        </w:tabs>
        <w:ind w:left="0" w:firstLine="709"/>
        <w:jc w:val="both"/>
        <w:rPr>
          <w:i w:val="0"/>
        </w:rPr>
      </w:pPr>
      <w:r w:rsidRPr="00A55BCA">
        <w:rPr>
          <w:i w:val="0"/>
        </w:rPr>
        <w:t xml:space="preserve"> Если Сообщение доставлено Стороне-адресату после окончания рабочего дня либо в выходной, или праздничный день, такое Сообщение будет считаться доставленным на следующий рабочий день.</w:t>
      </w:r>
    </w:p>
    <w:p w14:paraId="6B1C2DDC" w14:textId="77777777" w:rsidR="00B255A7" w:rsidRPr="00A55BCA" w:rsidRDefault="00B255A7" w:rsidP="00A55BCA">
      <w:pPr>
        <w:pStyle w:val="ConsPlusNormal"/>
        <w:numPr>
          <w:ilvl w:val="2"/>
          <w:numId w:val="13"/>
        </w:numPr>
        <w:ind w:left="0" w:firstLine="709"/>
        <w:jc w:val="both"/>
        <w:rPr>
          <w:i w:val="0"/>
        </w:rPr>
      </w:pPr>
      <w:r w:rsidRPr="00A55BCA">
        <w:rPr>
          <w:i w:val="0"/>
        </w:rPr>
        <w:t>Со дня доставки Сообщение влечет для Стороны-адресата гражданско-правовые последствия, связанные данным сообщением законодательством и/или условиями Договора.</w:t>
      </w:r>
    </w:p>
    <w:p w14:paraId="33183A59" w14:textId="77777777" w:rsidR="00B255A7" w:rsidRPr="00A55BCA" w:rsidRDefault="00B255A7" w:rsidP="00A55BCA">
      <w:pPr>
        <w:pStyle w:val="ConsPlusNormal"/>
        <w:numPr>
          <w:ilvl w:val="2"/>
          <w:numId w:val="13"/>
        </w:numPr>
        <w:ind w:left="0" w:firstLine="709"/>
        <w:jc w:val="both"/>
        <w:rPr>
          <w:i w:val="0"/>
        </w:rPr>
      </w:pPr>
      <w:r w:rsidRPr="00A55BCA">
        <w:rPr>
          <w:i w:val="0"/>
        </w:rPr>
        <w:t xml:space="preserve"> Если Сообщение, направленное Сторон-отправителем по последнему известному ей адресу Стороны-адресата, вернулось, то такое Сообщение считается полученным Стороной-адресатом в день проставления почтовой или курьерской службой отметки, свидетельствующей об отсутствии адресата по указанному адресу или о его отказе от получения документа, а если такая отметка отсутствует или день ее проставления определить невозможно – то день получения Стороной-отправителем возвращенного документа.</w:t>
      </w:r>
    </w:p>
    <w:p w14:paraId="438331B0" w14:textId="77777777" w:rsidR="00B255A7" w:rsidRPr="00A55BCA" w:rsidRDefault="00B255A7" w:rsidP="00A55BCA">
      <w:pPr>
        <w:pStyle w:val="ConsPlusNormal"/>
        <w:numPr>
          <w:ilvl w:val="2"/>
          <w:numId w:val="13"/>
        </w:numPr>
        <w:ind w:left="0" w:firstLine="709"/>
        <w:jc w:val="both"/>
        <w:rPr>
          <w:i w:val="0"/>
        </w:rPr>
      </w:pPr>
      <w:r w:rsidRPr="00A55BCA">
        <w:rPr>
          <w:i w:val="0"/>
        </w:rPr>
        <w:t>Сообщения считается доставленным и в тех случаях, если оно поступило Стороне-адресату по указанным в Договоре реквизитам, но по обстоятельствам, зависящим от него, не было ему вручено или Сторона-адресат не ознакомилась с ним.</w:t>
      </w:r>
    </w:p>
    <w:p w14:paraId="1B16001C" w14:textId="77777777" w:rsidR="00B255A7" w:rsidRPr="00A55BCA" w:rsidRDefault="00B255A7" w:rsidP="00A55BCA">
      <w:pPr>
        <w:pStyle w:val="ConsPlusNormal"/>
        <w:numPr>
          <w:ilvl w:val="2"/>
          <w:numId w:val="13"/>
        </w:numPr>
        <w:ind w:left="0" w:firstLine="709"/>
        <w:jc w:val="both"/>
        <w:rPr>
          <w:i w:val="0"/>
        </w:rPr>
      </w:pPr>
      <w:r w:rsidRPr="00A55BCA">
        <w:rPr>
          <w:i w:val="0"/>
        </w:rPr>
        <w:t xml:space="preserve">В случае изменения реквизитов, в </w:t>
      </w:r>
      <w:proofErr w:type="spellStart"/>
      <w:r w:rsidRPr="00A55BCA">
        <w:rPr>
          <w:i w:val="0"/>
        </w:rPr>
        <w:t>т.ч</w:t>
      </w:r>
      <w:proofErr w:type="spellEnd"/>
      <w:r w:rsidRPr="00A55BCA">
        <w:rPr>
          <w:i w:val="0"/>
        </w:rPr>
        <w:t xml:space="preserve">. адреса (местонахождения), Сторона обязана незамедлительно, в письменной форме, известить другую Сторону. Неблагоприятные </w:t>
      </w:r>
      <w:r w:rsidRPr="00A55BCA">
        <w:rPr>
          <w:i w:val="0"/>
        </w:rPr>
        <w:lastRenderedPageBreak/>
        <w:t>последствия, возникшие в связи с ненадлежащим извещением, возлагаются на Сторону, изменившую свои реквизиты и почтовый адрес.</w:t>
      </w:r>
    </w:p>
    <w:p w14:paraId="360EFD7A" w14:textId="77777777" w:rsidR="00B255A7" w:rsidRPr="00A55BCA" w:rsidRDefault="00B255A7" w:rsidP="00A55BCA">
      <w:pPr>
        <w:pStyle w:val="ac"/>
        <w:numPr>
          <w:ilvl w:val="1"/>
          <w:numId w:val="13"/>
        </w:numPr>
        <w:ind w:left="0" w:firstLine="709"/>
        <w:rPr>
          <w:rFonts w:ascii="Tahoma" w:hAnsi="Tahoma" w:cs="Tahoma"/>
          <w:sz w:val="20"/>
          <w:szCs w:val="20"/>
        </w:rPr>
      </w:pPr>
      <w:r w:rsidRPr="00A55BCA">
        <w:rPr>
          <w:rFonts w:ascii="Tahoma" w:hAnsi="Tahoma" w:cs="Tahoma"/>
          <w:sz w:val="20"/>
          <w:szCs w:val="20"/>
        </w:rPr>
        <w:t>Представительство</w:t>
      </w:r>
    </w:p>
    <w:p w14:paraId="781EF9D9" w14:textId="77777777" w:rsidR="00B255A7" w:rsidRPr="00A55BCA" w:rsidRDefault="00B255A7" w:rsidP="00A55BCA">
      <w:pPr>
        <w:pStyle w:val="ConsPlusNormal"/>
        <w:numPr>
          <w:ilvl w:val="2"/>
          <w:numId w:val="13"/>
        </w:numPr>
        <w:tabs>
          <w:tab w:val="left" w:pos="284"/>
        </w:tabs>
        <w:ind w:left="0" w:firstLine="709"/>
        <w:jc w:val="both"/>
        <w:rPr>
          <w:i w:val="0"/>
        </w:rPr>
      </w:pPr>
      <w:r w:rsidRPr="00A55BCA">
        <w:rPr>
          <w:i w:val="0"/>
        </w:rPr>
        <w:t xml:space="preserve">В трехдневный срок с даты подписания Договора Исполнитель обязан назначить своих Представителей, ответственных за производство работ по Договору, официально известив об этом Заказчика в письменном виде с указанием ФИО таких лиц, занимаемой ими должности, адреса места работы, контактных телефонов, предоставленных им полномочий и приложением заверенных копий доверенности, квалификационного аттестата о прохождении профессиональной аттестации назначенных ответственных лиц и пр. </w:t>
      </w:r>
    </w:p>
    <w:p w14:paraId="5763F371" w14:textId="77777777" w:rsidR="00B255A7" w:rsidRPr="00A55BCA" w:rsidRDefault="00B255A7" w:rsidP="00A55BCA">
      <w:pPr>
        <w:pStyle w:val="ConsPlusNormal"/>
        <w:numPr>
          <w:ilvl w:val="2"/>
          <w:numId w:val="13"/>
        </w:numPr>
        <w:tabs>
          <w:tab w:val="left" w:pos="284"/>
        </w:tabs>
        <w:ind w:left="0" w:firstLine="709"/>
        <w:jc w:val="both"/>
        <w:rPr>
          <w:i w:val="0"/>
        </w:rPr>
      </w:pPr>
      <w:r w:rsidRPr="00A55BCA">
        <w:rPr>
          <w:i w:val="0"/>
        </w:rPr>
        <w:t xml:space="preserve"> В течение 14 (четырнадцати) дней с даты заключения Договора Исполнитель должен предоставить Заказчику организационную схему, разработанную Исполнителем для выполнения Работ. В схеме должны быть обозначены ФИО и должности сотрудников, которые уполномочены осуществлять контроль и технический надзор за проведением Работ и проверку качества, принимать скрытые и законченные Работы.</w:t>
      </w:r>
    </w:p>
    <w:p w14:paraId="307F0866" w14:textId="77777777" w:rsidR="00B255A7" w:rsidRPr="00A55BCA" w:rsidRDefault="00B255A7" w:rsidP="00A55BCA">
      <w:pPr>
        <w:pStyle w:val="ConsPlusNormal"/>
        <w:numPr>
          <w:ilvl w:val="2"/>
          <w:numId w:val="13"/>
        </w:numPr>
        <w:tabs>
          <w:tab w:val="left" w:pos="284"/>
        </w:tabs>
        <w:ind w:left="0" w:firstLine="709"/>
        <w:jc w:val="both"/>
        <w:rPr>
          <w:i w:val="0"/>
        </w:rPr>
      </w:pPr>
      <w:r w:rsidRPr="00A55BCA">
        <w:rPr>
          <w:i w:val="0"/>
        </w:rPr>
        <w:t>В случае каких-либо исправлений или изменений в такой организационной схеме Исполнитель должен незамедлительно направить Заказчику соответствующее письменное уведомление о таких изменениях или исправлениях.</w:t>
      </w:r>
    </w:p>
    <w:p w14:paraId="1471FC6F" w14:textId="77777777" w:rsidR="00B255A7" w:rsidRPr="00A55BCA" w:rsidRDefault="00B255A7" w:rsidP="00A55BCA">
      <w:pPr>
        <w:pStyle w:val="ConsPlusNormal"/>
        <w:numPr>
          <w:ilvl w:val="2"/>
          <w:numId w:val="13"/>
        </w:numPr>
        <w:tabs>
          <w:tab w:val="left" w:pos="284"/>
        </w:tabs>
        <w:ind w:left="0" w:firstLine="709"/>
        <w:jc w:val="both"/>
        <w:rPr>
          <w:i w:val="0"/>
        </w:rPr>
      </w:pPr>
      <w:r w:rsidRPr="00A55BCA">
        <w:rPr>
          <w:i w:val="0"/>
        </w:rPr>
        <w:t xml:space="preserve"> Исполнитель вправе заменить своего представителя. Исполнитель обязан за 10 (десять) календарных дней до предполагаемой замены сообщить Заказчику в письменной форме о намерении заменить своего представителя, указав ФИО, должность, обязанности и полномочия заменяемого лица и ориентировочную дату его замены.</w:t>
      </w:r>
    </w:p>
    <w:p w14:paraId="73EDFDD2" w14:textId="77777777" w:rsidR="00B255A7" w:rsidRPr="00A55BCA" w:rsidRDefault="00B255A7" w:rsidP="00A55BCA">
      <w:pPr>
        <w:pStyle w:val="ConsPlusNormal"/>
        <w:numPr>
          <w:ilvl w:val="2"/>
          <w:numId w:val="13"/>
        </w:numPr>
        <w:tabs>
          <w:tab w:val="left" w:pos="284"/>
        </w:tabs>
        <w:ind w:left="0" w:firstLine="709"/>
        <w:jc w:val="both"/>
        <w:rPr>
          <w:i w:val="0"/>
        </w:rPr>
      </w:pPr>
      <w:r w:rsidRPr="00A55BCA">
        <w:rPr>
          <w:i w:val="0"/>
        </w:rPr>
        <w:t>Заказчик обязан в течение 3 (трех) календарных дней с даты подписания Договора назначить представителя, официально известив об этом Исполнителя в письменной форме с указанием предоставленных ему полномочий.</w:t>
      </w:r>
    </w:p>
    <w:p w14:paraId="0C2F56C8" w14:textId="77777777" w:rsidR="00B255A7" w:rsidRPr="00A55BCA" w:rsidRDefault="00B255A7" w:rsidP="00A55BCA">
      <w:pPr>
        <w:pStyle w:val="ConsPlusNormal"/>
        <w:numPr>
          <w:ilvl w:val="2"/>
          <w:numId w:val="13"/>
        </w:numPr>
        <w:tabs>
          <w:tab w:val="left" w:pos="284"/>
        </w:tabs>
        <w:ind w:left="0" w:firstLine="709"/>
        <w:jc w:val="both"/>
        <w:rPr>
          <w:i w:val="0"/>
        </w:rPr>
      </w:pPr>
      <w:r w:rsidRPr="00A55BCA">
        <w:rPr>
          <w:i w:val="0"/>
        </w:rPr>
        <w:t xml:space="preserve"> </w:t>
      </w:r>
      <w:bookmarkStart w:id="3" w:name="_Hlk8917612"/>
      <w:r w:rsidRPr="00A55BCA">
        <w:rPr>
          <w:i w:val="0"/>
        </w:rPr>
        <w:t>Заказчик вправе заменить своего представителя, сообщив Исполнителю за 5 (пять) дней до его замены о таком намерении, а также указав ФИО, должность, обязанности и полномочия заменяемого лица и ориентировочную дату его замены.</w:t>
      </w:r>
    </w:p>
    <w:bookmarkEnd w:id="3"/>
    <w:p w14:paraId="0F20E2F1" w14:textId="77777777" w:rsidR="00B255A7" w:rsidRPr="00A55BCA" w:rsidRDefault="00B255A7" w:rsidP="00A55BCA">
      <w:pPr>
        <w:pStyle w:val="ConsPlusNormal"/>
        <w:numPr>
          <w:ilvl w:val="2"/>
          <w:numId w:val="13"/>
        </w:numPr>
        <w:tabs>
          <w:tab w:val="left" w:pos="284"/>
        </w:tabs>
        <w:ind w:left="0" w:firstLine="709"/>
        <w:jc w:val="both"/>
        <w:rPr>
          <w:i w:val="0"/>
        </w:rPr>
      </w:pPr>
      <w:r w:rsidRPr="00A55BCA">
        <w:rPr>
          <w:i w:val="0"/>
        </w:rPr>
        <w:t>Заказчик вправе потребовать от Исполнителя удаления (либо обеспечения удаления) любого лица с места выполнения работ, расположенного на территории Заказчика, привлеченного Исполнителем и/или являющегося представителем Исполнителя, который включая, но не ограничиваясь:</w:t>
      </w:r>
    </w:p>
    <w:p w14:paraId="7BAEF86F" w14:textId="77777777" w:rsidR="00B255A7" w:rsidRPr="00A55BCA" w:rsidRDefault="00B255A7" w:rsidP="00A55BCA">
      <w:pPr>
        <w:pStyle w:val="ConsPlusNormal"/>
        <w:numPr>
          <w:ilvl w:val="0"/>
          <w:numId w:val="33"/>
        </w:numPr>
        <w:ind w:left="0" w:firstLine="709"/>
        <w:jc w:val="both"/>
        <w:rPr>
          <w:i w:val="0"/>
        </w:rPr>
      </w:pPr>
      <w:r w:rsidRPr="00A55BCA">
        <w:rPr>
          <w:i w:val="0"/>
        </w:rPr>
        <w:t>нарушает дисциплину, Правила ОТ и ТБ;</w:t>
      </w:r>
    </w:p>
    <w:p w14:paraId="027DC612" w14:textId="77777777" w:rsidR="00B255A7" w:rsidRPr="00A55BCA" w:rsidRDefault="00B255A7" w:rsidP="00A55BCA">
      <w:pPr>
        <w:pStyle w:val="ConsPlusNormal"/>
        <w:numPr>
          <w:ilvl w:val="0"/>
          <w:numId w:val="33"/>
        </w:numPr>
        <w:ind w:left="0" w:firstLine="709"/>
        <w:jc w:val="both"/>
        <w:rPr>
          <w:i w:val="0"/>
        </w:rPr>
      </w:pPr>
      <w:r w:rsidRPr="00A55BCA">
        <w:rPr>
          <w:i w:val="0"/>
        </w:rPr>
        <w:t xml:space="preserve">нарушает пропускной и внутри объектовый режимы в Месте выполнения работ; </w:t>
      </w:r>
    </w:p>
    <w:p w14:paraId="2E244AE0" w14:textId="77777777" w:rsidR="00B255A7" w:rsidRPr="00A55BCA" w:rsidRDefault="00B255A7" w:rsidP="00A55BCA">
      <w:pPr>
        <w:pStyle w:val="ConsPlusNormal"/>
        <w:numPr>
          <w:ilvl w:val="0"/>
          <w:numId w:val="33"/>
        </w:numPr>
        <w:ind w:left="0" w:firstLine="709"/>
        <w:jc w:val="both"/>
        <w:rPr>
          <w:i w:val="0"/>
        </w:rPr>
      </w:pPr>
      <w:r w:rsidRPr="00A55BCA">
        <w:rPr>
          <w:i w:val="0"/>
        </w:rPr>
        <w:t>проявляет некомпетентность или небрежность при выполнении работ;</w:t>
      </w:r>
    </w:p>
    <w:p w14:paraId="41593EE8" w14:textId="77777777" w:rsidR="00B255A7" w:rsidRPr="00A55BCA" w:rsidRDefault="00B255A7" w:rsidP="00A55BCA">
      <w:pPr>
        <w:pStyle w:val="ConsPlusNormal"/>
        <w:numPr>
          <w:ilvl w:val="0"/>
          <w:numId w:val="33"/>
        </w:numPr>
        <w:ind w:left="0" w:firstLine="709"/>
        <w:jc w:val="both"/>
        <w:rPr>
          <w:i w:val="0"/>
        </w:rPr>
      </w:pPr>
      <w:r w:rsidRPr="00A55BCA">
        <w:rPr>
          <w:i w:val="0"/>
        </w:rPr>
        <w:t>не соблюдае</w:t>
      </w:r>
      <w:r w:rsidR="00BC3493" w:rsidRPr="00A55BCA">
        <w:rPr>
          <w:i w:val="0"/>
        </w:rPr>
        <w:t>т какие-либо положения Договора.</w:t>
      </w:r>
    </w:p>
    <w:p w14:paraId="17CF185C" w14:textId="77777777" w:rsidR="00B255A7" w:rsidRPr="00A55BCA" w:rsidRDefault="00B255A7" w:rsidP="00A55BCA">
      <w:pPr>
        <w:pStyle w:val="ConsPlusNormal"/>
        <w:ind w:left="-567"/>
        <w:jc w:val="both"/>
        <w:rPr>
          <w:i w:val="0"/>
        </w:rPr>
      </w:pPr>
    </w:p>
    <w:p w14:paraId="7EE63F3C" w14:textId="77777777" w:rsidR="00B255A7" w:rsidRPr="00A55BCA" w:rsidRDefault="00B255A7" w:rsidP="00A55BCA">
      <w:pPr>
        <w:pStyle w:val="ac"/>
        <w:widowControl w:val="0"/>
        <w:numPr>
          <w:ilvl w:val="0"/>
          <w:numId w:val="13"/>
        </w:numPr>
        <w:ind w:left="0" w:firstLine="0"/>
        <w:jc w:val="center"/>
        <w:outlineLvl w:val="1"/>
        <w:rPr>
          <w:rFonts w:ascii="Tahoma" w:eastAsia="Times New Roman" w:hAnsi="Tahoma" w:cs="Tahoma"/>
          <w:b/>
          <w:sz w:val="20"/>
          <w:szCs w:val="20"/>
        </w:rPr>
      </w:pPr>
      <w:bookmarkStart w:id="4" w:name="_Toc109067528"/>
      <w:bookmarkStart w:id="5" w:name="_Toc424450689"/>
      <w:bookmarkStart w:id="6" w:name="_Toc109110026"/>
      <w:bookmarkEnd w:id="4"/>
      <w:bookmarkEnd w:id="5"/>
      <w:bookmarkEnd w:id="6"/>
      <w:r w:rsidRPr="00A55BCA">
        <w:rPr>
          <w:rFonts w:ascii="Tahoma" w:eastAsia="Times New Roman" w:hAnsi="Tahoma" w:cs="Tahoma"/>
          <w:b/>
          <w:sz w:val="20"/>
          <w:szCs w:val="20"/>
        </w:rPr>
        <w:t>Прочие условия</w:t>
      </w:r>
    </w:p>
    <w:p w14:paraId="6214DB61" w14:textId="77777777" w:rsidR="00B255A7" w:rsidRPr="00A55BCA" w:rsidRDefault="00B255A7" w:rsidP="00A55BCA">
      <w:pPr>
        <w:pStyle w:val="ConsPlusNormal"/>
        <w:numPr>
          <w:ilvl w:val="1"/>
          <w:numId w:val="13"/>
        </w:numPr>
        <w:ind w:left="0" w:firstLine="709"/>
        <w:jc w:val="both"/>
        <w:rPr>
          <w:i w:val="0"/>
        </w:rPr>
      </w:pPr>
      <w:r w:rsidRPr="00A55BCA">
        <w:rPr>
          <w:i w:val="0"/>
        </w:rPr>
        <w:t>Интеллектуальная собственность</w:t>
      </w:r>
      <w:r w:rsidRPr="00A55BCA">
        <w:rPr>
          <w:i w:val="0"/>
        </w:rPr>
        <w:tab/>
      </w:r>
    </w:p>
    <w:p w14:paraId="5530F85F" w14:textId="77777777" w:rsidR="00B255A7" w:rsidRPr="00A55BCA" w:rsidRDefault="00B255A7" w:rsidP="00A55BCA">
      <w:pPr>
        <w:tabs>
          <w:tab w:val="left" w:pos="284"/>
        </w:tabs>
        <w:autoSpaceDE w:val="0"/>
        <w:autoSpaceDN w:val="0"/>
        <w:adjustRightInd w:val="0"/>
        <w:spacing w:after="0" w:line="240" w:lineRule="auto"/>
        <w:ind w:firstLine="709"/>
        <w:jc w:val="both"/>
        <w:rPr>
          <w:rFonts w:ascii="Tahoma" w:hAnsi="Tahoma" w:cs="Tahoma"/>
          <w:sz w:val="20"/>
          <w:szCs w:val="20"/>
        </w:rPr>
      </w:pPr>
      <w:r w:rsidRPr="00A55BCA">
        <w:rPr>
          <w:rFonts w:ascii="Tahoma" w:hAnsi="Tahoma" w:cs="Tahoma"/>
          <w:sz w:val="20"/>
          <w:szCs w:val="20"/>
        </w:rPr>
        <w:t xml:space="preserve">Исключительные права на Результат Работ, указанный в п.1.3. настоящего Договора переходят к Заказчику в момент подписания Сторонами Акта </w:t>
      </w:r>
      <w:r w:rsidRPr="00A55BCA">
        <w:rPr>
          <w:rFonts w:ascii="Tahoma" w:eastAsia="Times New Roman" w:hAnsi="Tahoma" w:cs="Tahoma"/>
          <w:sz w:val="20"/>
          <w:szCs w:val="20"/>
        </w:rPr>
        <w:t>приема-передачи результатов выполненных работ по форме приложения №3 к Договору.</w:t>
      </w:r>
    </w:p>
    <w:p w14:paraId="52B53013" w14:textId="77777777" w:rsidR="00B255A7" w:rsidRPr="00A55BCA" w:rsidRDefault="00B255A7" w:rsidP="00A55BCA">
      <w:pPr>
        <w:pStyle w:val="ac"/>
        <w:numPr>
          <w:ilvl w:val="2"/>
          <w:numId w:val="13"/>
        </w:numPr>
        <w:tabs>
          <w:tab w:val="left" w:pos="284"/>
        </w:tabs>
        <w:autoSpaceDE w:val="0"/>
        <w:autoSpaceDN w:val="0"/>
        <w:adjustRightInd w:val="0"/>
        <w:ind w:left="0" w:firstLine="709"/>
        <w:contextualSpacing w:val="0"/>
        <w:jc w:val="both"/>
        <w:rPr>
          <w:rFonts w:ascii="Tahoma" w:eastAsia="Times New Roman" w:hAnsi="Tahoma" w:cs="Tahoma"/>
          <w:b/>
          <w:sz w:val="20"/>
          <w:szCs w:val="20"/>
        </w:rPr>
      </w:pPr>
      <w:r w:rsidRPr="00A55BCA">
        <w:rPr>
          <w:rFonts w:ascii="Tahoma" w:hAnsi="Tahoma" w:cs="Tahoma"/>
          <w:sz w:val="20"/>
          <w:szCs w:val="20"/>
        </w:rPr>
        <w:t>Исполнитель гарантирует, что вся документация, разработанная по Договору, создана в рамках выполнения служебных обязанностей или служебного задания лицами (авторами), которые состоят в трудовых либо гражданско-правовых отношениях с Исполнителем и в силу имеющихся с ними трудовых или иного рода договоров не могут предъявлять каких-либо претензий и исков, вытекающих из прав на использование произведений.</w:t>
      </w:r>
    </w:p>
    <w:p w14:paraId="0C022165" w14:textId="77777777" w:rsidR="00B255A7" w:rsidRPr="00A55BCA" w:rsidRDefault="00B255A7" w:rsidP="00A55BCA">
      <w:pPr>
        <w:pStyle w:val="ac"/>
        <w:numPr>
          <w:ilvl w:val="2"/>
          <w:numId w:val="13"/>
        </w:numPr>
        <w:tabs>
          <w:tab w:val="left" w:pos="284"/>
        </w:tabs>
        <w:autoSpaceDE w:val="0"/>
        <w:autoSpaceDN w:val="0"/>
        <w:adjustRightInd w:val="0"/>
        <w:ind w:left="0" w:firstLine="709"/>
        <w:contextualSpacing w:val="0"/>
        <w:jc w:val="both"/>
        <w:rPr>
          <w:rFonts w:ascii="Tahoma" w:eastAsia="Times New Roman" w:hAnsi="Tahoma" w:cs="Tahoma"/>
          <w:b/>
          <w:sz w:val="20"/>
          <w:szCs w:val="20"/>
        </w:rPr>
      </w:pPr>
      <w:r w:rsidRPr="00A55BCA">
        <w:rPr>
          <w:rFonts w:ascii="Tahoma" w:hAnsi="Tahoma" w:cs="Tahoma"/>
          <w:sz w:val="20"/>
          <w:szCs w:val="20"/>
        </w:rPr>
        <w:t>Разработанная в рамках выполнения Работ по настоящему Договору документация является собственностью Заказчика и используется Заказчиком по своему усмотрению, в том числе с привлечением третьих лиц, включая отчуждение. Заказчик имеет право самостоятельно, без участия Исполнителя использовать эксплуатационную документацию, в том числе использовать ее при разработке иной документации или Произведений.</w:t>
      </w:r>
    </w:p>
    <w:p w14:paraId="48C7E706" w14:textId="77777777" w:rsidR="00B255A7" w:rsidRPr="00A55BCA" w:rsidRDefault="00B255A7" w:rsidP="00A55BCA">
      <w:pPr>
        <w:pStyle w:val="ac"/>
        <w:numPr>
          <w:ilvl w:val="2"/>
          <w:numId w:val="13"/>
        </w:numPr>
        <w:tabs>
          <w:tab w:val="left" w:pos="284"/>
        </w:tabs>
        <w:autoSpaceDE w:val="0"/>
        <w:autoSpaceDN w:val="0"/>
        <w:adjustRightInd w:val="0"/>
        <w:ind w:left="0" w:firstLine="709"/>
        <w:contextualSpacing w:val="0"/>
        <w:jc w:val="both"/>
        <w:rPr>
          <w:rFonts w:ascii="Tahoma" w:eastAsia="Times New Roman" w:hAnsi="Tahoma" w:cs="Tahoma"/>
          <w:b/>
          <w:sz w:val="20"/>
          <w:szCs w:val="20"/>
        </w:rPr>
      </w:pPr>
      <w:r w:rsidRPr="00A55BCA">
        <w:rPr>
          <w:rFonts w:ascii="Tahoma" w:hAnsi="Tahoma" w:cs="Tahoma"/>
          <w:sz w:val="20"/>
          <w:szCs w:val="20"/>
        </w:rPr>
        <w:t>Исполнитель гарантирует, что Результат Работ не нарушает интеллектуальные права третьих лиц, в том числе авторские и патентные.</w:t>
      </w:r>
    </w:p>
    <w:p w14:paraId="37F6A806" w14:textId="77777777" w:rsidR="00B255A7" w:rsidRPr="00A55BCA" w:rsidRDefault="00B255A7" w:rsidP="00A55BCA">
      <w:pPr>
        <w:pStyle w:val="ac"/>
        <w:numPr>
          <w:ilvl w:val="2"/>
          <w:numId w:val="13"/>
        </w:numPr>
        <w:tabs>
          <w:tab w:val="left" w:pos="284"/>
        </w:tabs>
        <w:autoSpaceDE w:val="0"/>
        <w:autoSpaceDN w:val="0"/>
        <w:adjustRightInd w:val="0"/>
        <w:ind w:left="0" w:firstLine="709"/>
        <w:contextualSpacing w:val="0"/>
        <w:jc w:val="both"/>
        <w:rPr>
          <w:rFonts w:ascii="Tahoma" w:eastAsia="Times New Roman" w:hAnsi="Tahoma" w:cs="Tahoma"/>
          <w:b/>
          <w:sz w:val="20"/>
          <w:szCs w:val="20"/>
        </w:rPr>
      </w:pPr>
      <w:r w:rsidRPr="00A55BCA">
        <w:rPr>
          <w:rFonts w:ascii="Tahoma" w:hAnsi="Tahoma" w:cs="Tahoma"/>
          <w:sz w:val="20"/>
          <w:szCs w:val="20"/>
        </w:rPr>
        <w:t>Исполнитель обязан предоставить Заказчику перечень объектов интеллектуальной собственности, принадлежащих третьим лицам, использование которых предполагается в ходе выполнения Работ.</w:t>
      </w:r>
    </w:p>
    <w:p w14:paraId="0C98B5AA" w14:textId="77777777" w:rsidR="00B255A7" w:rsidRPr="00A55BCA" w:rsidRDefault="00B255A7" w:rsidP="00A55BCA">
      <w:pPr>
        <w:pStyle w:val="ac"/>
        <w:numPr>
          <w:ilvl w:val="2"/>
          <w:numId w:val="13"/>
        </w:numPr>
        <w:tabs>
          <w:tab w:val="left" w:pos="284"/>
        </w:tabs>
        <w:autoSpaceDE w:val="0"/>
        <w:autoSpaceDN w:val="0"/>
        <w:adjustRightInd w:val="0"/>
        <w:ind w:left="0" w:firstLine="709"/>
        <w:contextualSpacing w:val="0"/>
        <w:jc w:val="both"/>
        <w:rPr>
          <w:rFonts w:ascii="Tahoma" w:eastAsia="Times New Roman" w:hAnsi="Tahoma" w:cs="Tahoma"/>
          <w:b/>
          <w:sz w:val="20"/>
          <w:szCs w:val="20"/>
        </w:rPr>
      </w:pPr>
      <w:r w:rsidRPr="00A55BCA">
        <w:rPr>
          <w:rFonts w:ascii="Tahoma" w:hAnsi="Tahoma" w:cs="Tahoma"/>
          <w:sz w:val="20"/>
          <w:szCs w:val="20"/>
        </w:rPr>
        <w:t xml:space="preserve">Исполнитель вправе использовать при выполнении Работ объекты интеллектуальных прав (Произведения), принадлежащих третьим лицам, только если он получил на это письменное согласие Заказчика и соответствующие разрешения (лицензии) этих лиц. </w:t>
      </w:r>
    </w:p>
    <w:p w14:paraId="597DF92C" w14:textId="77777777" w:rsidR="00B255A7" w:rsidRPr="00A55BCA" w:rsidRDefault="00B255A7" w:rsidP="00A55BCA">
      <w:pPr>
        <w:pStyle w:val="ac"/>
        <w:numPr>
          <w:ilvl w:val="2"/>
          <w:numId w:val="13"/>
        </w:numPr>
        <w:tabs>
          <w:tab w:val="left" w:pos="284"/>
        </w:tabs>
        <w:autoSpaceDE w:val="0"/>
        <w:autoSpaceDN w:val="0"/>
        <w:adjustRightInd w:val="0"/>
        <w:ind w:left="0" w:firstLine="709"/>
        <w:contextualSpacing w:val="0"/>
        <w:jc w:val="both"/>
        <w:rPr>
          <w:rFonts w:ascii="Tahoma" w:eastAsia="Times New Roman" w:hAnsi="Tahoma" w:cs="Tahoma"/>
          <w:b/>
          <w:sz w:val="20"/>
          <w:szCs w:val="20"/>
        </w:rPr>
      </w:pPr>
      <w:r w:rsidRPr="00A55BCA">
        <w:rPr>
          <w:rFonts w:ascii="Tahoma" w:hAnsi="Tahoma" w:cs="Tahoma"/>
          <w:sz w:val="20"/>
          <w:szCs w:val="20"/>
        </w:rPr>
        <w:lastRenderedPageBreak/>
        <w:t>Если в соответствии с действующим законодательством Российской Федерации потребуется регистрация каких-либо объектов интеллектуальной собственности, либо регистрация договора о передаче прав на интеллектуальную собственность, либо выполнение каких-либо иных действий/формальностей, Стороны обязуются добросовестно сотрудничать с тем, чтобы обеспечить скорейшее выполнение необходимых действий/формальностей и обеспечить тем самым реализацию положений, установленных настоящим пунктом. При этом все расходы по такой регистрации или выполнению иных формальностей несет Исполнитель, а такая регистрация или выполнение иных действий/формальностей должны быть завершены до даты передачи Результата Работ. Во избежание сомнений, применительно к таким объектам интеллектуальной собственности, как патенты, Стороны заключат лицензионные договоры, которые во всех отношениях (включая существенные условия таких договоров) должны соответствовать требованиям законодательства Российской Федерации об интеллектуальной собственности, и осуществят регистрацию таких договоров в компетентном государственном органе согласно процедуре, установленной  законодательством Российской Федерации об интеллектуальной собственности.</w:t>
      </w:r>
    </w:p>
    <w:p w14:paraId="50CCF296" w14:textId="77777777" w:rsidR="00B255A7" w:rsidRPr="00A55BCA" w:rsidRDefault="00B255A7" w:rsidP="00A55BCA">
      <w:pPr>
        <w:pStyle w:val="ac"/>
        <w:numPr>
          <w:ilvl w:val="2"/>
          <w:numId w:val="18"/>
        </w:numPr>
        <w:autoSpaceDE w:val="0"/>
        <w:autoSpaceDN w:val="0"/>
        <w:adjustRightInd w:val="0"/>
        <w:ind w:left="0" w:firstLine="709"/>
        <w:jc w:val="both"/>
        <w:rPr>
          <w:rFonts w:ascii="Tahoma" w:hAnsi="Tahoma" w:cs="Tahoma"/>
          <w:b/>
          <w:sz w:val="20"/>
          <w:szCs w:val="20"/>
        </w:rPr>
      </w:pPr>
      <w:r w:rsidRPr="00A55BCA">
        <w:rPr>
          <w:rFonts w:ascii="Tahoma" w:hAnsi="Tahoma" w:cs="Tahoma"/>
          <w:sz w:val="20"/>
          <w:szCs w:val="20"/>
        </w:rPr>
        <w:t>Положения настоящего пункта 12.1. представляют собой исчерпывающий (полный) объем договоренностей Сторон относительно порядка предоставления (передачи) Исполнителем Заказчику имущественных прав на интеллектуальную собственность. Любые иные положения относительно предоставления Исполнителем Заказчику имущественных прав на интеллектуальную собственность, не урегулированные настоящим пунктом 12.1., должны быть урегулированы Сторонами в соответствии с законодательством Российской Федерации об интеллектуальной собственности.</w:t>
      </w:r>
    </w:p>
    <w:p w14:paraId="61834A05" w14:textId="77777777" w:rsidR="00B255A7" w:rsidRPr="00A55BCA" w:rsidRDefault="00B255A7" w:rsidP="00A55BCA">
      <w:pPr>
        <w:pStyle w:val="ConsPlusNormal"/>
        <w:numPr>
          <w:ilvl w:val="1"/>
          <w:numId w:val="18"/>
        </w:numPr>
        <w:ind w:left="0" w:firstLine="709"/>
        <w:jc w:val="both"/>
        <w:rPr>
          <w:i w:val="0"/>
        </w:rPr>
      </w:pPr>
      <w:r w:rsidRPr="00A55BCA">
        <w:rPr>
          <w:i w:val="0"/>
        </w:rPr>
        <w:t>Обстоятельства непреодолимой силы</w:t>
      </w:r>
    </w:p>
    <w:p w14:paraId="04BB8061" w14:textId="77777777" w:rsidR="00B255A7" w:rsidRPr="00A55BCA" w:rsidRDefault="00B255A7" w:rsidP="00A55BCA">
      <w:pPr>
        <w:pStyle w:val="ConsPlusNormal"/>
        <w:numPr>
          <w:ilvl w:val="2"/>
          <w:numId w:val="19"/>
        </w:numPr>
        <w:ind w:left="0" w:firstLine="709"/>
        <w:jc w:val="both"/>
        <w:rPr>
          <w:i w:val="0"/>
        </w:rPr>
      </w:pPr>
      <w:r w:rsidRPr="00A55BCA">
        <w:rPr>
          <w:i w:val="0"/>
        </w:rPr>
        <w:t>Стороны освобождаются от ответственности за частичное или полное неисполнение обязательств по Договору, если это неисполнение явилось следствием непреодолимой силы, возникшей после заключения Договора в результате обстоятельств чрезвычайного характера, которые Стороны не могли предвидеть и предотвратить.</w:t>
      </w:r>
    </w:p>
    <w:p w14:paraId="2838C58F" w14:textId="77777777" w:rsidR="00B255A7" w:rsidRPr="00A55BCA" w:rsidRDefault="00B255A7" w:rsidP="00A55BCA">
      <w:pPr>
        <w:spacing w:after="0" w:line="240" w:lineRule="auto"/>
        <w:ind w:firstLine="709"/>
        <w:jc w:val="both"/>
        <w:rPr>
          <w:rFonts w:ascii="Tahoma" w:hAnsi="Tahoma" w:cs="Tahoma"/>
          <w:iCs/>
          <w:sz w:val="20"/>
          <w:szCs w:val="20"/>
        </w:rPr>
      </w:pPr>
      <w:r w:rsidRPr="00A55BCA">
        <w:rPr>
          <w:rFonts w:ascii="Tahoma" w:hAnsi="Tahoma" w:cs="Tahoma"/>
          <w:iCs/>
          <w:sz w:val="20"/>
          <w:szCs w:val="20"/>
        </w:rPr>
        <w:t>Под обстоятельствами непреодолимой силы (форс-мажорные обстоятельства) понимаются такие обстоятельства, которые возникли после заключения Договора в результате непредвиденных и непредотвратимых событий, неподвластных Сторонам. Форс-мажорными обстоятельствами в рамках Договора понимаются следующие объективно неконтролируемые явления: природные катаклизмы наводнения, землетрясения, ураганы, снежные завалы, молния, оползни и другие стихийные бедствия); техногенные катастрофы; пожары, эпидемии; война и военные действия, объявленные или не объявленные; восстание; революция; мятеж; ядерная реакция или излучение; крупномасштабные забастовки; массовые волнения и беспорядки; террористические акты; действия и акты, издаваемые органами государственной власти, запрещающие или существенным образом ограничивающие исполнение сторонами своих обязательств по Договору и т.д.</w:t>
      </w:r>
    </w:p>
    <w:p w14:paraId="24FFBAE5" w14:textId="77777777" w:rsidR="00B255A7" w:rsidRPr="00A55BCA" w:rsidRDefault="00B255A7" w:rsidP="00A55BCA">
      <w:pPr>
        <w:pStyle w:val="ConsPlusNormal"/>
        <w:numPr>
          <w:ilvl w:val="2"/>
          <w:numId w:val="19"/>
        </w:numPr>
        <w:tabs>
          <w:tab w:val="left" w:pos="142"/>
        </w:tabs>
        <w:ind w:left="0" w:firstLine="709"/>
        <w:jc w:val="both"/>
        <w:rPr>
          <w:i w:val="0"/>
        </w:rPr>
      </w:pPr>
      <w:r w:rsidRPr="00A55BCA">
        <w:rPr>
          <w:i w:val="0"/>
        </w:rPr>
        <w:t xml:space="preserve"> При этом пожар и затопление помещений могут быть отнесены к обстоятельствам непреодолимой силы только при условии, что их возникновение связано с природными явлениями стихийного характера, а устранение невозможно по объективным, а не субъективным причинам. Не могут быть признаны непреодолимой силой обстоятельства, наступление которых зависело от воли или действий Стороны обязательства.</w:t>
      </w:r>
    </w:p>
    <w:p w14:paraId="01B1A2A9" w14:textId="77777777" w:rsidR="00B255A7" w:rsidRPr="00A55BCA" w:rsidRDefault="00B255A7" w:rsidP="00A55BCA">
      <w:pPr>
        <w:pStyle w:val="ConsPlusNormal"/>
        <w:numPr>
          <w:ilvl w:val="2"/>
          <w:numId w:val="19"/>
        </w:numPr>
        <w:tabs>
          <w:tab w:val="left" w:pos="142"/>
        </w:tabs>
        <w:ind w:left="0" w:firstLine="709"/>
        <w:jc w:val="both"/>
        <w:rPr>
          <w:i w:val="0"/>
        </w:rPr>
      </w:pPr>
      <w:r w:rsidRPr="00A55BCA">
        <w:rPr>
          <w:i w:val="0"/>
        </w:rPr>
        <w:t>Не относится к обстоятельствам непреодолимой силы понижение/повышение температур наружного воздуха в зимнее/летнее время соответственно, атмосферные осадки в виде снега/дождя; противоправные действия третьих лиц; блокировка расчетного счета по любым основаниям; финансово-экономический кризис, недофинансирование и/или иные финансовые затруднения; отсутствие на рынке товаров, необходимых для исполнения обязательства; забастовки, не связанные с крупномасштабными забастовками; нарушение обязательств контрагентами, установление государством ограничений по ввозу или вывозу отдельных видов товаров и продукции («Эмбарго»).</w:t>
      </w:r>
    </w:p>
    <w:p w14:paraId="16B9DB1B" w14:textId="77777777" w:rsidR="00B255A7" w:rsidRPr="00A55BCA" w:rsidRDefault="00B255A7" w:rsidP="00A55BCA">
      <w:pPr>
        <w:pStyle w:val="ConsPlusNormal"/>
        <w:numPr>
          <w:ilvl w:val="2"/>
          <w:numId w:val="19"/>
        </w:numPr>
        <w:tabs>
          <w:tab w:val="left" w:pos="142"/>
        </w:tabs>
        <w:ind w:left="0" w:firstLine="709"/>
        <w:jc w:val="both"/>
        <w:rPr>
          <w:i w:val="0"/>
        </w:rPr>
      </w:pPr>
      <w:r w:rsidRPr="00A55BCA">
        <w:rPr>
          <w:i w:val="0"/>
        </w:rPr>
        <w:t>При наступлении обстоятельств, указанных в п.12.2.1 Договора, каждая Сторона должна без промедления, но не позднее 5 (пяти) календарных дней с момента наступления таких обстоятельств известить о них в письменном виде другую Сторону. Извещение должно содержать сведения о характере обстоятельств, а также официальные документы, удостоверяющие наличие этих обстоятельств, и, по возможности, оценку их влияния на возможность исполнения Стороной своих обязательств по Договору.</w:t>
      </w:r>
    </w:p>
    <w:p w14:paraId="731746A4" w14:textId="77777777" w:rsidR="00B255A7" w:rsidRPr="00A55BCA" w:rsidRDefault="00B255A7" w:rsidP="00A55BCA">
      <w:pPr>
        <w:pStyle w:val="ConsPlusNormal"/>
        <w:numPr>
          <w:ilvl w:val="2"/>
          <w:numId w:val="19"/>
        </w:numPr>
        <w:tabs>
          <w:tab w:val="left" w:pos="142"/>
        </w:tabs>
        <w:ind w:left="0" w:firstLine="709"/>
        <w:jc w:val="both"/>
        <w:rPr>
          <w:i w:val="0"/>
        </w:rPr>
      </w:pPr>
      <w:r w:rsidRPr="00A55BCA">
        <w:rPr>
          <w:i w:val="0"/>
        </w:rPr>
        <w:t>Сторона, не направившая, либо несвоевременно направившая извещение, предусмотренное в п.12.2.4. Договора, обязана возместить другой Стороне причиненные такой просрочкой убытки.</w:t>
      </w:r>
    </w:p>
    <w:p w14:paraId="5EFDFC62" w14:textId="77777777" w:rsidR="00B255A7" w:rsidRPr="00A55BCA" w:rsidRDefault="00B255A7" w:rsidP="00A55BCA">
      <w:pPr>
        <w:pStyle w:val="ConsPlusNormal"/>
        <w:numPr>
          <w:ilvl w:val="2"/>
          <w:numId w:val="19"/>
        </w:numPr>
        <w:tabs>
          <w:tab w:val="left" w:pos="142"/>
        </w:tabs>
        <w:ind w:left="0" w:firstLine="709"/>
        <w:jc w:val="both"/>
        <w:rPr>
          <w:i w:val="0"/>
        </w:rPr>
      </w:pPr>
      <w:proofErr w:type="spellStart"/>
      <w:r w:rsidRPr="00A55BCA">
        <w:rPr>
          <w:i w:val="0"/>
        </w:rPr>
        <w:lastRenderedPageBreak/>
        <w:t>Неуведомление</w:t>
      </w:r>
      <w:proofErr w:type="spellEnd"/>
      <w:r w:rsidRPr="00A55BCA">
        <w:rPr>
          <w:i w:val="0"/>
        </w:rPr>
        <w:t xml:space="preserve"> или несвоевременное уведомление другой Стороны лишает соответствующую Сторону права ссылаться на любое вышеуказанное обстоятельство, как на основание для освобождения от ответственности за неисполнение обязательств.</w:t>
      </w:r>
    </w:p>
    <w:p w14:paraId="50C830B7" w14:textId="77777777" w:rsidR="00B255A7" w:rsidRPr="00A55BCA" w:rsidRDefault="00B255A7" w:rsidP="00A55BCA">
      <w:pPr>
        <w:pStyle w:val="ConsPlusNormal"/>
        <w:numPr>
          <w:ilvl w:val="2"/>
          <w:numId w:val="19"/>
        </w:numPr>
        <w:tabs>
          <w:tab w:val="left" w:pos="142"/>
        </w:tabs>
        <w:ind w:left="0" w:firstLine="709"/>
        <w:jc w:val="both"/>
        <w:rPr>
          <w:i w:val="0"/>
        </w:rPr>
      </w:pPr>
      <w:r w:rsidRPr="00A55BCA">
        <w:rPr>
          <w:i w:val="0"/>
        </w:rPr>
        <w:t>В случае наступления обстоятельств непреодолимой силы срок выполнения Стороной обязательств по Договору отодвигается соразмерно времени, в течение которого действуют эти обстоятельства и их последствия.</w:t>
      </w:r>
    </w:p>
    <w:p w14:paraId="2B01B2A6" w14:textId="77777777" w:rsidR="00B255A7" w:rsidRPr="00A55BCA" w:rsidRDefault="00B255A7" w:rsidP="00A55BCA">
      <w:pPr>
        <w:pStyle w:val="ConsPlusNormal"/>
        <w:numPr>
          <w:ilvl w:val="2"/>
          <w:numId w:val="19"/>
        </w:numPr>
        <w:tabs>
          <w:tab w:val="left" w:pos="142"/>
        </w:tabs>
        <w:ind w:left="0" w:firstLine="709"/>
        <w:jc w:val="both"/>
        <w:rPr>
          <w:i w:val="0"/>
        </w:rPr>
      </w:pPr>
      <w:r w:rsidRPr="00A55BCA">
        <w:rPr>
          <w:i w:val="0"/>
        </w:rPr>
        <w:t>Если обстоятельства непреодолимой силы действуют на протяжении трёх последовательных месяцев и не обнаруживают признаков прекращения, Договор может быть расторгнут одной из Сторон путем направления уведомления другой Стороне.</w:t>
      </w:r>
    </w:p>
    <w:p w14:paraId="7B2F5FCB" w14:textId="77777777" w:rsidR="00B255A7" w:rsidRPr="00A55BCA" w:rsidRDefault="00B255A7" w:rsidP="00A55BCA">
      <w:pPr>
        <w:pStyle w:val="ac"/>
        <w:numPr>
          <w:ilvl w:val="1"/>
          <w:numId w:val="19"/>
        </w:numPr>
        <w:tabs>
          <w:tab w:val="left" w:pos="142"/>
        </w:tabs>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Исполнитель настоящим заверяет и гарантирует, что:</w:t>
      </w:r>
    </w:p>
    <w:p w14:paraId="637AF89D" w14:textId="77777777" w:rsidR="00B255A7" w:rsidRPr="00A55BCA" w:rsidRDefault="00B255A7" w:rsidP="00A55BCA">
      <w:pPr>
        <w:pStyle w:val="ac"/>
        <w:numPr>
          <w:ilvl w:val="0"/>
          <w:numId w:val="34"/>
        </w:numPr>
        <w:autoSpaceDE w:val="0"/>
        <w:autoSpaceDN w:val="0"/>
        <w:adjustRightInd w:val="0"/>
        <w:ind w:left="0" w:firstLine="709"/>
        <w:contextualSpacing w:val="0"/>
        <w:jc w:val="both"/>
        <w:rPr>
          <w:rFonts w:ascii="Tahoma" w:hAnsi="Tahoma" w:cs="Tahoma"/>
          <w:sz w:val="20"/>
          <w:szCs w:val="20"/>
        </w:rPr>
      </w:pPr>
      <w:r w:rsidRPr="00A55BCA">
        <w:rPr>
          <w:rFonts w:ascii="Tahoma" w:hAnsi="Tahoma" w:cs="Tahoma"/>
          <w:sz w:val="20"/>
          <w:szCs w:val="20"/>
        </w:rPr>
        <w:t>Исполнитель является юридическим лицом, надлежащим образом зарегистрирован и обладает полной правоспособностью, осуществляет деятельность в соответствии с учредительными документами и законодательством Российской Федерации;</w:t>
      </w:r>
    </w:p>
    <w:p w14:paraId="7FA08143" w14:textId="77777777" w:rsidR="00B255A7" w:rsidRPr="00A55BCA" w:rsidRDefault="00B255A7" w:rsidP="00A55BCA">
      <w:pPr>
        <w:pStyle w:val="ac"/>
        <w:numPr>
          <w:ilvl w:val="0"/>
          <w:numId w:val="34"/>
        </w:numPr>
        <w:autoSpaceDE w:val="0"/>
        <w:autoSpaceDN w:val="0"/>
        <w:adjustRightInd w:val="0"/>
        <w:ind w:left="0" w:firstLine="709"/>
        <w:contextualSpacing w:val="0"/>
        <w:jc w:val="both"/>
        <w:rPr>
          <w:rFonts w:ascii="Tahoma" w:hAnsi="Tahoma" w:cs="Tahoma"/>
          <w:sz w:val="20"/>
          <w:szCs w:val="20"/>
        </w:rPr>
      </w:pPr>
      <w:r w:rsidRPr="00A55BCA">
        <w:rPr>
          <w:rFonts w:ascii="Tahoma" w:hAnsi="Tahoma" w:cs="Tahoma"/>
          <w:sz w:val="20"/>
          <w:szCs w:val="20"/>
        </w:rPr>
        <w:t>Исполнитель вправе совершить сделку на условиях Договора, осуществлять свои права и исполнять свои обязанности по Договору, и никакие ограничения не будут возложены органами управления Исполнителя на правомочия Исполнителя по заключению и исполнению Договора;</w:t>
      </w:r>
    </w:p>
    <w:p w14:paraId="4B8BEC90" w14:textId="77777777" w:rsidR="00B255A7" w:rsidRPr="00A55BCA" w:rsidRDefault="00B255A7" w:rsidP="00A55BCA">
      <w:pPr>
        <w:pStyle w:val="ac"/>
        <w:numPr>
          <w:ilvl w:val="0"/>
          <w:numId w:val="34"/>
        </w:numPr>
        <w:autoSpaceDE w:val="0"/>
        <w:autoSpaceDN w:val="0"/>
        <w:adjustRightInd w:val="0"/>
        <w:ind w:left="0" w:firstLine="709"/>
        <w:contextualSpacing w:val="0"/>
        <w:jc w:val="both"/>
        <w:rPr>
          <w:rFonts w:ascii="Tahoma" w:hAnsi="Tahoma" w:cs="Tahoma"/>
          <w:sz w:val="20"/>
          <w:szCs w:val="20"/>
        </w:rPr>
      </w:pPr>
      <w:r w:rsidRPr="00A55BCA">
        <w:rPr>
          <w:rFonts w:ascii="Tahoma" w:hAnsi="Tahoma" w:cs="Tahoma"/>
          <w:sz w:val="20"/>
          <w:szCs w:val="20"/>
        </w:rPr>
        <w:t xml:space="preserve">органы/представители Исполнителя, заключающие Договор, наделены должным образом полномочиями на его заключение, и заключением Договора они не нарушают ни одно из положений уставных, внутренних документов и решений органов управления; </w:t>
      </w:r>
    </w:p>
    <w:p w14:paraId="51FF28A7" w14:textId="77777777" w:rsidR="00B255A7" w:rsidRPr="00A55BCA" w:rsidRDefault="00B255A7" w:rsidP="00A55BCA">
      <w:pPr>
        <w:pStyle w:val="ac"/>
        <w:numPr>
          <w:ilvl w:val="0"/>
          <w:numId w:val="34"/>
        </w:numPr>
        <w:autoSpaceDE w:val="0"/>
        <w:autoSpaceDN w:val="0"/>
        <w:adjustRightInd w:val="0"/>
        <w:ind w:left="0" w:firstLine="709"/>
        <w:contextualSpacing w:val="0"/>
        <w:jc w:val="both"/>
        <w:rPr>
          <w:rFonts w:ascii="Tahoma" w:hAnsi="Tahoma" w:cs="Tahoma"/>
          <w:sz w:val="20"/>
          <w:szCs w:val="20"/>
        </w:rPr>
      </w:pPr>
      <w:r w:rsidRPr="00A55BCA">
        <w:rPr>
          <w:rFonts w:ascii="Tahoma" w:hAnsi="Tahoma" w:cs="Tahoma"/>
          <w:sz w:val="20"/>
          <w:szCs w:val="20"/>
        </w:rPr>
        <w:t xml:space="preserve">Исполнитель выполнил все необходимые внутренние процедуры и согласования включая получение всех необходимых разрешений, одобрений, решений органов управления, вышестоящих организаций, учредителей, участников и проч., относительно заключения и исполнения Договора, а также иных связанных с ним сделок и иных юридических действий; </w:t>
      </w:r>
    </w:p>
    <w:p w14:paraId="44C76E6D" w14:textId="77777777" w:rsidR="00B255A7" w:rsidRPr="00A55BCA" w:rsidRDefault="00B255A7" w:rsidP="00A55BCA">
      <w:pPr>
        <w:pStyle w:val="ac"/>
        <w:numPr>
          <w:ilvl w:val="0"/>
          <w:numId w:val="34"/>
        </w:numPr>
        <w:autoSpaceDE w:val="0"/>
        <w:autoSpaceDN w:val="0"/>
        <w:adjustRightInd w:val="0"/>
        <w:ind w:left="0" w:firstLine="709"/>
        <w:contextualSpacing w:val="0"/>
        <w:jc w:val="both"/>
        <w:rPr>
          <w:rFonts w:ascii="Tahoma" w:hAnsi="Tahoma" w:cs="Tahoma"/>
          <w:sz w:val="20"/>
          <w:szCs w:val="20"/>
        </w:rPr>
      </w:pPr>
      <w:r w:rsidRPr="00A55BCA">
        <w:rPr>
          <w:rFonts w:ascii="Tahoma" w:hAnsi="Tahoma" w:cs="Tahoma"/>
          <w:sz w:val="20"/>
          <w:szCs w:val="20"/>
        </w:rPr>
        <w:t>если в период действия Договора в полномочиях органов/представителей Исполнителя произойдут какие-либо изменения либо произойдет изменение органов/представителей Исполнителя, Исполнитель обязуется предоставить Заказчику соответствующие документальные подтверждения. Если в связи с вышеуказанными изменениями потребуется разрешение и/или одобрение органов управления Исполнителя, Исполнитель обязуется приложить все усилия для получения соответствующих разрешения и/или одобрения своих органов управления и предоставить эти разрешения и/или одобрения Заказчику. Риск неблагоприятных последствий непредставления документального подтверждения несет Исполнитель;</w:t>
      </w:r>
    </w:p>
    <w:p w14:paraId="31E42AAF" w14:textId="77777777" w:rsidR="00B255A7" w:rsidRPr="00A55BCA" w:rsidRDefault="00B255A7" w:rsidP="00A55BCA">
      <w:pPr>
        <w:pStyle w:val="ac"/>
        <w:numPr>
          <w:ilvl w:val="0"/>
          <w:numId w:val="34"/>
        </w:numPr>
        <w:autoSpaceDE w:val="0"/>
        <w:autoSpaceDN w:val="0"/>
        <w:adjustRightInd w:val="0"/>
        <w:ind w:left="0" w:firstLine="709"/>
        <w:contextualSpacing w:val="0"/>
        <w:jc w:val="both"/>
        <w:rPr>
          <w:rFonts w:ascii="Tahoma" w:hAnsi="Tahoma" w:cs="Tahoma"/>
          <w:sz w:val="20"/>
          <w:szCs w:val="20"/>
        </w:rPr>
      </w:pPr>
      <w:r w:rsidRPr="00A55BCA">
        <w:rPr>
          <w:rFonts w:ascii="Tahoma" w:hAnsi="Tahoma" w:cs="Tahoma"/>
          <w:sz w:val="20"/>
          <w:szCs w:val="20"/>
        </w:rPr>
        <w:t>заключение и исполнение Договора не противоречит и не представляет собой нарушения какого-либо обязательства Исполнителя, проистекающего из какой-либо сделки или иного основания;</w:t>
      </w:r>
    </w:p>
    <w:p w14:paraId="1946424F" w14:textId="77777777" w:rsidR="00B255A7" w:rsidRPr="00A55BCA" w:rsidRDefault="00B255A7" w:rsidP="00A55BCA">
      <w:pPr>
        <w:pStyle w:val="ac"/>
        <w:numPr>
          <w:ilvl w:val="0"/>
          <w:numId w:val="34"/>
        </w:numPr>
        <w:autoSpaceDE w:val="0"/>
        <w:autoSpaceDN w:val="0"/>
        <w:adjustRightInd w:val="0"/>
        <w:ind w:left="0" w:firstLine="709"/>
        <w:contextualSpacing w:val="0"/>
        <w:jc w:val="both"/>
        <w:rPr>
          <w:rFonts w:ascii="Tahoma" w:hAnsi="Tahoma" w:cs="Tahoma"/>
          <w:sz w:val="20"/>
          <w:szCs w:val="20"/>
        </w:rPr>
      </w:pPr>
      <w:r w:rsidRPr="00A55BCA">
        <w:rPr>
          <w:rFonts w:ascii="Tahoma" w:hAnsi="Tahoma" w:cs="Tahoma"/>
          <w:sz w:val="20"/>
          <w:szCs w:val="20"/>
        </w:rPr>
        <w:t>в отношении Исполнителя уполномоченными органами не принято решений о его реорганизации или ликвидации и/или Исполнитель не находится в процедуре реорганизации или ликвидации;</w:t>
      </w:r>
    </w:p>
    <w:p w14:paraId="376A9629" w14:textId="77777777" w:rsidR="00B255A7" w:rsidRPr="00A55BCA" w:rsidRDefault="00B255A7" w:rsidP="00A55BCA">
      <w:pPr>
        <w:pStyle w:val="ac"/>
        <w:numPr>
          <w:ilvl w:val="0"/>
          <w:numId w:val="34"/>
        </w:numPr>
        <w:autoSpaceDE w:val="0"/>
        <w:autoSpaceDN w:val="0"/>
        <w:adjustRightInd w:val="0"/>
        <w:ind w:left="0" w:firstLine="709"/>
        <w:contextualSpacing w:val="0"/>
        <w:jc w:val="both"/>
        <w:rPr>
          <w:rFonts w:ascii="Tahoma" w:hAnsi="Tahoma" w:cs="Tahoma"/>
          <w:sz w:val="20"/>
          <w:szCs w:val="20"/>
        </w:rPr>
      </w:pPr>
      <w:r w:rsidRPr="00A55BCA">
        <w:rPr>
          <w:rFonts w:ascii="Tahoma" w:hAnsi="Tahoma" w:cs="Tahoma"/>
          <w:sz w:val="20"/>
          <w:szCs w:val="20"/>
        </w:rPr>
        <w:t xml:space="preserve">Исполнитель является платежеспособным и состоятельным. Термины «платежеспособный и состоятельный» для целей настоящего пункт 12.3. означает, что Исполнитель отвечает любому из следующих требований: 1) чистые активы составляют положительную величину, превышающую размер его уставного капитала; 2) способен надлежащим образом исполнять свои обязательства по мере того, как такие обязательства становятся обязательными к исполнению; 3)  не имеет намерения принимать на себя обязательства, исполнение которых он не мог бы осуществить надлежащим образом; 4) в отношении него не имеется возбужденного дела о банкротстве, включая процедуру наблюдения, финансового оздоровления, внешнего управления, конкурсного производства; 5) не отвечает признакам несостоятельности (банкротства); 6) не располагает сведениями о факте подачи кредитором или намерении кредитора подать в отношении лица заявление о признании такого лица банкротом; </w:t>
      </w:r>
    </w:p>
    <w:p w14:paraId="0F0F64FC" w14:textId="77777777" w:rsidR="00B255A7" w:rsidRPr="00A55BCA" w:rsidRDefault="00B255A7" w:rsidP="00A55BCA">
      <w:pPr>
        <w:numPr>
          <w:ilvl w:val="0"/>
          <w:numId w:val="34"/>
        </w:numPr>
        <w:tabs>
          <w:tab w:val="left" w:pos="-142"/>
          <w:tab w:val="left" w:pos="426"/>
          <w:tab w:val="left" w:pos="1418"/>
        </w:tabs>
        <w:spacing w:after="0" w:line="240" w:lineRule="auto"/>
        <w:ind w:left="0" w:firstLine="709"/>
        <w:jc w:val="both"/>
        <w:rPr>
          <w:rFonts w:ascii="Tahoma" w:hAnsi="Tahoma" w:cs="Tahoma"/>
          <w:sz w:val="20"/>
          <w:szCs w:val="20"/>
        </w:rPr>
      </w:pPr>
      <w:r w:rsidRPr="00A55BCA">
        <w:rPr>
          <w:rFonts w:ascii="Tahoma" w:hAnsi="Tahoma" w:cs="Tahoma"/>
          <w:sz w:val="20"/>
          <w:szCs w:val="20"/>
        </w:rPr>
        <w:t>не наступил и не имеет места какой-либо факт неисполнения или ненадлежащего исполнения Исполнителем обязательств, по любому иному договору, стороной которого является Исполнитель, в объеме, превышающем 25% (двадцать пять) процентов от балансовой стоимости активов Исполнителя, способный оказать отрицательное воздействие на способность Исполнителя исполнять свои обязательства по Договору;</w:t>
      </w:r>
    </w:p>
    <w:p w14:paraId="5CA1D2F7" w14:textId="77777777" w:rsidR="00B255A7" w:rsidRPr="00A55BCA" w:rsidRDefault="00B255A7" w:rsidP="00A55BCA">
      <w:pPr>
        <w:numPr>
          <w:ilvl w:val="0"/>
          <w:numId w:val="34"/>
        </w:numPr>
        <w:tabs>
          <w:tab w:val="left" w:pos="-142"/>
          <w:tab w:val="left" w:pos="426"/>
          <w:tab w:val="left" w:pos="1418"/>
        </w:tabs>
        <w:spacing w:after="0" w:line="240" w:lineRule="auto"/>
        <w:ind w:left="0" w:firstLine="709"/>
        <w:jc w:val="both"/>
        <w:rPr>
          <w:rFonts w:ascii="Tahoma" w:hAnsi="Tahoma" w:cs="Tahoma"/>
          <w:sz w:val="20"/>
          <w:szCs w:val="20"/>
        </w:rPr>
      </w:pPr>
      <w:r w:rsidRPr="00A55BCA">
        <w:rPr>
          <w:rFonts w:ascii="Tahoma" w:hAnsi="Tahoma" w:cs="Tahoma"/>
          <w:sz w:val="20"/>
          <w:szCs w:val="20"/>
        </w:rPr>
        <w:t>не принято каких-либо судебных или административных решений о взыскании с Исполнителя денежных средств или иного имущества, сумма или стоимость которых превышает 25% (двадцать пять) процентов от балансовой стоимости активов Исполнителя, и которые могли бы повлечь негативные последствия для исполнения Исполнителем своего обязательства по Договору.</w:t>
      </w:r>
    </w:p>
    <w:p w14:paraId="47272925" w14:textId="77777777" w:rsidR="00B255A7" w:rsidRPr="00A55BCA" w:rsidRDefault="00B255A7" w:rsidP="00A55BCA">
      <w:pPr>
        <w:pStyle w:val="ac"/>
        <w:numPr>
          <w:ilvl w:val="0"/>
          <w:numId w:val="34"/>
        </w:numPr>
        <w:tabs>
          <w:tab w:val="left" w:pos="-142"/>
          <w:tab w:val="left" w:pos="851"/>
        </w:tabs>
        <w:autoSpaceDE w:val="0"/>
        <w:autoSpaceDN w:val="0"/>
        <w:adjustRightInd w:val="0"/>
        <w:ind w:left="0" w:firstLine="709"/>
        <w:contextualSpacing w:val="0"/>
        <w:jc w:val="both"/>
        <w:rPr>
          <w:rFonts w:ascii="Tahoma" w:hAnsi="Tahoma" w:cs="Tahoma"/>
          <w:sz w:val="20"/>
          <w:szCs w:val="20"/>
        </w:rPr>
      </w:pPr>
      <w:r w:rsidRPr="00A55BCA">
        <w:rPr>
          <w:rFonts w:ascii="Tahoma" w:hAnsi="Tahoma" w:cs="Tahoma"/>
          <w:sz w:val="20"/>
          <w:szCs w:val="20"/>
        </w:rPr>
        <w:lastRenderedPageBreak/>
        <w:t xml:space="preserve">предмет Договора и иные существенные условия Договора определены надлежащим образом, положения Договора полностью соответствуют требованиям действующего законодательства Российской Федерации; </w:t>
      </w:r>
    </w:p>
    <w:p w14:paraId="44623AFF" w14:textId="77777777" w:rsidR="00B255A7" w:rsidRPr="00A55BCA" w:rsidRDefault="00B255A7" w:rsidP="00A55BCA">
      <w:pPr>
        <w:pStyle w:val="ac"/>
        <w:numPr>
          <w:ilvl w:val="0"/>
          <w:numId w:val="34"/>
        </w:numPr>
        <w:tabs>
          <w:tab w:val="left" w:pos="-142"/>
        </w:tabs>
        <w:autoSpaceDE w:val="0"/>
        <w:autoSpaceDN w:val="0"/>
        <w:adjustRightInd w:val="0"/>
        <w:ind w:left="0" w:firstLine="709"/>
        <w:contextualSpacing w:val="0"/>
        <w:jc w:val="both"/>
        <w:rPr>
          <w:rFonts w:ascii="Tahoma" w:hAnsi="Tahoma" w:cs="Tahoma"/>
          <w:sz w:val="20"/>
          <w:szCs w:val="20"/>
        </w:rPr>
      </w:pPr>
      <w:r w:rsidRPr="00A55BCA">
        <w:rPr>
          <w:rFonts w:ascii="Tahoma" w:hAnsi="Tahoma" w:cs="Tahoma"/>
          <w:sz w:val="20"/>
          <w:szCs w:val="20"/>
        </w:rPr>
        <w:t>Договор является законным, действительным и обязательным для исполнения Исполнителем, а также может быть принудительно исполнен в отношении Исполнителя в соответствии с условиями Договора и положениями законодательства Российской Федерации;</w:t>
      </w:r>
    </w:p>
    <w:p w14:paraId="077E1837" w14:textId="77777777" w:rsidR="00B255A7" w:rsidRPr="00A55BCA" w:rsidRDefault="00B255A7" w:rsidP="00A55BCA">
      <w:pPr>
        <w:pStyle w:val="ac"/>
        <w:numPr>
          <w:ilvl w:val="0"/>
          <w:numId w:val="34"/>
        </w:numPr>
        <w:ind w:left="0" w:firstLine="709"/>
        <w:jc w:val="both"/>
        <w:rPr>
          <w:rFonts w:ascii="Tahoma" w:eastAsia="Times New Roman" w:hAnsi="Tahoma" w:cs="Tahoma"/>
          <w:kern w:val="24"/>
          <w:sz w:val="20"/>
          <w:szCs w:val="20"/>
          <w:lang w:eastAsia="en-GB"/>
        </w:rPr>
      </w:pPr>
      <w:r w:rsidRPr="00A55BCA">
        <w:rPr>
          <w:rFonts w:ascii="Tahoma" w:eastAsia="Times New Roman" w:hAnsi="Tahoma" w:cs="Tahoma"/>
          <w:kern w:val="24"/>
          <w:sz w:val="20"/>
          <w:szCs w:val="20"/>
          <w:lang w:eastAsia="en-GB"/>
        </w:rPr>
        <w:t xml:space="preserve">Исполнитель принял на себя связанные с вышеперечисленными обстоятельствами риски, а также полную ответственность за результат Работ; </w:t>
      </w:r>
    </w:p>
    <w:p w14:paraId="0B73A5B7" w14:textId="77777777" w:rsidR="00B255A7" w:rsidRPr="00A55BCA" w:rsidRDefault="00B255A7" w:rsidP="00A55BCA">
      <w:pPr>
        <w:pStyle w:val="ac"/>
        <w:numPr>
          <w:ilvl w:val="0"/>
          <w:numId w:val="34"/>
        </w:numPr>
        <w:tabs>
          <w:tab w:val="left" w:pos="0"/>
        </w:tabs>
        <w:autoSpaceDE w:val="0"/>
        <w:autoSpaceDN w:val="0"/>
        <w:adjustRightInd w:val="0"/>
        <w:ind w:left="0" w:firstLine="709"/>
        <w:jc w:val="both"/>
        <w:rPr>
          <w:rFonts w:ascii="Tahoma" w:eastAsia="Times New Roman" w:hAnsi="Tahoma" w:cs="Tahoma"/>
          <w:sz w:val="20"/>
          <w:szCs w:val="20"/>
        </w:rPr>
      </w:pPr>
      <w:r w:rsidRPr="00A55BCA">
        <w:rPr>
          <w:rFonts w:ascii="Tahoma" w:hAnsi="Tahoma" w:cs="Tahoma"/>
          <w:sz w:val="20"/>
          <w:szCs w:val="20"/>
        </w:rPr>
        <w:t>Техническое задание содержит всю необходимую информацию и данные достаточные Исполнителю для выполнения Работ в соответствии с условиями Договора;</w:t>
      </w:r>
    </w:p>
    <w:p w14:paraId="6EA905A4" w14:textId="77777777" w:rsidR="00B255A7" w:rsidRPr="00A55BCA" w:rsidRDefault="00B255A7" w:rsidP="00A55BCA">
      <w:pPr>
        <w:pStyle w:val="ac"/>
        <w:numPr>
          <w:ilvl w:val="0"/>
          <w:numId w:val="34"/>
        </w:numPr>
        <w:tabs>
          <w:tab w:val="left" w:pos="0"/>
        </w:tabs>
        <w:autoSpaceDE w:val="0"/>
        <w:autoSpaceDN w:val="0"/>
        <w:adjustRightInd w:val="0"/>
        <w:ind w:left="0" w:firstLine="709"/>
        <w:jc w:val="both"/>
        <w:rPr>
          <w:rFonts w:ascii="Tahoma" w:eastAsia="Times New Roman" w:hAnsi="Tahoma" w:cs="Tahoma"/>
          <w:sz w:val="20"/>
          <w:szCs w:val="20"/>
        </w:rPr>
      </w:pPr>
      <w:r w:rsidRPr="00A55BCA">
        <w:rPr>
          <w:rFonts w:ascii="Tahoma" w:hAnsi="Tahoma" w:cs="Tahoma"/>
          <w:sz w:val="20"/>
          <w:szCs w:val="20"/>
        </w:rPr>
        <w:t>оценил корректность и адекватность Цены Договора,</w:t>
      </w:r>
    </w:p>
    <w:p w14:paraId="654A4C34" w14:textId="77777777" w:rsidR="00B255A7" w:rsidRPr="00A55BCA" w:rsidRDefault="00B255A7" w:rsidP="00A55BCA">
      <w:pPr>
        <w:pStyle w:val="ac"/>
        <w:numPr>
          <w:ilvl w:val="0"/>
          <w:numId w:val="34"/>
        </w:numPr>
        <w:autoSpaceDE w:val="0"/>
        <w:autoSpaceDN w:val="0"/>
        <w:adjustRightInd w:val="0"/>
        <w:ind w:left="0" w:firstLine="709"/>
        <w:contextualSpacing w:val="0"/>
        <w:jc w:val="both"/>
        <w:rPr>
          <w:rFonts w:ascii="Tahoma" w:hAnsi="Tahoma" w:cs="Tahoma"/>
          <w:sz w:val="20"/>
          <w:szCs w:val="20"/>
        </w:rPr>
      </w:pPr>
      <w:r w:rsidRPr="00A55BCA">
        <w:rPr>
          <w:rFonts w:ascii="Tahoma" w:hAnsi="Tahoma" w:cs="Tahoma"/>
          <w:sz w:val="20"/>
          <w:szCs w:val="20"/>
        </w:rPr>
        <w:t>все возможные произведения, входящие в документацию, разработанную по Договору, созданы/будут созданы в рамках выполнения служебных обязанностей или служебного задания лицами (авторами), которые состоят в трудовых либо гражданско-правовых отношениях с Исполнителем и в силу имеющихся с ними трудовых или иного рода договоров не могут предъявлять каких-либо претензий и исков, вытекающих из прав на использование произведений;</w:t>
      </w:r>
    </w:p>
    <w:p w14:paraId="6E5A48D2" w14:textId="77777777" w:rsidR="00B255A7" w:rsidRPr="00A55BCA" w:rsidRDefault="00B255A7" w:rsidP="00A55BCA">
      <w:pPr>
        <w:pStyle w:val="ac"/>
        <w:numPr>
          <w:ilvl w:val="0"/>
          <w:numId w:val="34"/>
        </w:numPr>
        <w:autoSpaceDE w:val="0"/>
        <w:autoSpaceDN w:val="0"/>
        <w:adjustRightInd w:val="0"/>
        <w:ind w:left="0" w:firstLine="709"/>
        <w:contextualSpacing w:val="0"/>
        <w:jc w:val="both"/>
        <w:rPr>
          <w:rFonts w:ascii="Tahoma" w:hAnsi="Tahoma" w:cs="Tahoma"/>
          <w:sz w:val="20"/>
          <w:szCs w:val="20"/>
        </w:rPr>
      </w:pPr>
      <w:r w:rsidRPr="00A55BCA">
        <w:rPr>
          <w:rFonts w:ascii="Tahoma" w:hAnsi="Tahoma" w:cs="Tahoma"/>
          <w:sz w:val="20"/>
          <w:szCs w:val="20"/>
        </w:rPr>
        <w:t>вся письменная и устная информация, представленная Исполнителем Заказчику, равно как информация, предоставляемая впоследствии, является и будет являться достоверной и точной во всех существенных аспектах на ту дату, которой датирована информация;</w:t>
      </w:r>
    </w:p>
    <w:p w14:paraId="18A889A4" w14:textId="77777777" w:rsidR="00B255A7" w:rsidRPr="00A55BCA" w:rsidRDefault="00B255A7" w:rsidP="00A55BCA">
      <w:pPr>
        <w:pStyle w:val="ac"/>
        <w:numPr>
          <w:ilvl w:val="2"/>
          <w:numId w:val="19"/>
        </w:numPr>
        <w:autoSpaceDE w:val="0"/>
        <w:autoSpaceDN w:val="0"/>
        <w:adjustRightInd w:val="0"/>
        <w:ind w:left="0" w:firstLine="709"/>
        <w:contextualSpacing w:val="0"/>
        <w:jc w:val="both"/>
        <w:rPr>
          <w:rFonts w:ascii="Tahoma" w:hAnsi="Tahoma" w:cs="Tahoma"/>
          <w:sz w:val="20"/>
          <w:szCs w:val="20"/>
        </w:rPr>
      </w:pPr>
      <w:r w:rsidRPr="00A55BCA">
        <w:rPr>
          <w:rFonts w:ascii="Tahoma" w:hAnsi="Tahoma" w:cs="Tahoma"/>
          <w:sz w:val="20"/>
          <w:szCs w:val="20"/>
        </w:rPr>
        <w:t>Стороны, в смысле статьи 431.2. Гражданского кодекса Российской Федерации, подтверждают и соглашаются с тем, что указанные в настоящем пункте 12.3. заверения и гарантии:</w:t>
      </w:r>
    </w:p>
    <w:p w14:paraId="14B51B0B" w14:textId="77777777" w:rsidR="00B255A7" w:rsidRPr="00A55BCA" w:rsidRDefault="00B255A7" w:rsidP="00A55BCA">
      <w:pPr>
        <w:pStyle w:val="ac"/>
        <w:numPr>
          <w:ilvl w:val="0"/>
          <w:numId w:val="35"/>
        </w:numPr>
        <w:ind w:left="0" w:firstLine="709"/>
        <w:jc w:val="both"/>
        <w:rPr>
          <w:rFonts w:ascii="Tahoma" w:hAnsi="Tahoma" w:cs="Tahoma"/>
          <w:sz w:val="20"/>
          <w:szCs w:val="20"/>
        </w:rPr>
      </w:pPr>
      <w:r w:rsidRPr="00A55BCA">
        <w:rPr>
          <w:rFonts w:ascii="Tahoma" w:hAnsi="Tahoma" w:cs="Tahoma"/>
          <w:sz w:val="20"/>
          <w:szCs w:val="20"/>
        </w:rPr>
        <w:t>являются точными и достоверными по сведениям Стороны, предоставляющей соответствующие заявления и гарантии; и</w:t>
      </w:r>
    </w:p>
    <w:p w14:paraId="02DB2CE6" w14:textId="77777777" w:rsidR="00B255A7" w:rsidRPr="00A55BCA" w:rsidRDefault="00B255A7" w:rsidP="00A55BCA">
      <w:pPr>
        <w:pStyle w:val="ac"/>
        <w:numPr>
          <w:ilvl w:val="0"/>
          <w:numId w:val="35"/>
        </w:numPr>
        <w:ind w:left="0" w:firstLine="709"/>
        <w:jc w:val="both"/>
        <w:rPr>
          <w:rFonts w:ascii="Tahoma" w:hAnsi="Tahoma" w:cs="Tahoma"/>
          <w:sz w:val="20"/>
          <w:szCs w:val="20"/>
        </w:rPr>
      </w:pPr>
      <w:r w:rsidRPr="00A55BCA">
        <w:rPr>
          <w:rFonts w:ascii="Tahoma" w:hAnsi="Tahoma" w:cs="Tahoma"/>
          <w:sz w:val="20"/>
          <w:szCs w:val="20"/>
        </w:rPr>
        <w:t>составляют сведения, на которые полагается Заказчик при заключении Договора.</w:t>
      </w:r>
    </w:p>
    <w:p w14:paraId="2D561400" w14:textId="77777777" w:rsidR="00B255A7" w:rsidRPr="00A55BCA" w:rsidRDefault="00B255A7" w:rsidP="00A55BCA">
      <w:pPr>
        <w:pStyle w:val="ac"/>
        <w:numPr>
          <w:ilvl w:val="2"/>
          <w:numId w:val="19"/>
        </w:numPr>
        <w:tabs>
          <w:tab w:val="left" w:pos="142"/>
          <w:tab w:val="left" w:pos="993"/>
        </w:tabs>
        <w:ind w:left="0" w:firstLine="709"/>
        <w:jc w:val="both"/>
        <w:rPr>
          <w:rFonts w:ascii="Tahoma" w:hAnsi="Tahoma" w:cs="Tahoma"/>
          <w:sz w:val="20"/>
          <w:szCs w:val="20"/>
        </w:rPr>
      </w:pPr>
      <w:r w:rsidRPr="00A55BCA">
        <w:rPr>
          <w:rFonts w:ascii="Tahoma" w:hAnsi="Tahoma" w:cs="Tahoma"/>
          <w:sz w:val="20"/>
          <w:szCs w:val="20"/>
        </w:rPr>
        <w:t xml:space="preserve">Если в период действия Договора изменятся обстоятельства, что повлечет несоответствие заверений и гарантий, Исполнитель обязуется уведомить Заказчика о таких изменениях в течение 3 (трех) рабочих дней с момента наступления таких обстоятельств. </w:t>
      </w:r>
    </w:p>
    <w:p w14:paraId="5A4A106E" w14:textId="77777777" w:rsidR="00B255A7" w:rsidRPr="00A55BCA" w:rsidRDefault="00B255A7" w:rsidP="00A55BCA">
      <w:pPr>
        <w:pStyle w:val="ac"/>
        <w:numPr>
          <w:ilvl w:val="2"/>
          <w:numId w:val="19"/>
        </w:numPr>
        <w:tabs>
          <w:tab w:val="left" w:pos="142"/>
          <w:tab w:val="left" w:pos="993"/>
        </w:tabs>
        <w:ind w:left="0" w:firstLine="709"/>
        <w:jc w:val="both"/>
        <w:rPr>
          <w:rFonts w:ascii="Tahoma" w:hAnsi="Tahoma" w:cs="Tahoma"/>
          <w:sz w:val="20"/>
          <w:szCs w:val="20"/>
        </w:rPr>
      </w:pPr>
      <w:r w:rsidRPr="00A55BCA">
        <w:rPr>
          <w:rFonts w:ascii="Tahoma" w:hAnsi="Tahoma" w:cs="Tahoma"/>
          <w:sz w:val="20"/>
          <w:szCs w:val="20"/>
        </w:rPr>
        <w:t>Если какие-либо указанные в настоящем пункте 12.3. заверения или гарантии впоследствии оказываются неточными или неверными, Заказчик вправе по своему выбору отказаться от исполнения Договора и/или требовать от Исполнителя возмещения убытков в полном размере, а Исполнитель обязуется возместить Заказчику любые убытки, понесенные Заказчиком непосредственно в связи с тем, что Заказчик полагался на такие заявления и гарантии, предоставленные Исполнителем.</w:t>
      </w:r>
    </w:p>
    <w:p w14:paraId="666520ED" w14:textId="77777777" w:rsidR="00B255A7" w:rsidRPr="00A55BCA" w:rsidRDefault="00B255A7" w:rsidP="00A55BCA">
      <w:pPr>
        <w:pStyle w:val="ac"/>
        <w:numPr>
          <w:ilvl w:val="2"/>
          <w:numId w:val="19"/>
        </w:numPr>
        <w:tabs>
          <w:tab w:val="left" w:pos="142"/>
          <w:tab w:val="left" w:pos="993"/>
        </w:tabs>
        <w:ind w:left="0" w:firstLine="709"/>
        <w:jc w:val="both"/>
        <w:rPr>
          <w:rFonts w:ascii="Tahoma" w:hAnsi="Tahoma" w:cs="Tahoma"/>
          <w:sz w:val="20"/>
          <w:szCs w:val="20"/>
        </w:rPr>
      </w:pPr>
      <w:r w:rsidRPr="00A55BCA">
        <w:rPr>
          <w:rFonts w:ascii="Tahoma" w:hAnsi="Tahoma" w:cs="Tahoma"/>
          <w:sz w:val="20"/>
          <w:szCs w:val="20"/>
        </w:rPr>
        <w:t>Признание недействительным или незаключенным Договора (или его части) не влечет недействительность положения о праве на возмещение ущерба, которое рассматривается Сторонами как отдельное соглашение о возмещении ущерба в случае недостоверности заверений и гарантий данных Исполнителем, в соответствии с настоящим Приложением, что повлекло признание недействительным/незаключенным Договора или его части в судебном порядке.</w:t>
      </w:r>
    </w:p>
    <w:p w14:paraId="50AD238D" w14:textId="77777777" w:rsidR="00B255A7" w:rsidRPr="00A55BCA" w:rsidRDefault="00B255A7" w:rsidP="00A55BCA">
      <w:pPr>
        <w:pStyle w:val="ac"/>
        <w:numPr>
          <w:ilvl w:val="1"/>
          <w:numId w:val="19"/>
        </w:numPr>
        <w:ind w:left="0" w:firstLine="709"/>
        <w:rPr>
          <w:rFonts w:ascii="Tahoma" w:hAnsi="Tahoma" w:cs="Tahoma"/>
          <w:sz w:val="20"/>
          <w:szCs w:val="20"/>
        </w:rPr>
      </w:pPr>
      <w:r w:rsidRPr="00A55BCA">
        <w:rPr>
          <w:rFonts w:ascii="Tahoma" w:hAnsi="Tahoma" w:cs="Tahoma"/>
          <w:sz w:val="20"/>
          <w:szCs w:val="20"/>
        </w:rPr>
        <w:t>Антикоррупционная оговорка</w:t>
      </w:r>
    </w:p>
    <w:p w14:paraId="1D39B0F1" w14:textId="77777777" w:rsidR="00B255A7" w:rsidRPr="00A55BCA" w:rsidRDefault="00B255A7" w:rsidP="00A55BCA">
      <w:pPr>
        <w:pStyle w:val="ac"/>
        <w:numPr>
          <w:ilvl w:val="2"/>
          <w:numId w:val="7"/>
        </w:numPr>
        <w:ind w:left="0" w:firstLine="709"/>
        <w:jc w:val="both"/>
        <w:rPr>
          <w:rFonts w:ascii="Tahoma" w:eastAsia="Times New Roman" w:hAnsi="Tahoma" w:cs="Tahoma"/>
          <w:sz w:val="20"/>
          <w:szCs w:val="20"/>
        </w:rPr>
      </w:pPr>
      <w:r w:rsidRPr="00A55BCA">
        <w:rPr>
          <w:rFonts w:ascii="Tahoma" w:eastAsia="Calibri" w:hAnsi="Tahoma" w:cs="Tahoma"/>
          <w:sz w:val="20"/>
          <w:szCs w:val="20"/>
        </w:rPr>
        <w:t xml:space="preserve">Подписывая настоящий договор, Стороны соглашаются с требованиями Антикоррупционной политики ПАО «Т Плюс», размещенной на сайте в сети Интернет по адресу: </w:t>
      </w:r>
      <w:hyperlink r:id="rId7" w:history="1">
        <w:r w:rsidRPr="00A55BCA">
          <w:rPr>
            <w:rFonts w:ascii="Tahoma" w:eastAsia="Calibri" w:hAnsi="Tahoma" w:cs="Tahoma"/>
            <w:color w:val="B292CA"/>
            <w:sz w:val="20"/>
            <w:szCs w:val="20"/>
            <w:u w:val="single"/>
          </w:rPr>
          <w:t>https://www.tplusgroup.ru/kso/ethics/</w:t>
        </w:r>
      </w:hyperlink>
      <w:r w:rsidRPr="00A55BCA">
        <w:rPr>
          <w:rFonts w:ascii="Tahoma" w:eastAsia="Calibri" w:hAnsi="Tahoma" w:cs="Tahoma"/>
          <w:sz w:val="20"/>
          <w:szCs w:val="20"/>
        </w:rPr>
        <w:t>. При исполнении своих обязательств по настоящему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14:paraId="4945C36D" w14:textId="77777777" w:rsidR="00B255A7" w:rsidRPr="00A55BCA" w:rsidRDefault="00B255A7" w:rsidP="00A55BCA">
      <w:pPr>
        <w:pStyle w:val="ac"/>
        <w:numPr>
          <w:ilvl w:val="2"/>
          <w:numId w:val="7"/>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При исполнении своих обязательств по Договору Стороны, их аффилированные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14:paraId="1466F714" w14:textId="77777777" w:rsidR="00B255A7" w:rsidRPr="00A55BCA" w:rsidRDefault="00B255A7" w:rsidP="00A55BCA">
      <w:pPr>
        <w:pStyle w:val="ac"/>
        <w:numPr>
          <w:ilvl w:val="2"/>
          <w:numId w:val="7"/>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 Каждая из Сторон Договора отказывается от стимулирования каким-либо образом работников другой Стороны, в том числе путем предоставления денежных сумм, подарков, безвозмездного выполнения в их адрес работ (услуг) и другими, не поименованными в настоящем пункте способами, ставящего работника в определенную зависимость и направленного на обеспечение выполнения этим работником каких-либо действий в пользу стимулирующей его Стороны.</w:t>
      </w:r>
    </w:p>
    <w:p w14:paraId="4D2182DF" w14:textId="77777777" w:rsidR="00B255A7" w:rsidRPr="00A55BCA" w:rsidRDefault="00B255A7" w:rsidP="00A55BCA">
      <w:pPr>
        <w:pStyle w:val="ac"/>
        <w:tabs>
          <w:tab w:val="left" w:pos="0"/>
        </w:tabs>
        <w:ind w:left="0" w:firstLine="709"/>
        <w:jc w:val="both"/>
        <w:rPr>
          <w:rFonts w:ascii="Tahoma" w:eastAsia="Times New Roman" w:hAnsi="Tahoma" w:cs="Tahoma"/>
          <w:sz w:val="20"/>
          <w:szCs w:val="20"/>
        </w:rPr>
      </w:pPr>
      <w:r w:rsidRPr="00A55BCA">
        <w:rPr>
          <w:rFonts w:ascii="Tahoma" w:eastAsia="Times New Roman" w:hAnsi="Tahoma" w:cs="Tahoma"/>
          <w:sz w:val="20"/>
          <w:szCs w:val="20"/>
        </w:rPr>
        <w:t>Под действиями работника, осуществляемыми в пользу стимулирующей его стороны, понимаются:</w:t>
      </w:r>
    </w:p>
    <w:p w14:paraId="19A67F3A" w14:textId="77777777" w:rsidR="00B255A7" w:rsidRPr="00A55BCA" w:rsidRDefault="00B255A7" w:rsidP="00A55BCA">
      <w:pPr>
        <w:pStyle w:val="ac"/>
        <w:numPr>
          <w:ilvl w:val="0"/>
          <w:numId w:val="36"/>
        </w:numPr>
        <w:ind w:left="0" w:firstLine="709"/>
        <w:jc w:val="both"/>
        <w:rPr>
          <w:rFonts w:ascii="Tahoma" w:eastAsia="Times New Roman" w:hAnsi="Tahoma" w:cs="Tahoma"/>
          <w:sz w:val="20"/>
          <w:szCs w:val="20"/>
        </w:rPr>
      </w:pPr>
      <w:r w:rsidRPr="00A55BCA">
        <w:rPr>
          <w:rFonts w:ascii="Tahoma" w:eastAsia="Times New Roman" w:hAnsi="Tahoma" w:cs="Tahoma"/>
          <w:sz w:val="20"/>
          <w:szCs w:val="20"/>
        </w:rPr>
        <w:lastRenderedPageBreak/>
        <w:t>предоставление неоправданных преимуществ по сравнению с другими контрагентами;</w:t>
      </w:r>
    </w:p>
    <w:p w14:paraId="236BA239" w14:textId="77777777" w:rsidR="00B255A7" w:rsidRPr="00A55BCA" w:rsidRDefault="00B255A7" w:rsidP="00A55BCA">
      <w:pPr>
        <w:pStyle w:val="ac"/>
        <w:numPr>
          <w:ilvl w:val="0"/>
          <w:numId w:val="36"/>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предоставление каких-либо гарантий;</w:t>
      </w:r>
    </w:p>
    <w:p w14:paraId="733B297D" w14:textId="77777777" w:rsidR="00B255A7" w:rsidRPr="00A55BCA" w:rsidRDefault="00B255A7" w:rsidP="00A55BCA">
      <w:pPr>
        <w:pStyle w:val="ac"/>
        <w:numPr>
          <w:ilvl w:val="0"/>
          <w:numId w:val="36"/>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ускорение существующих процедур;</w:t>
      </w:r>
    </w:p>
    <w:p w14:paraId="3FB396DF" w14:textId="77777777" w:rsidR="00B255A7" w:rsidRPr="00A55BCA" w:rsidRDefault="00B255A7" w:rsidP="00A55BCA">
      <w:pPr>
        <w:pStyle w:val="ac"/>
        <w:numPr>
          <w:ilvl w:val="0"/>
          <w:numId w:val="36"/>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иные действия, выполняемые работником в рамках должностных обязанностей, но идущие вразрез с принципами прозрачности и открытости взаимоотношений между Сторонами.</w:t>
      </w:r>
    </w:p>
    <w:p w14:paraId="67AFC998" w14:textId="77777777" w:rsidR="00B255A7" w:rsidRPr="00A55BCA" w:rsidRDefault="00B255A7" w:rsidP="00A55BCA">
      <w:pPr>
        <w:pStyle w:val="ac"/>
        <w:numPr>
          <w:ilvl w:val="2"/>
          <w:numId w:val="7"/>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В случае возникновения у Стороны подозрений, что произошло или может произойти нарушение каких-либо антикоррупционных условий,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нарушение не произошло или не произойдет. Это подтверждение должно быть направлено в течение 5 (Пяти) рабочих дней с даты направления письменного уведомления.</w:t>
      </w:r>
    </w:p>
    <w:p w14:paraId="5DD5AB3A" w14:textId="77777777" w:rsidR="00B255A7" w:rsidRPr="00A55BCA" w:rsidRDefault="00B255A7" w:rsidP="00A55BCA">
      <w:pPr>
        <w:pStyle w:val="ac"/>
        <w:numPr>
          <w:ilvl w:val="2"/>
          <w:numId w:val="7"/>
        </w:numPr>
        <w:tabs>
          <w:tab w:val="left" w:pos="284"/>
        </w:tabs>
        <w:ind w:left="0" w:firstLine="709"/>
        <w:jc w:val="both"/>
        <w:rPr>
          <w:rFonts w:ascii="Tahoma" w:eastAsia="Times New Roman" w:hAnsi="Tahoma" w:cs="Tahoma"/>
          <w:sz w:val="20"/>
          <w:szCs w:val="20"/>
        </w:rPr>
      </w:pPr>
      <w:r w:rsidRPr="00A55BCA">
        <w:rPr>
          <w:rFonts w:ascii="Tahoma" w:eastAsia="Times New Roman" w:hAnsi="Tahoma" w:cs="Tahoma"/>
          <w:sz w:val="20"/>
          <w:szCs w:val="20"/>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настоящего Соглашения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w:t>
      </w:r>
    </w:p>
    <w:p w14:paraId="6916B632" w14:textId="77777777" w:rsidR="00B255A7" w:rsidRPr="00A55BCA" w:rsidRDefault="00B255A7" w:rsidP="00A55BCA">
      <w:pPr>
        <w:pStyle w:val="ac"/>
        <w:numPr>
          <w:ilvl w:val="2"/>
          <w:numId w:val="7"/>
        </w:numPr>
        <w:tabs>
          <w:tab w:val="left" w:pos="284"/>
        </w:tabs>
        <w:ind w:left="0" w:firstLine="709"/>
        <w:jc w:val="both"/>
        <w:rPr>
          <w:rFonts w:ascii="Tahoma" w:eastAsia="Times New Roman" w:hAnsi="Tahoma" w:cs="Tahoma"/>
          <w:sz w:val="20"/>
          <w:szCs w:val="20"/>
        </w:rPr>
      </w:pPr>
      <w:r w:rsidRPr="00A55BCA">
        <w:rPr>
          <w:rFonts w:ascii="Tahoma" w:eastAsia="Times New Roman" w:hAnsi="Tahoma" w:cs="Tahoma"/>
          <w:sz w:val="20"/>
          <w:szCs w:val="20"/>
        </w:rPr>
        <w:t>Стороны Договора признают проведение процедур по предотвращению коррупции и контролируют их соблюдение. При этом Стороны прилагают разумные усилия, чтобы минимизировать риск деловых отношений с контрагентами, которые могут быть вовлечены в коррупционную деятельность, а также оказывают взаимное содействие друг другу в целях предотвращения коррупции. При этом Стороны обеспечивают реализацию процедур по проведению проверок в целях предотвращения рисков вовлечения Сторон в коррупционную деятельность.</w:t>
      </w:r>
    </w:p>
    <w:p w14:paraId="27588C1C" w14:textId="77777777" w:rsidR="00B255A7" w:rsidRPr="00A55BCA" w:rsidRDefault="00B255A7" w:rsidP="00A55BCA">
      <w:pPr>
        <w:pStyle w:val="ac"/>
        <w:numPr>
          <w:ilvl w:val="2"/>
          <w:numId w:val="7"/>
        </w:numPr>
        <w:tabs>
          <w:tab w:val="left" w:pos="284"/>
        </w:tabs>
        <w:ind w:left="0" w:firstLine="709"/>
        <w:jc w:val="both"/>
        <w:rPr>
          <w:rFonts w:ascii="Tahoma" w:eastAsia="Times New Roman" w:hAnsi="Tahoma" w:cs="Tahoma"/>
          <w:sz w:val="20"/>
          <w:szCs w:val="20"/>
        </w:rPr>
      </w:pPr>
      <w:r w:rsidRPr="00A55BCA">
        <w:rPr>
          <w:rFonts w:ascii="Tahoma" w:eastAsia="Times New Roman" w:hAnsi="Tahoma" w:cs="Tahoma"/>
          <w:sz w:val="20"/>
          <w:szCs w:val="20"/>
        </w:rPr>
        <w:t>Исполнитель обязуется в течение 5 (Пяти) рабочих дней по письменному запросу Заказчика предоставить Заказчику информацию о цепочке собственников Исполнителя, включая бенефициаров, в том числе конечных с приложением подтверждающих документов (далее – Информация).</w:t>
      </w:r>
    </w:p>
    <w:p w14:paraId="0B03CFE3" w14:textId="77777777" w:rsidR="00B255A7" w:rsidRPr="00A55BCA" w:rsidRDefault="00B255A7" w:rsidP="00A55BCA">
      <w:pPr>
        <w:pStyle w:val="ac"/>
        <w:tabs>
          <w:tab w:val="left" w:pos="0"/>
        </w:tabs>
        <w:ind w:left="0" w:firstLine="709"/>
        <w:jc w:val="both"/>
        <w:rPr>
          <w:rFonts w:ascii="Tahoma" w:eastAsia="Times New Roman" w:hAnsi="Tahoma" w:cs="Tahoma"/>
          <w:sz w:val="20"/>
          <w:szCs w:val="20"/>
        </w:rPr>
      </w:pPr>
      <w:r w:rsidRPr="00A55BCA">
        <w:rPr>
          <w:rFonts w:ascii="Tahoma" w:eastAsia="Times New Roman" w:hAnsi="Tahoma" w:cs="Tahoma"/>
          <w:sz w:val="20"/>
          <w:szCs w:val="20"/>
        </w:rPr>
        <w:t>В случае изменений в цепочке собственников Исполнителя, включая бенефициаров, и (или) исполнительных органах Исполнителя, Исполнитель обязуется в течение 5 (Пяти) рабочих дней с даты внесения таких изменений предоставить соответствующую информацию Заказчику.</w:t>
      </w:r>
    </w:p>
    <w:p w14:paraId="2C4AF668" w14:textId="2DA28126" w:rsidR="00B255A7" w:rsidRPr="00A55BCA" w:rsidRDefault="00B255A7" w:rsidP="00A55BCA">
      <w:pPr>
        <w:pStyle w:val="ac"/>
        <w:tabs>
          <w:tab w:val="left" w:pos="0"/>
        </w:tabs>
        <w:ind w:left="0" w:firstLine="709"/>
        <w:jc w:val="both"/>
        <w:rPr>
          <w:rFonts w:ascii="Tahoma" w:eastAsia="Times New Roman" w:hAnsi="Tahoma" w:cs="Tahoma"/>
          <w:sz w:val="20"/>
          <w:szCs w:val="20"/>
        </w:rPr>
      </w:pPr>
      <w:r w:rsidRPr="00A55BCA">
        <w:rPr>
          <w:rFonts w:ascii="Tahoma" w:eastAsia="Times New Roman" w:hAnsi="Tahoma" w:cs="Tahoma"/>
          <w:sz w:val="20"/>
          <w:szCs w:val="20"/>
        </w:rPr>
        <w:t>Информация предоставляется на бумажном носителе по форме Приложения №</w:t>
      </w:r>
      <w:r w:rsidR="00107637">
        <w:rPr>
          <w:rFonts w:ascii="Tahoma" w:eastAsia="Times New Roman" w:hAnsi="Tahoma" w:cs="Tahoma"/>
          <w:sz w:val="20"/>
          <w:szCs w:val="20"/>
        </w:rPr>
        <w:t>4</w:t>
      </w:r>
      <w:r w:rsidRPr="00A55BCA">
        <w:rPr>
          <w:rFonts w:ascii="Tahoma" w:eastAsia="Times New Roman" w:hAnsi="Tahoma" w:cs="Tahoma"/>
          <w:sz w:val="20"/>
          <w:szCs w:val="20"/>
        </w:rPr>
        <w:t xml:space="preserve"> к Договору, заверенная подписью должностного лица, являющегося единоличным исполнительным органом Исполнителя или уполномоченным на основании доверенности лицом и направляется в адрес Заказчика путем почтового отправления. Дополнительно Информация предоставляется по электронной почте.</w:t>
      </w:r>
    </w:p>
    <w:p w14:paraId="52DBBD6F" w14:textId="77777777" w:rsidR="00B255A7" w:rsidRPr="00A55BCA" w:rsidRDefault="00B255A7" w:rsidP="00A55BCA">
      <w:pPr>
        <w:pStyle w:val="ac"/>
        <w:tabs>
          <w:tab w:val="left" w:pos="0"/>
        </w:tabs>
        <w:ind w:left="0" w:firstLine="709"/>
        <w:jc w:val="both"/>
        <w:rPr>
          <w:rFonts w:ascii="Tahoma" w:eastAsia="Times New Roman" w:hAnsi="Tahoma" w:cs="Tahoma"/>
          <w:sz w:val="20"/>
          <w:szCs w:val="20"/>
        </w:rPr>
      </w:pPr>
      <w:r w:rsidRPr="00A55BCA">
        <w:rPr>
          <w:rFonts w:ascii="Tahoma" w:eastAsia="Times New Roman" w:hAnsi="Tahoma" w:cs="Tahoma"/>
          <w:sz w:val="20"/>
          <w:szCs w:val="20"/>
        </w:rPr>
        <w:t>Указанное в настоящем пункте условие является существенным условием Договора в соответствии с ч. 1 ст. 432 ГК РФ.</w:t>
      </w:r>
    </w:p>
    <w:p w14:paraId="52FF3A5E" w14:textId="77777777" w:rsidR="00B255A7" w:rsidRPr="00A55BCA" w:rsidRDefault="00B255A7" w:rsidP="00A55BCA">
      <w:pPr>
        <w:pStyle w:val="ac"/>
        <w:numPr>
          <w:ilvl w:val="2"/>
          <w:numId w:val="7"/>
        </w:numPr>
        <w:tabs>
          <w:tab w:val="left" w:pos="284"/>
        </w:tabs>
        <w:ind w:left="0" w:firstLine="709"/>
        <w:jc w:val="both"/>
        <w:rPr>
          <w:rFonts w:ascii="Tahoma" w:eastAsia="Times New Roman" w:hAnsi="Tahoma" w:cs="Tahoma"/>
          <w:sz w:val="20"/>
          <w:szCs w:val="20"/>
        </w:rPr>
      </w:pPr>
      <w:r w:rsidRPr="00A55BCA">
        <w:rPr>
          <w:rFonts w:ascii="Tahoma" w:eastAsia="Times New Roman" w:hAnsi="Tahoma" w:cs="Tahoma"/>
          <w:sz w:val="20"/>
          <w:szCs w:val="20"/>
        </w:rPr>
        <w:t>Стороны признают, что их возможные неправомерные действия и нарушение антикоррупционных условий Договора могут повлечь за собой неблагоприятные последствия - от понижения рейтинга надежности контрагента до существенных ограничений по взаимодействию с контрагентом, вплоть до расторжения Договора.</w:t>
      </w:r>
    </w:p>
    <w:p w14:paraId="246F0955" w14:textId="77777777" w:rsidR="00B255A7" w:rsidRPr="00A55BCA" w:rsidRDefault="00B255A7" w:rsidP="00A55BCA">
      <w:pPr>
        <w:pStyle w:val="ac"/>
        <w:numPr>
          <w:ilvl w:val="2"/>
          <w:numId w:val="7"/>
        </w:numPr>
        <w:tabs>
          <w:tab w:val="left" w:pos="1560"/>
        </w:tabs>
        <w:ind w:left="0" w:firstLine="709"/>
        <w:jc w:val="both"/>
        <w:rPr>
          <w:rFonts w:ascii="Tahoma" w:eastAsia="Times New Roman" w:hAnsi="Tahoma" w:cs="Tahoma"/>
          <w:sz w:val="20"/>
          <w:szCs w:val="20"/>
        </w:rPr>
      </w:pPr>
      <w:r w:rsidRPr="00A55BCA">
        <w:rPr>
          <w:rFonts w:ascii="Tahoma" w:eastAsia="Times New Roman" w:hAnsi="Tahoma" w:cs="Tahoma"/>
          <w:sz w:val="20"/>
          <w:szCs w:val="20"/>
        </w:rPr>
        <w:t>Стороны гарантируют осуществление надлежащего разбирательства по представленным в рамках исполнения Договора фактам с соблюдением принципов конфиденциальности и применение эффективных мер по устранению практических затруднений и предотвращению возможных конфликтных ситуаций.</w:t>
      </w:r>
    </w:p>
    <w:p w14:paraId="52C5CBE8" w14:textId="77777777" w:rsidR="00B255A7" w:rsidRPr="00A55BCA" w:rsidRDefault="00B255A7" w:rsidP="00A55BCA">
      <w:pPr>
        <w:pStyle w:val="ac"/>
        <w:numPr>
          <w:ilvl w:val="2"/>
          <w:numId w:val="7"/>
        </w:numPr>
        <w:tabs>
          <w:tab w:val="left" w:pos="1560"/>
        </w:tabs>
        <w:ind w:left="0" w:firstLine="709"/>
        <w:jc w:val="both"/>
        <w:rPr>
          <w:rFonts w:ascii="Tahoma" w:eastAsia="Times New Roman" w:hAnsi="Tahoma" w:cs="Tahoma"/>
          <w:sz w:val="20"/>
          <w:szCs w:val="20"/>
        </w:rPr>
      </w:pPr>
      <w:r w:rsidRPr="00A55BCA">
        <w:rPr>
          <w:rFonts w:ascii="Tahoma" w:eastAsia="Times New Roman" w:hAnsi="Tahoma" w:cs="Tahoma"/>
          <w:sz w:val="20"/>
          <w:szCs w:val="20"/>
        </w:rPr>
        <w:t>Стороны гарантируют полную конфиденциальность при исполнении антикоррупционных условий Договора, а также отсутствие негативных последствий как для обращающейся Стороны в целом, так и для конкретных работников обращающейся Стороны, сообщивших о факте нарушений.</w:t>
      </w:r>
    </w:p>
    <w:p w14:paraId="092C6ECF" w14:textId="77777777" w:rsidR="00B255A7" w:rsidRPr="00A55BCA" w:rsidRDefault="00B255A7" w:rsidP="00A55BCA">
      <w:pPr>
        <w:pStyle w:val="ac"/>
        <w:numPr>
          <w:ilvl w:val="2"/>
          <w:numId w:val="7"/>
        </w:numPr>
        <w:tabs>
          <w:tab w:val="left" w:pos="1701"/>
        </w:tabs>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В случае отказа Исполнителя от предоставления Информации согласно п.12.4.7. настоящего Договора, фактического непредставления такой информации, представления Информации с нарушением сроков, установленных в Договоре, или предоставления недостоверной Информации Заказчик вправе в одностороннем порядке отказаться от исполнения Договора путем направления письменного уведомления о прекращении Договора. </w:t>
      </w:r>
    </w:p>
    <w:p w14:paraId="08A3A16B" w14:textId="77777777" w:rsidR="00B255A7" w:rsidRPr="00A55BCA" w:rsidRDefault="00B255A7" w:rsidP="00A55BCA">
      <w:pPr>
        <w:pStyle w:val="ac"/>
        <w:numPr>
          <w:ilvl w:val="2"/>
          <w:numId w:val="7"/>
        </w:numPr>
        <w:tabs>
          <w:tab w:val="left" w:pos="1134"/>
          <w:tab w:val="left" w:pos="1560"/>
        </w:tabs>
        <w:ind w:firstLine="555"/>
        <w:jc w:val="both"/>
        <w:rPr>
          <w:rFonts w:ascii="Tahoma" w:eastAsia="Times New Roman" w:hAnsi="Tahoma" w:cs="Tahoma"/>
          <w:sz w:val="20"/>
          <w:szCs w:val="20"/>
        </w:rPr>
      </w:pPr>
      <w:r w:rsidRPr="00A55BCA">
        <w:rPr>
          <w:rFonts w:ascii="Tahoma" w:eastAsia="Times New Roman" w:hAnsi="Tahoma" w:cs="Tahoma"/>
          <w:sz w:val="20"/>
          <w:szCs w:val="20"/>
        </w:rPr>
        <w:t xml:space="preserve">В случае предоставления Информации не в полном объеме (т.е. непредставления какой-либо информации, указанной в форме (Приложение №4) Заказчик направляет повторный запрос о предоставлении Информации по форме, указанной в п. 12.4.7. Договора, дополненной отсутствующей информацией, с указанием сроков ее предоставления. В случае непредставления </w:t>
      </w:r>
      <w:r w:rsidRPr="00A55BCA">
        <w:rPr>
          <w:rFonts w:ascii="Tahoma" w:eastAsia="Times New Roman" w:hAnsi="Tahoma" w:cs="Tahoma"/>
          <w:sz w:val="20"/>
          <w:szCs w:val="20"/>
        </w:rPr>
        <w:lastRenderedPageBreak/>
        <w:t>такой информации, нарушения сроков ее предоставления, а также предоставления недостоверной информации Заказчик вправе в одностороннем порядке отказаться от исполнения Договора.</w:t>
      </w:r>
    </w:p>
    <w:p w14:paraId="08742B6A" w14:textId="77777777" w:rsidR="00B255A7" w:rsidRPr="00A55BCA" w:rsidRDefault="00B255A7" w:rsidP="00A55BCA">
      <w:pPr>
        <w:pStyle w:val="ac"/>
        <w:numPr>
          <w:ilvl w:val="1"/>
          <w:numId w:val="7"/>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Уступка прав и обязательств по Договору</w:t>
      </w:r>
    </w:p>
    <w:p w14:paraId="6BB2350E" w14:textId="77777777" w:rsidR="00B255A7" w:rsidRPr="00A55BCA" w:rsidRDefault="00B255A7" w:rsidP="00A55BCA">
      <w:pPr>
        <w:pStyle w:val="ac"/>
        <w:numPr>
          <w:ilvl w:val="2"/>
          <w:numId w:val="7"/>
        </w:numPr>
        <w:tabs>
          <w:tab w:val="left" w:pos="284"/>
          <w:tab w:val="left" w:pos="851"/>
        </w:tabs>
        <w:ind w:left="0" w:firstLine="709"/>
        <w:jc w:val="both"/>
        <w:rPr>
          <w:rFonts w:ascii="Tahoma" w:eastAsia="Times New Roman" w:hAnsi="Tahoma" w:cs="Tahoma"/>
          <w:sz w:val="20"/>
          <w:szCs w:val="20"/>
        </w:rPr>
      </w:pPr>
      <w:r w:rsidRPr="00A55BCA">
        <w:rPr>
          <w:rFonts w:ascii="Tahoma" w:eastAsia="Times New Roman" w:hAnsi="Tahoma" w:cs="Tahoma"/>
          <w:sz w:val="20"/>
          <w:szCs w:val="20"/>
        </w:rPr>
        <w:t>При отсутствии письменного согласия Заказчика Исполнитель не вправе:</w:t>
      </w:r>
    </w:p>
    <w:p w14:paraId="2EAA5917" w14:textId="77777777" w:rsidR="00B255A7" w:rsidRPr="00A55BCA" w:rsidRDefault="00B255A7" w:rsidP="00A55BCA">
      <w:pPr>
        <w:pStyle w:val="ac"/>
        <w:numPr>
          <w:ilvl w:val="0"/>
          <w:numId w:val="37"/>
        </w:numPr>
        <w:tabs>
          <w:tab w:val="left" w:pos="284"/>
          <w:tab w:val="left" w:pos="1134"/>
        </w:tabs>
        <w:ind w:left="0" w:firstLine="709"/>
        <w:jc w:val="both"/>
        <w:rPr>
          <w:rFonts w:ascii="Tahoma" w:eastAsia="Times New Roman" w:hAnsi="Tahoma" w:cs="Tahoma"/>
          <w:sz w:val="20"/>
          <w:szCs w:val="20"/>
        </w:rPr>
      </w:pPr>
      <w:r w:rsidRPr="00A55BCA">
        <w:rPr>
          <w:rFonts w:ascii="Tahoma" w:eastAsia="Times New Roman" w:hAnsi="Tahoma" w:cs="Tahoma"/>
          <w:sz w:val="20"/>
          <w:szCs w:val="20"/>
        </w:rPr>
        <w:t>переводить свои обязательства (в том числе долги) на третье лицо;</w:t>
      </w:r>
    </w:p>
    <w:p w14:paraId="58289CB3" w14:textId="77777777" w:rsidR="00B255A7" w:rsidRPr="00A55BCA" w:rsidRDefault="00B255A7" w:rsidP="00A55BCA">
      <w:pPr>
        <w:pStyle w:val="ac"/>
        <w:numPr>
          <w:ilvl w:val="0"/>
          <w:numId w:val="37"/>
        </w:numPr>
        <w:tabs>
          <w:tab w:val="left" w:pos="284"/>
          <w:tab w:val="left" w:pos="1134"/>
        </w:tabs>
        <w:ind w:left="0" w:firstLine="709"/>
        <w:jc w:val="both"/>
        <w:rPr>
          <w:rFonts w:ascii="Tahoma" w:eastAsia="Times New Roman" w:hAnsi="Tahoma" w:cs="Tahoma"/>
          <w:sz w:val="20"/>
          <w:szCs w:val="20"/>
        </w:rPr>
      </w:pPr>
      <w:r w:rsidRPr="00A55BCA">
        <w:rPr>
          <w:rFonts w:ascii="Tahoma" w:eastAsia="Times New Roman" w:hAnsi="Tahoma" w:cs="Tahoma"/>
          <w:sz w:val="20"/>
          <w:szCs w:val="20"/>
        </w:rPr>
        <w:t>уступать третьим лицам и (или) обременять права (требования) к Заказчику, принадлежащие ему на основании Договора, в том числе заключать сделки об уступке прав (требований), передаче в залог прав (требований), сделки факторинга;</w:t>
      </w:r>
    </w:p>
    <w:p w14:paraId="29105499" w14:textId="77777777" w:rsidR="00B255A7" w:rsidRPr="00A55BCA" w:rsidRDefault="00B255A7" w:rsidP="00A55BCA">
      <w:pPr>
        <w:pStyle w:val="ac"/>
        <w:numPr>
          <w:ilvl w:val="0"/>
          <w:numId w:val="37"/>
        </w:numPr>
        <w:tabs>
          <w:tab w:val="left" w:pos="284"/>
          <w:tab w:val="left" w:pos="1134"/>
        </w:tabs>
        <w:ind w:left="0" w:firstLine="709"/>
        <w:jc w:val="both"/>
        <w:rPr>
          <w:rFonts w:ascii="Tahoma" w:eastAsia="Times New Roman" w:hAnsi="Tahoma" w:cs="Tahoma"/>
          <w:sz w:val="20"/>
          <w:szCs w:val="20"/>
        </w:rPr>
      </w:pPr>
      <w:r w:rsidRPr="00A55BCA">
        <w:rPr>
          <w:rFonts w:ascii="Tahoma" w:eastAsia="Times New Roman" w:hAnsi="Tahoma" w:cs="Tahoma"/>
          <w:sz w:val="20"/>
          <w:szCs w:val="20"/>
        </w:rPr>
        <w:t>передавать (уступать) третьим лицам и (или) обременять права в отношении каких-либо имущественных прав в отношении Результата Услуг\Предмета Договора;</w:t>
      </w:r>
    </w:p>
    <w:p w14:paraId="728A35B0" w14:textId="77777777" w:rsidR="00B255A7" w:rsidRPr="00A55BCA" w:rsidRDefault="00B255A7" w:rsidP="00A55BCA">
      <w:pPr>
        <w:pStyle w:val="ac"/>
        <w:numPr>
          <w:ilvl w:val="0"/>
          <w:numId w:val="37"/>
        </w:numPr>
        <w:tabs>
          <w:tab w:val="left" w:pos="284"/>
          <w:tab w:val="left" w:pos="1134"/>
        </w:tabs>
        <w:ind w:left="0" w:firstLine="709"/>
        <w:jc w:val="both"/>
        <w:rPr>
          <w:rFonts w:ascii="Tahoma" w:eastAsia="Times New Roman" w:hAnsi="Tahoma" w:cs="Tahoma"/>
          <w:sz w:val="20"/>
          <w:szCs w:val="20"/>
        </w:rPr>
      </w:pPr>
      <w:r w:rsidRPr="00A55BCA">
        <w:rPr>
          <w:rFonts w:ascii="Tahoma" w:eastAsia="Times New Roman" w:hAnsi="Tahoma" w:cs="Tahoma"/>
          <w:sz w:val="20"/>
          <w:szCs w:val="20"/>
        </w:rPr>
        <w:t>заключать иные сделки, в результате которых возникает или может возникнуть обременения прав (требований) Исполнителя к Заказчику по Договору, и (или) иные обременения, касающиеся Результата Услуг/Предмета Договора.</w:t>
      </w:r>
    </w:p>
    <w:p w14:paraId="3B3AA569" w14:textId="77777777" w:rsidR="00B255A7" w:rsidRPr="00A55BCA" w:rsidRDefault="00B255A7" w:rsidP="00A55BCA">
      <w:pPr>
        <w:pStyle w:val="ac"/>
        <w:numPr>
          <w:ilvl w:val="2"/>
          <w:numId w:val="7"/>
        </w:numPr>
        <w:tabs>
          <w:tab w:val="left" w:pos="1560"/>
        </w:tabs>
        <w:ind w:left="0" w:firstLine="709"/>
        <w:jc w:val="both"/>
        <w:rPr>
          <w:rFonts w:ascii="Tahoma" w:eastAsia="Times New Roman" w:hAnsi="Tahoma" w:cs="Tahoma"/>
          <w:sz w:val="20"/>
          <w:szCs w:val="20"/>
        </w:rPr>
      </w:pPr>
      <w:r w:rsidRPr="00A55BCA">
        <w:rPr>
          <w:rFonts w:ascii="Tahoma" w:eastAsia="Times New Roman" w:hAnsi="Tahoma" w:cs="Tahoma"/>
          <w:sz w:val="20"/>
          <w:szCs w:val="20"/>
        </w:rPr>
        <w:t>Стороны особо отмечают, что Заказчик на свое усмотрение принимает решение о выдаче или отказе в выдаче Исполнителю согласия на заключение каких-либо из вышеуказанных сделок и (или) на снятие установленных выше ограничений, и никакие положения Договора не будут расцениваться Сторонами как обязывающие Заказчика выдать такое согласие.</w:t>
      </w:r>
    </w:p>
    <w:p w14:paraId="53E88C61" w14:textId="77777777" w:rsidR="00B255A7" w:rsidRPr="00A55BCA" w:rsidRDefault="00B255A7" w:rsidP="00A55BCA">
      <w:pPr>
        <w:pStyle w:val="ac"/>
        <w:numPr>
          <w:ilvl w:val="2"/>
          <w:numId w:val="7"/>
        </w:numPr>
        <w:tabs>
          <w:tab w:val="left" w:pos="1560"/>
        </w:tabs>
        <w:ind w:left="0" w:firstLine="709"/>
        <w:jc w:val="both"/>
        <w:rPr>
          <w:rFonts w:ascii="Tahoma" w:eastAsia="Times New Roman" w:hAnsi="Tahoma" w:cs="Tahoma"/>
          <w:sz w:val="20"/>
          <w:szCs w:val="20"/>
        </w:rPr>
      </w:pPr>
      <w:r w:rsidRPr="00A55BCA">
        <w:rPr>
          <w:rFonts w:ascii="Tahoma" w:eastAsia="Times New Roman" w:hAnsi="Tahoma" w:cs="Tahoma"/>
          <w:sz w:val="20"/>
          <w:szCs w:val="20"/>
        </w:rPr>
        <w:t>В случае нарушения вышеуказанных ограничений, в том числе заключения сделок, без письменного согласия Заказчика, Исполнитель  обязан выплатить Заказчику штраф в размере, равном сумме (стоимости) уступленных, обремененных прав (требований) или имущественных прав в отношении Результата оказанных Услуг по такой сделке, а в случае невозможности определить сумму (стоимость) уступленных, обремененных прав (требований) или имущественных прав в отношении Результата выполненных работ, штраф составляет 10 %(десять процентов) от Цены Договора.</w:t>
      </w:r>
    </w:p>
    <w:p w14:paraId="1B5E39E9" w14:textId="77777777" w:rsidR="00B255A7" w:rsidRPr="00A55BCA" w:rsidRDefault="00B255A7" w:rsidP="00A55BCA">
      <w:pPr>
        <w:pStyle w:val="ac"/>
        <w:numPr>
          <w:ilvl w:val="2"/>
          <w:numId w:val="7"/>
        </w:numPr>
        <w:tabs>
          <w:tab w:val="left" w:pos="1560"/>
        </w:tabs>
        <w:ind w:left="0" w:firstLine="709"/>
        <w:jc w:val="both"/>
        <w:rPr>
          <w:rFonts w:ascii="Tahoma" w:eastAsia="Times New Roman" w:hAnsi="Tahoma" w:cs="Tahoma"/>
          <w:sz w:val="20"/>
          <w:szCs w:val="20"/>
        </w:rPr>
      </w:pPr>
      <w:r w:rsidRPr="00A55BCA">
        <w:rPr>
          <w:rFonts w:ascii="Tahoma" w:eastAsia="Times New Roman" w:hAnsi="Tahoma" w:cs="Tahoma"/>
          <w:sz w:val="20"/>
          <w:szCs w:val="20"/>
        </w:rPr>
        <w:t>Информация, указанная в настоящем п. 12.5. Договора, не является конфиденциальной, за сообщение заинтересованным третьим лицам о наличии ограничений прав Исполнителя в соответствии с настоящим пунктом 12.5. Договора, к Исполнителю не будет применяться ответственность, установленная Договором.</w:t>
      </w:r>
    </w:p>
    <w:p w14:paraId="08E05CDD" w14:textId="77777777" w:rsidR="00B255A7" w:rsidRPr="00A55BCA" w:rsidRDefault="00B255A7" w:rsidP="00A55BCA">
      <w:pPr>
        <w:pStyle w:val="ac"/>
        <w:numPr>
          <w:ilvl w:val="1"/>
          <w:numId w:val="7"/>
        </w:numPr>
        <w:tabs>
          <w:tab w:val="left" w:pos="1560"/>
        </w:tabs>
        <w:ind w:left="0" w:firstLine="709"/>
        <w:jc w:val="both"/>
        <w:rPr>
          <w:rFonts w:ascii="Tahoma" w:eastAsia="Times New Roman" w:hAnsi="Tahoma" w:cs="Tahoma"/>
          <w:sz w:val="20"/>
          <w:szCs w:val="20"/>
        </w:rPr>
      </w:pPr>
      <w:r w:rsidRPr="00A55BCA">
        <w:rPr>
          <w:rFonts w:ascii="Tahoma" w:hAnsi="Tahoma" w:cs="Tahoma"/>
          <w:sz w:val="20"/>
          <w:szCs w:val="20"/>
        </w:rPr>
        <w:t xml:space="preserve">Конфиденциальность </w:t>
      </w:r>
    </w:p>
    <w:p w14:paraId="22574D20" w14:textId="77777777" w:rsidR="00B255A7" w:rsidRPr="00A55BCA" w:rsidRDefault="00B255A7" w:rsidP="00A55BCA">
      <w:pPr>
        <w:pStyle w:val="ac"/>
        <w:tabs>
          <w:tab w:val="left" w:pos="284"/>
        </w:tabs>
        <w:ind w:left="0" w:firstLine="709"/>
        <w:jc w:val="both"/>
        <w:rPr>
          <w:rFonts w:ascii="Tahoma" w:hAnsi="Tahoma" w:cs="Tahoma"/>
          <w:sz w:val="20"/>
          <w:szCs w:val="20"/>
        </w:rPr>
      </w:pPr>
      <w:r w:rsidRPr="00A55BCA">
        <w:rPr>
          <w:rFonts w:ascii="Tahoma" w:hAnsi="Tahoma" w:cs="Tahoma"/>
          <w:sz w:val="20"/>
          <w:szCs w:val="20"/>
        </w:rPr>
        <w:t xml:space="preserve">Стороны обязуются соблюдать конфиденциальность в отношении коммерческой, технической, финансовой информации, полученной им друг от друга в ходе исполнения договора, любой информации, относящейся к результатам Работ, а </w:t>
      </w:r>
      <w:r w:rsidRPr="00A55BCA">
        <w:rPr>
          <w:rFonts w:ascii="Tahoma" w:hAnsi="Tahoma" w:cs="Tahoma"/>
          <w:bCs/>
          <w:sz w:val="20"/>
          <w:szCs w:val="20"/>
        </w:rPr>
        <w:t>также в отношении предшествующей информации, необходимой для выполнения обязательств по договору</w:t>
      </w:r>
      <w:r w:rsidRPr="00A55BCA">
        <w:rPr>
          <w:rFonts w:ascii="Tahoma" w:hAnsi="Tahoma" w:cs="Tahoma"/>
          <w:sz w:val="20"/>
          <w:szCs w:val="20"/>
        </w:rPr>
        <w:t xml:space="preserve"> на условиях настоящего пункта:</w:t>
      </w:r>
    </w:p>
    <w:p w14:paraId="0A367901"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 xml:space="preserve">Под конфиденциальной информацией (далее – Конфиденциальная информация) Стороны понимают документированную информацию, в отношении любой из Сторон, ее аффилированных лиц и клиентов, их бизнеса, стратегии развития, организационной структуры и системы материально-технического обеспечения, информация, имеющая финансовый, экономический, маркетинговый, плановый, научно-технический, производственный характер, аналитические материалы, подборки сведений, исследования, документы по Договору, а также любая иная информация, имеющая действительную или потенциальную ценность в силу неизвестности ее третьим лицам, не предназначенная для широкого распространения и/или использования неограниченным кругом лиц и имеющая статус конфиденциальной в соответствии с особыми в ней оговорками </w:t>
      </w:r>
      <w:r w:rsidRPr="00A55BCA">
        <w:rPr>
          <w:rFonts w:ascii="Tahoma" w:hAnsi="Tahoma" w:cs="Tahoma"/>
          <w:color w:val="000000"/>
          <w:sz w:val="20"/>
          <w:szCs w:val="20"/>
        </w:rPr>
        <w:t>и помеченная раскрывающей стороной грифом "Конфиденциально" и/или "Коммерческая тайна".</w:t>
      </w:r>
    </w:p>
    <w:p w14:paraId="66CCCD90" w14:textId="77777777" w:rsidR="00B255A7" w:rsidRPr="00A55BCA" w:rsidRDefault="00B255A7" w:rsidP="00A55BCA">
      <w:pPr>
        <w:tabs>
          <w:tab w:val="left" w:pos="284"/>
          <w:tab w:val="left" w:pos="720"/>
          <w:tab w:val="num" w:pos="1080"/>
        </w:tabs>
        <w:spacing w:after="0" w:line="240" w:lineRule="auto"/>
        <w:ind w:firstLine="709"/>
        <w:jc w:val="both"/>
        <w:rPr>
          <w:rFonts w:ascii="Tahoma" w:eastAsia="Times New Roman" w:hAnsi="Tahoma" w:cs="Tahoma"/>
          <w:color w:val="000000"/>
          <w:sz w:val="20"/>
          <w:szCs w:val="20"/>
        </w:rPr>
      </w:pPr>
      <w:r w:rsidRPr="00A55BCA">
        <w:rPr>
          <w:rFonts w:ascii="Tahoma" w:eastAsia="Times New Roman" w:hAnsi="Tahoma" w:cs="Tahoma"/>
          <w:color w:val="000000"/>
          <w:sz w:val="20"/>
          <w:szCs w:val="20"/>
        </w:rPr>
        <w:t>Не относится к Конфиденциальной информации:</w:t>
      </w:r>
    </w:p>
    <w:p w14:paraId="59F701F9" w14:textId="77777777" w:rsidR="00B255A7" w:rsidRPr="00A55BCA" w:rsidRDefault="00B255A7" w:rsidP="00A55BCA">
      <w:pPr>
        <w:pStyle w:val="ac"/>
        <w:numPr>
          <w:ilvl w:val="0"/>
          <w:numId w:val="38"/>
        </w:numPr>
        <w:tabs>
          <w:tab w:val="left" w:pos="284"/>
          <w:tab w:val="left" w:pos="720"/>
          <w:tab w:val="num" w:pos="1080"/>
        </w:tabs>
        <w:ind w:left="0" w:firstLine="709"/>
        <w:jc w:val="both"/>
        <w:rPr>
          <w:rFonts w:ascii="Tahoma" w:eastAsia="Times New Roman" w:hAnsi="Tahoma" w:cs="Tahoma"/>
          <w:color w:val="000000"/>
          <w:sz w:val="20"/>
          <w:szCs w:val="20"/>
        </w:rPr>
      </w:pPr>
      <w:r w:rsidRPr="00A55BCA">
        <w:rPr>
          <w:rFonts w:ascii="Tahoma" w:eastAsia="Times New Roman" w:hAnsi="Tahoma" w:cs="Tahoma"/>
          <w:color w:val="000000"/>
          <w:sz w:val="20"/>
          <w:szCs w:val="20"/>
        </w:rPr>
        <w:t>информация и/или материалы, которые, хотя и относятся к Договору, но на момент их раскрытия Сторонами являются (но не в результате каких-либо действий, связанных с неисполнением обязательств Сторонами по Договору) общедоступными,</w:t>
      </w:r>
    </w:p>
    <w:p w14:paraId="7413A68A" w14:textId="77777777" w:rsidR="00B255A7" w:rsidRPr="00A55BCA" w:rsidRDefault="00B255A7" w:rsidP="00A55BCA">
      <w:pPr>
        <w:pStyle w:val="ac"/>
        <w:numPr>
          <w:ilvl w:val="0"/>
          <w:numId w:val="38"/>
        </w:numPr>
        <w:tabs>
          <w:tab w:val="left" w:pos="284"/>
          <w:tab w:val="left" w:pos="720"/>
          <w:tab w:val="num" w:pos="1080"/>
        </w:tabs>
        <w:ind w:left="0" w:firstLine="709"/>
        <w:jc w:val="both"/>
        <w:rPr>
          <w:rFonts w:ascii="Tahoma" w:eastAsia="Times New Roman" w:hAnsi="Tahoma" w:cs="Tahoma"/>
          <w:color w:val="000000"/>
          <w:sz w:val="20"/>
          <w:szCs w:val="20"/>
        </w:rPr>
      </w:pPr>
      <w:r w:rsidRPr="00A55BCA">
        <w:rPr>
          <w:rFonts w:ascii="Tahoma" w:eastAsia="Times New Roman" w:hAnsi="Tahoma" w:cs="Tahoma"/>
          <w:color w:val="000000"/>
          <w:sz w:val="20"/>
          <w:szCs w:val="20"/>
        </w:rPr>
        <w:t>информация или материалы, относящиеся к Договору, в отношении которых Сторона может доказать, что они находились в распоряжении Стороны или в распоряжении аффилированного лица Стороны на момент их раскрытия, и не были получены прямо или косвенно в соответствии с обязательством о сохранении конфиденциальности согласно условиям настоящего пункта;</w:t>
      </w:r>
    </w:p>
    <w:p w14:paraId="30E8EA5B" w14:textId="77777777" w:rsidR="00B255A7" w:rsidRPr="00A55BCA" w:rsidRDefault="00B255A7" w:rsidP="00A55BCA">
      <w:pPr>
        <w:pStyle w:val="ac"/>
        <w:numPr>
          <w:ilvl w:val="0"/>
          <w:numId w:val="38"/>
        </w:numPr>
        <w:tabs>
          <w:tab w:val="left" w:pos="284"/>
          <w:tab w:val="left" w:pos="720"/>
          <w:tab w:val="num" w:pos="1080"/>
        </w:tabs>
        <w:ind w:left="0" w:firstLine="709"/>
        <w:jc w:val="both"/>
        <w:rPr>
          <w:rFonts w:ascii="Tahoma" w:eastAsia="Times New Roman" w:hAnsi="Tahoma" w:cs="Tahoma"/>
          <w:color w:val="000000"/>
          <w:sz w:val="20"/>
          <w:szCs w:val="20"/>
        </w:rPr>
      </w:pPr>
      <w:r w:rsidRPr="00A55BCA">
        <w:rPr>
          <w:rFonts w:ascii="Tahoma" w:eastAsia="Times New Roman" w:hAnsi="Tahoma" w:cs="Tahoma"/>
          <w:color w:val="000000"/>
          <w:sz w:val="20"/>
          <w:szCs w:val="20"/>
        </w:rPr>
        <w:t>информация, которая в соответствии с действующим законодательством Российской Федерации не может составлять коммерческую тайну;</w:t>
      </w:r>
    </w:p>
    <w:p w14:paraId="72736006" w14:textId="77777777" w:rsidR="00B255A7" w:rsidRPr="00A55BCA" w:rsidRDefault="00B255A7" w:rsidP="00A55BCA">
      <w:pPr>
        <w:pStyle w:val="ac"/>
        <w:numPr>
          <w:ilvl w:val="0"/>
          <w:numId w:val="38"/>
        </w:numPr>
        <w:tabs>
          <w:tab w:val="left" w:pos="284"/>
          <w:tab w:val="left" w:pos="720"/>
          <w:tab w:val="num" w:pos="1080"/>
        </w:tabs>
        <w:ind w:left="0" w:firstLine="709"/>
        <w:jc w:val="both"/>
        <w:rPr>
          <w:rFonts w:ascii="Tahoma" w:eastAsia="Times New Roman" w:hAnsi="Tahoma" w:cs="Tahoma"/>
          <w:color w:val="000000"/>
          <w:sz w:val="20"/>
          <w:szCs w:val="20"/>
        </w:rPr>
      </w:pPr>
      <w:r w:rsidRPr="00A55BCA">
        <w:rPr>
          <w:rFonts w:ascii="Tahoma" w:eastAsia="Times New Roman" w:hAnsi="Tahoma" w:cs="Tahoma"/>
          <w:color w:val="000000"/>
          <w:sz w:val="20"/>
          <w:szCs w:val="20"/>
        </w:rPr>
        <w:t>информация, которая была самостоятельно разработана принимающей стороной без доступа к Конфиденциальной информации и без использования Конфиденциальной информации;</w:t>
      </w:r>
    </w:p>
    <w:p w14:paraId="4F37C482" w14:textId="77777777" w:rsidR="00B255A7" w:rsidRPr="00A55BCA" w:rsidRDefault="00B255A7" w:rsidP="00A55BCA">
      <w:pPr>
        <w:pStyle w:val="ac"/>
        <w:numPr>
          <w:ilvl w:val="0"/>
          <w:numId w:val="38"/>
        </w:numPr>
        <w:tabs>
          <w:tab w:val="left" w:pos="284"/>
          <w:tab w:val="left" w:pos="720"/>
          <w:tab w:val="num" w:pos="1080"/>
        </w:tabs>
        <w:ind w:left="0" w:firstLine="709"/>
        <w:jc w:val="both"/>
        <w:rPr>
          <w:rFonts w:ascii="Tahoma" w:eastAsia="Times New Roman" w:hAnsi="Tahoma" w:cs="Tahoma"/>
          <w:color w:val="000000"/>
          <w:sz w:val="20"/>
          <w:szCs w:val="20"/>
        </w:rPr>
      </w:pPr>
      <w:r w:rsidRPr="00A55BCA">
        <w:rPr>
          <w:rFonts w:ascii="Tahoma" w:eastAsia="Times New Roman" w:hAnsi="Tahoma" w:cs="Tahoma"/>
          <w:color w:val="000000"/>
          <w:sz w:val="20"/>
          <w:szCs w:val="20"/>
        </w:rPr>
        <w:t>информация, которая на момент ее передачи принимающей стороне не была обозначена Раскрывающей стороной как конфиденциальная в порядке, установленном настоящим пунктом.</w:t>
      </w:r>
    </w:p>
    <w:p w14:paraId="297A92A8"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lastRenderedPageBreak/>
        <w:t>Передача Конфиденциальной информации осуществляется раскрывающей стороной Принимающей стороне путем передачи Конфиденциальной информации,</w:t>
      </w:r>
      <w:r w:rsidRPr="00A55BCA">
        <w:rPr>
          <w:rFonts w:ascii="Tahoma" w:hAnsi="Tahoma" w:cs="Tahoma"/>
          <w:color w:val="FF0000"/>
          <w:sz w:val="20"/>
          <w:szCs w:val="20"/>
        </w:rPr>
        <w:t xml:space="preserve"> </w:t>
      </w:r>
      <w:r w:rsidRPr="00A55BCA">
        <w:rPr>
          <w:rFonts w:ascii="Tahoma" w:hAnsi="Tahoma" w:cs="Tahoma"/>
          <w:color w:val="000000"/>
          <w:sz w:val="20"/>
          <w:szCs w:val="20"/>
        </w:rPr>
        <w:t>помеченной Раскрывающей стороной грифом "Конфиденциально" и/или "Коммерческая тайна",</w:t>
      </w:r>
      <w:r w:rsidRPr="00A55BCA">
        <w:rPr>
          <w:rFonts w:ascii="Tahoma" w:hAnsi="Tahoma" w:cs="Tahoma"/>
          <w:sz w:val="20"/>
          <w:szCs w:val="20"/>
        </w:rPr>
        <w:t xml:space="preserve"> на бумажном либо электронном носителе, а также любым иным, согласованным Сторонами, способом передачи информации, позволяющим обеспечить конфиденциальность передаваемой информации и возможность идентификации отправителя Конфиденциальной информации, а также подтвердить факт передачи Конфиденциальной информации Раскрывающей стороной и факт получения такой информации Принимающей стороной.</w:t>
      </w:r>
    </w:p>
    <w:p w14:paraId="5E59124B"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Передача Конфиденциальной информации должна сопровождаться:</w:t>
      </w:r>
    </w:p>
    <w:p w14:paraId="1A1FAA3B" w14:textId="77777777" w:rsidR="00B255A7" w:rsidRPr="00A55BCA" w:rsidRDefault="00B255A7" w:rsidP="00A55BCA">
      <w:pPr>
        <w:numPr>
          <w:ilvl w:val="0"/>
          <w:numId w:val="14"/>
        </w:numPr>
        <w:tabs>
          <w:tab w:val="left" w:pos="-142"/>
        </w:tabs>
        <w:spacing w:after="0" w:line="240" w:lineRule="auto"/>
        <w:ind w:left="0" w:firstLine="709"/>
        <w:jc w:val="both"/>
        <w:rPr>
          <w:rFonts w:ascii="Tahoma" w:eastAsia="Times New Roman" w:hAnsi="Tahoma" w:cs="Tahoma"/>
          <w:sz w:val="20"/>
          <w:szCs w:val="20"/>
        </w:rPr>
      </w:pPr>
      <w:r w:rsidRPr="00A55BCA">
        <w:rPr>
          <w:rFonts w:ascii="Tahoma" w:eastAsia="Times New Roman" w:hAnsi="Tahoma" w:cs="Tahoma"/>
          <w:sz w:val="20"/>
          <w:szCs w:val="20"/>
        </w:rPr>
        <w:t>в случае передачи Конфиденциальной информации на бумажных или электронных носителях - оформлением Сторонами актов приема-передачи документов или электронных носителей информации;</w:t>
      </w:r>
    </w:p>
    <w:p w14:paraId="4BD24AE3" w14:textId="77777777" w:rsidR="00B255A7" w:rsidRPr="00A55BCA" w:rsidRDefault="00B255A7" w:rsidP="00A55BCA">
      <w:pPr>
        <w:numPr>
          <w:ilvl w:val="0"/>
          <w:numId w:val="14"/>
        </w:numPr>
        <w:tabs>
          <w:tab w:val="left" w:pos="-142"/>
        </w:tabs>
        <w:spacing w:after="0" w:line="240" w:lineRule="auto"/>
        <w:ind w:left="0" w:firstLine="709"/>
        <w:jc w:val="both"/>
        <w:rPr>
          <w:rFonts w:ascii="Tahoma" w:eastAsia="Times New Roman" w:hAnsi="Tahoma" w:cs="Tahoma"/>
          <w:sz w:val="20"/>
          <w:szCs w:val="20"/>
        </w:rPr>
      </w:pPr>
      <w:r w:rsidRPr="00A55BCA">
        <w:rPr>
          <w:rFonts w:ascii="Tahoma" w:eastAsia="Times New Roman" w:hAnsi="Tahoma" w:cs="Tahoma"/>
          <w:sz w:val="20"/>
          <w:szCs w:val="20"/>
        </w:rPr>
        <w:t>в случае передачи Конфиденциальной информации по электронным видам связи - получением раскрывающей стороной по электронным видам связи, использованным для передачи информации, сообщения о получении Конфиденциальной информации принимающей стороной;</w:t>
      </w:r>
    </w:p>
    <w:p w14:paraId="5D8FBBCF" w14:textId="77777777" w:rsidR="00B255A7" w:rsidRPr="00A55BCA" w:rsidRDefault="00B255A7" w:rsidP="00A55BCA">
      <w:pPr>
        <w:numPr>
          <w:ilvl w:val="0"/>
          <w:numId w:val="14"/>
        </w:numPr>
        <w:tabs>
          <w:tab w:val="left" w:pos="-142"/>
        </w:tabs>
        <w:spacing w:after="0" w:line="240" w:lineRule="auto"/>
        <w:ind w:left="0" w:firstLine="709"/>
        <w:jc w:val="both"/>
        <w:rPr>
          <w:rFonts w:ascii="Tahoma" w:eastAsia="Times New Roman" w:hAnsi="Tahoma" w:cs="Tahoma"/>
          <w:sz w:val="20"/>
          <w:szCs w:val="20"/>
        </w:rPr>
      </w:pPr>
      <w:r w:rsidRPr="00A55BCA">
        <w:rPr>
          <w:rFonts w:ascii="Tahoma" w:eastAsia="Times New Roman" w:hAnsi="Tahoma" w:cs="Tahoma"/>
          <w:sz w:val="20"/>
          <w:szCs w:val="20"/>
        </w:rPr>
        <w:t>в случае передачи Конфиденциальной информации в устной форме, конфиденциальная информация подлежит обязательному документированию в течение 5 (пяти) календарных дней раскрывающей стороной, с обязательным последующим представлением Принимающей стороне по акту приема-передачи копии составленного документа с соответствующим грифом или ограничительной пометкой.</w:t>
      </w:r>
    </w:p>
    <w:p w14:paraId="6E24C9C4"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Принимающая сторона вправе передавать Конфиденциальную информацию своим Аффилированным лицам, представителям, которым такая информация необходима для работы в целях исполнения Договора.</w:t>
      </w:r>
    </w:p>
    <w:p w14:paraId="145D4EAE"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 xml:space="preserve"> Без ущерба для положений настоящего пункта, Стороны допускают разрешенное использование Документации и передачу ее аффилированным лицам, представителям и Исполнителям</w:t>
      </w:r>
      <w:r w:rsidRPr="00A55BCA">
        <w:rPr>
          <w:rStyle w:val="ae"/>
          <w:rFonts w:ascii="Tahoma" w:hAnsi="Tahoma" w:cs="Tahoma"/>
          <w:sz w:val="20"/>
          <w:szCs w:val="20"/>
        </w:rPr>
        <w:t xml:space="preserve"> </w:t>
      </w:r>
      <w:r w:rsidRPr="00A55BCA">
        <w:rPr>
          <w:rFonts w:ascii="Tahoma" w:hAnsi="Tahoma" w:cs="Tahoma"/>
          <w:sz w:val="20"/>
          <w:szCs w:val="20"/>
        </w:rPr>
        <w:t>в той степени, в которой это необходимо в целях исполнения Договора и/или использования документации.</w:t>
      </w:r>
    </w:p>
    <w:p w14:paraId="5AA02108"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При передаче Конфиденциальной информации принимающая сторона обязана указать Аффилированным лицам, представителям и Исполнителям на конфиденциальный характер такой информации и обязанность обеспечить, в том числе, путем заключения соглашений о конфиденциальности и неразглашении информации, соответствующий режим защиты информации от несанкционированного доступа со стороны третьих лиц, предполагающий ограниченный круг лиц, допущенных к работе с Конфиденциальной информацией, разрешение на копирование документов, содержащих Конфиденциальную информацию, в количестве необходимом для выполнения своих служебных обязанностей, и уничтожение сделанных копий при отпадении такой необходимости, ограничение копирования Конфиденциальной информации, представленной в электронном виде.</w:t>
      </w:r>
    </w:p>
    <w:p w14:paraId="4C20161C"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 xml:space="preserve"> Принимающая сторона несет ответственность за действия (бездействие) своих аффилированных лиц, представителей и Исполнителей, получивших доступ к Конфиденциальной информации, повлекшие разглашение Конфиденциальной информации.  </w:t>
      </w:r>
    </w:p>
    <w:p w14:paraId="05FD00B9"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Принимающая сторона принимает на себя следующие обязательства:</w:t>
      </w:r>
    </w:p>
    <w:p w14:paraId="561176CC" w14:textId="77777777" w:rsidR="00B255A7" w:rsidRPr="00A55BCA" w:rsidRDefault="00B255A7" w:rsidP="00A55BCA">
      <w:pPr>
        <w:pStyle w:val="ac"/>
        <w:numPr>
          <w:ilvl w:val="0"/>
          <w:numId w:val="39"/>
        </w:numPr>
        <w:tabs>
          <w:tab w:val="left" w:pos="-142"/>
        </w:tabs>
        <w:ind w:left="0" w:firstLine="709"/>
        <w:jc w:val="both"/>
        <w:rPr>
          <w:rFonts w:ascii="Tahoma" w:hAnsi="Tahoma" w:cs="Tahoma"/>
          <w:sz w:val="20"/>
          <w:szCs w:val="20"/>
        </w:rPr>
      </w:pPr>
      <w:r w:rsidRPr="00A55BCA">
        <w:rPr>
          <w:rFonts w:ascii="Tahoma" w:hAnsi="Tahoma" w:cs="Tahoma"/>
          <w:sz w:val="20"/>
          <w:szCs w:val="20"/>
        </w:rPr>
        <w:t>обеспечить хранение Конфиденциальной информации, исключающее доступ к данной информации Третьих лиц с той же степенью тщательности, которую она проявляет по отношению к собственной Конфиденциальной информации в целях предотвращения ее несанкционированного использования, распространения или опубликования;</w:t>
      </w:r>
    </w:p>
    <w:p w14:paraId="770755C9" w14:textId="77777777" w:rsidR="00B255A7" w:rsidRPr="00A55BCA" w:rsidRDefault="00B255A7" w:rsidP="00A55BCA">
      <w:pPr>
        <w:pStyle w:val="ac"/>
        <w:numPr>
          <w:ilvl w:val="0"/>
          <w:numId w:val="39"/>
        </w:numPr>
        <w:tabs>
          <w:tab w:val="left" w:pos="-142"/>
        </w:tabs>
        <w:ind w:left="0" w:firstLine="709"/>
        <w:jc w:val="both"/>
        <w:rPr>
          <w:rFonts w:ascii="Tahoma" w:hAnsi="Tahoma" w:cs="Tahoma"/>
          <w:sz w:val="20"/>
          <w:szCs w:val="20"/>
        </w:rPr>
      </w:pPr>
      <w:r w:rsidRPr="00A55BCA">
        <w:rPr>
          <w:rFonts w:ascii="Tahoma" w:hAnsi="Tahoma" w:cs="Tahoma"/>
          <w:sz w:val="20"/>
          <w:szCs w:val="20"/>
        </w:rPr>
        <w:t>принимать все предусмотренные законодательством меры для установления в отношении Конфиденциальной информации режима коммерческой тайны, а также, по возможности, средства и методы технической защиты Конфиденциальной информации.</w:t>
      </w:r>
    </w:p>
    <w:p w14:paraId="6F72EC83"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Принимающая сторона не вправе без письменного разрешения раскрывающей стороны разглашать или иным образом раскрывать Конфиденциальную информацию третьим лицам.</w:t>
      </w:r>
    </w:p>
    <w:p w14:paraId="26E85E65"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Принимающая сторона обязана сообщить раскрывающей стороне о допущенном либо ставшем ей известном факте разглашения Конфиденциальной информации или угрозы разглашения, незаконном получении или незаконном использовании Конфиденциальной информации третьими лицами в течение того дня, когда принимающей стороной была получена указанная информация, либо в исключительном случае - на следующий после получения указанной информации день.</w:t>
      </w:r>
    </w:p>
    <w:p w14:paraId="3B7A0575"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 xml:space="preserve">Принимающая сторона обязана </w:t>
      </w:r>
      <w:r w:rsidRPr="00A55BCA">
        <w:rPr>
          <w:rFonts w:ascii="Tahoma" w:hAnsi="Tahoma" w:cs="Tahoma"/>
          <w:color w:val="000000"/>
          <w:sz w:val="20"/>
          <w:szCs w:val="20"/>
        </w:rPr>
        <w:t>сообщать по письменному запросу раскрывающей стороне о мерах, принимаемых для защиты конфиденциальности переданной информации.</w:t>
      </w:r>
    </w:p>
    <w:p w14:paraId="53303F41"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 xml:space="preserve">Принимающая сторона обязуется не передавать конфиденциальную информацию по открытым каналам телефонной, телеграфной и факсимильной связи, а также с </w:t>
      </w:r>
      <w:r w:rsidRPr="00A55BCA">
        <w:rPr>
          <w:rFonts w:ascii="Tahoma" w:hAnsi="Tahoma" w:cs="Tahoma"/>
          <w:sz w:val="20"/>
          <w:szCs w:val="20"/>
        </w:rPr>
        <w:lastRenderedPageBreak/>
        <w:t xml:space="preserve">использованием сети </w:t>
      </w:r>
      <w:r w:rsidRPr="00A55BCA">
        <w:rPr>
          <w:rFonts w:ascii="Tahoma" w:hAnsi="Tahoma" w:cs="Tahoma"/>
          <w:sz w:val="20"/>
          <w:szCs w:val="20"/>
          <w:lang w:val="en-US"/>
        </w:rPr>
        <w:t>Internet</w:t>
      </w:r>
      <w:r w:rsidRPr="00A55BCA">
        <w:rPr>
          <w:rFonts w:ascii="Tahoma" w:hAnsi="Tahoma" w:cs="Tahoma"/>
          <w:sz w:val="20"/>
          <w:szCs w:val="20"/>
        </w:rPr>
        <w:t xml:space="preserve"> без принятия соответствующих мер информационной защиты, удовлетворяющих обе Стороны.</w:t>
      </w:r>
    </w:p>
    <w:p w14:paraId="7CF79413"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Принимающая сторона обязана предоставить раскрывающей стороне при подписании Договора доверенности (или список, заверенный руководителем принимающей стороны) сотрудников, уполномоченных принимать передаваемую в рамках Договора конфиденциальную информацию и подписывать акты приема-передачи.</w:t>
      </w:r>
    </w:p>
    <w:p w14:paraId="40F89995"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Не является разглашением Конфиденциальной информации раскрытие любой из Сторон Конфиденциальной информации, которая:</w:t>
      </w:r>
    </w:p>
    <w:p w14:paraId="1C28CC90" w14:textId="13DA229B" w:rsidR="00B255A7" w:rsidRPr="00A55BCA" w:rsidRDefault="00B255A7" w:rsidP="00A55BCA">
      <w:pPr>
        <w:pStyle w:val="ac"/>
        <w:numPr>
          <w:ilvl w:val="0"/>
          <w:numId w:val="40"/>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 xml:space="preserve">законно являлась или стала </w:t>
      </w:r>
      <w:r w:rsidR="00A55BCA" w:rsidRPr="00A55BCA">
        <w:rPr>
          <w:rFonts w:ascii="Tahoma" w:eastAsia="Times New Roman" w:hAnsi="Tahoma" w:cs="Tahoma"/>
          <w:sz w:val="20"/>
          <w:szCs w:val="20"/>
        </w:rPr>
        <w:t>известна,</w:t>
      </w:r>
      <w:r w:rsidRPr="00A55BCA">
        <w:rPr>
          <w:rFonts w:ascii="Tahoma" w:eastAsia="Times New Roman" w:hAnsi="Tahoma" w:cs="Tahoma"/>
          <w:sz w:val="20"/>
          <w:szCs w:val="20"/>
        </w:rPr>
        <w:t xml:space="preserve"> или доступна принимающей стороне до ее получения от Раскрывающей стороны;</w:t>
      </w:r>
    </w:p>
    <w:p w14:paraId="643C6536" w14:textId="77777777" w:rsidR="00B255A7" w:rsidRPr="00A55BCA" w:rsidRDefault="00B255A7" w:rsidP="00A55BCA">
      <w:pPr>
        <w:pStyle w:val="ac"/>
        <w:numPr>
          <w:ilvl w:val="0"/>
          <w:numId w:val="40"/>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без каких-либо ограничений доведена раскрывающей стороной до сведения третьего лица, а также является или стала известной третьим лицам в результате иных правомерных или противоправных деяний (действий, бездействия) раскрывающей стороны;</w:t>
      </w:r>
    </w:p>
    <w:p w14:paraId="7C03AB98" w14:textId="77777777" w:rsidR="00B255A7" w:rsidRPr="00A55BCA" w:rsidRDefault="00B255A7" w:rsidP="00A55BCA">
      <w:pPr>
        <w:pStyle w:val="ac"/>
        <w:numPr>
          <w:ilvl w:val="0"/>
          <w:numId w:val="40"/>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независимо подготовлена принимающей стороной без какого-либо обращения к Конфиденциальной информации;</w:t>
      </w:r>
    </w:p>
    <w:p w14:paraId="33DAE466" w14:textId="77777777" w:rsidR="00B255A7" w:rsidRPr="00A55BCA" w:rsidRDefault="00B255A7" w:rsidP="00A55BCA">
      <w:pPr>
        <w:pStyle w:val="ac"/>
        <w:numPr>
          <w:ilvl w:val="0"/>
          <w:numId w:val="40"/>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разрешена к раскрытию письменным разрешением раскрывающей Стороны;</w:t>
      </w:r>
    </w:p>
    <w:p w14:paraId="6F78F265" w14:textId="77777777" w:rsidR="00B255A7" w:rsidRPr="00A55BCA" w:rsidRDefault="00B255A7" w:rsidP="00A55BCA">
      <w:pPr>
        <w:pStyle w:val="ac"/>
        <w:numPr>
          <w:ilvl w:val="0"/>
          <w:numId w:val="40"/>
        </w:numPr>
        <w:ind w:left="0" w:firstLine="709"/>
        <w:jc w:val="both"/>
        <w:rPr>
          <w:rFonts w:ascii="Tahoma" w:eastAsia="Times New Roman" w:hAnsi="Tahoma" w:cs="Tahoma"/>
          <w:sz w:val="20"/>
          <w:szCs w:val="20"/>
        </w:rPr>
      </w:pPr>
      <w:r w:rsidRPr="00A55BCA">
        <w:rPr>
          <w:rFonts w:ascii="Tahoma" w:eastAsia="Times New Roman" w:hAnsi="Tahoma" w:cs="Tahoma"/>
          <w:sz w:val="20"/>
          <w:szCs w:val="20"/>
        </w:rPr>
        <w:t>является общедоступной по состоянию на дату подписания Договора или стала общедоступной после его подписания без нарушения положений настоящего пункта.</w:t>
      </w:r>
    </w:p>
    <w:p w14:paraId="0DF808A0" w14:textId="77777777" w:rsidR="00B255A7" w:rsidRPr="00A55BCA" w:rsidRDefault="00B255A7" w:rsidP="00A55BCA">
      <w:pPr>
        <w:pStyle w:val="ac"/>
        <w:numPr>
          <w:ilvl w:val="2"/>
          <w:numId w:val="15"/>
        </w:numPr>
        <w:ind w:left="0" w:firstLine="709"/>
        <w:jc w:val="both"/>
        <w:rPr>
          <w:rFonts w:ascii="Tahoma" w:hAnsi="Tahoma" w:cs="Tahoma"/>
          <w:sz w:val="20"/>
          <w:szCs w:val="20"/>
        </w:rPr>
      </w:pPr>
      <w:r w:rsidRPr="00A55BCA">
        <w:rPr>
          <w:rFonts w:ascii="Tahoma" w:hAnsi="Tahoma" w:cs="Tahoma"/>
          <w:sz w:val="20"/>
          <w:szCs w:val="20"/>
        </w:rPr>
        <w:t xml:space="preserve">Если принимающая сторона будет обязана в силу закона раскрыть какую-либо Конфиденциальную информацию, то принимающая сторона обязана предварительно до раскрытия Конфиденциальной информации уведомить раскрывающую сторону о наступлении соответствующего события, с которым связана необходимость раскрытия Конфиденциальной информации, а также об условиях и сроках раскрытия Конфиденциальной информации, а при невозможности направления предварительного уведомления – незамедлительно после раскрытия </w:t>
      </w:r>
      <w:r w:rsidRPr="00A55BCA">
        <w:rPr>
          <w:rFonts w:ascii="Tahoma" w:hAnsi="Tahoma" w:cs="Tahoma"/>
          <w:color w:val="000000"/>
          <w:sz w:val="20"/>
          <w:szCs w:val="20"/>
        </w:rPr>
        <w:t>при условии, что направление такого уведомления не нарушает законодательства и/или нормативных актов, регулирующих действия Сторон и/или лица, запрашивающего данную информацию.</w:t>
      </w:r>
      <w:r w:rsidRPr="00A55BCA">
        <w:rPr>
          <w:rFonts w:ascii="Tahoma" w:hAnsi="Tahoma" w:cs="Tahoma"/>
          <w:sz w:val="20"/>
          <w:szCs w:val="20"/>
        </w:rPr>
        <w:t xml:space="preserve"> Принимающая сторона обязуется обеспечить раскрытие только той части Конфиденциальной информации, раскрытие которой необходимо в силу применения положений действующего законодательства Российской Федерации, нормативных актов Банка России, вступивших в законную силу решений судов соответствующей юрисдикции либо законных требований компетентных органов государственной власти и управления.</w:t>
      </w:r>
    </w:p>
    <w:p w14:paraId="7F6FA662"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Принимающая сторона по письменному требованию раскрывающей стороны обязана в течение 10 (десяти) рабочих дней с даты получения соответствующего требования Раскрывающей стороны возвратить ей или уничтожить все документы и их копии, а также иные носители и их копии, содержащие Конфиденциальную информацию</w:t>
      </w:r>
      <w:r w:rsidRPr="00A55BCA">
        <w:rPr>
          <w:rFonts w:ascii="Tahoma" w:hAnsi="Tahoma" w:cs="Tahoma"/>
          <w:color w:val="000000"/>
          <w:sz w:val="20"/>
          <w:szCs w:val="20"/>
        </w:rPr>
        <w:t xml:space="preserve">, за исключением случаев, когда уничтожение документов (копий), содержащих Конфиденциальную информацию, не может быть произведено в соответствии с действующим законодательством Российской Федерации и/или нормативными актами, регулирующими деятельность Сторон. </w:t>
      </w:r>
    </w:p>
    <w:p w14:paraId="794EE9A5"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В случае ликвидации принимающей стороны до момента завершения ее ликвидации принимающая сторона обязана возвратить Раскрывающей стороне все документы, полученные ей по Договору и содержащие Конфиденциальную информацию.</w:t>
      </w:r>
    </w:p>
    <w:p w14:paraId="63665C72"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В случае реорганизации принимающей стороны, все правопреемники этой Принимающей стороны обязаны исполнять обязательства, предусмотренные настоящим пунктом.</w:t>
      </w:r>
    </w:p>
    <w:p w14:paraId="68F564D7"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При проведении расследования фактов разглашения конфиденциальной информации или обстоятельств, свидетельствующих об угрозе такого разглашения, раскрывающая сторона, вправе направлять к принимающей стороне уполномоченных лиц – специалистов в области защиты информации. Пострадавшая сторона проводит расследование за свой счет, и в случае обнаружения доказательств вины другой стороны, требует возмещения, как понесенных убытков, так и расходов по привлечению специалистов; виновная сторона обязуется компенсировать понесенные пострадавшей стороной убытки и расходы по привлечению специалистов в течение 30 (тридцати) календарных дней с даты предъявления соответствующего требования.</w:t>
      </w:r>
    </w:p>
    <w:p w14:paraId="292A8DBC"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color w:val="000000"/>
          <w:sz w:val="20"/>
          <w:szCs w:val="20"/>
        </w:rPr>
        <w:t xml:space="preserve">Раскрывающая сторона имеет право: </w:t>
      </w:r>
    </w:p>
    <w:p w14:paraId="608C21EA" w14:textId="77777777" w:rsidR="00B255A7" w:rsidRPr="00A55BCA" w:rsidRDefault="00B255A7" w:rsidP="00A55BCA">
      <w:pPr>
        <w:pStyle w:val="ac"/>
        <w:numPr>
          <w:ilvl w:val="0"/>
          <w:numId w:val="41"/>
        </w:numPr>
        <w:tabs>
          <w:tab w:val="left" w:pos="284"/>
          <w:tab w:val="left" w:pos="709"/>
        </w:tabs>
        <w:ind w:left="0" w:firstLine="709"/>
        <w:jc w:val="both"/>
        <w:rPr>
          <w:rFonts w:ascii="Tahoma" w:eastAsia="Times New Roman" w:hAnsi="Tahoma" w:cs="Tahoma"/>
          <w:sz w:val="20"/>
          <w:szCs w:val="20"/>
        </w:rPr>
      </w:pPr>
      <w:r w:rsidRPr="00A55BCA">
        <w:rPr>
          <w:rFonts w:ascii="Tahoma" w:eastAsia="Times New Roman" w:hAnsi="Tahoma" w:cs="Tahoma"/>
          <w:sz w:val="20"/>
          <w:szCs w:val="20"/>
        </w:rPr>
        <w:t>устанавливать, изменять и отменять в письменной форме режим конфиденциальности для переданной информации;</w:t>
      </w:r>
    </w:p>
    <w:p w14:paraId="7AFDE5D2" w14:textId="77777777" w:rsidR="00B255A7" w:rsidRPr="00A55BCA" w:rsidRDefault="00B255A7" w:rsidP="00A55BCA">
      <w:pPr>
        <w:pStyle w:val="ac"/>
        <w:numPr>
          <w:ilvl w:val="0"/>
          <w:numId w:val="41"/>
        </w:numPr>
        <w:tabs>
          <w:tab w:val="left" w:pos="284"/>
          <w:tab w:val="left" w:pos="709"/>
        </w:tabs>
        <w:ind w:left="0" w:firstLine="709"/>
        <w:jc w:val="both"/>
        <w:rPr>
          <w:rFonts w:ascii="Tahoma" w:eastAsia="Times New Roman" w:hAnsi="Tahoma" w:cs="Tahoma"/>
          <w:sz w:val="20"/>
          <w:szCs w:val="20"/>
        </w:rPr>
      </w:pPr>
      <w:r w:rsidRPr="00A55BCA">
        <w:rPr>
          <w:rFonts w:ascii="Tahoma" w:eastAsia="Times New Roman" w:hAnsi="Tahoma" w:cs="Tahoma"/>
          <w:sz w:val="20"/>
          <w:szCs w:val="20"/>
        </w:rPr>
        <w:t>разрешать или запрещать доступ к конфиденциальной информации, определять порядок и условия доступа к этой информации третьих лиц;</w:t>
      </w:r>
    </w:p>
    <w:p w14:paraId="7966A4FE" w14:textId="77777777" w:rsidR="00B255A7" w:rsidRPr="00A55BCA" w:rsidRDefault="00B255A7" w:rsidP="00A55BCA">
      <w:pPr>
        <w:pStyle w:val="ac"/>
        <w:numPr>
          <w:ilvl w:val="0"/>
          <w:numId w:val="41"/>
        </w:numPr>
        <w:tabs>
          <w:tab w:val="left" w:pos="284"/>
          <w:tab w:val="left" w:pos="709"/>
        </w:tabs>
        <w:ind w:left="0" w:firstLine="709"/>
        <w:jc w:val="both"/>
        <w:rPr>
          <w:rFonts w:ascii="Tahoma" w:eastAsia="Times New Roman" w:hAnsi="Tahoma" w:cs="Tahoma"/>
          <w:sz w:val="20"/>
          <w:szCs w:val="20"/>
        </w:rPr>
      </w:pPr>
      <w:r w:rsidRPr="00A55BCA">
        <w:rPr>
          <w:rFonts w:ascii="Tahoma" w:eastAsia="Times New Roman" w:hAnsi="Tahoma" w:cs="Tahoma"/>
          <w:sz w:val="20"/>
          <w:szCs w:val="20"/>
        </w:rPr>
        <w:t>защищать в установленном действующим законодательством Российской Федерации порядке свои права в случае разглашения, незаконного получения или незаконного использования третьими лицами конфиденциальной информации, в том числе требовать возмещения убытков, причиненных в связи с нарушением прав раскрывающей стороны;</w:t>
      </w:r>
    </w:p>
    <w:p w14:paraId="71D4A047" w14:textId="77777777" w:rsidR="00B255A7" w:rsidRPr="00A55BCA" w:rsidRDefault="00B255A7" w:rsidP="00A55BCA">
      <w:pPr>
        <w:pStyle w:val="ac"/>
        <w:numPr>
          <w:ilvl w:val="0"/>
          <w:numId w:val="41"/>
        </w:numPr>
        <w:tabs>
          <w:tab w:val="left" w:pos="284"/>
          <w:tab w:val="left" w:pos="709"/>
        </w:tabs>
        <w:ind w:left="0" w:firstLine="709"/>
        <w:jc w:val="both"/>
        <w:rPr>
          <w:rFonts w:ascii="Tahoma" w:eastAsia="Times New Roman" w:hAnsi="Tahoma" w:cs="Tahoma"/>
          <w:sz w:val="20"/>
          <w:szCs w:val="20"/>
        </w:rPr>
      </w:pPr>
      <w:r w:rsidRPr="00A55BCA">
        <w:rPr>
          <w:rFonts w:ascii="Tahoma" w:eastAsia="Times New Roman" w:hAnsi="Tahoma" w:cs="Tahoma"/>
          <w:sz w:val="20"/>
          <w:szCs w:val="20"/>
        </w:rPr>
        <w:lastRenderedPageBreak/>
        <w:t>проводить проверки соблюдения принимающей стороной обязательств по защите Конфиденциальной информации, а также проводить расследования фактов разглашения Конфиденциальной информации или обстоятельств, свидетельствующих об угрозе такого разглашения. При этом раскрывающая сторона вправе привлекать специалистов в области защиты информации, а также, независимых экспертов.</w:t>
      </w:r>
    </w:p>
    <w:p w14:paraId="0515B550"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Каждая Сторона настоящим признает, что несанкционированное раскрытие или использование Конфиденциальной информации принимающей стороной может нанести существенный ущерб Раскрывающей стороне как имущественный (убытки), так и неимущественный (деловая репутация раскрывающей стороны, а также честь и достоинство представителей раскрывающей стороны).</w:t>
      </w:r>
    </w:p>
    <w:p w14:paraId="2CD978BC"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Принимающая сторона несет ответственность за невыполнение (как умышленное, так и по неосторожности) или ненадлежащее выполнение обязательств по настоящему пункту и обязуется в случае нарушения настоящего пункта по требованию раскрывающей стороны уплатить неустойку в размере 1 000 000 (один миллион) рублей.</w:t>
      </w:r>
    </w:p>
    <w:p w14:paraId="2DF98064"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 xml:space="preserve">Помимо уплаты неустойки принимающая сторона обязуется возместить раскрывающей стороне причиненные убытки в полном объеме (реальный ущерб и упущенную выгоду), а также осуществить все необходимые действия по восстановлению нарушенных прав Раскрывающей стороны, ее представителей в соответствии с действующим законодательством Российской Федерации. Размер выплаченной неустойки зачитывается в счет возмещения убытков. </w:t>
      </w:r>
    </w:p>
    <w:p w14:paraId="57BF49BA"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Положение о конфиденциальности действует в течение 3 (трех) лет с момента заключения Договора.</w:t>
      </w:r>
    </w:p>
    <w:p w14:paraId="607C56C2"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 xml:space="preserve">До истечения срока предупреждения Стороны обязаны вернуть друг другу полученную Конфиденциальную информацию либо с письменного разрешения Стороны, раскрывшей Конфиденциальную информацию, уничтожить все документы и их копии, либо иные носители Конфиденциальной информации, </w:t>
      </w:r>
      <w:r w:rsidRPr="00A55BCA">
        <w:rPr>
          <w:rFonts w:ascii="Tahoma" w:hAnsi="Tahoma" w:cs="Tahoma"/>
          <w:color w:val="000000"/>
          <w:sz w:val="20"/>
          <w:szCs w:val="20"/>
        </w:rPr>
        <w:t xml:space="preserve">за исключением случаев, когда уничтожение документов (копий), содержащих Конфиденциальную информацию, не может быть произведено в соответствии с действующим законодательством Российской Федерации и/или нормативными актами, регулирующими деятельность Сторон. </w:t>
      </w:r>
      <w:r w:rsidRPr="00A55BCA">
        <w:rPr>
          <w:rFonts w:ascii="Tahoma" w:hAnsi="Tahoma" w:cs="Tahoma"/>
          <w:sz w:val="20"/>
          <w:szCs w:val="20"/>
        </w:rPr>
        <w:t>По истечении срока предупреждения положения настоящего пункта прекращают свое действие.</w:t>
      </w:r>
    </w:p>
    <w:p w14:paraId="1D1949CA" w14:textId="77777777" w:rsidR="00B255A7" w:rsidRPr="00A55BCA" w:rsidRDefault="00B255A7" w:rsidP="00A55BCA">
      <w:pPr>
        <w:pStyle w:val="ac"/>
        <w:numPr>
          <w:ilvl w:val="2"/>
          <w:numId w:val="15"/>
        </w:numPr>
        <w:tabs>
          <w:tab w:val="left" w:pos="284"/>
        </w:tabs>
        <w:ind w:left="0" w:firstLine="709"/>
        <w:jc w:val="both"/>
        <w:rPr>
          <w:rFonts w:ascii="Tahoma" w:hAnsi="Tahoma" w:cs="Tahoma"/>
          <w:sz w:val="20"/>
          <w:szCs w:val="20"/>
        </w:rPr>
      </w:pPr>
      <w:r w:rsidRPr="00A55BCA">
        <w:rPr>
          <w:rFonts w:ascii="Tahoma" w:hAnsi="Tahoma" w:cs="Tahoma"/>
          <w:sz w:val="20"/>
          <w:szCs w:val="20"/>
        </w:rPr>
        <w:t>В случае расторжения Договора по любому основанию обязательства Сторон по неразглашению Конфиденциальной информации сохраняются в течение 3 (трех) лет со дня расторжения Договора, если иное не будет согласовано Сторонами при расторжении Договора.</w:t>
      </w:r>
    </w:p>
    <w:p w14:paraId="6E3080C7" w14:textId="77777777" w:rsidR="00B255A7" w:rsidRPr="00A55BCA" w:rsidRDefault="00B255A7" w:rsidP="00A55BCA">
      <w:pPr>
        <w:pStyle w:val="ac"/>
        <w:tabs>
          <w:tab w:val="left" w:pos="284"/>
        </w:tabs>
        <w:ind w:left="709"/>
        <w:jc w:val="both"/>
        <w:rPr>
          <w:rFonts w:ascii="Tahoma" w:hAnsi="Tahoma" w:cs="Tahoma"/>
          <w:sz w:val="20"/>
          <w:szCs w:val="20"/>
        </w:rPr>
      </w:pPr>
    </w:p>
    <w:p w14:paraId="55C94D8D" w14:textId="77777777" w:rsidR="00B255A7" w:rsidRPr="00A55BCA" w:rsidRDefault="00B255A7" w:rsidP="00A55BCA">
      <w:pPr>
        <w:widowControl w:val="0"/>
        <w:numPr>
          <w:ilvl w:val="1"/>
          <w:numId w:val="15"/>
        </w:numPr>
        <w:tabs>
          <w:tab w:val="left" w:pos="284"/>
        </w:tabs>
        <w:autoSpaceDE w:val="0"/>
        <w:autoSpaceDN w:val="0"/>
        <w:adjustRightInd w:val="0"/>
        <w:spacing w:after="0" w:line="240" w:lineRule="auto"/>
        <w:ind w:left="0" w:firstLine="709"/>
        <w:contextualSpacing/>
        <w:jc w:val="both"/>
        <w:rPr>
          <w:rFonts w:ascii="Tahoma" w:eastAsia="Times New Roman" w:hAnsi="Tahoma" w:cs="Tahoma"/>
          <w:b/>
          <w:sz w:val="20"/>
          <w:szCs w:val="20"/>
          <w:lang w:eastAsia="ru-RU"/>
        </w:rPr>
      </w:pPr>
      <w:r w:rsidRPr="00A55BCA">
        <w:rPr>
          <w:rFonts w:ascii="Tahoma" w:eastAsia="Times New Roman" w:hAnsi="Tahoma" w:cs="Tahoma"/>
          <w:b/>
          <w:sz w:val="20"/>
          <w:szCs w:val="20"/>
          <w:lang w:eastAsia="ru-RU"/>
        </w:rPr>
        <w:t>Электронный документооборот</w:t>
      </w:r>
    </w:p>
    <w:p w14:paraId="26B0EC6C" w14:textId="77777777" w:rsidR="00B255A7" w:rsidRPr="00A55BCA" w:rsidRDefault="00B255A7" w:rsidP="00A55BCA">
      <w:pPr>
        <w:widowControl w:val="0"/>
        <w:numPr>
          <w:ilvl w:val="2"/>
          <w:numId w:val="15"/>
        </w:numPr>
        <w:tabs>
          <w:tab w:val="left" w:pos="284"/>
        </w:tabs>
        <w:autoSpaceDE w:val="0"/>
        <w:autoSpaceDN w:val="0"/>
        <w:adjustRightInd w:val="0"/>
        <w:spacing w:after="0" w:line="240" w:lineRule="auto"/>
        <w:ind w:left="0" w:firstLine="709"/>
        <w:contextualSpacing/>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 xml:space="preserve">Стороны пришли к соглашению о направлении и получении документов, связанных с исполнением настоящего Договора, в электронном виде с использованием усиленной квалифицированной электронной подписи (далее – УКЭП) через оператора электронного документооборота (далее – Оператор ЭДО) АО «ПФ «СКБ Контур» и/или Оператора ЭДО, имеющего возможность обмена электронными данными с </w:t>
      </w:r>
      <w:r w:rsidR="00BC3493" w:rsidRPr="00A55BCA">
        <w:rPr>
          <w:rFonts w:ascii="Tahoma" w:eastAsia="Times New Roman" w:hAnsi="Tahoma" w:cs="Tahoma"/>
          <w:sz w:val="20"/>
          <w:szCs w:val="20"/>
          <w:lang w:eastAsia="ru-RU"/>
        </w:rPr>
        <w:t xml:space="preserve">АО «ПФ «СКБ Контур», а именно: </w:t>
      </w:r>
      <w:r w:rsidRPr="00A55BCA">
        <w:rPr>
          <w:rFonts w:ascii="Tahoma" w:eastAsia="Times New Roman" w:hAnsi="Tahoma" w:cs="Tahoma"/>
          <w:sz w:val="20"/>
          <w:szCs w:val="20"/>
          <w:lang w:eastAsia="ru-RU"/>
        </w:rPr>
        <w:t xml:space="preserve">счетов-фактур, актов приемки-сдачи выполненных работ (оказанных услуг), Отчетов, Актов приема-передачи прав - в форматах </w:t>
      </w:r>
      <w:proofErr w:type="spellStart"/>
      <w:r w:rsidRPr="00A55BCA">
        <w:rPr>
          <w:rFonts w:ascii="Tahoma" w:eastAsia="Times New Roman" w:hAnsi="Tahoma" w:cs="Tahoma"/>
          <w:sz w:val="20"/>
          <w:szCs w:val="20"/>
          <w:lang w:eastAsia="ru-RU"/>
        </w:rPr>
        <w:t>pdf</w:t>
      </w:r>
      <w:proofErr w:type="spellEnd"/>
      <w:r w:rsidRPr="00A55BCA">
        <w:rPr>
          <w:rFonts w:ascii="Tahoma" w:eastAsia="Times New Roman" w:hAnsi="Tahoma" w:cs="Tahoma"/>
          <w:sz w:val="20"/>
          <w:szCs w:val="20"/>
          <w:lang w:eastAsia="ru-RU"/>
        </w:rPr>
        <w:t xml:space="preserve"> (</w:t>
      </w:r>
      <w:proofErr w:type="spellStart"/>
      <w:r w:rsidRPr="00A55BCA">
        <w:rPr>
          <w:rFonts w:ascii="Tahoma" w:eastAsia="Times New Roman" w:hAnsi="Tahoma" w:cs="Tahoma"/>
          <w:sz w:val="20"/>
          <w:szCs w:val="20"/>
          <w:lang w:eastAsia="ru-RU"/>
        </w:rPr>
        <w:t>Portable</w:t>
      </w:r>
      <w:proofErr w:type="spellEnd"/>
      <w:r w:rsidRPr="00A55BCA">
        <w:rPr>
          <w:rFonts w:ascii="Tahoma" w:eastAsia="Times New Roman" w:hAnsi="Tahoma" w:cs="Tahoma"/>
          <w:sz w:val="20"/>
          <w:szCs w:val="20"/>
          <w:lang w:eastAsia="ru-RU"/>
        </w:rPr>
        <w:t xml:space="preserve"> </w:t>
      </w:r>
      <w:proofErr w:type="spellStart"/>
      <w:r w:rsidRPr="00A55BCA">
        <w:rPr>
          <w:rFonts w:ascii="Tahoma" w:eastAsia="Times New Roman" w:hAnsi="Tahoma" w:cs="Tahoma"/>
          <w:sz w:val="20"/>
          <w:szCs w:val="20"/>
          <w:lang w:eastAsia="ru-RU"/>
        </w:rPr>
        <w:t>Document</w:t>
      </w:r>
      <w:proofErr w:type="spellEnd"/>
      <w:r w:rsidRPr="00A55BCA">
        <w:rPr>
          <w:rFonts w:ascii="Tahoma" w:eastAsia="Times New Roman" w:hAnsi="Tahoma" w:cs="Tahoma"/>
          <w:sz w:val="20"/>
          <w:szCs w:val="20"/>
          <w:lang w:eastAsia="ru-RU"/>
        </w:rPr>
        <w:t xml:space="preserve"> </w:t>
      </w:r>
      <w:proofErr w:type="spellStart"/>
      <w:r w:rsidRPr="00A55BCA">
        <w:rPr>
          <w:rFonts w:ascii="Tahoma" w:eastAsia="Times New Roman" w:hAnsi="Tahoma" w:cs="Tahoma"/>
          <w:sz w:val="20"/>
          <w:szCs w:val="20"/>
          <w:lang w:eastAsia="ru-RU"/>
        </w:rPr>
        <w:t>Format</w:t>
      </w:r>
      <w:proofErr w:type="spellEnd"/>
      <w:r w:rsidRPr="00A55BCA">
        <w:rPr>
          <w:rFonts w:ascii="Tahoma" w:eastAsia="Times New Roman" w:hAnsi="Tahoma" w:cs="Tahoma"/>
          <w:sz w:val="20"/>
          <w:szCs w:val="20"/>
          <w:lang w:eastAsia="ru-RU"/>
        </w:rPr>
        <w:t xml:space="preserve">), </w:t>
      </w:r>
      <w:proofErr w:type="spellStart"/>
      <w:r w:rsidRPr="00A55BCA">
        <w:rPr>
          <w:rFonts w:ascii="Tahoma" w:eastAsia="Times New Roman" w:hAnsi="Tahoma" w:cs="Tahoma"/>
          <w:sz w:val="20"/>
          <w:szCs w:val="20"/>
          <w:lang w:eastAsia="ru-RU"/>
        </w:rPr>
        <w:t>doc</w:t>
      </w:r>
      <w:proofErr w:type="spellEnd"/>
      <w:r w:rsidRPr="00A55BCA">
        <w:rPr>
          <w:rFonts w:ascii="Tahoma" w:eastAsia="Times New Roman" w:hAnsi="Tahoma" w:cs="Tahoma"/>
          <w:sz w:val="20"/>
          <w:szCs w:val="20"/>
          <w:lang w:eastAsia="ru-RU"/>
        </w:rPr>
        <w:t xml:space="preserve"> (MS </w:t>
      </w:r>
      <w:proofErr w:type="spellStart"/>
      <w:r w:rsidRPr="00A55BCA">
        <w:rPr>
          <w:rFonts w:ascii="Tahoma" w:eastAsia="Times New Roman" w:hAnsi="Tahoma" w:cs="Tahoma"/>
          <w:sz w:val="20"/>
          <w:szCs w:val="20"/>
          <w:lang w:eastAsia="ru-RU"/>
        </w:rPr>
        <w:t>Word</w:t>
      </w:r>
      <w:proofErr w:type="spellEnd"/>
      <w:r w:rsidRPr="00A55BCA">
        <w:rPr>
          <w:rFonts w:ascii="Tahoma" w:eastAsia="Times New Roman" w:hAnsi="Tahoma" w:cs="Tahoma"/>
          <w:sz w:val="20"/>
          <w:szCs w:val="20"/>
          <w:lang w:eastAsia="ru-RU"/>
        </w:rPr>
        <w:t xml:space="preserve">), </w:t>
      </w:r>
      <w:proofErr w:type="spellStart"/>
      <w:r w:rsidRPr="00A55BCA">
        <w:rPr>
          <w:rFonts w:ascii="Tahoma" w:eastAsia="Times New Roman" w:hAnsi="Tahoma" w:cs="Tahoma"/>
          <w:sz w:val="20"/>
          <w:szCs w:val="20"/>
          <w:lang w:eastAsia="ru-RU"/>
        </w:rPr>
        <w:t>xls</w:t>
      </w:r>
      <w:proofErr w:type="spellEnd"/>
      <w:r w:rsidRPr="00A55BCA">
        <w:rPr>
          <w:rFonts w:ascii="Tahoma" w:eastAsia="Times New Roman" w:hAnsi="Tahoma" w:cs="Tahoma"/>
          <w:sz w:val="20"/>
          <w:szCs w:val="20"/>
          <w:lang w:eastAsia="ru-RU"/>
        </w:rPr>
        <w:t xml:space="preserve"> (MS </w:t>
      </w:r>
      <w:proofErr w:type="spellStart"/>
      <w:r w:rsidRPr="00A55BCA">
        <w:rPr>
          <w:rFonts w:ascii="Tahoma" w:eastAsia="Times New Roman" w:hAnsi="Tahoma" w:cs="Tahoma"/>
          <w:sz w:val="20"/>
          <w:szCs w:val="20"/>
          <w:lang w:eastAsia="ru-RU"/>
        </w:rPr>
        <w:t>Excel</w:t>
      </w:r>
      <w:proofErr w:type="spellEnd"/>
      <w:r w:rsidRPr="00A55BCA">
        <w:rPr>
          <w:rFonts w:ascii="Tahoma" w:eastAsia="Times New Roman" w:hAnsi="Tahoma" w:cs="Tahoma"/>
          <w:sz w:val="20"/>
          <w:szCs w:val="20"/>
          <w:lang w:eastAsia="ru-RU"/>
        </w:rPr>
        <w:t>), а в случае утверждения ФНС России форматов для таких документов - в соответствии с утвержденными форматами с момента их обязательного применения. Максимальный объем одного неформализованного документа не должен превышать 5 МБ.</w:t>
      </w:r>
    </w:p>
    <w:p w14:paraId="6C6AA8AC" w14:textId="77777777" w:rsidR="00B255A7" w:rsidRPr="00A55BCA" w:rsidRDefault="00B255A7" w:rsidP="00A55BCA">
      <w:pPr>
        <w:widowControl w:val="0"/>
        <w:numPr>
          <w:ilvl w:val="2"/>
          <w:numId w:val="15"/>
        </w:numPr>
        <w:tabs>
          <w:tab w:val="left" w:pos="284"/>
        </w:tabs>
        <w:autoSpaceDE w:val="0"/>
        <w:autoSpaceDN w:val="0"/>
        <w:adjustRightInd w:val="0"/>
        <w:spacing w:after="0" w:line="240" w:lineRule="auto"/>
        <w:ind w:left="0" w:firstLine="709"/>
        <w:contextualSpacing/>
        <w:jc w:val="both"/>
        <w:rPr>
          <w:rFonts w:ascii="Tahoma" w:eastAsia="Times New Roman" w:hAnsi="Tahoma" w:cs="Tahoma"/>
          <w:b/>
          <w:sz w:val="20"/>
          <w:szCs w:val="20"/>
          <w:lang w:eastAsia="ru-RU"/>
        </w:rPr>
      </w:pPr>
      <w:r w:rsidRPr="00A55BCA">
        <w:rPr>
          <w:rFonts w:ascii="Tahoma" w:eastAsia="Times New Roman" w:hAnsi="Tahoma" w:cs="Tahoma"/>
          <w:sz w:val="20"/>
          <w:szCs w:val="20"/>
          <w:lang w:eastAsia="ru-RU"/>
        </w:rPr>
        <w:t>В случае изменения Оператора ЭДО Заказчиком, последним в адрес Исполнителя будет направлено уведомление. Исполнитель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 ЭДО Заказчика, либо заключить договор с Оператором ЭДО Заказчика или иным Оператором ЭДО, имеющим возможность обмена электронными данными с Оператором ЭДО Заказчика.</w:t>
      </w:r>
    </w:p>
    <w:p w14:paraId="52D5CC96" w14:textId="77777777" w:rsidR="00B255A7" w:rsidRPr="00A55BCA" w:rsidRDefault="00B255A7" w:rsidP="00A55BCA">
      <w:pPr>
        <w:widowControl w:val="0"/>
        <w:numPr>
          <w:ilvl w:val="2"/>
          <w:numId w:val="15"/>
        </w:numPr>
        <w:tabs>
          <w:tab w:val="left" w:pos="284"/>
        </w:tabs>
        <w:autoSpaceDE w:val="0"/>
        <w:autoSpaceDN w:val="0"/>
        <w:adjustRightInd w:val="0"/>
        <w:spacing w:after="0" w:line="240" w:lineRule="auto"/>
        <w:ind w:left="0" w:firstLine="709"/>
        <w:contextualSpacing/>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При обмене электронными документами Стороны обязуются указывать нижеописанные реквизиты для каждого XML документа:</w:t>
      </w:r>
    </w:p>
    <w:p w14:paraId="6F168B4E" w14:textId="77777777" w:rsidR="00B255A7" w:rsidRPr="00A55BCA" w:rsidRDefault="00B255A7" w:rsidP="00A55BCA">
      <w:pPr>
        <w:widowControl w:val="0"/>
        <w:tabs>
          <w:tab w:val="left" w:pos="284"/>
        </w:tabs>
        <w:autoSpaceDE w:val="0"/>
        <w:autoSpaceDN w:val="0"/>
        <w:adjustRightInd w:val="0"/>
        <w:spacing w:after="0" w:line="240" w:lineRule="auto"/>
        <w:ind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 xml:space="preserve">В счет-фактуре и корректировочном счет-фактуре в секции ИнфПолФХЖ1.ТекстИнф - строку с тегом </w:t>
      </w:r>
      <w:proofErr w:type="spellStart"/>
      <w:r w:rsidRPr="00A55BCA">
        <w:rPr>
          <w:rFonts w:ascii="Tahoma" w:eastAsia="Times New Roman" w:hAnsi="Tahoma" w:cs="Tahoma"/>
          <w:sz w:val="20"/>
          <w:szCs w:val="20"/>
          <w:lang w:eastAsia="ru-RU"/>
        </w:rPr>
        <w:t>ТекстИнф</w:t>
      </w:r>
      <w:proofErr w:type="spellEnd"/>
      <w:r w:rsidRPr="00A55BCA">
        <w:rPr>
          <w:rFonts w:ascii="Tahoma" w:eastAsia="Times New Roman" w:hAnsi="Tahoma" w:cs="Tahoma"/>
          <w:sz w:val="20"/>
          <w:szCs w:val="20"/>
          <w:lang w:eastAsia="ru-RU"/>
        </w:rPr>
        <w:t xml:space="preserve"> и значениями атрибутов </w:t>
      </w:r>
      <w:proofErr w:type="spellStart"/>
      <w:r w:rsidRPr="00A55BCA">
        <w:rPr>
          <w:rFonts w:ascii="Tahoma" w:eastAsia="Times New Roman" w:hAnsi="Tahoma" w:cs="Tahoma"/>
          <w:sz w:val="20"/>
          <w:szCs w:val="20"/>
          <w:lang w:eastAsia="ru-RU"/>
        </w:rPr>
        <w:t>Идентиф</w:t>
      </w:r>
      <w:proofErr w:type="spellEnd"/>
      <w:r w:rsidRPr="00A55BCA">
        <w:rPr>
          <w:rFonts w:ascii="Tahoma" w:eastAsia="Times New Roman" w:hAnsi="Tahoma" w:cs="Tahoma"/>
          <w:sz w:val="20"/>
          <w:szCs w:val="20"/>
          <w:lang w:eastAsia="ru-RU"/>
        </w:rPr>
        <w:t xml:space="preserve">="Договор" и </w:t>
      </w:r>
      <w:proofErr w:type="spellStart"/>
      <w:r w:rsidRPr="00A55BCA">
        <w:rPr>
          <w:rFonts w:ascii="Tahoma" w:eastAsia="Times New Roman" w:hAnsi="Tahoma" w:cs="Tahoma"/>
          <w:sz w:val="20"/>
          <w:szCs w:val="20"/>
          <w:lang w:eastAsia="ru-RU"/>
        </w:rPr>
        <w:t>Значен</w:t>
      </w:r>
      <w:proofErr w:type="spellEnd"/>
      <w:proofErr w:type="gramStart"/>
      <w:r w:rsidRPr="00A55BCA">
        <w:rPr>
          <w:rFonts w:ascii="Tahoma" w:eastAsia="Times New Roman" w:hAnsi="Tahoma" w:cs="Tahoma"/>
          <w:sz w:val="20"/>
          <w:szCs w:val="20"/>
          <w:lang w:eastAsia="ru-RU"/>
        </w:rPr>
        <w:t>=&lt;</w:t>
      </w:r>
      <w:proofErr w:type="gramEnd"/>
      <w:r w:rsidRPr="00A55BCA">
        <w:rPr>
          <w:rFonts w:ascii="Tahoma" w:eastAsia="Times New Roman" w:hAnsi="Tahoma" w:cs="Tahoma"/>
          <w:sz w:val="20"/>
          <w:szCs w:val="20"/>
          <w:lang w:eastAsia="ru-RU"/>
        </w:rPr>
        <w:t xml:space="preserve">Номер договора&gt;;   </w:t>
      </w:r>
    </w:p>
    <w:p w14:paraId="4EEB0FFE" w14:textId="77777777" w:rsidR="00B255A7" w:rsidRPr="00A55BCA" w:rsidRDefault="00B255A7" w:rsidP="00A55BCA">
      <w:pPr>
        <w:widowControl w:val="0"/>
        <w:tabs>
          <w:tab w:val="left" w:pos="284"/>
        </w:tabs>
        <w:autoSpaceDE w:val="0"/>
        <w:autoSpaceDN w:val="0"/>
        <w:adjustRightInd w:val="0"/>
        <w:spacing w:after="0" w:line="240" w:lineRule="auto"/>
        <w:ind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 xml:space="preserve"> В Акте приема-сдачи работ (услуг) и Торг12 в формате УПД в секции ИнфПолФХЖ1 - строку с тегом </w:t>
      </w:r>
      <w:proofErr w:type="spellStart"/>
      <w:r w:rsidRPr="00A55BCA">
        <w:rPr>
          <w:rFonts w:ascii="Tahoma" w:eastAsia="Times New Roman" w:hAnsi="Tahoma" w:cs="Tahoma"/>
          <w:sz w:val="20"/>
          <w:szCs w:val="20"/>
          <w:lang w:eastAsia="ru-RU"/>
        </w:rPr>
        <w:t>ТекстИнф</w:t>
      </w:r>
      <w:proofErr w:type="spellEnd"/>
      <w:r w:rsidRPr="00A55BCA">
        <w:rPr>
          <w:rFonts w:ascii="Tahoma" w:eastAsia="Times New Roman" w:hAnsi="Tahoma" w:cs="Tahoma"/>
          <w:sz w:val="20"/>
          <w:szCs w:val="20"/>
          <w:lang w:eastAsia="ru-RU"/>
        </w:rPr>
        <w:t xml:space="preserve"> и значениями атрибутов </w:t>
      </w:r>
      <w:proofErr w:type="spellStart"/>
      <w:r w:rsidRPr="00A55BCA">
        <w:rPr>
          <w:rFonts w:ascii="Tahoma" w:eastAsia="Times New Roman" w:hAnsi="Tahoma" w:cs="Tahoma"/>
          <w:sz w:val="20"/>
          <w:szCs w:val="20"/>
          <w:lang w:eastAsia="ru-RU"/>
        </w:rPr>
        <w:t>Идентиф</w:t>
      </w:r>
      <w:proofErr w:type="spellEnd"/>
      <w:r w:rsidRPr="00A55BCA">
        <w:rPr>
          <w:rFonts w:ascii="Tahoma" w:eastAsia="Times New Roman" w:hAnsi="Tahoma" w:cs="Tahoma"/>
          <w:sz w:val="20"/>
          <w:szCs w:val="20"/>
          <w:lang w:eastAsia="ru-RU"/>
        </w:rPr>
        <w:t xml:space="preserve">="Договор" и </w:t>
      </w:r>
      <w:proofErr w:type="spellStart"/>
      <w:r w:rsidRPr="00A55BCA">
        <w:rPr>
          <w:rFonts w:ascii="Tahoma" w:eastAsia="Times New Roman" w:hAnsi="Tahoma" w:cs="Tahoma"/>
          <w:sz w:val="20"/>
          <w:szCs w:val="20"/>
          <w:lang w:eastAsia="ru-RU"/>
        </w:rPr>
        <w:t>Значен</w:t>
      </w:r>
      <w:proofErr w:type="spellEnd"/>
      <w:proofErr w:type="gramStart"/>
      <w:r w:rsidRPr="00A55BCA">
        <w:rPr>
          <w:rFonts w:ascii="Tahoma" w:eastAsia="Times New Roman" w:hAnsi="Tahoma" w:cs="Tahoma"/>
          <w:sz w:val="20"/>
          <w:szCs w:val="20"/>
          <w:lang w:eastAsia="ru-RU"/>
        </w:rPr>
        <w:t>=&lt;</w:t>
      </w:r>
      <w:proofErr w:type="gramEnd"/>
      <w:r w:rsidRPr="00A55BCA">
        <w:rPr>
          <w:rFonts w:ascii="Tahoma" w:eastAsia="Times New Roman" w:hAnsi="Tahoma" w:cs="Tahoma"/>
          <w:sz w:val="20"/>
          <w:szCs w:val="20"/>
          <w:lang w:eastAsia="ru-RU"/>
        </w:rPr>
        <w:t xml:space="preserve">Номер договора&gt; или в секции </w:t>
      </w:r>
      <w:proofErr w:type="spellStart"/>
      <w:r w:rsidRPr="00A55BCA">
        <w:rPr>
          <w:rFonts w:ascii="Tahoma" w:eastAsia="Times New Roman" w:hAnsi="Tahoma" w:cs="Tahoma"/>
          <w:sz w:val="20"/>
          <w:szCs w:val="20"/>
          <w:lang w:eastAsia="ru-RU"/>
        </w:rPr>
        <w:t>СвПродПер.СвПер</w:t>
      </w:r>
      <w:proofErr w:type="spellEnd"/>
      <w:r w:rsidRPr="00A55BCA">
        <w:rPr>
          <w:rFonts w:ascii="Tahoma" w:eastAsia="Times New Roman" w:hAnsi="Tahoma" w:cs="Tahoma"/>
          <w:sz w:val="20"/>
          <w:szCs w:val="20"/>
          <w:lang w:eastAsia="ru-RU"/>
        </w:rPr>
        <w:t xml:space="preserve"> – строку с тэгом  </w:t>
      </w:r>
      <w:proofErr w:type="spellStart"/>
      <w:r w:rsidRPr="00A55BCA">
        <w:rPr>
          <w:rFonts w:ascii="Tahoma" w:eastAsia="Times New Roman" w:hAnsi="Tahoma" w:cs="Tahoma"/>
          <w:sz w:val="20"/>
          <w:szCs w:val="20"/>
          <w:lang w:eastAsia="ru-RU"/>
        </w:rPr>
        <w:t>ОснПер</w:t>
      </w:r>
      <w:proofErr w:type="spellEnd"/>
      <w:r w:rsidRPr="00A55BCA">
        <w:rPr>
          <w:rFonts w:ascii="Tahoma" w:eastAsia="Times New Roman" w:hAnsi="Tahoma" w:cs="Tahoma"/>
          <w:sz w:val="20"/>
          <w:szCs w:val="20"/>
          <w:lang w:eastAsia="ru-RU"/>
        </w:rPr>
        <w:t xml:space="preserve"> и значениями атрибутов </w:t>
      </w:r>
      <w:proofErr w:type="spellStart"/>
      <w:r w:rsidRPr="00A55BCA">
        <w:rPr>
          <w:rFonts w:ascii="Tahoma" w:eastAsia="Times New Roman" w:hAnsi="Tahoma" w:cs="Tahoma"/>
          <w:sz w:val="20"/>
          <w:szCs w:val="20"/>
          <w:lang w:eastAsia="ru-RU"/>
        </w:rPr>
        <w:t>НаимОсн</w:t>
      </w:r>
      <w:proofErr w:type="spellEnd"/>
      <w:r w:rsidRPr="00A55BCA">
        <w:rPr>
          <w:rFonts w:ascii="Tahoma" w:eastAsia="Times New Roman" w:hAnsi="Tahoma" w:cs="Tahoma"/>
          <w:sz w:val="20"/>
          <w:szCs w:val="20"/>
          <w:lang w:eastAsia="ru-RU"/>
        </w:rPr>
        <w:t xml:space="preserve">="Договор" и </w:t>
      </w:r>
      <w:proofErr w:type="spellStart"/>
      <w:r w:rsidRPr="00A55BCA">
        <w:rPr>
          <w:rFonts w:ascii="Tahoma" w:eastAsia="Times New Roman" w:hAnsi="Tahoma" w:cs="Tahoma"/>
          <w:sz w:val="20"/>
          <w:szCs w:val="20"/>
          <w:lang w:eastAsia="ru-RU"/>
        </w:rPr>
        <w:t>НомОсн</w:t>
      </w:r>
      <w:proofErr w:type="spellEnd"/>
      <w:r w:rsidRPr="00A55BCA">
        <w:rPr>
          <w:rFonts w:ascii="Tahoma" w:eastAsia="Times New Roman" w:hAnsi="Tahoma" w:cs="Tahoma"/>
          <w:sz w:val="20"/>
          <w:szCs w:val="20"/>
          <w:lang w:eastAsia="ru-RU"/>
        </w:rPr>
        <w:t xml:space="preserve">=&lt;Номер договора&gt;; в секции </w:t>
      </w:r>
      <w:proofErr w:type="spellStart"/>
      <w:r w:rsidRPr="00A55BCA">
        <w:rPr>
          <w:rFonts w:ascii="Tahoma" w:eastAsia="Times New Roman" w:hAnsi="Tahoma" w:cs="Tahoma"/>
          <w:sz w:val="20"/>
          <w:szCs w:val="20"/>
          <w:lang w:eastAsia="ru-RU"/>
        </w:rPr>
        <w:t>ГрузОт</w:t>
      </w:r>
      <w:proofErr w:type="spellEnd"/>
      <w:r w:rsidRPr="00A55BCA">
        <w:rPr>
          <w:rFonts w:ascii="Tahoma" w:eastAsia="Times New Roman" w:hAnsi="Tahoma" w:cs="Tahoma"/>
          <w:sz w:val="20"/>
          <w:szCs w:val="20"/>
          <w:lang w:eastAsia="ru-RU"/>
        </w:rPr>
        <w:t xml:space="preserve"> – значениями атрибута </w:t>
      </w:r>
      <w:proofErr w:type="spellStart"/>
      <w:r w:rsidRPr="00A55BCA">
        <w:rPr>
          <w:rFonts w:ascii="Tahoma" w:eastAsia="Times New Roman" w:hAnsi="Tahoma" w:cs="Tahoma"/>
          <w:sz w:val="20"/>
          <w:szCs w:val="20"/>
          <w:lang w:eastAsia="ru-RU"/>
        </w:rPr>
        <w:t>УчастникТип</w:t>
      </w:r>
      <w:proofErr w:type="spellEnd"/>
      <w:r w:rsidRPr="00A55BCA">
        <w:rPr>
          <w:rFonts w:ascii="Tahoma" w:eastAsia="Times New Roman" w:hAnsi="Tahoma" w:cs="Tahoma"/>
          <w:sz w:val="20"/>
          <w:szCs w:val="20"/>
          <w:lang w:eastAsia="ru-RU"/>
        </w:rPr>
        <w:t xml:space="preserve"> если грузоотправитель не совпадает с продавцом</w:t>
      </w:r>
    </w:p>
    <w:p w14:paraId="2AD16967" w14:textId="77777777" w:rsidR="00B255A7" w:rsidRPr="00A55BCA" w:rsidRDefault="00B255A7" w:rsidP="00A55BCA">
      <w:pPr>
        <w:widowControl w:val="0"/>
        <w:tabs>
          <w:tab w:val="left" w:pos="284"/>
        </w:tabs>
        <w:autoSpaceDE w:val="0"/>
        <w:autoSpaceDN w:val="0"/>
        <w:adjustRightInd w:val="0"/>
        <w:spacing w:after="0" w:line="240" w:lineRule="auto"/>
        <w:ind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 xml:space="preserve">Если номер СЧФ отличается от номера ПУД, на основании которого он выписан, то в СЧФ </w:t>
      </w:r>
      <w:r w:rsidRPr="00A55BCA">
        <w:rPr>
          <w:rFonts w:ascii="Tahoma" w:eastAsia="Times New Roman" w:hAnsi="Tahoma" w:cs="Tahoma"/>
          <w:sz w:val="20"/>
          <w:szCs w:val="20"/>
          <w:lang w:eastAsia="ru-RU"/>
        </w:rPr>
        <w:lastRenderedPageBreak/>
        <w:t xml:space="preserve">указывается дополнительное поле – «номер ПУД». В секции ИнфПолФХЖ1.ТекстИнф строки с тегом: </w:t>
      </w:r>
    </w:p>
    <w:p w14:paraId="3EC55DFF" w14:textId="77777777" w:rsidR="00B255A7" w:rsidRPr="00A55BCA" w:rsidRDefault="00B255A7" w:rsidP="00A55BCA">
      <w:pPr>
        <w:widowControl w:val="0"/>
        <w:tabs>
          <w:tab w:val="left" w:pos="284"/>
        </w:tabs>
        <w:autoSpaceDE w:val="0"/>
        <w:autoSpaceDN w:val="0"/>
        <w:adjustRightInd w:val="0"/>
        <w:spacing w:after="0" w:line="240" w:lineRule="auto"/>
        <w:ind w:firstLine="709"/>
        <w:jc w:val="both"/>
        <w:rPr>
          <w:rFonts w:ascii="Tahoma" w:eastAsia="Times New Roman" w:hAnsi="Tahoma" w:cs="Tahoma"/>
          <w:sz w:val="20"/>
          <w:szCs w:val="20"/>
          <w:lang w:eastAsia="ru-RU"/>
        </w:rPr>
      </w:pPr>
      <w:proofErr w:type="spellStart"/>
      <w:r w:rsidRPr="00A55BCA">
        <w:rPr>
          <w:rFonts w:ascii="Tahoma" w:eastAsia="Times New Roman" w:hAnsi="Tahoma" w:cs="Tahoma"/>
          <w:sz w:val="20"/>
          <w:szCs w:val="20"/>
          <w:lang w:eastAsia="ru-RU"/>
        </w:rPr>
        <w:t>ТекстИнф</w:t>
      </w:r>
      <w:proofErr w:type="spellEnd"/>
      <w:r w:rsidRPr="00A55BCA">
        <w:rPr>
          <w:rFonts w:ascii="Tahoma" w:eastAsia="Times New Roman" w:hAnsi="Tahoma" w:cs="Tahoma"/>
          <w:sz w:val="20"/>
          <w:szCs w:val="20"/>
          <w:lang w:eastAsia="ru-RU"/>
        </w:rPr>
        <w:t xml:space="preserve"> и значениями атрибутов </w:t>
      </w:r>
      <w:proofErr w:type="spellStart"/>
      <w:r w:rsidRPr="00A55BCA">
        <w:rPr>
          <w:rFonts w:ascii="Tahoma" w:eastAsia="Times New Roman" w:hAnsi="Tahoma" w:cs="Tahoma"/>
          <w:sz w:val="20"/>
          <w:szCs w:val="20"/>
          <w:lang w:eastAsia="ru-RU"/>
        </w:rPr>
        <w:t>Идентиф</w:t>
      </w:r>
      <w:proofErr w:type="spellEnd"/>
      <w:r w:rsidRPr="00A55BCA">
        <w:rPr>
          <w:rFonts w:ascii="Tahoma" w:eastAsia="Times New Roman" w:hAnsi="Tahoma" w:cs="Tahoma"/>
          <w:sz w:val="20"/>
          <w:szCs w:val="20"/>
          <w:lang w:eastAsia="ru-RU"/>
        </w:rPr>
        <w:t xml:space="preserve">=" </w:t>
      </w:r>
      <w:proofErr w:type="spellStart"/>
      <w:r w:rsidRPr="00A55BCA">
        <w:rPr>
          <w:rFonts w:ascii="Tahoma" w:eastAsia="Times New Roman" w:hAnsi="Tahoma" w:cs="Tahoma"/>
          <w:sz w:val="20"/>
          <w:szCs w:val="20"/>
          <w:lang w:eastAsia="ru-RU"/>
        </w:rPr>
        <w:t>ПредДок</w:t>
      </w:r>
      <w:proofErr w:type="spellEnd"/>
      <w:r w:rsidRPr="00A55BCA">
        <w:rPr>
          <w:rFonts w:ascii="Tahoma" w:eastAsia="Times New Roman" w:hAnsi="Tahoma" w:cs="Tahoma"/>
          <w:sz w:val="20"/>
          <w:szCs w:val="20"/>
          <w:lang w:eastAsia="ru-RU"/>
        </w:rPr>
        <w:t xml:space="preserve">" и </w:t>
      </w:r>
      <w:proofErr w:type="spellStart"/>
      <w:r w:rsidRPr="00A55BCA">
        <w:rPr>
          <w:rFonts w:ascii="Tahoma" w:eastAsia="Times New Roman" w:hAnsi="Tahoma" w:cs="Tahoma"/>
          <w:sz w:val="20"/>
          <w:szCs w:val="20"/>
          <w:lang w:eastAsia="ru-RU"/>
        </w:rPr>
        <w:t>Значен</w:t>
      </w:r>
      <w:proofErr w:type="spellEnd"/>
      <w:proofErr w:type="gramStart"/>
      <w:r w:rsidRPr="00A55BCA">
        <w:rPr>
          <w:rFonts w:ascii="Tahoma" w:eastAsia="Times New Roman" w:hAnsi="Tahoma" w:cs="Tahoma"/>
          <w:sz w:val="20"/>
          <w:szCs w:val="20"/>
          <w:lang w:eastAsia="ru-RU"/>
        </w:rPr>
        <w:t>=&lt;</w:t>
      </w:r>
      <w:proofErr w:type="gramEnd"/>
      <w:r w:rsidRPr="00A55BCA">
        <w:rPr>
          <w:rFonts w:ascii="Tahoma" w:eastAsia="Times New Roman" w:hAnsi="Tahoma" w:cs="Tahoma"/>
          <w:sz w:val="20"/>
          <w:szCs w:val="20"/>
          <w:lang w:eastAsia="ru-RU"/>
        </w:rPr>
        <w:t xml:space="preserve">Номер ПУД&gt; </w:t>
      </w:r>
    </w:p>
    <w:p w14:paraId="34B3E7B7" w14:textId="77777777" w:rsidR="00B255A7" w:rsidRPr="00A55BCA" w:rsidRDefault="00B255A7" w:rsidP="00A55BCA">
      <w:pPr>
        <w:widowControl w:val="0"/>
        <w:tabs>
          <w:tab w:val="left" w:pos="284"/>
        </w:tabs>
        <w:autoSpaceDE w:val="0"/>
        <w:autoSpaceDN w:val="0"/>
        <w:adjustRightInd w:val="0"/>
        <w:spacing w:after="0" w:line="240" w:lineRule="auto"/>
        <w:ind w:firstLine="709"/>
        <w:jc w:val="both"/>
        <w:rPr>
          <w:rFonts w:ascii="Tahoma" w:eastAsia="Times New Roman" w:hAnsi="Tahoma" w:cs="Tahoma"/>
          <w:sz w:val="20"/>
          <w:szCs w:val="20"/>
          <w:lang w:eastAsia="ru-RU"/>
        </w:rPr>
      </w:pPr>
      <w:proofErr w:type="spellStart"/>
      <w:r w:rsidRPr="00A55BCA">
        <w:rPr>
          <w:rFonts w:ascii="Tahoma" w:eastAsia="Times New Roman" w:hAnsi="Tahoma" w:cs="Tahoma"/>
          <w:sz w:val="20"/>
          <w:szCs w:val="20"/>
          <w:lang w:eastAsia="ru-RU"/>
        </w:rPr>
        <w:t>ТекстИнф</w:t>
      </w:r>
      <w:proofErr w:type="spellEnd"/>
      <w:r w:rsidRPr="00A55BCA">
        <w:rPr>
          <w:rFonts w:ascii="Tahoma" w:eastAsia="Times New Roman" w:hAnsi="Tahoma" w:cs="Tahoma"/>
          <w:sz w:val="20"/>
          <w:szCs w:val="20"/>
          <w:lang w:eastAsia="ru-RU"/>
        </w:rPr>
        <w:t xml:space="preserve"> и значениями атрибутов </w:t>
      </w:r>
      <w:proofErr w:type="spellStart"/>
      <w:r w:rsidRPr="00A55BCA">
        <w:rPr>
          <w:rFonts w:ascii="Tahoma" w:eastAsia="Times New Roman" w:hAnsi="Tahoma" w:cs="Tahoma"/>
          <w:sz w:val="20"/>
          <w:szCs w:val="20"/>
          <w:lang w:eastAsia="ru-RU"/>
        </w:rPr>
        <w:t>Идентиф</w:t>
      </w:r>
      <w:proofErr w:type="spellEnd"/>
      <w:r w:rsidRPr="00A55BCA">
        <w:rPr>
          <w:rFonts w:ascii="Tahoma" w:eastAsia="Times New Roman" w:hAnsi="Tahoma" w:cs="Tahoma"/>
          <w:sz w:val="20"/>
          <w:szCs w:val="20"/>
          <w:lang w:eastAsia="ru-RU"/>
        </w:rPr>
        <w:t xml:space="preserve">=" </w:t>
      </w:r>
      <w:proofErr w:type="spellStart"/>
      <w:r w:rsidRPr="00A55BCA">
        <w:rPr>
          <w:rFonts w:ascii="Tahoma" w:eastAsia="Times New Roman" w:hAnsi="Tahoma" w:cs="Tahoma"/>
          <w:sz w:val="20"/>
          <w:szCs w:val="20"/>
          <w:lang w:eastAsia="ru-RU"/>
        </w:rPr>
        <w:t>ПредДокДата</w:t>
      </w:r>
      <w:proofErr w:type="spellEnd"/>
      <w:r w:rsidRPr="00A55BCA">
        <w:rPr>
          <w:rFonts w:ascii="Tahoma" w:eastAsia="Times New Roman" w:hAnsi="Tahoma" w:cs="Tahoma"/>
          <w:sz w:val="20"/>
          <w:szCs w:val="20"/>
          <w:lang w:eastAsia="ru-RU"/>
        </w:rPr>
        <w:t xml:space="preserve">" и </w:t>
      </w:r>
      <w:proofErr w:type="spellStart"/>
      <w:r w:rsidRPr="00A55BCA">
        <w:rPr>
          <w:rFonts w:ascii="Tahoma" w:eastAsia="Times New Roman" w:hAnsi="Tahoma" w:cs="Tahoma"/>
          <w:sz w:val="20"/>
          <w:szCs w:val="20"/>
          <w:lang w:eastAsia="ru-RU"/>
        </w:rPr>
        <w:t>Значен</w:t>
      </w:r>
      <w:proofErr w:type="spellEnd"/>
      <w:proofErr w:type="gramStart"/>
      <w:r w:rsidRPr="00A55BCA">
        <w:rPr>
          <w:rFonts w:ascii="Tahoma" w:eastAsia="Times New Roman" w:hAnsi="Tahoma" w:cs="Tahoma"/>
          <w:sz w:val="20"/>
          <w:szCs w:val="20"/>
          <w:lang w:eastAsia="ru-RU"/>
        </w:rPr>
        <w:t>=&lt;</w:t>
      </w:r>
      <w:proofErr w:type="gramEnd"/>
      <w:r w:rsidRPr="00A55BCA">
        <w:rPr>
          <w:rFonts w:ascii="Tahoma" w:eastAsia="Times New Roman" w:hAnsi="Tahoma" w:cs="Tahoma"/>
          <w:sz w:val="20"/>
          <w:szCs w:val="20"/>
          <w:lang w:eastAsia="ru-RU"/>
        </w:rPr>
        <w:t>Дата ПУД&gt;</w:t>
      </w:r>
    </w:p>
    <w:p w14:paraId="74CD166B" w14:textId="77777777" w:rsidR="00B255A7" w:rsidRPr="00A55BCA" w:rsidRDefault="00B255A7" w:rsidP="00A55BCA">
      <w:pPr>
        <w:widowControl w:val="0"/>
        <w:tabs>
          <w:tab w:val="left" w:pos="284"/>
        </w:tabs>
        <w:autoSpaceDE w:val="0"/>
        <w:autoSpaceDN w:val="0"/>
        <w:adjustRightInd w:val="0"/>
        <w:spacing w:after="0" w:line="240" w:lineRule="auto"/>
        <w:ind w:firstLine="709"/>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При обмене электронными документами в неформализованном формате Стороны обязуются в строке «Комментарий» заполнять значение: ##Договор= &lt;Номер договора&gt; от &lt;дата договора&gt;.</w:t>
      </w:r>
    </w:p>
    <w:p w14:paraId="7AE1F6E3" w14:textId="77777777" w:rsidR="00B255A7" w:rsidRPr="00A55BCA" w:rsidRDefault="00B255A7" w:rsidP="00A55BCA">
      <w:pPr>
        <w:widowControl w:val="0"/>
        <w:numPr>
          <w:ilvl w:val="2"/>
          <w:numId w:val="15"/>
        </w:numPr>
        <w:tabs>
          <w:tab w:val="left" w:pos="284"/>
        </w:tabs>
        <w:autoSpaceDE w:val="0"/>
        <w:autoSpaceDN w:val="0"/>
        <w:adjustRightInd w:val="0"/>
        <w:spacing w:after="0" w:line="240" w:lineRule="auto"/>
        <w:ind w:left="0" w:firstLine="709"/>
        <w:contextualSpacing/>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Датой отправки указанных в Договоре документов в электронном виде по телекоммуникационным каналам связи считается дата подтверждения Оператором ЭДО отправки такого документа.</w:t>
      </w:r>
    </w:p>
    <w:p w14:paraId="49C95195" w14:textId="77777777" w:rsidR="00B255A7" w:rsidRPr="00A55BCA" w:rsidRDefault="00B255A7" w:rsidP="00A55BCA">
      <w:pPr>
        <w:widowControl w:val="0"/>
        <w:numPr>
          <w:ilvl w:val="2"/>
          <w:numId w:val="15"/>
        </w:numPr>
        <w:tabs>
          <w:tab w:val="left" w:pos="284"/>
        </w:tabs>
        <w:autoSpaceDE w:val="0"/>
        <w:autoSpaceDN w:val="0"/>
        <w:adjustRightInd w:val="0"/>
        <w:spacing w:after="0" w:line="240" w:lineRule="auto"/>
        <w:ind w:left="0" w:firstLine="709"/>
        <w:contextualSpacing/>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Стороны признают, что используемые Сторонами электронные документы, подписанные УКЭП уполномоченных представителей Сторон, имеют равную юридическую силу с документами на бумажном носителе, подписанными уполномоченными представителями и заверенными оттисками печатей Сторон (независимо от того существуют такие документы на бумажных носителях или нет), только при соблюдении правил формирования и порядка передачи электронных документов, установленных настоящим разделом Договора и правилами Оператора ЭДО.</w:t>
      </w:r>
    </w:p>
    <w:p w14:paraId="4B4BA95B" w14:textId="77777777" w:rsidR="00B255A7" w:rsidRPr="00A55BCA" w:rsidRDefault="00B255A7" w:rsidP="00A55BCA">
      <w:pPr>
        <w:widowControl w:val="0"/>
        <w:numPr>
          <w:ilvl w:val="2"/>
          <w:numId w:val="15"/>
        </w:numPr>
        <w:tabs>
          <w:tab w:val="left" w:pos="284"/>
        </w:tabs>
        <w:autoSpaceDE w:val="0"/>
        <w:autoSpaceDN w:val="0"/>
        <w:adjustRightInd w:val="0"/>
        <w:spacing w:after="0" w:line="240" w:lineRule="auto"/>
        <w:ind w:left="0" w:firstLine="709"/>
        <w:contextualSpacing/>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Стороны обязаны своевременно информировать друг друга о технической невозможности обмена документами в электронной форме, связанной с неработоспособностью системы электронного документооборота. В этом случае Стороны по согласованию могут производить обмен документами на бумажном носителе с подписанием уполномоченным представителем до восстановления работоспособности системы электронного документооборота.</w:t>
      </w:r>
    </w:p>
    <w:p w14:paraId="30ACD4F0" w14:textId="77777777" w:rsidR="00B255A7" w:rsidRPr="00A55BCA" w:rsidRDefault="00B255A7" w:rsidP="00A55BCA">
      <w:pPr>
        <w:widowControl w:val="0"/>
        <w:numPr>
          <w:ilvl w:val="2"/>
          <w:numId w:val="15"/>
        </w:numPr>
        <w:tabs>
          <w:tab w:val="left" w:pos="284"/>
        </w:tabs>
        <w:autoSpaceDE w:val="0"/>
        <w:autoSpaceDN w:val="0"/>
        <w:adjustRightInd w:val="0"/>
        <w:spacing w:after="0" w:line="240" w:lineRule="auto"/>
        <w:ind w:left="0" w:firstLine="709"/>
        <w:contextualSpacing/>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 xml:space="preserve">Стороны договорились о том, что Заказчик вправе в одностороннем порядке полностью или в части перейти на временной или постоянной основе на бумажный документооборот по договору, предварительно уведомив об этом Исполнителя. </w:t>
      </w:r>
    </w:p>
    <w:p w14:paraId="7171BC99" w14:textId="77777777" w:rsidR="00B255A7" w:rsidRPr="00A55BCA" w:rsidRDefault="00B255A7" w:rsidP="00A55BCA">
      <w:pPr>
        <w:widowControl w:val="0"/>
        <w:numPr>
          <w:ilvl w:val="2"/>
          <w:numId w:val="15"/>
        </w:numPr>
        <w:tabs>
          <w:tab w:val="left" w:pos="284"/>
        </w:tabs>
        <w:autoSpaceDE w:val="0"/>
        <w:autoSpaceDN w:val="0"/>
        <w:adjustRightInd w:val="0"/>
        <w:spacing w:after="0" w:line="240" w:lineRule="auto"/>
        <w:ind w:left="0" w:firstLine="709"/>
        <w:contextualSpacing/>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 xml:space="preserve"> Заказчик, за исключением случаев предусмотренных п12.7.</w:t>
      </w:r>
      <w:proofErr w:type="gramStart"/>
      <w:r w:rsidRPr="00A55BCA">
        <w:rPr>
          <w:rFonts w:ascii="Tahoma" w:eastAsia="Times New Roman" w:hAnsi="Tahoma" w:cs="Tahoma"/>
          <w:sz w:val="20"/>
          <w:szCs w:val="20"/>
          <w:lang w:eastAsia="ru-RU"/>
        </w:rPr>
        <w:t>6.-</w:t>
      </w:r>
      <w:proofErr w:type="gramEnd"/>
      <w:r w:rsidRPr="00A55BCA">
        <w:rPr>
          <w:rFonts w:ascii="Tahoma" w:eastAsia="Times New Roman" w:hAnsi="Tahoma" w:cs="Tahoma"/>
          <w:sz w:val="20"/>
          <w:szCs w:val="20"/>
          <w:lang w:eastAsia="ru-RU"/>
        </w:rPr>
        <w:t>12.7.7. вправе не принимать к рассмотрению направленные Исполнителем  на бумажном носителе документы, а также документы составленные с нарушением требований п.12.7.1.-12.7.3 настоящего Договора и требовать предоставления надлежаще оформленных документов с использованием системы электронного документооборота.</w:t>
      </w:r>
    </w:p>
    <w:p w14:paraId="335D2960" w14:textId="77777777" w:rsidR="00B255A7" w:rsidRPr="00A55BCA" w:rsidRDefault="00B255A7" w:rsidP="00A55BCA">
      <w:pPr>
        <w:widowControl w:val="0"/>
        <w:numPr>
          <w:ilvl w:val="2"/>
          <w:numId w:val="15"/>
        </w:numPr>
        <w:tabs>
          <w:tab w:val="left" w:pos="284"/>
        </w:tabs>
        <w:autoSpaceDE w:val="0"/>
        <w:autoSpaceDN w:val="0"/>
        <w:adjustRightInd w:val="0"/>
        <w:spacing w:after="0" w:line="240" w:lineRule="auto"/>
        <w:ind w:left="0" w:firstLine="709"/>
        <w:contextualSpacing/>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Возможность дублирования документов, составленных в электронной форме, на бумажном носителе возможна только по запросу Заказчика   в случаях, когда Заказчик   не получил от Исполнителя документы через Оператора ЭДО.</w:t>
      </w:r>
    </w:p>
    <w:p w14:paraId="18092204" w14:textId="77777777" w:rsidR="00B255A7" w:rsidRPr="00A55BCA" w:rsidRDefault="00B255A7" w:rsidP="00A55BCA">
      <w:pPr>
        <w:widowControl w:val="0"/>
        <w:numPr>
          <w:ilvl w:val="2"/>
          <w:numId w:val="15"/>
        </w:numPr>
        <w:tabs>
          <w:tab w:val="left" w:pos="284"/>
        </w:tabs>
        <w:autoSpaceDE w:val="0"/>
        <w:autoSpaceDN w:val="0"/>
        <w:adjustRightInd w:val="0"/>
        <w:spacing w:after="0" w:line="240" w:lineRule="auto"/>
        <w:ind w:left="0" w:firstLine="709"/>
        <w:contextualSpacing/>
        <w:jc w:val="both"/>
        <w:rPr>
          <w:rFonts w:ascii="Tahoma" w:eastAsia="Times New Roman" w:hAnsi="Tahoma" w:cs="Tahoma"/>
          <w:sz w:val="20"/>
          <w:szCs w:val="20"/>
          <w:lang w:eastAsia="ru-RU"/>
        </w:rPr>
      </w:pPr>
      <w:r w:rsidRPr="00A55BCA">
        <w:rPr>
          <w:rFonts w:ascii="Tahoma" w:eastAsia="Times New Roman" w:hAnsi="Tahoma" w:cs="Tahoma"/>
          <w:sz w:val="20"/>
          <w:szCs w:val="20"/>
          <w:lang w:eastAsia="ru-RU"/>
        </w:rPr>
        <w:t xml:space="preserve">К документам, указанным в п.12.7.1. настоящего Договора, передаваемым в электронной форме, условия Договора о количестве экземпляров, предоставляемых на бумажном носителе, не применяются. </w:t>
      </w:r>
    </w:p>
    <w:p w14:paraId="316ABAA3" w14:textId="77777777" w:rsidR="00B255A7" w:rsidRPr="00A55BCA" w:rsidRDefault="00B255A7" w:rsidP="00A55BCA">
      <w:pPr>
        <w:tabs>
          <w:tab w:val="left" w:pos="426"/>
        </w:tabs>
        <w:autoSpaceDE w:val="0"/>
        <w:autoSpaceDN w:val="0"/>
        <w:adjustRightInd w:val="0"/>
        <w:spacing w:after="0" w:line="240" w:lineRule="auto"/>
        <w:jc w:val="center"/>
        <w:rPr>
          <w:rFonts w:ascii="Tahoma" w:hAnsi="Tahoma" w:cs="Tahoma"/>
          <w:b/>
          <w:sz w:val="20"/>
          <w:szCs w:val="20"/>
        </w:rPr>
      </w:pPr>
    </w:p>
    <w:p w14:paraId="6686C81E" w14:textId="77777777" w:rsidR="00B255A7" w:rsidRPr="00A55BCA" w:rsidRDefault="00B255A7" w:rsidP="00A55BCA">
      <w:pPr>
        <w:pStyle w:val="ac"/>
        <w:numPr>
          <w:ilvl w:val="0"/>
          <w:numId w:val="16"/>
        </w:numPr>
        <w:jc w:val="center"/>
        <w:rPr>
          <w:rFonts w:ascii="Tahoma" w:hAnsi="Tahoma" w:cs="Tahoma"/>
          <w:b/>
          <w:sz w:val="20"/>
          <w:szCs w:val="20"/>
        </w:rPr>
      </w:pPr>
      <w:r w:rsidRPr="00A55BCA">
        <w:rPr>
          <w:rFonts w:ascii="Tahoma" w:hAnsi="Tahoma" w:cs="Tahoma"/>
          <w:b/>
          <w:sz w:val="20"/>
          <w:szCs w:val="20"/>
        </w:rPr>
        <w:t>Заключительные положения</w:t>
      </w:r>
    </w:p>
    <w:p w14:paraId="5BB81CFC" w14:textId="77777777" w:rsidR="00B255A7" w:rsidRPr="00A55BCA" w:rsidRDefault="00B255A7" w:rsidP="00A55BCA">
      <w:pPr>
        <w:pStyle w:val="ac"/>
        <w:numPr>
          <w:ilvl w:val="1"/>
          <w:numId w:val="42"/>
        </w:numPr>
        <w:ind w:left="0" w:firstLine="709"/>
        <w:jc w:val="both"/>
        <w:rPr>
          <w:rFonts w:ascii="Tahoma" w:hAnsi="Tahoma" w:cs="Tahoma"/>
          <w:b/>
          <w:sz w:val="20"/>
          <w:szCs w:val="20"/>
        </w:rPr>
      </w:pPr>
      <w:r w:rsidRPr="00A55BCA">
        <w:rPr>
          <w:rFonts w:ascii="Tahoma" w:hAnsi="Tahoma" w:cs="Tahoma"/>
          <w:sz w:val="20"/>
          <w:szCs w:val="20"/>
        </w:rPr>
        <w:t>Настоящий Договор вступает в силу с момента его подписания Сторонами и действует до полного выполнения Сторонами принятых на себя обязательств.</w:t>
      </w:r>
    </w:p>
    <w:p w14:paraId="413CD394" w14:textId="77777777" w:rsidR="00B255A7" w:rsidRPr="00A55BCA" w:rsidRDefault="00B255A7" w:rsidP="00A55BCA">
      <w:pPr>
        <w:pStyle w:val="ac"/>
        <w:numPr>
          <w:ilvl w:val="1"/>
          <w:numId w:val="42"/>
        </w:numPr>
        <w:ind w:left="0" w:firstLine="709"/>
        <w:jc w:val="both"/>
        <w:rPr>
          <w:rFonts w:ascii="Tahoma" w:hAnsi="Tahoma" w:cs="Tahoma"/>
          <w:b/>
          <w:sz w:val="20"/>
          <w:szCs w:val="20"/>
        </w:rPr>
      </w:pPr>
      <w:r w:rsidRPr="00A55BCA">
        <w:rPr>
          <w:rFonts w:ascii="Tahoma" w:hAnsi="Tahoma" w:cs="Tahoma"/>
          <w:sz w:val="20"/>
          <w:szCs w:val="20"/>
        </w:rPr>
        <w:t>Все изменения и дополнения к настоящему Договору имеют силу, если они выполнены в письменном виде и подписаны Сторонами.</w:t>
      </w:r>
    </w:p>
    <w:p w14:paraId="558D9B0C" w14:textId="77777777" w:rsidR="00B255A7" w:rsidRPr="00A55BCA" w:rsidRDefault="00B255A7" w:rsidP="00A55BCA">
      <w:pPr>
        <w:pStyle w:val="ac"/>
        <w:numPr>
          <w:ilvl w:val="1"/>
          <w:numId w:val="42"/>
        </w:numPr>
        <w:ind w:left="0" w:firstLine="709"/>
        <w:jc w:val="both"/>
        <w:rPr>
          <w:rFonts w:ascii="Tahoma" w:hAnsi="Tahoma" w:cs="Tahoma"/>
          <w:b/>
          <w:sz w:val="20"/>
          <w:szCs w:val="20"/>
        </w:rPr>
      </w:pPr>
      <w:r w:rsidRPr="00A55BCA">
        <w:rPr>
          <w:rFonts w:ascii="Tahoma" w:hAnsi="Tahoma" w:cs="Tahoma"/>
          <w:sz w:val="20"/>
          <w:szCs w:val="20"/>
        </w:rPr>
        <w:t>При изменении наименования, платежных реквизитов или реорганизации Стороны обязаны письменно в течение 3 (трех) дней сообщить друг другу о произошедших изменениях. До получения соответствующего уведомления исполнение обязательств по адресам и реквизитам, указанным в Договоре, считается надлежащим.</w:t>
      </w:r>
    </w:p>
    <w:p w14:paraId="348203BC" w14:textId="77777777" w:rsidR="00B255A7" w:rsidRPr="00A55BCA" w:rsidRDefault="00B255A7" w:rsidP="00A55BCA">
      <w:pPr>
        <w:pStyle w:val="ac"/>
        <w:numPr>
          <w:ilvl w:val="1"/>
          <w:numId w:val="6"/>
        </w:numPr>
        <w:tabs>
          <w:tab w:val="left" w:pos="-567"/>
        </w:tabs>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Настоящий Договор составлен в 2 (двух) экземплярах, имеющих равную юридическую силу, по одному экземпляру для каждой из Сторон.</w:t>
      </w:r>
    </w:p>
    <w:p w14:paraId="7AD61E1B" w14:textId="77777777" w:rsidR="00B255A7" w:rsidRPr="00A55BCA" w:rsidRDefault="00B255A7" w:rsidP="00A55BCA">
      <w:pPr>
        <w:pStyle w:val="ac"/>
        <w:numPr>
          <w:ilvl w:val="1"/>
          <w:numId w:val="6"/>
        </w:numPr>
        <w:tabs>
          <w:tab w:val="left" w:pos="-567"/>
        </w:tabs>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 xml:space="preserve">Персональные данные </w:t>
      </w:r>
    </w:p>
    <w:p w14:paraId="034DF7B6" w14:textId="77777777" w:rsidR="00B255A7" w:rsidRPr="00A55BCA" w:rsidRDefault="00B255A7" w:rsidP="00A55BCA">
      <w:pPr>
        <w:pStyle w:val="ac"/>
        <w:numPr>
          <w:ilvl w:val="2"/>
          <w:numId w:val="6"/>
        </w:numPr>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Каждая из Сторон является оператором персональных данных, в том числе обрабатываемых в рамках выполнения обязательств, предусмотренных настоящим Договором. Для целей настоящего Договора под персональными данными понимаются сведения, являющиеся таковыми в соответствии с законодательством Российской Федерации и относящиеся к работникам и иным представителям Сторон (далее – представители Сторон), в том числе – непосредственно участвующим в исполнении Договора, данные которых передаются другой Стороне</w:t>
      </w:r>
    </w:p>
    <w:p w14:paraId="6124A502" w14:textId="77777777" w:rsidR="00B255A7" w:rsidRPr="00A55BCA" w:rsidRDefault="00B255A7" w:rsidP="00A55BCA">
      <w:pPr>
        <w:pStyle w:val="ac"/>
        <w:numPr>
          <w:ilvl w:val="2"/>
          <w:numId w:val="6"/>
        </w:numPr>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Передача персональных данных не рассматривается Сторонами как поручение обработки персональных данных.</w:t>
      </w:r>
    </w:p>
    <w:p w14:paraId="55DB17CB" w14:textId="77777777" w:rsidR="00B255A7" w:rsidRPr="00A55BCA" w:rsidRDefault="00B255A7" w:rsidP="00A55BCA">
      <w:pPr>
        <w:pStyle w:val="ac"/>
        <w:numPr>
          <w:ilvl w:val="2"/>
          <w:numId w:val="6"/>
        </w:numPr>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 xml:space="preserve">Каждая из Сторон обеспечивает конфиденциальность полученных в рамках настоящего Договора персональных данных представителей другой Стороны, соблюдение требований к обработке персональных данных, установленных Федеральным законом № 152-ФЗ от 27.07.2006 «О персональных данных» и принятыми в его исполнение нормативными правовыми актами, и несет ответственность за принятие всех необходимых правовых, организационных и </w:t>
      </w:r>
      <w:r w:rsidRPr="00A55BCA">
        <w:rPr>
          <w:rFonts w:ascii="Tahoma" w:hAnsi="Tahoma" w:cs="Tahoma"/>
          <w:sz w:val="20"/>
          <w:szCs w:val="20"/>
        </w:rPr>
        <w:lastRenderedPageBreak/>
        <w:t>технических мер защиты персональных данных от неправомерного или случайного доступа к ним, уничтожения, изменения, блокирования, копирования, распространения персональных данных, а также от иных неправомерных действий с такими данными.</w:t>
      </w:r>
    </w:p>
    <w:p w14:paraId="512C9DF6" w14:textId="77777777" w:rsidR="00B255A7" w:rsidRPr="00A55BCA" w:rsidRDefault="00B255A7" w:rsidP="00A55BCA">
      <w:pPr>
        <w:pStyle w:val="ac"/>
        <w:numPr>
          <w:ilvl w:val="2"/>
          <w:numId w:val="6"/>
        </w:numPr>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Сторона, получившая персональные данные от другой Стороны, не принимает на себя обязательства по информированию субъектов, персональные данные которых ей переданы, о начале их обработки, поскольку обязанность осуществить соответствующее информирование при получении согласия на такую передачу несет передавшая персональные данные Сторона.</w:t>
      </w:r>
    </w:p>
    <w:p w14:paraId="37B4D0B1" w14:textId="77777777" w:rsidR="00B255A7" w:rsidRPr="00A55BCA" w:rsidRDefault="00B255A7" w:rsidP="00A55BCA">
      <w:pPr>
        <w:pStyle w:val="ac"/>
        <w:numPr>
          <w:ilvl w:val="2"/>
          <w:numId w:val="6"/>
        </w:numPr>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 xml:space="preserve">Сторона, получающая персональные данные, имеет право в целях исполнения настоящего Договора в необходимом для этого объеме привлекать к обработке полученных персональных данных третьих лиц только при условии предоставления другой Стороной подтверждения получения соответствующего согласия от субъекта персональных данных. Сторона в любом случае обязана по запросу другой Стороны предоставить сведения о привлекаемых к обработке персональных данных третьих лицах: их полное и сокращенное наименование, адрес местонахождения (места регистрации и жительства), сведения о том, какие конкретно персональные данные, каких конкретно субъектов и в каких целях были переданы третьим лицам. </w:t>
      </w:r>
    </w:p>
    <w:p w14:paraId="2EB6E67A" w14:textId="77777777" w:rsidR="00B255A7" w:rsidRPr="00A55BCA" w:rsidRDefault="00B255A7" w:rsidP="00A55BCA">
      <w:pPr>
        <w:pStyle w:val="ac"/>
        <w:autoSpaceDE w:val="0"/>
        <w:autoSpaceDN w:val="0"/>
        <w:adjustRightInd w:val="0"/>
        <w:ind w:left="709"/>
        <w:jc w:val="both"/>
        <w:rPr>
          <w:rFonts w:ascii="Tahoma" w:hAnsi="Tahoma" w:cs="Tahoma"/>
          <w:sz w:val="20"/>
          <w:szCs w:val="20"/>
        </w:rPr>
      </w:pPr>
    </w:p>
    <w:p w14:paraId="39B4976F" w14:textId="77777777" w:rsidR="00B255A7" w:rsidRPr="00A55BCA" w:rsidRDefault="00B255A7" w:rsidP="00A55BCA">
      <w:pPr>
        <w:pStyle w:val="ac"/>
        <w:numPr>
          <w:ilvl w:val="0"/>
          <w:numId w:val="6"/>
        </w:numPr>
        <w:autoSpaceDE w:val="0"/>
        <w:autoSpaceDN w:val="0"/>
        <w:adjustRightInd w:val="0"/>
        <w:jc w:val="center"/>
        <w:rPr>
          <w:rFonts w:ascii="Tahoma" w:hAnsi="Tahoma" w:cs="Tahoma"/>
          <w:sz w:val="20"/>
          <w:szCs w:val="20"/>
        </w:rPr>
      </w:pPr>
      <w:r w:rsidRPr="00A55BCA">
        <w:rPr>
          <w:rFonts w:ascii="Tahoma" w:hAnsi="Tahoma" w:cs="Tahoma"/>
          <w:b/>
          <w:sz w:val="20"/>
          <w:szCs w:val="20"/>
        </w:rPr>
        <w:t>Перечень приложений к Договору</w:t>
      </w:r>
    </w:p>
    <w:p w14:paraId="6022513E" w14:textId="77777777" w:rsidR="00B255A7" w:rsidRPr="00A55BCA" w:rsidRDefault="00B255A7" w:rsidP="00A55BCA">
      <w:pPr>
        <w:pStyle w:val="ac"/>
        <w:autoSpaceDE w:val="0"/>
        <w:autoSpaceDN w:val="0"/>
        <w:adjustRightInd w:val="0"/>
        <w:ind w:left="0" w:firstLine="709"/>
        <w:jc w:val="both"/>
        <w:rPr>
          <w:rFonts w:ascii="Tahoma" w:hAnsi="Tahoma" w:cs="Tahoma"/>
          <w:sz w:val="20"/>
          <w:szCs w:val="20"/>
        </w:rPr>
      </w:pPr>
      <w:bookmarkStart w:id="7" w:name="_GoBack"/>
      <w:r w:rsidRPr="00A55BCA">
        <w:rPr>
          <w:rFonts w:ascii="Tahoma" w:hAnsi="Tahoma" w:cs="Tahoma"/>
          <w:sz w:val="20"/>
          <w:szCs w:val="20"/>
        </w:rPr>
        <w:t>Прилож</w:t>
      </w:r>
      <w:bookmarkEnd w:id="7"/>
      <w:r w:rsidRPr="00A55BCA">
        <w:rPr>
          <w:rFonts w:ascii="Tahoma" w:hAnsi="Tahoma" w:cs="Tahoma"/>
          <w:sz w:val="20"/>
          <w:szCs w:val="20"/>
        </w:rPr>
        <w:t>ение №1. Техническое задание;</w:t>
      </w:r>
    </w:p>
    <w:p w14:paraId="1F93A226" w14:textId="77777777" w:rsidR="00B255A7" w:rsidRPr="00A55BCA" w:rsidRDefault="00B255A7" w:rsidP="00A55BCA">
      <w:pPr>
        <w:pStyle w:val="ac"/>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 xml:space="preserve">Приложение №2. </w:t>
      </w:r>
      <w:r w:rsidRPr="00A55BCA">
        <w:rPr>
          <w:rFonts w:ascii="Tahoma" w:eastAsia="Times New Roman" w:hAnsi="Tahoma" w:cs="Tahoma"/>
          <w:sz w:val="20"/>
          <w:szCs w:val="20"/>
        </w:rPr>
        <w:t>График производства работ, стоимость этапов выполнения работ</w:t>
      </w:r>
      <w:r w:rsidRPr="00A55BCA">
        <w:rPr>
          <w:rFonts w:ascii="Tahoma" w:hAnsi="Tahoma" w:cs="Tahoma"/>
          <w:sz w:val="20"/>
          <w:szCs w:val="20"/>
        </w:rPr>
        <w:t>;</w:t>
      </w:r>
    </w:p>
    <w:p w14:paraId="7DC0517C" w14:textId="77777777" w:rsidR="00B255A7" w:rsidRPr="00A55BCA" w:rsidRDefault="00B255A7" w:rsidP="00A55BCA">
      <w:pPr>
        <w:pStyle w:val="ac"/>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Приложение №3. Форма акта приема-передачи выполненных работ (результата работ);</w:t>
      </w:r>
    </w:p>
    <w:p w14:paraId="5602FF67" w14:textId="77777777" w:rsidR="00B255A7" w:rsidRPr="00A55BCA" w:rsidRDefault="00B255A7" w:rsidP="00A55BCA">
      <w:pPr>
        <w:pStyle w:val="ac"/>
        <w:autoSpaceDE w:val="0"/>
        <w:autoSpaceDN w:val="0"/>
        <w:adjustRightInd w:val="0"/>
        <w:ind w:left="0" w:firstLine="709"/>
        <w:jc w:val="both"/>
        <w:rPr>
          <w:rFonts w:ascii="Tahoma" w:hAnsi="Tahoma" w:cs="Tahoma"/>
          <w:sz w:val="20"/>
          <w:szCs w:val="20"/>
        </w:rPr>
      </w:pPr>
      <w:r w:rsidRPr="00A55BCA">
        <w:rPr>
          <w:rFonts w:ascii="Tahoma" w:hAnsi="Tahoma" w:cs="Tahoma"/>
          <w:sz w:val="20"/>
          <w:szCs w:val="20"/>
        </w:rPr>
        <w:t>Приложение №4. Форма информации о цепочке собственников (бенефициарах).</w:t>
      </w:r>
    </w:p>
    <w:p w14:paraId="4C0CE7E9" w14:textId="77777777" w:rsidR="00B255A7" w:rsidRPr="00A55BCA" w:rsidRDefault="00B255A7" w:rsidP="00A55BCA">
      <w:pPr>
        <w:pStyle w:val="ac"/>
        <w:autoSpaceDE w:val="0"/>
        <w:autoSpaceDN w:val="0"/>
        <w:adjustRightInd w:val="0"/>
        <w:ind w:left="0" w:firstLine="709"/>
        <w:jc w:val="both"/>
        <w:rPr>
          <w:rFonts w:ascii="Tahoma" w:hAnsi="Tahoma" w:cs="Tahoma"/>
          <w:sz w:val="20"/>
          <w:szCs w:val="20"/>
        </w:rPr>
      </w:pPr>
    </w:p>
    <w:p w14:paraId="2629B927" w14:textId="023A5B76" w:rsidR="00B255A7" w:rsidRPr="00A55BCA" w:rsidRDefault="00B255A7" w:rsidP="00A55BCA">
      <w:pPr>
        <w:pStyle w:val="ac"/>
        <w:numPr>
          <w:ilvl w:val="0"/>
          <w:numId w:val="6"/>
        </w:numPr>
        <w:autoSpaceDE w:val="0"/>
        <w:autoSpaceDN w:val="0"/>
        <w:adjustRightInd w:val="0"/>
        <w:ind w:left="0" w:firstLine="0"/>
        <w:jc w:val="center"/>
        <w:rPr>
          <w:rFonts w:ascii="Tahoma" w:hAnsi="Tahoma" w:cs="Tahoma"/>
          <w:sz w:val="20"/>
          <w:szCs w:val="20"/>
        </w:rPr>
      </w:pPr>
      <w:r w:rsidRPr="00A55BCA">
        <w:rPr>
          <w:rFonts w:ascii="Tahoma" w:hAnsi="Tahoma" w:cs="Tahoma"/>
          <w:b/>
          <w:sz w:val="20"/>
          <w:szCs w:val="20"/>
        </w:rPr>
        <w:t>Адреса, реквизиты и подписи Сторон</w:t>
      </w:r>
    </w:p>
    <w:p w14:paraId="13D36B47" w14:textId="77777777" w:rsidR="00A55BCA" w:rsidRPr="00A55BCA" w:rsidRDefault="00A55BCA" w:rsidP="00A55BCA">
      <w:pPr>
        <w:pStyle w:val="ac"/>
        <w:autoSpaceDE w:val="0"/>
        <w:autoSpaceDN w:val="0"/>
        <w:adjustRightInd w:val="0"/>
        <w:ind w:left="0"/>
        <w:rPr>
          <w:rFonts w:ascii="Tahoma" w:hAnsi="Tahoma" w:cs="Tahoma"/>
          <w:sz w:val="20"/>
          <w:szCs w:val="20"/>
        </w:rPr>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56"/>
        <w:gridCol w:w="6237"/>
      </w:tblGrid>
      <w:tr w:rsidR="00385145" w:rsidRPr="00A55BCA" w14:paraId="3283FD9C" w14:textId="77777777" w:rsidTr="001E7C3C">
        <w:trPr>
          <w:jc w:val="center"/>
        </w:trPr>
        <w:tc>
          <w:tcPr>
            <w:tcW w:w="3256" w:type="dxa"/>
          </w:tcPr>
          <w:p w14:paraId="7E1D3D20" w14:textId="77777777" w:rsidR="00385145" w:rsidRPr="00A55BCA" w:rsidRDefault="00385145" w:rsidP="00A55BCA">
            <w:pPr>
              <w:pStyle w:val="aff8"/>
              <w:tabs>
                <w:tab w:val="left" w:pos="709"/>
              </w:tabs>
              <w:jc w:val="both"/>
              <w:rPr>
                <w:rFonts w:ascii="Tahoma" w:hAnsi="Tahoma" w:cs="Tahoma"/>
                <w:sz w:val="20"/>
              </w:rPr>
            </w:pPr>
            <w:r w:rsidRPr="00A55BCA">
              <w:rPr>
                <w:rFonts w:ascii="Tahoma" w:hAnsi="Tahoma" w:cs="Tahoma"/>
                <w:sz w:val="20"/>
              </w:rPr>
              <w:t>Заказчик</w:t>
            </w:r>
          </w:p>
        </w:tc>
        <w:tc>
          <w:tcPr>
            <w:tcW w:w="6237" w:type="dxa"/>
          </w:tcPr>
          <w:p w14:paraId="42BEF32E" w14:textId="77777777" w:rsidR="00385145" w:rsidRPr="00A55BCA" w:rsidRDefault="00385145" w:rsidP="00A55BCA">
            <w:pPr>
              <w:pStyle w:val="aff"/>
              <w:tabs>
                <w:tab w:val="left" w:pos="709"/>
                <w:tab w:val="left" w:pos="5103"/>
              </w:tabs>
              <w:rPr>
                <w:rFonts w:ascii="Tahoma" w:hAnsi="Tahoma" w:cs="Tahoma"/>
                <w:b/>
                <w:lang w:val="ru-RU"/>
              </w:rPr>
            </w:pPr>
            <w:r w:rsidRPr="00A55BCA">
              <w:rPr>
                <w:rFonts w:ascii="Tahoma" w:hAnsi="Tahoma" w:cs="Tahoma"/>
                <w:b/>
                <w:lang w:val="ru-RU"/>
              </w:rPr>
              <w:t>АО «</w:t>
            </w:r>
            <w:proofErr w:type="spellStart"/>
            <w:r w:rsidRPr="00A55BCA">
              <w:rPr>
                <w:rFonts w:ascii="Tahoma" w:hAnsi="Tahoma" w:cs="Tahoma"/>
                <w:b/>
                <w:lang w:val="ru-RU"/>
              </w:rPr>
              <w:t>ЭнергосбыТ</w:t>
            </w:r>
            <w:proofErr w:type="spellEnd"/>
            <w:r w:rsidRPr="00A55BCA">
              <w:rPr>
                <w:rFonts w:ascii="Tahoma" w:hAnsi="Tahoma" w:cs="Tahoma"/>
                <w:b/>
                <w:lang w:val="ru-RU"/>
              </w:rPr>
              <w:t xml:space="preserve"> Плюс»</w:t>
            </w:r>
          </w:p>
        </w:tc>
      </w:tr>
      <w:tr w:rsidR="00385145" w:rsidRPr="00A55BCA" w14:paraId="48B549DC" w14:textId="77777777" w:rsidTr="001E7C3C">
        <w:trPr>
          <w:jc w:val="center"/>
        </w:trPr>
        <w:tc>
          <w:tcPr>
            <w:tcW w:w="3256" w:type="dxa"/>
          </w:tcPr>
          <w:p w14:paraId="0CA5119B" w14:textId="77777777" w:rsidR="00385145" w:rsidRPr="00A55BCA" w:rsidRDefault="00385145" w:rsidP="00A55BCA">
            <w:pPr>
              <w:pStyle w:val="aff8"/>
              <w:tabs>
                <w:tab w:val="left" w:pos="709"/>
              </w:tabs>
              <w:jc w:val="both"/>
              <w:rPr>
                <w:rFonts w:ascii="Tahoma" w:hAnsi="Tahoma" w:cs="Tahoma"/>
                <w:b w:val="0"/>
                <w:sz w:val="20"/>
              </w:rPr>
            </w:pPr>
            <w:r w:rsidRPr="00A55BCA">
              <w:rPr>
                <w:rFonts w:ascii="Tahoma" w:hAnsi="Tahoma" w:cs="Tahoma"/>
                <w:b w:val="0"/>
                <w:sz w:val="20"/>
              </w:rPr>
              <w:t>ИНН</w:t>
            </w:r>
          </w:p>
        </w:tc>
        <w:tc>
          <w:tcPr>
            <w:tcW w:w="6237" w:type="dxa"/>
          </w:tcPr>
          <w:p w14:paraId="33A1292C" w14:textId="77777777" w:rsidR="00385145" w:rsidRPr="00A55BCA" w:rsidRDefault="00385145" w:rsidP="00A55BCA">
            <w:pPr>
              <w:pStyle w:val="aff"/>
              <w:tabs>
                <w:tab w:val="left" w:pos="709"/>
                <w:tab w:val="left" w:pos="5103"/>
              </w:tabs>
              <w:rPr>
                <w:rFonts w:ascii="Tahoma" w:hAnsi="Tahoma" w:cs="Tahoma"/>
              </w:rPr>
            </w:pPr>
            <w:r w:rsidRPr="00A55BCA">
              <w:rPr>
                <w:rFonts w:ascii="Tahoma" w:hAnsi="Tahoma" w:cs="Tahoma"/>
                <w:lang w:val="ru-RU"/>
              </w:rPr>
              <w:t>56120</w:t>
            </w:r>
            <w:r w:rsidRPr="00A55BCA">
              <w:rPr>
                <w:rFonts w:ascii="Tahoma" w:hAnsi="Tahoma" w:cs="Tahoma"/>
              </w:rPr>
              <w:t>42824</w:t>
            </w:r>
          </w:p>
        </w:tc>
      </w:tr>
      <w:tr w:rsidR="00385145" w:rsidRPr="00A55BCA" w14:paraId="26E392A5" w14:textId="77777777" w:rsidTr="001E7C3C">
        <w:trPr>
          <w:jc w:val="center"/>
        </w:trPr>
        <w:tc>
          <w:tcPr>
            <w:tcW w:w="3256" w:type="dxa"/>
          </w:tcPr>
          <w:p w14:paraId="6DDF64B2" w14:textId="77777777" w:rsidR="00385145" w:rsidRPr="00A55BCA" w:rsidRDefault="00385145" w:rsidP="00A55BCA">
            <w:pPr>
              <w:pStyle w:val="aff8"/>
              <w:tabs>
                <w:tab w:val="left" w:pos="709"/>
              </w:tabs>
              <w:jc w:val="both"/>
              <w:rPr>
                <w:rFonts w:ascii="Tahoma" w:hAnsi="Tahoma" w:cs="Tahoma"/>
                <w:b w:val="0"/>
                <w:sz w:val="20"/>
              </w:rPr>
            </w:pPr>
            <w:r w:rsidRPr="00A55BCA">
              <w:rPr>
                <w:rFonts w:ascii="Tahoma" w:hAnsi="Tahoma" w:cs="Tahoma"/>
                <w:b w:val="0"/>
                <w:sz w:val="20"/>
              </w:rPr>
              <w:t>КПП</w:t>
            </w:r>
          </w:p>
        </w:tc>
        <w:tc>
          <w:tcPr>
            <w:tcW w:w="6237" w:type="dxa"/>
          </w:tcPr>
          <w:p w14:paraId="2E26F075" w14:textId="77777777" w:rsidR="00385145" w:rsidRPr="00A55BCA" w:rsidRDefault="00385145" w:rsidP="00A55BCA">
            <w:pPr>
              <w:pStyle w:val="aff"/>
              <w:tabs>
                <w:tab w:val="left" w:pos="709"/>
                <w:tab w:val="left" w:pos="5103"/>
              </w:tabs>
              <w:rPr>
                <w:rFonts w:ascii="Tahoma" w:hAnsi="Tahoma" w:cs="Tahoma"/>
              </w:rPr>
            </w:pPr>
            <w:r w:rsidRPr="00A55BCA">
              <w:rPr>
                <w:rFonts w:ascii="Tahoma" w:hAnsi="Tahoma" w:cs="Tahoma"/>
              </w:rPr>
              <w:t>997650001</w:t>
            </w:r>
          </w:p>
        </w:tc>
      </w:tr>
      <w:tr w:rsidR="00385145" w:rsidRPr="00A55BCA" w14:paraId="2EAD1822" w14:textId="77777777" w:rsidTr="001E7C3C">
        <w:trPr>
          <w:jc w:val="center"/>
        </w:trPr>
        <w:tc>
          <w:tcPr>
            <w:tcW w:w="3256" w:type="dxa"/>
          </w:tcPr>
          <w:p w14:paraId="037D8B21" w14:textId="77777777" w:rsidR="00385145" w:rsidRPr="00A55BCA" w:rsidRDefault="00385145" w:rsidP="00A55BCA">
            <w:pPr>
              <w:pStyle w:val="aff8"/>
              <w:tabs>
                <w:tab w:val="left" w:pos="709"/>
              </w:tabs>
              <w:jc w:val="both"/>
              <w:rPr>
                <w:rFonts w:ascii="Tahoma" w:hAnsi="Tahoma" w:cs="Tahoma"/>
                <w:b w:val="0"/>
                <w:sz w:val="20"/>
              </w:rPr>
            </w:pPr>
            <w:r w:rsidRPr="00A55BCA">
              <w:rPr>
                <w:rFonts w:ascii="Tahoma" w:hAnsi="Tahoma" w:cs="Tahoma"/>
                <w:b w:val="0"/>
                <w:sz w:val="20"/>
              </w:rPr>
              <w:t>Юридический адрес/Почтовый адрес</w:t>
            </w:r>
          </w:p>
        </w:tc>
        <w:tc>
          <w:tcPr>
            <w:tcW w:w="6237" w:type="dxa"/>
          </w:tcPr>
          <w:p w14:paraId="024F1389" w14:textId="77777777" w:rsidR="00385145" w:rsidRPr="00A55BCA" w:rsidRDefault="00385145" w:rsidP="00A55BCA">
            <w:pPr>
              <w:pStyle w:val="aff"/>
              <w:tabs>
                <w:tab w:val="left" w:pos="709"/>
                <w:tab w:val="left" w:pos="5103"/>
              </w:tabs>
              <w:rPr>
                <w:rFonts w:ascii="Tahoma" w:hAnsi="Tahoma" w:cs="Tahoma"/>
                <w:lang w:val="ru-RU"/>
              </w:rPr>
            </w:pPr>
            <w:r w:rsidRPr="00A55BCA">
              <w:rPr>
                <w:rFonts w:ascii="Tahoma" w:hAnsi="Tahoma" w:cs="Tahoma"/>
                <w:lang w:val="ru-RU"/>
              </w:rPr>
              <w:t xml:space="preserve">143421, Российская Федерация, Московская область, </w:t>
            </w:r>
            <w:proofErr w:type="spellStart"/>
            <w:r w:rsidRPr="00A55BCA">
              <w:rPr>
                <w:rFonts w:ascii="Tahoma" w:hAnsi="Tahoma" w:cs="Tahoma"/>
                <w:lang w:val="ru-RU"/>
              </w:rPr>
              <w:t>г.о</w:t>
            </w:r>
            <w:proofErr w:type="spellEnd"/>
            <w:r w:rsidRPr="00A55BCA">
              <w:rPr>
                <w:rFonts w:ascii="Tahoma" w:hAnsi="Tahoma" w:cs="Tahoma"/>
                <w:lang w:val="ru-RU"/>
              </w:rPr>
              <w:t>. Красногорск, тер. автодорога Балтия,</w:t>
            </w:r>
            <w:r w:rsidRPr="00A55BCA">
              <w:rPr>
                <w:rFonts w:ascii="Tahoma" w:hAnsi="Tahoma" w:cs="Tahoma"/>
              </w:rPr>
              <w:t> </w:t>
            </w:r>
            <w:r w:rsidRPr="00A55BCA">
              <w:rPr>
                <w:rFonts w:ascii="Tahoma" w:hAnsi="Tahoma" w:cs="Tahoma"/>
                <w:lang w:val="ru-RU"/>
              </w:rPr>
              <w:t>26-й км, дом 5,</w:t>
            </w:r>
            <w:r w:rsidRPr="00A55BCA">
              <w:rPr>
                <w:rFonts w:ascii="Tahoma" w:hAnsi="Tahoma" w:cs="Tahoma"/>
              </w:rPr>
              <w:t> </w:t>
            </w:r>
            <w:r w:rsidRPr="00A55BCA">
              <w:rPr>
                <w:rFonts w:ascii="Tahoma" w:hAnsi="Tahoma" w:cs="Tahoma"/>
                <w:lang w:val="ru-RU"/>
              </w:rPr>
              <w:t>строение 3, офис 513</w:t>
            </w:r>
          </w:p>
        </w:tc>
      </w:tr>
      <w:tr w:rsidR="00385145" w:rsidRPr="00A55BCA" w14:paraId="76714BC0" w14:textId="77777777" w:rsidTr="001E7C3C">
        <w:trPr>
          <w:jc w:val="center"/>
        </w:trPr>
        <w:tc>
          <w:tcPr>
            <w:tcW w:w="3256" w:type="dxa"/>
          </w:tcPr>
          <w:p w14:paraId="41838E05" w14:textId="77777777" w:rsidR="00385145" w:rsidRPr="00A55BCA" w:rsidRDefault="00385145" w:rsidP="00A55BCA">
            <w:pPr>
              <w:pStyle w:val="aff8"/>
              <w:tabs>
                <w:tab w:val="left" w:pos="709"/>
              </w:tabs>
              <w:jc w:val="both"/>
              <w:rPr>
                <w:rFonts w:ascii="Tahoma" w:hAnsi="Tahoma" w:cs="Tahoma"/>
                <w:b w:val="0"/>
                <w:sz w:val="20"/>
              </w:rPr>
            </w:pPr>
            <w:r w:rsidRPr="00A55BCA">
              <w:rPr>
                <w:rFonts w:ascii="Tahoma" w:hAnsi="Tahoma" w:cs="Tahoma"/>
                <w:b w:val="0"/>
                <w:sz w:val="20"/>
              </w:rPr>
              <w:t>Банк</w:t>
            </w:r>
          </w:p>
        </w:tc>
        <w:tc>
          <w:tcPr>
            <w:tcW w:w="6237" w:type="dxa"/>
          </w:tcPr>
          <w:p w14:paraId="6EEC3319" w14:textId="77777777" w:rsidR="00385145" w:rsidRPr="00A55BCA" w:rsidRDefault="00385145" w:rsidP="00A55BCA">
            <w:pPr>
              <w:pStyle w:val="aff"/>
              <w:tabs>
                <w:tab w:val="left" w:pos="709"/>
                <w:tab w:val="left" w:pos="5103"/>
              </w:tabs>
              <w:rPr>
                <w:rFonts w:ascii="Tahoma" w:hAnsi="Tahoma" w:cs="Tahoma"/>
              </w:rPr>
            </w:pPr>
            <w:proofErr w:type="spellStart"/>
            <w:r w:rsidRPr="00A55BCA">
              <w:rPr>
                <w:rFonts w:ascii="Tahoma" w:hAnsi="Tahoma" w:cs="Tahoma"/>
              </w:rPr>
              <w:t>Московский</w:t>
            </w:r>
            <w:proofErr w:type="spellEnd"/>
            <w:r w:rsidRPr="00A55BCA">
              <w:rPr>
                <w:rFonts w:ascii="Tahoma" w:hAnsi="Tahoma" w:cs="Tahoma"/>
              </w:rPr>
              <w:t xml:space="preserve"> </w:t>
            </w:r>
            <w:proofErr w:type="spellStart"/>
            <w:r w:rsidRPr="00A55BCA">
              <w:rPr>
                <w:rFonts w:ascii="Tahoma" w:hAnsi="Tahoma" w:cs="Tahoma"/>
              </w:rPr>
              <w:t>филиал</w:t>
            </w:r>
            <w:proofErr w:type="spellEnd"/>
            <w:r w:rsidRPr="00A55BCA">
              <w:rPr>
                <w:rFonts w:ascii="Tahoma" w:hAnsi="Tahoma" w:cs="Tahoma"/>
              </w:rPr>
              <w:t xml:space="preserve"> ПАО «МЕТКОМБАНК»</w:t>
            </w:r>
          </w:p>
        </w:tc>
      </w:tr>
      <w:tr w:rsidR="00385145" w:rsidRPr="00A55BCA" w14:paraId="703D61C5" w14:textId="77777777" w:rsidTr="001E7C3C">
        <w:trPr>
          <w:jc w:val="center"/>
        </w:trPr>
        <w:tc>
          <w:tcPr>
            <w:tcW w:w="3256" w:type="dxa"/>
          </w:tcPr>
          <w:p w14:paraId="737406BF" w14:textId="77777777" w:rsidR="00385145" w:rsidRPr="00A55BCA" w:rsidRDefault="00385145" w:rsidP="00A55BCA">
            <w:pPr>
              <w:pStyle w:val="aff8"/>
              <w:tabs>
                <w:tab w:val="left" w:pos="709"/>
              </w:tabs>
              <w:jc w:val="both"/>
              <w:rPr>
                <w:rFonts w:ascii="Tahoma" w:hAnsi="Tahoma" w:cs="Tahoma"/>
                <w:b w:val="0"/>
                <w:sz w:val="20"/>
              </w:rPr>
            </w:pPr>
            <w:r w:rsidRPr="00A55BCA">
              <w:rPr>
                <w:rFonts w:ascii="Tahoma" w:hAnsi="Tahoma" w:cs="Tahoma"/>
                <w:b w:val="0"/>
                <w:sz w:val="20"/>
              </w:rPr>
              <w:t>Расчетный счет</w:t>
            </w:r>
          </w:p>
        </w:tc>
        <w:tc>
          <w:tcPr>
            <w:tcW w:w="6237" w:type="dxa"/>
          </w:tcPr>
          <w:p w14:paraId="4533D349" w14:textId="77777777" w:rsidR="00385145" w:rsidRPr="00A55BCA" w:rsidRDefault="00385145" w:rsidP="00A55BCA">
            <w:pPr>
              <w:pStyle w:val="aff"/>
              <w:tabs>
                <w:tab w:val="left" w:pos="709"/>
                <w:tab w:val="left" w:pos="5103"/>
              </w:tabs>
              <w:rPr>
                <w:rFonts w:ascii="Tahoma" w:hAnsi="Tahoma" w:cs="Tahoma"/>
              </w:rPr>
            </w:pPr>
            <w:r w:rsidRPr="00A55BCA">
              <w:rPr>
                <w:rFonts w:ascii="Tahoma" w:hAnsi="Tahoma" w:cs="Tahoma"/>
              </w:rPr>
              <w:t>40702810700010103178</w:t>
            </w:r>
          </w:p>
        </w:tc>
      </w:tr>
      <w:tr w:rsidR="00385145" w:rsidRPr="00A55BCA" w14:paraId="18C8E80A" w14:textId="77777777" w:rsidTr="001E7C3C">
        <w:trPr>
          <w:jc w:val="center"/>
        </w:trPr>
        <w:tc>
          <w:tcPr>
            <w:tcW w:w="3256" w:type="dxa"/>
          </w:tcPr>
          <w:p w14:paraId="7DDCC2FD" w14:textId="77777777" w:rsidR="00385145" w:rsidRPr="00A55BCA" w:rsidRDefault="00385145" w:rsidP="00A55BCA">
            <w:pPr>
              <w:pStyle w:val="aff8"/>
              <w:tabs>
                <w:tab w:val="left" w:pos="709"/>
              </w:tabs>
              <w:jc w:val="both"/>
              <w:rPr>
                <w:rFonts w:ascii="Tahoma" w:hAnsi="Tahoma" w:cs="Tahoma"/>
                <w:b w:val="0"/>
                <w:sz w:val="20"/>
              </w:rPr>
            </w:pPr>
            <w:r w:rsidRPr="00A55BCA">
              <w:rPr>
                <w:rFonts w:ascii="Tahoma" w:hAnsi="Tahoma" w:cs="Tahoma"/>
                <w:b w:val="0"/>
                <w:sz w:val="20"/>
              </w:rPr>
              <w:t>Корреспондентский счет</w:t>
            </w:r>
          </w:p>
        </w:tc>
        <w:tc>
          <w:tcPr>
            <w:tcW w:w="6237" w:type="dxa"/>
          </w:tcPr>
          <w:p w14:paraId="19317101" w14:textId="77777777" w:rsidR="00385145" w:rsidRPr="00A55BCA" w:rsidRDefault="00385145" w:rsidP="00A55BCA">
            <w:pPr>
              <w:pStyle w:val="aff"/>
              <w:tabs>
                <w:tab w:val="left" w:pos="709"/>
                <w:tab w:val="left" w:pos="5103"/>
              </w:tabs>
              <w:rPr>
                <w:rFonts w:ascii="Tahoma" w:hAnsi="Tahoma" w:cs="Tahoma"/>
              </w:rPr>
            </w:pPr>
            <w:r w:rsidRPr="00A55BCA">
              <w:rPr>
                <w:rFonts w:ascii="Tahoma" w:hAnsi="Tahoma" w:cs="Tahoma"/>
              </w:rPr>
              <w:t>30101810945250000200</w:t>
            </w:r>
          </w:p>
        </w:tc>
      </w:tr>
      <w:tr w:rsidR="00385145" w:rsidRPr="00A55BCA" w14:paraId="526BB91E" w14:textId="77777777" w:rsidTr="001E7C3C">
        <w:trPr>
          <w:jc w:val="center"/>
        </w:trPr>
        <w:tc>
          <w:tcPr>
            <w:tcW w:w="3256" w:type="dxa"/>
          </w:tcPr>
          <w:p w14:paraId="6E7A95B5" w14:textId="77777777" w:rsidR="00385145" w:rsidRPr="00A55BCA" w:rsidRDefault="00385145" w:rsidP="00A55BCA">
            <w:pPr>
              <w:pStyle w:val="aff8"/>
              <w:tabs>
                <w:tab w:val="left" w:pos="709"/>
              </w:tabs>
              <w:jc w:val="both"/>
              <w:rPr>
                <w:rFonts w:ascii="Tahoma" w:hAnsi="Tahoma" w:cs="Tahoma"/>
                <w:b w:val="0"/>
                <w:sz w:val="20"/>
              </w:rPr>
            </w:pPr>
            <w:r w:rsidRPr="00A55BCA">
              <w:rPr>
                <w:rFonts w:ascii="Tahoma" w:hAnsi="Tahoma" w:cs="Tahoma"/>
                <w:b w:val="0"/>
                <w:sz w:val="20"/>
              </w:rPr>
              <w:t>БИК</w:t>
            </w:r>
          </w:p>
        </w:tc>
        <w:tc>
          <w:tcPr>
            <w:tcW w:w="6237" w:type="dxa"/>
          </w:tcPr>
          <w:p w14:paraId="6FCE24EE" w14:textId="77777777" w:rsidR="00385145" w:rsidRPr="00A55BCA" w:rsidRDefault="00385145" w:rsidP="00A55BCA">
            <w:pPr>
              <w:pStyle w:val="aff"/>
              <w:tabs>
                <w:tab w:val="left" w:pos="709"/>
                <w:tab w:val="left" w:pos="5103"/>
              </w:tabs>
              <w:rPr>
                <w:rFonts w:ascii="Tahoma" w:hAnsi="Tahoma" w:cs="Tahoma"/>
              </w:rPr>
            </w:pPr>
            <w:r w:rsidRPr="00A55BCA">
              <w:rPr>
                <w:rFonts w:ascii="Tahoma" w:hAnsi="Tahoma" w:cs="Tahoma"/>
              </w:rPr>
              <w:t>044525200</w:t>
            </w:r>
          </w:p>
        </w:tc>
      </w:tr>
      <w:tr w:rsidR="00385145" w:rsidRPr="00A55BCA" w14:paraId="3791FFCF" w14:textId="77777777" w:rsidTr="001E7C3C">
        <w:trPr>
          <w:jc w:val="center"/>
        </w:trPr>
        <w:tc>
          <w:tcPr>
            <w:tcW w:w="3256" w:type="dxa"/>
          </w:tcPr>
          <w:p w14:paraId="09A99B14" w14:textId="77777777" w:rsidR="00385145" w:rsidRPr="00A55BCA" w:rsidRDefault="00385145" w:rsidP="00A55BCA">
            <w:pPr>
              <w:pStyle w:val="aff8"/>
              <w:tabs>
                <w:tab w:val="left" w:pos="709"/>
                <w:tab w:val="left" w:pos="5103"/>
              </w:tabs>
              <w:ind w:right="-2"/>
              <w:jc w:val="both"/>
              <w:rPr>
                <w:rFonts w:ascii="Tahoma" w:hAnsi="Tahoma" w:cs="Tahoma"/>
                <w:sz w:val="20"/>
              </w:rPr>
            </w:pPr>
            <w:r w:rsidRPr="00A55BCA">
              <w:rPr>
                <w:rFonts w:ascii="Tahoma" w:hAnsi="Tahoma" w:cs="Tahoma"/>
                <w:sz w:val="20"/>
              </w:rPr>
              <w:t>Исполнитель</w:t>
            </w:r>
          </w:p>
        </w:tc>
        <w:tc>
          <w:tcPr>
            <w:tcW w:w="6237" w:type="dxa"/>
          </w:tcPr>
          <w:p w14:paraId="4AAF0650" w14:textId="77777777" w:rsidR="00385145" w:rsidRPr="00A55BCA" w:rsidRDefault="00385145" w:rsidP="00A55BCA">
            <w:pPr>
              <w:pStyle w:val="aff"/>
              <w:tabs>
                <w:tab w:val="left" w:pos="709"/>
                <w:tab w:val="left" w:pos="5103"/>
              </w:tabs>
              <w:rPr>
                <w:rFonts w:ascii="Tahoma" w:hAnsi="Tahoma" w:cs="Tahoma"/>
                <w:b/>
              </w:rPr>
            </w:pPr>
          </w:p>
        </w:tc>
      </w:tr>
      <w:tr w:rsidR="00385145" w:rsidRPr="00A55BCA" w14:paraId="7DFB7E65" w14:textId="77777777" w:rsidTr="001E7C3C">
        <w:trPr>
          <w:jc w:val="center"/>
        </w:trPr>
        <w:tc>
          <w:tcPr>
            <w:tcW w:w="3256" w:type="dxa"/>
          </w:tcPr>
          <w:p w14:paraId="770F6C62" w14:textId="77777777" w:rsidR="00385145" w:rsidRPr="00A55BCA" w:rsidRDefault="00385145" w:rsidP="00A55BCA">
            <w:pPr>
              <w:pStyle w:val="aff"/>
              <w:tabs>
                <w:tab w:val="left" w:pos="709"/>
                <w:tab w:val="left" w:pos="5103"/>
              </w:tabs>
              <w:ind w:right="-2"/>
              <w:rPr>
                <w:rFonts w:ascii="Tahoma" w:hAnsi="Tahoma" w:cs="Tahoma"/>
              </w:rPr>
            </w:pPr>
            <w:r w:rsidRPr="00A55BCA">
              <w:rPr>
                <w:rFonts w:ascii="Tahoma" w:hAnsi="Tahoma" w:cs="Tahoma"/>
              </w:rPr>
              <w:t>ИНН</w:t>
            </w:r>
          </w:p>
        </w:tc>
        <w:tc>
          <w:tcPr>
            <w:tcW w:w="6237" w:type="dxa"/>
          </w:tcPr>
          <w:p w14:paraId="25BDD0AF" w14:textId="77777777" w:rsidR="00385145" w:rsidRPr="00A55BCA" w:rsidRDefault="00385145" w:rsidP="00A55BCA">
            <w:pPr>
              <w:pStyle w:val="aff"/>
              <w:tabs>
                <w:tab w:val="left" w:pos="709"/>
                <w:tab w:val="left" w:pos="5103"/>
              </w:tabs>
              <w:rPr>
                <w:rFonts w:ascii="Tahoma" w:hAnsi="Tahoma" w:cs="Tahoma"/>
              </w:rPr>
            </w:pPr>
          </w:p>
        </w:tc>
      </w:tr>
      <w:tr w:rsidR="00385145" w:rsidRPr="00A55BCA" w14:paraId="2EDD7881" w14:textId="77777777" w:rsidTr="001E7C3C">
        <w:trPr>
          <w:jc w:val="center"/>
        </w:trPr>
        <w:tc>
          <w:tcPr>
            <w:tcW w:w="3256" w:type="dxa"/>
          </w:tcPr>
          <w:p w14:paraId="342CEB11" w14:textId="77777777" w:rsidR="00385145" w:rsidRPr="00A55BCA" w:rsidRDefault="00385145" w:rsidP="00A55BCA">
            <w:pPr>
              <w:pStyle w:val="aff"/>
              <w:tabs>
                <w:tab w:val="left" w:pos="709"/>
                <w:tab w:val="left" w:pos="5103"/>
              </w:tabs>
              <w:ind w:right="-2"/>
              <w:rPr>
                <w:rFonts w:ascii="Tahoma" w:hAnsi="Tahoma" w:cs="Tahoma"/>
              </w:rPr>
            </w:pPr>
            <w:r w:rsidRPr="00A55BCA">
              <w:rPr>
                <w:rFonts w:ascii="Tahoma" w:hAnsi="Tahoma" w:cs="Tahoma"/>
              </w:rPr>
              <w:t>КПП</w:t>
            </w:r>
          </w:p>
        </w:tc>
        <w:tc>
          <w:tcPr>
            <w:tcW w:w="6237" w:type="dxa"/>
          </w:tcPr>
          <w:p w14:paraId="3A42C71D" w14:textId="77777777" w:rsidR="00385145" w:rsidRPr="00A55BCA" w:rsidRDefault="00385145" w:rsidP="00A55BCA">
            <w:pPr>
              <w:pStyle w:val="aff"/>
              <w:tabs>
                <w:tab w:val="left" w:pos="709"/>
                <w:tab w:val="left" w:pos="5103"/>
              </w:tabs>
              <w:rPr>
                <w:rFonts w:ascii="Tahoma" w:hAnsi="Tahoma" w:cs="Tahoma"/>
              </w:rPr>
            </w:pPr>
          </w:p>
        </w:tc>
      </w:tr>
      <w:tr w:rsidR="00385145" w:rsidRPr="00A55BCA" w14:paraId="4A33514C" w14:textId="77777777" w:rsidTr="001E7C3C">
        <w:trPr>
          <w:jc w:val="center"/>
        </w:trPr>
        <w:tc>
          <w:tcPr>
            <w:tcW w:w="3256" w:type="dxa"/>
          </w:tcPr>
          <w:p w14:paraId="0164C5F5" w14:textId="77777777" w:rsidR="00385145" w:rsidRPr="00A55BCA" w:rsidRDefault="00385145" w:rsidP="00A55BCA">
            <w:pPr>
              <w:pStyle w:val="aff"/>
              <w:tabs>
                <w:tab w:val="left" w:pos="709"/>
                <w:tab w:val="left" w:pos="5103"/>
              </w:tabs>
              <w:ind w:right="-2"/>
              <w:rPr>
                <w:rFonts w:ascii="Tahoma" w:hAnsi="Tahoma" w:cs="Tahoma"/>
              </w:rPr>
            </w:pPr>
            <w:r w:rsidRPr="00A55BCA">
              <w:rPr>
                <w:rFonts w:ascii="Tahoma" w:hAnsi="Tahoma" w:cs="Tahoma"/>
                <w:lang w:val="ru-RU"/>
              </w:rPr>
              <w:t>Юридический адрес/Почтовый адрес</w:t>
            </w:r>
          </w:p>
        </w:tc>
        <w:tc>
          <w:tcPr>
            <w:tcW w:w="6237" w:type="dxa"/>
          </w:tcPr>
          <w:p w14:paraId="120AFA5C" w14:textId="77777777" w:rsidR="00385145" w:rsidRPr="00A55BCA" w:rsidRDefault="00385145" w:rsidP="00A55BCA">
            <w:pPr>
              <w:pStyle w:val="aff"/>
              <w:tabs>
                <w:tab w:val="left" w:pos="709"/>
                <w:tab w:val="left" w:pos="5103"/>
              </w:tabs>
              <w:rPr>
                <w:rFonts w:ascii="Tahoma" w:hAnsi="Tahoma" w:cs="Tahoma"/>
              </w:rPr>
            </w:pPr>
          </w:p>
        </w:tc>
      </w:tr>
      <w:tr w:rsidR="00385145" w:rsidRPr="00A55BCA" w14:paraId="37248ADD" w14:textId="77777777" w:rsidTr="001E7C3C">
        <w:trPr>
          <w:jc w:val="center"/>
        </w:trPr>
        <w:tc>
          <w:tcPr>
            <w:tcW w:w="3256" w:type="dxa"/>
          </w:tcPr>
          <w:p w14:paraId="2DC2A697" w14:textId="77777777" w:rsidR="00385145" w:rsidRPr="00A55BCA" w:rsidRDefault="00385145" w:rsidP="00A55BCA">
            <w:pPr>
              <w:pStyle w:val="aff"/>
              <w:tabs>
                <w:tab w:val="left" w:pos="709"/>
                <w:tab w:val="left" w:pos="5103"/>
              </w:tabs>
              <w:ind w:right="-2"/>
              <w:rPr>
                <w:rFonts w:ascii="Tahoma" w:hAnsi="Tahoma" w:cs="Tahoma"/>
              </w:rPr>
            </w:pPr>
            <w:proofErr w:type="spellStart"/>
            <w:r w:rsidRPr="00A55BCA">
              <w:rPr>
                <w:rFonts w:ascii="Tahoma" w:hAnsi="Tahoma" w:cs="Tahoma"/>
              </w:rPr>
              <w:t>Банк</w:t>
            </w:r>
            <w:proofErr w:type="spellEnd"/>
            <w:r w:rsidRPr="00A55BCA">
              <w:rPr>
                <w:rFonts w:ascii="Tahoma" w:hAnsi="Tahoma" w:cs="Tahoma"/>
              </w:rPr>
              <w:t xml:space="preserve"> </w:t>
            </w:r>
          </w:p>
        </w:tc>
        <w:tc>
          <w:tcPr>
            <w:tcW w:w="6237" w:type="dxa"/>
          </w:tcPr>
          <w:p w14:paraId="1F7DC613" w14:textId="77777777" w:rsidR="00385145" w:rsidRPr="00A55BCA" w:rsidRDefault="00385145" w:rsidP="00A55BCA">
            <w:pPr>
              <w:pStyle w:val="aff"/>
              <w:tabs>
                <w:tab w:val="left" w:pos="709"/>
                <w:tab w:val="left" w:pos="5103"/>
              </w:tabs>
              <w:rPr>
                <w:rFonts w:ascii="Tahoma" w:hAnsi="Tahoma" w:cs="Tahoma"/>
                <w:lang w:val="ru-RU"/>
              </w:rPr>
            </w:pPr>
          </w:p>
        </w:tc>
      </w:tr>
      <w:tr w:rsidR="00385145" w:rsidRPr="00A55BCA" w14:paraId="2907541B" w14:textId="77777777" w:rsidTr="001E7C3C">
        <w:trPr>
          <w:jc w:val="center"/>
        </w:trPr>
        <w:tc>
          <w:tcPr>
            <w:tcW w:w="3256" w:type="dxa"/>
          </w:tcPr>
          <w:p w14:paraId="0FF01076" w14:textId="77777777" w:rsidR="00385145" w:rsidRPr="00A55BCA" w:rsidRDefault="00385145" w:rsidP="00A55BCA">
            <w:pPr>
              <w:pStyle w:val="aff"/>
              <w:tabs>
                <w:tab w:val="left" w:pos="709"/>
                <w:tab w:val="left" w:pos="5103"/>
              </w:tabs>
              <w:ind w:right="-2"/>
              <w:rPr>
                <w:rFonts w:ascii="Tahoma" w:hAnsi="Tahoma" w:cs="Tahoma"/>
              </w:rPr>
            </w:pPr>
            <w:proofErr w:type="spellStart"/>
            <w:r w:rsidRPr="00A55BCA">
              <w:rPr>
                <w:rFonts w:ascii="Tahoma" w:hAnsi="Tahoma" w:cs="Tahoma"/>
              </w:rPr>
              <w:t>Расчетный</w:t>
            </w:r>
            <w:proofErr w:type="spellEnd"/>
            <w:r w:rsidRPr="00A55BCA">
              <w:rPr>
                <w:rFonts w:ascii="Tahoma" w:hAnsi="Tahoma" w:cs="Tahoma"/>
              </w:rPr>
              <w:t xml:space="preserve"> </w:t>
            </w:r>
            <w:proofErr w:type="spellStart"/>
            <w:r w:rsidRPr="00A55BCA">
              <w:rPr>
                <w:rFonts w:ascii="Tahoma" w:hAnsi="Tahoma" w:cs="Tahoma"/>
              </w:rPr>
              <w:t>счет</w:t>
            </w:r>
            <w:proofErr w:type="spellEnd"/>
          </w:p>
        </w:tc>
        <w:tc>
          <w:tcPr>
            <w:tcW w:w="6237" w:type="dxa"/>
          </w:tcPr>
          <w:p w14:paraId="07B43FFC" w14:textId="77777777" w:rsidR="00385145" w:rsidRPr="00A55BCA" w:rsidRDefault="00385145" w:rsidP="00A55BCA">
            <w:pPr>
              <w:pStyle w:val="aff"/>
              <w:tabs>
                <w:tab w:val="left" w:pos="709"/>
                <w:tab w:val="left" w:pos="5103"/>
              </w:tabs>
              <w:rPr>
                <w:rFonts w:ascii="Tahoma" w:hAnsi="Tahoma" w:cs="Tahoma"/>
              </w:rPr>
            </w:pPr>
          </w:p>
        </w:tc>
      </w:tr>
      <w:tr w:rsidR="00385145" w:rsidRPr="00A55BCA" w14:paraId="580BEDB3" w14:textId="77777777" w:rsidTr="001E7C3C">
        <w:trPr>
          <w:jc w:val="center"/>
        </w:trPr>
        <w:tc>
          <w:tcPr>
            <w:tcW w:w="3256" w:type="dxa"/>
          </w:tcPr>
          <w:p w14:paraId="19325412" w14:textId="77777777" w:rsidR="00385145" w:rsidRPr="00A55BCA" w:rsidRDefault="00385145" w:rsidP="00A55BCA">
            <w:pPr>
              <w:pStyle w:val="aff"/>
              <w:tabs>
                <w:tab w:val="left" w:pos="709"/>
                <w:tab w:val="left" w:pos="5103"/>
              </w:tabs>
              <w:ind w:right="-2"/>
              <w:rPr>
                <w:rFonts w:ascii="Tahoma" w:hAnsi="Tahoma" w:cs="Tahoma"/>
              </w:rPr>
            </w:pPr>
            <w:proofErr w:type="spellStart"/>
            <w:r w:rsidRPr="00A55BCA">
              <w:rPr>
                <w:rFonts w:ascii="Tahoma" w:hAnsi="Tahoma" w:cs="Tahoma"/>
              </w:rPr>
              <w:t>Корреспондентский</w:t>
            </w:r>
            <w:proofErr w:type="spellEnd"/>
            <w:r w:rsidRPr="00A55BCA">
              <w:rPr>
                <w:rFonts w:ascii="Tahoma" w:hAnsi="Tahoma" w:cs="Tahoma"/>
              </w:rPr>
              <w:t xml:space="preserve"> </w:t>
            </w:r>
            <w:proofErr w:type="spellStart"/>
            <w:r w:rsidRPr="00A55BCA">
              <w:rPr>
                <w:rFonts w:ascii="Tahoma" w:hAnsi="Tahoma" w:cs="Tahoma"/>
              </w:rPr>
              <w:t>счет</w:t>
            </w:r>
            <w:proofErr w:type="spellEnd"/>
          </w:p>
        </w:tc>
        <w:tc>
          <w:tcPr>
            <w:tcW w:w="6237" w:type="dxa"/>
          </w:tcPr>
          <w:p w14:paraId="3ACFFC39" w14:textId="77777777" w:rsidR="00385145" w:rsidRPr="00A55BCA" w:rsidRDefault="00385145" w:rsidP="00A55BCA">
            <w:pPr>
              <w:pStyle w:val="aff"/>
              <w:tabs>
                <w:tab w:val="left" w:pos="709"/>
                <w:tab w:val="left" w:pos="5103"/>
              </w:tabs>
              <w:rPr>
                <w:rFonts w:ascii="Tahoma" w:hAnsi="Tahoma" w:cs="Tahoma"/>
              </w:rPr>
            </w:pPr>
          </w:p>
        </w:tc>
      </w:tr>
      <w:tr w:rsidR="00385145" w:rsidRPr="00A55BCA" w14:paraId="386666A1" w14:textId="77777777" w:rsidTr="001E7C3C">
        <w:trPr>
          <w:jc w:val="center"/>
        </w:trPr>
        <w:tc>
          <w:tcPr>
            <w:tcW w:w="3256" w:type="dxa"/>
          </w:tcPr>
          <w:p w14:paraId="5CAAC172" w14:textId="77777777" w:rsidR="00385145" w:rsidRPr="00A55BCA" w:rsidRDefault="00385145" w:rsidP="00A55BCA">
            <w:pPr>
              <w:pStyle w:val="aff"/>
              <w:tabs>
                <w:tab w:val="left" w:pos="709"/>
                <w:tab w:val="left" w:pos="5103"/>
              </w:tabs>
              <w:ind w:right="-2"/>
              <w:rPr>
                <w:rFonts w:ascii="Tahoma" w:hAnsi="Tahoma" w:cs="Tahoma"/>
              </w:rPr>
            </w:pPr>
            <w:r w:rsidRPr="00A55BCA">
              <w:rPr>
                <w:rFonts w:ascii="Tahoma" w:hAnsi="Tahoma" w:cs="Tahoma"/>
              </w:rPr>
              <w:t>БИК</w:t>
            </w:r>
          </w:p>
        </w:tc>
        <w:tc>
          <w:tcPr>
            <w:tcW w:w="6237" w:type="dxa"/>
          </w:tcPr>
          <w:p w14:paraId="1DCC0EF4" w14:textId="77777777" w:rsidR="00385145" w:rsidRPr="00A55BCA" w:rsidRDefault="00385145" w:rsidP="00A55BCA">
            <w:pPr>
              <w:pStyle w:val="aff"/>
              <w:tabs>
                <w:tab w:val="left" w:pos="709"/>
                <w:tab w:val="left" w:pos="5103"/>
              </w:tabs>
              <w:rPr>
                <w:rFonts w:ascii="Tahoma" w:hAnsi="Tahoma" w:cs="Tahoma"/>
              </w:rPr>
            </w:pPr>
          </w:p>
        </w:tc>
      </w:tr>
    </w:tbl>
    <w:p w14:paraId="4B7C0CF9" w14:textId="77777777" w:rsidR="00385145" w:rsidRPr="00A55BCA" w:rsidRDefault="00385145" w:rsidP="00A55BCA">
      <w:pPr>
        <w:pStyle w:val="ac"/>
        <w:tabs>
          <w:tab w:val="left" w:pos="709"/>
        </w:tabs>
        <w:autoSpaceDE w:val="0"/>
        <w:autoSpaceDN w:val="0"/>
        <w:adjustRightInd w:val="0"/>
        <w:ind w:left="0"/>
        <w:rPr>
          <w:rFonts w:ascii="Tahoma" w:hAnsi="Tahoma" w:cs="Tahoma"/>
          <w:sz w:val="20"/>
          <w:szCs w:val="20"/>
        </w:rPr>
      </w:pPr>
    </w:p>
    <w:tbl>
      <w:tblPr>
        <w:tblpPr w:leftFromText="180" w:rightFromText="180" w:vertAnchor="text" w:horzAnchor="margin" w:tblpX="-147" w:tblpY="107"/>
        <w:tblW w:w="9776" w:type="dxa"/>
        <w:tblLayout w:type="fixed"/>
        <w:tblLook w:val="01E0" w:firstRow="1" w:lastRow="1" w:firstColumn="1" w:lastColumn="1" w:noHBand="0" w:noVBand="0"/>
      </w:tblPr>
      <w:tblGrid>
        <w:gridCol w:w="4673"/>
        <w:gridCol w:w="420"/>
        <w:gridCol w:w="4683"/>
      </w:tblGrid>
      <w:tr w:rsidR="00385145" w:rsidRPr="00A55BCA" w14:paraId="5767F006" w14:textId="77777777" w:rsidTr="001E7C3C">
        <w:trPr>
          <w:trHeight w:val="240"/>
        </w:trPr>
        <w:tc>
          <w:tcPr>
            <w:tcW w:w="4673" w:type="dxa"/>
          </w:tcPr>
          <w:p w14:paraId="710A882B" w14:textId="77777777" w:rsidR="00385145" w:rsidRPr="00A55BCA" w:rsidRDefault="00385145" w:rsidP="00A55BCA">
            <w:pPr>
              <w:pStyle w:val="ac"/>
              <w:tabs>
                <w:tab w:val="left" w:pos="709"/>
              </w:tabs>
              <w:ind w:left="0"/>
              <w:jc w:val="center"/>
              <w:rPr>
                <w:rFonts w:ascii="Tahoma" w:hAnsi="Tahoma" w:cs="Tahoma"/>
                <w:b/>
                <w:color w:val="000000" w:themeColor="text1"/>
                <w:sz w:val="20"/>
                <w:szCs w:val="20"/>
              </w:rPr>
            </w:pPr>
            <w:r w:rsidRPr="00A55BCA">
              <w:rPr>
                <w:rFonts w:ascii="Tahoma" w:hAnsi="Tahoma" w:cs="Tahoma"/>
                <w:b/>
                <w:color w:val="000000" w:themeColor="text1"/>
                <w:sz w:val="20"/>
                <w:szCs w:val="20"/>
              </w:rPr>
              <w:t>Заказчик</w:t>
            </w:r>
          </w:p>
        </w:tc>
        <w:tc>
          <w:tcPr>
            <w:tcW w:w="420" w:type="dxa"/>
          </w:tcPr>
          <w:p w14:paraId="3C16C00C" w14:textId="77777777" w:rsidR="00385145" w:rsidRPr="00A55BCA" w:rsidRDefault="00385145" w:rsidP="00A55BCA">
            <w:pPr>
              <w:tabs>
                <w:tab w:val="left" w:pos="709"/>
              </w:tabs>
              <w:spacing w:after="0" w:line="240" w:lineRule="auto"/>
              <w:jc w:val="center"/>
              <w:rPr>
                <w:rFonts w:ascii="Tahoma" w:hAnsi="Tahoma" w:cs="Tahoma"/>
                <w:b/>
                <w:color w:val="000000" w:themeColor="text1"/>
                <w:sz w:val="20"/>
                <w:szCs w:val="20"/>
              </w:rPr>
            </w:pPr>
          </w:p>
        </w:tc>
        <w:tc>
          <w:tcPr>
            <w:tcW w:w="4683" w:type="dxa"/>
          </w:tcPr>
          <w:p w14:paraId="4FD271E3" w14:textId="77777777" w:rsidR="00385145" w:rsidRPr="00A55BCA" w:rsidRDefault="00385145" w:rsidP="00A55BCA">
            <w:pPr>
              <w:tabs>
                <w:tab w:val="left" w:pos="709"/>
              </w:tabs>
              <w:spacing w:after="0" w:line="240" w:lineRule="auto"/>
              <w:jc w:val="center"/>
              <w:rPr>
                <w:rFonts w:ascii="Tahoma" w:hAnsi="Tahoma" w:cs="Tahoma"/>
                <w:b/>
                <w:color w:val="000000" w:themeColor="text1"/>
                <w:sz w:val="20"/>
                <w:szCs w:val="20"/>
              </w:rPr>
            </w:pPr>
            <w:r w:rsidRPr="00A55BCA">
              <w:rPr>
                <w:rFonts w:ascii="Tahoma" w:hAnsi="Tahoma" w:cs="Tahoma"/>
                <w:b/>
                <w:color w:val="000000" w:themeColor="text1"/>
                <w:sz w:val="20"/>
                <w:szCs w:val="20"/>
              </w:rPr>
              <w:t>Исполнитель</w:t>
            </w:r>
          </w:p>
        </w:tc>
      </w:tr>
      <w:tr w:rsidR="00385145" w:rsidRPr="00A55BCA" w14:paraId="2294B0AF" w14:textId="77777777" w:rsidTr="001E7C3C">
        <w:trPr>
          <w:trHeight w:val="1553"/>
        </w:trPr>
        <w:tc>
          <w:tcPr>
            <w:tcW w:w="4673" w:type="dxa"/>
          </w:tcPr>
          <w:p w14:paraId="496FF8DC" w14:textId="77777777" w:rsidR="00385145" w:rsidRPr="00A55BCA" w:rsidRDefault="00385145" w:rsidP="00A55BCA">
            <w:pPr>
              <w:tabs>
                <w:tab w:val="left" w:pos="709"/>
                <w:tab w:val="left" w:pos="4232"/>
              </w:tabs>
              <w:spacing w:after="0" w:line="240" w:lineRule="auto"/>
              <w:ind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 "___________________"</w:t>
            </w:r>
          </w:p>
          <w:p w14:paraId="67AAF23A" w14:textId="77777777" w:rsidR="00385145" w:rsidRPr="00A55BCA" w:rsidRDefault="00385145" w:rsidP="00A55BCA">
            <w:pPr>
              <w:tabs>
                <w:tab w:val="left" w:pos="709"/>
              </w:tabs>
              <w:spacing w:after="0" w:line="240" w:lineRule="auto"/>
              <w:ind w:right="-108"/>
              <w:rPr>
                <w:rFonts w:ascii="Tahoma" w:hAnsi="Tahoma" w:cs="Tahoma"/>
                <w:color w:val="000000" w:themeColor="text1"/>
                <w:spacing w:val="-3"/>
                <w:sz w:val="20"/>
                <w:szCs w:val="20"/>
              </w:rPr>
            </w:pPr>
          </w:p>
          <w:p w14:paraId="241B80E6" w14:textId="77777777" w:rsidR="00385145" w:rsidRPr="00A55BCA" w:rsidRDefault="00385145" w:rsidP="00A55BCA">
            <w:pPr>
              <w:tabs>
                <w:tab w:val="left" w:pos="709"/>
              </w:tabs>
              <w:spacing w:after="0" w:line="240" w:lineRule="auto"/>
              <w:ind w:right="-108"/>
              <w:rPr>
                <w:rFonts w:ascii="Tahoma" w:hAnsi="Tahoma" w:cs="Tahoma"/>
                <w:color w:val="000000" w:themeColor="text1"/>
                <w:spacing w:val="-3"/>
                <w:sz w:val="20"/>
                <w:szCs w:val="20"/>
              </w:rPr>
            </w:pPr>
          </w:p>
          <w:p w14:paraId="4E2CCBA0" w14:textId="77777777" w:rsidR="00385145" w:rsidRPr="00A55BCA" w:rsidRDefault="00385145" w:rsidP="00A55BCA">
            <w:pPr>
              <w:tabs>
                <w:tab w:val="left" w:pos="709"/>
              </w:tabs>
              <w:spacing w:after="0" w:line="240" w:lineRule="auto"/>
              <w:ind w:right="-108"/>
              <w:rPr>
                <w:rFonts w:ascii="Tahoma" w:hAnsi="Tahoma" w:cs="Tahoma"/>
                <w:b/>
                <w:color w:val="000000" w:themeColor="text1"/>
                <w:spacing w:val="-3"/>
                <w:sz w:val="20"/>
                <w:szCs w:val="20"/>
              </w:rPr>
            </w:pPr>
            <w:r w:rsidRPr="00A55BCA">
              <w:rPr>
                <w:rFonts w:ascii="Tahoma" w:hAnsi="Tahoma" w:cs="Tahoma"/>
                <w:b/>
                <w:color w:val="000000" w:themeColor="text1"/>
                <w:spacing w:val="-3"/>
                <w:sz w:val="20"/>
                <w:szCs w:val="20"/>
              </w:rPr>
              <w:t xml:space="preserve">______________________/Азизов К.Р./ </w:t>
            </w:r>
          </w:p>
          <w:p w14:paraId="278C8B53" w14:textId="77777777" w:rsidR="00385145" w:rsidRPr="00A55BCA" w:rsidRDefault="00385145" w:rsidP="00A55BCA">
            <w:pPr>
              <w:tabs>
                <w:tab w:val="left" w:pos="709"/>
              </w:tabs>
              <w:spacing w:after="0" w:line="240" w:lineRule="auto"/>
              <w:rPr>
                <w:rFonts w:ascii="Tahoma" w:hAnsi="Tahoma" w:cs="Tahoma"/>
                <w:color w:val="000000" w:themeColor="text1"/>
                <w:spacing w:val="-3"/>
                <w:sz w:val="20"/>
                <w:szCs w:val="20"/>
              </w:rPr>
            </w:pPr>
            <w:proofErr w:type="spellStart"/>
            <w:r w:rsidRPr="00A55BCA">
              <w:rPr>
                <w:rFonts w:ascii="Tahoma" w:hAnsi="Tahoma" w:cs="Tahoma"/>
                <w:color w:val="000000" w:themeColor="text1"/>
                <w:spacing w:val="-3"/>
                <w:sz w:val="20"/>
                <w:szCs w:val="20"/>
              </w:rPr>
              <w:t>м.п</w:t>
            </w:r>
            <w:proofErr w:type="spellEnd"/>
            <w:r w:rsidRPr="00A55BCA">
              <w:rPr>
                <w:rFonts w:ascii="Tahoma" w:hAnsi="Tahoma" w:cs="Tahoma"/>
                <w:color w:val="000000" w:themeColor="text1"/>
                <w:spacing w:val="-3"/>
                <w:sz w:val="20"/>
                <w:szCs w:val="20"/>
              </w:rPr>
              <w:t>.</w:t>
            </w:r>
          </w:p>
          <w:p w14:paraId="55C9AC98" w14:textId="77777777" w:rsidR="00385145" w:rsidRPr="00A55BCA" w:rsidRDefault="00385145" w:rsidP="00A55BCA">
            <w:pPr>
              <w:tabs>
                <w:tab w:val="left" w:pos="709"/>
              </w:tabs>
              <w:spacing w:after="0" w:line="240" w:lineRule="auto"/>
              <w:jc w:val="both"/>
              <w:rPr>
                <w:rFonts w:ascii="Tahoma" w:hAnsi="Tahoma" w:cs="Tahoma"/>
                <w:color w:val="000000" w:themeColor="text1"/>
                <w:spacing w:val="-3"/>
                <w:sz w:val="20"/>
                <w:szCs w:val="20"/>
              </w:rPr>
            </w:pPr>
          </w:p>
        </w:tc>
        <w:tc>
          <w:tcPr>
            <w:tcW w:w="420" w:type="dxa"/>
          </w:tcPr>
          <w:p w14:paraId="34EF1AF6" w14:textId="77777777" w:rsidR="00385145" w:rsidRPr="00A55BCA" w:rsidRDefault="00385145" w:rsidP="00A55BCA">
            <w:pPr>
              <w:tabs>
                <w:tab w:val="left" w:pos="709"/>
                <w:tab w:val="left" w:pos="4232"/>
              </w:tabs>
              <w:spacing w:after="0" w:line="240" w:lineRule="auto"/>
              <w:ind w:right="-108"/>
              <w:rPr>
                <w:rFonts w:ascii="Tahoma" w:hAnsi="Tahoma" w:cs="Tahoma"/>
                <w:color w:val="000000" w:themeColor="text1"/>
                <w:spacing w:val="-3"/>
                <w:sz w:val="20"/>
                <w:szCs w:val="20"/>
              </w:rPr>
            </w:pPr>
          </w:p>
        </w:tc>
        <w:tc>
          <w:tcPr>
            <w:tcW w:w="4683" w:type="dxa"/>
          </w:tcPr>
          <w:p w14:paraId="53EA1DBE" w14:textId="77777777" w:rsidR="00385145" w:rsidRPr="00A55BCA" w:rsidRDefault="00385145" w:rsidP="00A55BCA">
            <w:pPr>
              <w:tabs>
                <w:tab w:val="left" w:pos="709"/>
                <w:tab w:val="left" w:pos="4232"/>
              </w:tabs>
              <w:spacing w:after="0" w:line="240" w:lineRule="auto"/>
              <w:ind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 "___________________"</w:t>
            </w:r>
          </w:p>
          <w:p w14:paraId="5783DBB6" w14:textId="77777777" w:rsidR="00385145" w:rsidRPr="00A55BCA" w:rsidRDefault="00385145" w:rsidP="00A55BCA">
            <w:pPr>
              <w:tabs>
                <w:tab w:val="left" w:pos="709"/>
              </w:tabs>
              <w:spacing w:after="0" w:line="240" w:lineRule="auto"/>
              <w:ind w:right="-108"/>
              <w:rPr>
                <w:rFonts w:ascii="Tahoma" w:hAnsi="Tahoma" w:cs="Tahoma"/>
                <w:color w:val="000000" w:themeColor="text1"/>
                <w:spacing w:val="-3"/>
                <w:sz w:val="20"/>
                <w:szCs w:val="20"/>
              </w:rPr>
            </w:pPr>
          </w:p>
          <w:p w14:paraId="7890BF36" w14:textId="77777777" w:rsidR="00385145" w:rsidRPr="00A55BCA" w:rsidRDefault="00385145" w:rsidP="00A55BCA">
            <w:pPr>
              <w:tabs>
                <w:tab w:val="left" w:pos="709"/>
              </w:tabs>
              <w:spacing w:after="0" w:line="240" w:lineRule="auto"/>
              <w:ind w:right="-108"/>
              <w:rPr>
                <w:rFonts w:ascii="Tahoma" w:hAnsi="Tahoma" w:cs="Tahoma"/>
                <w:color w:val="000000" w:themeColor="text1"/>
                <w:spacing w:val="-3"/>
                <w:sz w:val="20"/>
                <w:szCs w:val="20"/>
              </w:rPr>
            </w:pPr>
          </w:p>
          <w:p w14:paraId="6404829C" w14:textId="77777777" w:rsidR="00385145" w:rsidRPr="00A55BCA" w:rsidRDefault="00385145" w:rsidP="00A55BCA">
            <w:pPr>
              <w:tabs>
                <w:tab w:val="left" w:pos="709"/>
              </w:tabs>
              <w:spacing w:after="0" w:line="240" w:lineRule="auto"/>
              <w:ind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 xml:space="preserve">______________________/_________________/ </w:t>
            </w:r>
          </w:p>
          <w:p w14:paraId="1C138E97" w14:textId="77777777" w:rsidR="00385145" w:rsidRPr="00A55BCA" w:rsidRDefault="00385145" w:rsidP="00A55BCA">
            <w:pPr>
              <w:tabs>
                <w:tab w:val="left" w:pos="709"/>
              </w:tabs>
              <w:spacing w:after="0" w:line="240" w:lineRule="auto"/>
              <w:rPr>
                <w:rFonts w:ascii="Tahoma" w:hAnsi="Tahoma" w:cs="Tahoma"/>
                <w:color w:val="000000" w:themeColor="text1"/>
                <w:spacing w:val="-3"/>
                <w:sz w:val="20"/>
                <w:szCs w:val="20"/>
              </w:rPr>
            </w:pPr>
            <w:proofErr w:type="spellStart"/>
            <w:r w:rsidRPr="00A55BCA">
              <w:rPr>
                <w:rFonts w:ascii="Tahoma" w:hAnsi="Tahoma" w:cs="Tahoma"/>
                <w:color w:val="000000" w:themeColor="text1"/>
                <w:spacing w:val="-3"/>
                <w:sz w:val="20"/>
                <w:szCs w:val="20"/>
              </w:rPr>
              <w:t>м.п</w:t>
            </w:r>
            <w:proofErr w:type="spellEnd"/>
            <w:r w:rsidRPr="00A55BCA">
              <w:rPr>
                <w:rFonts w:ascii="Tahoma" w:hAnsi="Tahoma" w:cs="Tahoma"/>
                <w:color w:val="000000" w:themeColor="text1"/>
                <w:spacing w:val="-3"/>
                <w:sz w:val="20"/>
                <w:szCs w:val="20"/>
              </w:rPr>
              <w:t>.</w:t>
            </w:r>
          </w:p>
          <w:p w14:paraId="3551EA42" w14:textId="77777777" w:rsidR="00385145" w:rsidRPr="00A55BCA" w:rsidRDefault="00385145" w:rsidP="00A55BCA">
            <w:pPr>
              <w:tabs>
                <w:tab w:val="left" w:pos="709"/>
              </w:tabs>
              <w:spacing w:after="0" w:line="240" w:lineRule="auto"/>
              <w:jc w:val="both"/>
              <w:rPr>
                <w:rFonts w:ascii="Tahoma" w:hAnsi="Tahoma" w:cs="Tahoma"/>
                <w:color w:val="000000" w:themeColor="text1"/>
                <w:sz w:val="20"/>
                <w:szCs w:val="20"/>
              </w:rPr>
            </w:pPr>
          </w:p>
        </w:tc>
      </w:tr>
    </w:tbl>
    <w:p w14:paraId="03FBF9BA" w14:textId="77777777" w:rsidR="00B255A7" w:rsidRPr="00A55BCA" w:rsidRDefault="00B255A7" w:rsidP="00A55BCA">
      <w:pPr>
        <w:pStyle w:val="af5"/>
        <w:pageBreakBefore/>
        <w:spacing w:after="0" w:line="240" w:lineRule="auto"/>
        <w:ind w:right="-6" w:firstLine="5670"/>
        <w:jc w:val="right"/>
        <w:rPr>
          <w:rFonts w:ascii="Tahoma" w:hAnsi="Tahoma" w:cs="Tahoma"/>
          <w:sz w:val="20"/>
          <w:szCs w:val="20"/>
        </w:rPr>
      </w:pPr>
      <w:r w:rsidRPr="00A55BCA">
        <w:rPr>
          <w:rFonts w:ascii="Tahoma" w:hAnsi="Tahoma" w:cs="Tahoma"/>
          <w:sz w:val="20"/>
          <w:szCs w:val="20"/>
        </w:rPr>
        <w:lastRenderedPageBreak/>
        <w:t>Приложение № 1</w:t>
      </w:r>
    </w:p>
    <w:p w14:paraId="74A80EF0" w14:textId="77777777" w:rsidR="00B255A7" w:rsidRPr="00A55BCA" w:rsidRDefault="00B255A7" w:rsidP="00A55BCA">
      <w:pPr>
        <w:widowControl w:val="0"/>
        <w:suppressLineNumbers/>
        <w:suppressAutoHyphens/>
        <w:snapToGrid w:val="0"/>
        <w:spacing w:after="0" w:line="240" w:lineRule="auto"/>
        <w:contextualSpacing/>
        <w:jc w:val="right"/>
        <w:rPr>
          <w:rFonts w:ascii="Tahoma" w:eastAsia="Times New Roman" w:hAnsi="Tahoma" w:cs="Tahoma"/>
          <w:sz w:val="20"/>
          <w:szCs w:val="20"/>
        </w:rPr>
      </w:pPr>
      <w:r w:rsidRPr="00A55BCA">
        <w:rPr>
          <w:rFonts w:ascii="Tahoma" w:hAnsi="Tahoma" w:cs="Tahoma"/>
          <w:sz w:val="20"/>
          <w:szCs w:val="20"/>
        </w:rPr>
        <w:t xml:space="preserve">к Договору </w:t>
      </w:r>
      <w:r w:rsidRPr="00A55BCA">
        <w:rPr>
          <w:rFonts w:ascii="Tahoma" w:eastAsia="Times New Roman" w:hAnsi="Tahoma" w:cs="Tahoma"/>
          <w:sz w:val="20"/>
          <w:szCs w:val="20"/>
        </w:rPr>
        <w:t xml:space="preserve">на выполнение работ </w:t>
      </w:r>
    </w:p>
    <w:p w14:paraId="6E51FA21" w14:textId="77777777" w:rsidR="00B255A7" w:rsidRPr="00A55BCA" w:rsidRDefault="00B255A7" w:rsidP="00A55BCA">
      <w:pPr>
        <w:pStyle w:val="af5"/>
        <w:spacing w:after="0" w:line="240" w:lineRule="auto"/>
        <w:ind w:right="-6" w:firstLine="5670"/>
        <w:jc w:val="right"/>
        <w:rPr>
          <w:rFonts w:ascii="Tahoma" w:hAnsi="Tahoma" w:cs="Tahoma"/>
          <w:sz w:val="20"/>
          <w:szCs w:val="20"/>
        </w:rPr>
      </w:pPr>
      <w:r w:rsidRPr="00A55BCA">
        <w:rPr>
          <w:rFonts w:ascii="Tahoma" w:hAnsi="Tahoma" w:cs="Tahoma"/>
          <w:sz w:val="20"/>
          <w:szCs w:val="20"/>
        </w:rPr>
        <w:t>№ ______________________</w:t>
      </w:r>
    </w:p>
    <w:p w14:paraId="59F5C863" w14:textId="77777777" w:rsidR="00B255A7" w:rsidRPr="00A55BCA" w:rsidRDefault="00B255A7" w:rsidP="00A55BCA">
      <w:pPr>
        <w:pStyle w:val="ConsPlusNormal"/>
        <w:jc w:val="right"/>
        <w:rPr>
          <w:i w:val="0"/>
        </w:rPr>
      </w:pPr>
      <w:r w:rsidRPr="00A55BCA">
        <w:rPr>
          <w:i w:val="0"/>
        </w:rPr>
        <w:t>от "___"__________20___г.</w:t>
      </w:r>
    </w:p>
    <w:p w14:paraId="4515564E" w14:textId="77777777" w:rsidR="00B255A7" w:rsidRPr="00A55BCA" w:rsidRDefault="00B255A7" w:rsidP="00A55BCA">
      <w:pPr>
        <w:pStyle w:val="ConsPlusNormal"/>
        <w:jc w:val="right"/>
        <w:rPr>
          <w:b/>
          <w:i w:val="0"/>
        </w:rPr>
      </w:pPr>
    </w:p>
    <w:p w14:paraId="023A612D" w14:textId="5BCB61A9" w:rsidR="00EC1775" w:rsidRPr="00A55BCA" w:rsidRDefault="00EC1775" w:rsidP="00A55BCA">
      <w:pPr>
        <w:spacing w:after="0" w:line="240" w:lineRule="auto"/>
        <w:jc w:val="center"/>
        <w:rPr>
          <w:rFonts w:ascii="Tahoma" w:hAnsi="Tahoma" w:cs="Tahoma"/>
          <w:b/>
          <w:sz w:val="20"/>
          <w:szCs w:val="20"/>
        </w:rPr>
      </w:pPr>
      <w:permStart w:id="336680405" w:edGrp="everyone"/>
      <w:r w:rsidRPr="00A55BCA">
        <w:rPr>
          <w:rFonts w:ascii="Tahoma" w:hAnsi="Tahoma" w:cs="Tahoma"/>
          <w:b/>
          <w:sz w:val="20"/>
          <w:szCs w:val="20"/>
        </w:rPr>
        <w:t>ТЕХНИЧЕСКОЕ ЗАДАНИЕ</w:t>
      </w:r>
    </w:p>
    <w:p w14:paraId="246E66DD" w14:textId="092F3C68" w:rsidR="00A55BCA" w:rsidRPr="00A55BCA" w:rsidRDefault="00A55BCA" w:rsidP="00A55BCA">
      <w:pPr>
        <w:spacing w:after="0" w:line="240" w:lineRule="auto"/>
        <w:jc w:val="center"/>
        <w:rPr>
          <w:rFonts w:ascii="Tahoma" w:eastAsia="Times New Roman" w:hAnsi="Tahoma" w:cs="Tahoma"/>
          <w:b/>
          <w:sz w:val="20"/>
          <w:szCs w:val="20"/>
        </w:rPr>
      </w:pPr>
      <w:r w:rsidRPr="00A55BCA">
        <w:rPr>
          <w:rFonts w:ascii="Tahoma" w:eastAsia="Times New Roman" w:hAnsi="Tahoma" w:cs="Tahoma"/>
          <w:b/>
          <w:sz w:val="20"/>
          <w:szCs w:val="20"/>
        </w:rPr>
        <w:t>на выполнение работ по разработке и внедрению функциональных модулей Системы «Личный кабинет Клиента» АО «</w:t>
      </w:r>
      <w:proofErr w:type="spellStart"/>
      <w:r w:rsidRPr="00A55BCA">
        <w:rPr>
          <w:rFonts w:ascii="Tahoma" w:eastAsia="Times New Roman" w:hAnsi="Tahoma" w:cs="Tahoma"/>
          <w:b/>
          <w:sz w:val="20"/>
          <w:szCs w:val="20"/>
        </w:rPr>
        <w:t>ЭнергосбыТ</w:t>
      </w:r>
      <w:proofErr w:type="spellEnd"/>
      <w:r w:rsidRPr="00A55BCA">
        <w:rPr>
          <w:rFonts w:ascii="Tahoma" w:eastAsia="Times New Roman" w:hAnsi="Tahoma" w:cs="Tahoma"/>
          <w:b/>
          <w:sz w:val="20"/>
          <w:szCs w:val="20"/>
        </w:rPr>
        <w:t xml:space="preserve"> Плюс»</w:t>
      </w:r>
    </w:p>
    <w:permEnd w:id="336680405"/>
    <w:p w14:paraId="742D1674" w14:textId="77777777" w:rsidR="00A55BCA" w:rsidRPr="00C15FBA" w:rsidRDefault="00A55BCA" w:rsidP="00C15FBA">
      <w:pPr>
        <w:spacing w:after="0" w:line="240" w:lineRule="auto"/>
        <w:jc w:val="center"/>
        <w:rPr>
          <w:rFonts w:ascii="Tahoma" w:hAnsi="Tahoma" w:cs="Tahoma"/>
          <w:b/>
          <w:sz w:val="20"/>
          <w:szCs w:val="20"/>
        </w:rPr>
      </w:pPr>
    </w:p>
    <w:p w14:paraId="49B5FEAA" w14:textId="77777777" w:rsidR="00C15FBA" w:rsidRPr="00844E3A" w:rsidRDefault="00C15FBA" w:rsidP="00C15FBA">
      <w:pPr>
        <w:spacing w:after="0" w:line="240" w:lineRule="auto"/>
        <w:jc w:val="center"/>
        <w:rPr>
          <w:rFonts w:ascii="Tahoma" w:eastAsia="Times New Roman" w:hAnsi="Tahoma" w:cs="Tahoma"/>
          <w:b/>
          <w:bCs/>
          <w:sz w:val="20"/>
          <w:szCs w:val="20"/>
        </w:rPr>
      </w:pPr>
      <w:r w:rsidRPr="00844E3A">
        <w:rPr>
          <w:rFonts w:ascii="Tahoma" w:eastAsia="Times New Roman" w:hAnsi="Tahoma" w:cs="Tahoma"/>
          <w:b/>
          <w:bCs/>
          <w:sz w:val="20"/>
          <w:szCs w:val="20"/>
        </w:rPr>
        <w:t>ОБЩИЕ ПОЛОЖЕНИЯ</w:t>
      </w:r>
    </w:p>
    <w:p w14:paraId="65F7AEA6" w14:textId="77777777" w:rsidR="00C15FBA" w:rsidRPr="00844E3A" w:rsidRDefault="00C15FBA" w:rsidP="00C15FBA">
      <w:pPr>
        <w:pStyle w:val="ac"/>
        <w:numPr>
          <w:ilvl w:val="1"/>
          <w:numId w:val="89"/>
        </w:numPr>
        <w:ind w:left="0" w:firstLine="0"/>
        <w:jc w:val="both"/>
        <w:rPr>
          <w:rFonts w:ascii="Tahoma" w:eastAsia="Times New Roman" w:hAnsi="Tahoma" w:cs="Tahoma"/>
          <w:b/>
          <w:noProof/>
          <w:spacing w:val="-1"/>
          <w:sz w:val="20"/>
          <w:szCs w:val="20"/>
        </w:rPr>
      </w:pPr>
      <w:r w:rsidRPr="00844E3A">
        <w:rPr>
          <w:rFonts w:ascii="Tahoma" w:eastAsia="Times New Roman" w:hAnsi="Tahoma" w:cs="Tahoma"/>
          <w:b/>
          <w:bCs/>
          <w:sz w:val="20"/>
          <w:szCs w:val="20"/>
        </w:rPr>
        <w:t>Предмет технического задания</w:t>
      </w:r>
      <w:r w:rsidRPr="00844E3A">
        <w:rPr>
          <w:rFonts w:ascii="Tahoma" w:eastAsia="Times New Roman" w:hAnsi="Tahoma" w:cs="Tahoma"/>
          <w:bCs/>
          <w:sz w:val="20"/>
          <w:szCs w:val="20"/>
        </w:rPr>
        <w:t>: выполнение работ по разработке и внедрению функциональных модулей Системы «Личный кабинет Клиента» АО «</w:t>
      </w:r>
      <w:proofErr w:type="spellStart"/>
      <w:r w:rsidRPr="00844E3A">
        <w:rPr>
          <w:rFonts w:ascii="Tahoma" w:eastAsia="Times New Roman" w:hAnsi="Tahoma" w:cs="Tahoma"/>
          <w:bCs/>
          <w:sz w:val="20"/>
          <w:szCs w:val="20"/>
        </w:rPr>
        <w:t>ЭнергосбыТ</w:t>
      </w:r>
      <w:proofErr w:type="spellEnd"/>
      <w:r w:rsidRPr="00844E3A">
        <w:rPr>
          <w:rFonts w:ascii="Tahoma" w:eastAsia="Times New Roman" w:hAnsi="Tahoma" w:cs="Tahoma"/>
          <w:bCs/>
          <w:sz w:val="20"/>
          <w:szCs w:val="20"/>
        </w:rPr>
        <w:t xml:space="preserve"> Плюс» (далее «Система»), включающих в себя два модуля действующего Личного кабинета клиента, а также выполнение работ по </w:t>
      </w:r>
      <w:r w:rsidRPr="00844E3A">
        <w:rPr>
          <w:rFonts w:ascii="Tahoma" w:hAnsi="Tahoma" w:cs="Tahoma"/>
          <w:sz w:val="20"/>
          <w:szCs w:val="20"/>
        </w:rPr>
        <w:t xml:space="preserve">доработке действующей системы «Личный кабинет клиента», состоящего из </w:t>
      </w:r>
      <w:r w:rsidRPr="00844E3A">
        <w:rPr>
          <w:rFonts w:ascii="Tahoma" w:eastAsia="Times New Roman" w:hAnsi="Tahoma" w:cs="Tahoma"/>
          <w:sz w:val="20"/>
          <w:szCs w:val="20"/>
        </w:rPr>
        <w:t>WEB-версии и мобильных приложений,</w:t>
      </w:r>
      <w:r w:rsidRPr="00844E3A">
        <w:rPr>
          <w:rFonts w:ascii="Tahoma" w:hAnsi="Tahoma" w:cs="Tahoma"/>
          <w:sz w:val="20"/>
          <w:szCs w:val="20"/>
        </w:rPr>
        <w:t xml:space="preserve"> по итогам уточнения требований бизнеса/законодательства.</w:t>
      </w:r>
    </w:p>
    <w:p w14:paraId="69F40FE9" w14:textId="77777777" w:rsidR="00C15FBA" w:rsidRPr="00844E3A" w:rsidRDefault="00C15FBA" w:rsidP="00C15FBA">
      <w:pPr>
        <w:pStyle w:val="ac"/>
        <w:ind w:left="0"/>
        <w:jc w:val="both"/>
        <w:rPr>
          <w:rFonts w:ascii="Tahoma" w:eastAsia="Times New Roman" w:hAnsi="Tahoma" w:cs="Tahoma"/>
          <w:iCs/>
          <w:sz w:val="20"/>
          <w:szCs w:val="20"/>
        </w:rPr>
      </w:pPr>
    </w:p>
    <w:p w14:paraId="53135647" w14:textId="77777777" w:rsidR="00C15FBA" w:rsidRPr="00844E3A" w:rsidRDefault="00C15FBA" w:rsidP="00C15FBA">
      <w:pPr>
        <w:pStyle w:val="ac"/>
        <w:ind w:left="0"/>
        <w:jc w:val="both"/>
        <w:rPr>
          <w:rFonts w:ascii="Tahoma" w:eastAsia="Times New Roman" w:hAnsi="Tahoma" w:cs="Tahoma"/>
          <w:iCs/>
          <w:sz w:val="20"/>
          <w:szCs w:val="20"/>
        </w:rPr>
      </w:pPr>
      <w:r w:rsidRPr="00844E3A">
        <w:rPr>
          <w:rFonts w:ascii="Tahoma" w:eastAsia="Times New Roman" w:hAnsi="Tahoma" w:cs="Tahoma"/>
          <w:iCs/>
          <w:sz w:val="20"/>
          <w:szCs w:val="20"/>
        </w:rPr>
        <w:t>Перечень новых модулей:</w:t>
      </w:r>
    </w:p>
    <w:p w14:paraId="27E1CC91" w14:textId="77777777" w:rsidR="00C15FBA" w:rsidRPr="00844E3A" w:rsidRDefault="00C15FBA" w:rsidP="00C15FBA">
      <w:pPr>
        <w:numPr>
          <w:ilvl w:val="0"/>
          <w:numId w:val="87"/>
        </w:numPr>
        <w:spacing w:after="0" w:line="240" w:lineRule="auto"/>
        <w:ind w:left="0" w:firstLine="0"/>
        <w:jc w:val="both"/>
        <w:rPr>
          <w:rFonts w:ascii="Tahoma" w:hAnsi="Tahoma" w:cs="Tahoma"/>
          <w:bCs/>
          <w:sz w:val="20"/>
          <w:szCs w:val="20"/>
        </w:rPr>
      </w:pPr>
      <w:r w:rsidRPr="00844E3A">
        <w:rPr>
          <w:rFonts w:ascii="Tahoma" w:eastAsia="Times New Roman" w:hAnsi="Tahoma" w:cs="Tahoma"/>
          <w:bCs/>
          <w:sz w:val="20"/>
          <w:szCs w:val="20"/>
          <w:lang w:eastAsia="ru-RU"/>
        </w:rPr>
        <w:t xml:space="preserve">Модуль расширенной функциональности ЛК (4 очередь) </w:t>
      </w:r>
    </w:p>
    <w:p w14:paraId="1C71AA4C" w14:textId="77777777" w:rsidR="00C15FBA" w:rsidRPr="00844E3A" w:rsidRDefault="00C15FBA" w:rsidP="00C15FBA">
      <w:pPr>
        <w:numPr>
          <w:ilvl w:val="0"/>
          <w:numId w:val="87"/>
        </w:numPr>
        <w:spacing w:after="0" w:line="240" w:lineRule="auto"/>
        <w:ind w:left="0" w:firstLine="0"/>
        <w:jc w:val="both"/>
        <w:rPr>
          <w:rFonts w:ascii="Tahoma" w:eastAsia="Times New Roman" w:hAnsi="Tahoma" w:cs="Tahoma"/>
          <w:bCs/>
          <w:sz w:val="20"/>
          <w:szCs w:val="20"/>
          <w:lang w:eastAsia="ru-RU"/>
        </w:rPr>
      </w:pPr>
      <w:r w:rsidRPr="00844E3A">
        <w:rPr>
          <w:rFonts w:ascii="Tahoma" w:eastAsia="Times New Roman" w:hAnsi="Tahoma" w:cs="Tahoma"/>
          <w:bCs/>
          <w:sz w:val="20"/>
          <w:szCs w:val="20"/>
          <w:lang w:eastAsia="ru-RU"/>
        </w:rPr>
        <w:t>Модуль дополнительных возможностей ЛК (1 очередь)</w:t>
      </w:r>
    </w:p>
    <w:p w14:paraId="4F9EF45C" w14:textId="77777777" w:rsidR="00C15FBA" w:rsidRPr="00844E3A" w:rsidRDefault="00C15FBA" w:rsidP="00C15FBA">
      <w:pPr>
        <w:spacing w:after="0" w:line="240" w:lineRule="auto"/>
        <w:jc w:val="both"/>
        <w:rPr>
          <w:rFonts w:ascii="Tahoma" w:eastAsia="Times New Roman" w:hAnsi="Tahoma" w:cs="Tahoma"/>
          <w:bCs/>
          <w:sz w:val="20"/>
          <w:szCs w:val="20"/>
          <w:lang w:eastAsia="ar-SA"/>
        </w:rPr>
      </w:pPr>
      <w:r w:rsidRPr="00844E3A">
        <w:rPr>
          <w:rFonts w:ascii="Tahoma" w:hAnsi="Tahoma" w:cs="Tahoma"/>
          <w:bCs/>
          <w:sz w:val="20"/>
          <w:szCs w:val="20"/>
        </w:rPr>
        <w:br/>
      </w:r>
      <w:r w:rsidRPr="00844E3A">
        <w:rPr>
          <w:rFonts w:ascii="Tahoma" w:eastAsia="Times New Roman" w:hAnsi="Tahoma" w:cs="Tahoma"/>
          <w:b/>
          <w:bCs/>
          <w:sz w:val="20"/>
          <w:szCs w:val="20"/>
          <w:lang w:eastAsia="ar-SA"/>
        </w:rPr>
        <w:t>1.2.</w:t>
      </w:r>
      <w:r w:rsidRPr="00844E3A">
        <w:rPr>
          <w:rFonts w:ascii="Tahoma" w:eastAsia="Times New Roman" w:hAnsi="Tahoma" w:cs="Tahoma"/>
          <w:bCs/>
          <w:sz w:val="20"/>
          <w:szCs w:val="20"/>
          <w:lang w:eastAsia="ar-SA"/>
        </w:rPr>
        <w:t xml:space="preserve"> </w:t>
      </w:r>
      <w:r w:rsidRPr="00844E3A">
        <w:rPr>
          <w:rFonts w:ascii="Tahoma" w:eastAsia="Times New Roman" w:hAnsi="Tahoma" w:cs="Tahoma"/>
          <w:b/>
          <w:bCs/>
          <w:sz w:val="20"/>
          <w:szCs w:val="20"/>
          <w:lang w:eastAsia="ar-SA"/>
        </w:rPr>
        <w:t>Место оказания выполнения работ</w:t>
      </w:r>
      <w:r w:rsidRPr="00844E3A">
        <w:rPr>
          <w:rFonts w:ascii="Tahoma" w:eastAsia="Times New Roman" w:hAnsi="Tahoma" w:cs="Tahoma"/>
          <w:bCs/>
          <w:sz w:val="20"/>
          <w:szCs w:val="20"/>
          <w:lang w:eastAsia="ar-SA"/>
        </w:rPr>
        <w:t xml:space="preserve">: </w:t>
      </w:r>
    </w:p>
    <w:p w14:paraId="20114397" w14:textId="77777777" w:rsidR="00C15FBA" w:rsidRPr="00844E3A" w:rsidRDefault="00C15FBA" w:rsidP="00C15FBA">
      <w:pPr>
        <w:tabs>
          <w:tab w:val="left" w:pos="-142"/>
          <w:tab w:val="left" w:pos="284"/>
          <w:tab w:val="left" w:pos="426"/>
        </w:tabs>
        <w:suppressAutoHyphens/>
        <w:spacing w:after="0" w:line="240" w:lineRule="auto"/>
        <w:jc w:val="both"/>
        <w:rPr>
          <w:rFonts w:ascii="Tahoma" w:eastAsia="Times New Roman" w:hAnsi="Tahoma" w:cs="Tahoma"/>
          <w:bCs/>
          <w:sz w:val="20"/>
          <w:szCs w:val="20"/>
          <w:lang w:eastAsia="ar-SA"/>
        </w:rPr>
      </w:pPr>
      <w:r w:rsidRPr="00844E3A">
        <w:rPr>
          <w:rFonts w:ascii="Tahoma" w:eastAsia="Times New Roman" w:hAnsi="Tahoma" w:cs="Tahoma"/>
          <w:bCs/>
          <w:sz w:val="20"/>
          <w:szCs w:val="20"/>
          <w:lang w:eastAsia="ar-SA"/>
        </w:rPr>
        <w:t>Работы выполняются дистанционно посредством предоставления удаленного доступа специалистам Исполнителя к средам разработки ПО Заказчика.</w:t>
      </w:r>
    </w:p>
    <w:p w14:paraId="515ACD59" w14:textId="77777777" w:rsidR="00C15FBA" w:rsidRPr="00844E3A" w:rsidRDefault="00C15FBA" w:rsidP="00C15FBA">
      <w:pPr>
        <w:tabs>
          <w:tab w:val="left" w:pos="-142"/>
          <w:tab w:val="left" w:pos="284"/>
          <w:tab w:val="left" w:pos="426"/>
        </w:tabs>
        <w:suppressAutoHyphens/>
        <w:spacing w:after="0" w:line="240" w:lineRule="auto"/>
        <w:jc w:val="both"/>
        <w:rPr>
          <w:rFonts w:ascii="Tahoma" w:eastAsia="Times New Roman" w:hAnsi="Tahoma" w:cs="Tahoma"/>
          <w:bCs/>
          <w:sz w:val="20"/>
          <w:szCs w:val="20"/>
          <w:lang w:eastAsia="ar-SA"/>
        </w:rPr>
      </w:pPr>
    </w:p>
    <w:p w14:paraId="2384B2D7" w14:textId="77777777" w:rsidR="00C15FBA" w:rsidRPr="00844E3A" w:rsidRDefault="00C15FBA" w:rsidP="00C15FBA">
      <w:pPr>
        <w:tabs>
          <w:tab w:val="left" w:pos="-142"/>
          <w:tab w:val="left" w:pos="284"/>
          <w:tab w:val="left" w:pos="426"/>
        </w:tabs>
        <w:suppressAutoHyphens/>
        <w:spacing w:after="0" w:line="240" w:lineRule="auto"/>
        <w:jc w:val="both"/>
        <w:rPr>
          <w:rFonts w:ascii="Tahoma" w:eastAsia="Times New Roman" w:hAnsi="Tahoma" w:cs="Tahoma"/>
          <w:bCs/>
          <w:sz w:val="20"/>
          <w:szCs w:val="20"/>
          <w:lang w:eastAsia="ar-SA"/>
        </w:rPr>
      </w:pPr>
      <w:r w:rsidRPr="00844E3A">
        <w:rPr>
          <w:rFonts w:ascii="Tahoma" w:eastAsia="Times New Roman" w:hAnsi="Tahoma" w:cs="Tahoma"/>
          <w:b/>
          <w:bCs/>
          <w:sz w:val="20"/>
          <w:szCs w:val="20"/>
          <w:lang w:eastAsia="ar-SA"/>
        </w:rPr>
        <w:t>1.3.</w:t>
      </w:r>
      <w:r w:rsidRPr="00844E3A">
        <w:rPr>
          <w:rFonts w:ascii="Tahoma" w:eastAsia="Times New Roman" w:hAnsi="Tahoma" w:cs="Tahoma"/>
          <w:bCs/>
          <w:sz w:val="20"/>
          <w:szCs w:val="20"/>
          <w:lang w:eastAsia="ar-SA"/>
        </w:rPr>
        <w:t xml:space="preserve"> </w:t>
      </w:r>
      <w:r w:rsidRPr="00844E3A">
        <w:rPr>
          <w:rFonts w:ascii="Tahoma" w:eastAsia="Times New Roman" w:hAnsi="Tahoma" w:cs="Tahoma"/>
          <w:b/>
          <w:bCs/>
          <w:sz w:val="20"/>
          <w:szCs w:val="20"/>
          <w:lang w:eastAsia="ar-SA"/>
        </w:rPr>
        <w:t>Сроки выполнения работ</w:t>
      </w:r>
      <w:r w:rsidRPr="00844E3A">
        <w:rPr>
          <w:rFonts w:ascii="Tahoma" w:eastAsia="Times New Roman" w:hAnsi="Tahoma" w:cs="Tahoma"/>
          <w:bCs/>
          <w:sz w:val="20"/>
          <w:szCs w:val="20"/>
          <w:lang w:eastAsia="ar-SA"/>
        </w:rPr>
        <w:t>:</w:t>
      </w:r>
    </w:p>
    <w:p w14:paraId="34CD9DF9" w14:textId="77777777" w:rsidR="00C15FBA" w:rsidRPr="00844E3A" w:rsidRDefault="00C15FBA" w:rsidP="00C15FBA">
      <w:pPr>
        <w:tabs>
          <w:tab w:val="left" w:pos="-142"/>
          <w:tab w:val="left" w:pos="284"/>
          <w:tab w:val="left" w:pos="426"/>
        </w:tabs>
        <w:suppressAutoHyphens/>
        <w:spacing w:after="0" w:line="240" w:lineRule="auto"/>
        <w:jc w:val="both"/>
        <w:rPr>
          <w:rFonts w:ascii="Tahoma" w:eastAsia="Times New Roman" w:hAnsi="Tahoma" w:cs="Tahoma"/>
          <w:bCs/>
          <w:sz w:val="20"/>
          <w:szCs w:val="20"/>
          <w:lang w:eastAsia="ar-SA"/>
        </w:rPr>
      </w:pPr>
      <w:r w:rsidRPr="00844E3A">
        <w:rPr>
          <w:rFonts w:ascii="Tahoma" w:eastAsia="Times New Roman" w:hAnsi="Tahoma" w:cs="Tahoma"/>
          <w:b/>
          <w:bCs/>
          <w:sz w:val="20"/>
          <w:szCs w:val="20"/>
          <w:lang w:eastAsia="ar-SA"/>
        </w:rPr>
        <w:t>Дата начала выполнения работ</w:t>
      </w:r>
      <w:r w:rsidRPr="00844E3A">
        <w:rPr>
          <w:rFonts w:ascii="Tahoma" w:eastAsia="Times New Roman" w:hAnsi="Tahoma" w:cs="Tahoma"/>
          <w:bCs/>
          <w:sz w:val="20"/>
          <w:szCs w:val="20"/>
          <w:lang w:eastAsia="ar-SA"/>
        </w:rPr>
        <w:t>: с даты подписания Договора.</w:t>
      </w:r>
    </w:p>
    <w:p w14:paraId="4F323851" w14:textId="77777777" w:rsidR="00C15FBA" w:rsidRPr="00844E3A" w:rsidRDefault="00C15FBA" w:rsidP="00C15FBA">
      <w:pPr>
        <w:tabs>
          <w:tab w:val="left" w:pos="-142"/>
          <w:tab w:val="left" w:pos="284"/>
          <w:tab w:val="left" w:pos="426"/>
        </w:tabs>
        <w:suppressAutoHyphens/>
        <w:spacing w:after="0" w:line="240" w:lineRule="auto"/>
        <w:jc w:val="both"/>
        <w:rPr>
          <w:rFonts w:ascii="Tahoma" w:eastAsia="Times New Roman" w:hAnsi="Tahoma" w:cs="Tahoma"/>
          <w:bCs/>
          <w:sz w:val="20"/>
          <w:szCs w:val="20"/>
          <w:lang w:eastAsia="ar-SA"/>
        </w:rPr>
      </w:pPr>
      <w:r w:rsidRPr="00844E3A">
        <w:rPr>
          <w:rFonts w:ascii="Tahoma" w:eastAsia="Times New Roman" w:hAnsi="Tahoma" w:cs="Tahoma"/>
          <w:b/>
          <w:bCs/>
          <w:sz w:val="20"/>
          <w:szCs w:val="20"/>
          <w:lang w:eastAsia="ar-SA"/>
        </w:rPr>
        <w:t>Дата выполнения работ</w:t>
      </w:r>
      <w:r w:rsidRPr="00844E3A">
        <w:rPr>
          <w:rFonts w:ascii="Tahoma" w:eastAsia="Times New Roman" w:hAnsi="Tahoma" w:cs="Tahoma"/>
          <w:bCs/>
          <w:sz w:val="20"/>
          <w:szCs w:val="20"/>
          <w:lang w:eastAsia="ar-SA"/>
        </w:rPr>
        <w:t>: 31.07.2026.</w:t>
      </w:r>
    </w:p>
    <w:p w14:paraId="54A7539E" w14:textId="77777777" w:rsidR="00C15FBA" w:rsidRPr="00844E3A" w:rsidRDefault="00C15FBA" w:rsidP="00C15FBA">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По согласованию сторон возможно досрочное выполнение работ без заключения дополнительного соглашения.</w:t>
      </w:r>
      <w:r w:rsidRPr="00844E3A">
        <w:rPr>
          <w:rFonts w:ascii="Tahoma" w:eastAsia="Times New Roman" w:hAnsi="Tahoma" w:cs="Tahoma"/>
          <w:sz w:val="20"/>
          <w:szCs w:val="20"/>
        </w:rPr>
        <w:br/>
      </w:r>
    </w:p>
    <w:p w14:paraId="323FA639" w14:textId="77777777" w:rsidR="00C15FBA" w:rsidRPr="00844E3A" w:rsidRDefault="00C15FBA" w:rsidP="00C15FBA">
      <w:pPr>
        <w:numPr>
          <w:ilvl w:val="0"/>
          <w:numId w:val="84"/>
        </w:numPr>
        <w:spacing w:after="0" w:line="240" w:lineRule="auto"/>
        <w:ind w:left="0" w:firstLine="0"/>
        <w:jc w:val="center"/>
        <w:rPr>
          <w:rFonts w:ascii="Tahoma" w:eastAsia="Times New Roman" w:hAnsi="Tahoma" w:cs="Tahoma"/>
          <w:b/>
          <w:sz w:val="20"/>
          <w:szCs w:val="20"/>
          <w:lang w:eastAsia="ru-RU"/>
        </w:rPr>
      </w:pPr>
      <w:r w:rsidRPr="00844E3A">
        <w:rPr>
          <w:rFonts w:ascii="Tahoma" w:eastAsia="Times New Roman" w:hAnsi="Tahoma" w:cs="Tahoma"/>
          <w:b/>
          <w:sz w:val="20"/>
          <w:szCs w:val="20"/>
          <w:lang w:eastAsia="ru-RU"/>
        </w:rPr>
        <w:t>ТРЕБОВАНИЯ К ВЫПОЛНЕНИЮ РАБОТ</w:t>
      </w:r>
    </w:p>
    <w:p w14:paraId="4ED899AB" w14:textId="77777777" w:rsidR="00C15FBA" w:rsidRPr="00844E3A" w:rsidRDefault="00C15FBA" w:rsidP="00C15FBA">
      <w:pPr>
        <w:numPr>
          <w:ilvl w:val="1"/>
          <w:numId w:val="84"/>
        </w:numPr>
        <w:spacing w:after="0" w:line="240" w:lineRule="auto"/>
        <w:ind w:left="0" w:firstLine="0"/>
        <w:rPr>
          <w:rFonts w:ascii="Tahoma" w:eastAsia="Times New Roman" w:hAnsi="Tahoma" w:cs="Tahoma"/>
          <w:noProof/>
          <w:spacing w:val="-1"/>
          <w:sz w:val="20"/>
          <w:szCs w:val="20"/>
        </w:rPr>
      </w:pPr>
      <w:r w:rsidRPr="00844E3A">
        <w:rPr>
          <w:rFonts w:ascii="Tahoma" w:eastAsia="Times New Roman" w:hAnsi="Tahoma" w:cs="Tahoma"/>
          <w:sz w:val="20"/>
          <w:szCs w:val="20"/>
        </w:rPr>
        <w:t xml:space="preserve">В рамках выполнения работ </w:t>
      </w:r>
      <w:r w:rsidRPr="00844E3A">
        <w:rPr>
          <w:rFonts w:ascii="Tahoma" w:eastAsia="Times New Roman" w:hAnsi="Tahoma" w:cs="Tahoma"/>
          <w:bCs/>
          <w:sz w:val="20"/>
          <w:szCs w:val="20"/>
        </w:rPr>
        <w:t xml:space="preserve">по разработке и внедрению функциональных модулей Системы из п.1.1. </w:t>
      </w:r>
      <w:r w:rsidRPr="00844E3A">
        <w:rPr>
          <w:rFonts w:ascii="Tahoma" w:eastAsia="Times New Roman" w:hAnsi="Tahoma" w:cs="Tahoma"/>
          <w:sz w:val="20"/>
          <w:szCs w:val="20"/>
        </w:rPr>
        <w:t>Исполнитель должен:</w:t>
      </w:r>
      <w:r w:rsidRPr="00844E3A">
        <w:rPr>
          <w:rFonts w:ascii="Tahoma" w:eastAsia="Times New Roman" w:hAnsi="Tahoma" w:cs="Tahoma"/>
          <w:sz w:val="20"/>
          <w:szCs w:val="20"/>
        </w:rPr>
        <w:br/>
      </w:r>
    </w:p>
    <w:p w14:paraId="668C2177" w14:textId="77777777" w:rsidR="00C15FBA" w:rsidRPr="00844E3A" w:rsidRDefault="00C15FBA" w:rsidP="00C15FBA">
      <w:pPr>
        <w:numPr>
          <w:ilvl w:val="2"/>
          <w:numId w:val="84"/>
        </w:numPr>
        <w:spacing w:after="0" w:line="240" w:lineRule="auto"/>
        <w:ind w:left="0" w:firstLine="0"/>
        <w:jc w:val="both"/>
        <w:rPr>
          <w:rFonts w:ascii="Tahoma" w:eastAsia="Times New Roman" w:hAnsi="Tahoma" w:cs="Tahoma"/>
          <w:sz w:val="20"/>
          <w:szCs w:val="20"/>
        </w:rPr>
      </w:pPr>
      <w:r w:rsidRPr="00844E3A">
        <w:rPr>
          <w:rFonts w:ascii="Tahoma" w:eastAsia="Times New Roman" w:hAnsi="Tahoma" w:cs="Tahoma"/>
          <w:sz w:val="20"/>
          <w:szCs w:val="20"/>
        </w:rPr>
        <w:t>Организовать координацию работ своих специалистов со специалистами Заказчика, а также специалистов других Подрядчиков (при их наличии), выполняющих работы по технической поддержке и доработке Системы.</w:t>
      </w:r>
    </w:p>
    <w:p w14:paraId="28ECC519" w14:textId="77777777" w:rsidR="00C15FBA" w:rsidRPr="00844E3A" w:rsidRDefault="00C15FBA" w:rsidP="00C15FBA">
      <w:pPr>
        <w:numPr>
          <w:ilvl w:val="2"/>
          <w:numId w:val="84"/>
        </w:numPr>
        <w:spacing w:after="0" w:line="240" w:lineRule="auto"/>
        <w:ind w:left="0" w:firstLine="0"/>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Выполнять работы по анализу требований Заказчика, проектированию, дизайну, разработке, тестированию и передаче функциональности для установки на продуктивную Систему Заказчика.</w:t>
      </w:r>
    </w:p>
    <w:p w14:paraId="1E521505" w14:textId="77777777" w:rsidR="00C15FBA" w:rsidRPr="00844E3A" w:rsidRDefault="00C15FBA" w:rsidP="00C15FBA">
      <w:pPr>
        <w:spacing w:after="0" w:line="240" w:lineRule="auto"/>
        <w:jc w:val="both"/>
        <w:rPr>
          <w:rFonts w:ascii="Tahoma" w:eastAsia="Times New Roman" w:hAnsi="Tahoma" w:cs="Tahoma"/>
          <w:noProof/>
          <w:spacing w:val="-1"/>
          <w:sz w:val="20"/>
          <w:szCs w:val="20"/>
        </w:rPr>
      </w:pPr>
    </w:p>
    <w:p w14:paraId="4DFD187D" w14:textId="77777777" w:rsidR="00C15FBA" w:rsidRPr="00844E3A" w:rsidRDefault="00C15FBA" w:rsidP="00C15FBA">
      <w:pPr>
        <w:numPr>
          <w:ilvl w:val="2"/>
          <w:numId w:val="84"/>
        </w:numPr>
        <w:spacing w:after="0" w:line="240" w:lineRule="auto"/>
        <w:ind w:left="0" w:firstLine="0"/>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Реализовать:</w:t>
      </w:r>
    </w:p>
    <w:p w14:paraId="01A14BAE" w14:textId="77777777" w:rsidR="00C15FBA" w:rsidRPr="00844E3A" w:rsidRDefault="00C15FBA" w:rsidP="00C15FBA">
      <w:pPr>
        <w:spacing w:after="0" w:line="240" w:lineRule="auto"/>
        <w:jc w:val="both"/>
        <w:rPr>
          <w:rFonts w:ascii="Tahoma" w:eastAsia="Times New Roman" w:hAnsi="Tahoma" w:cs="Tahoma"/>
          <w:noProof/>
          <w:spacing w:val="-1"/>
          <w:sz w:val="20"/>
          <w:szCs w:val="20"/>
        </w:rPr>
      </w:pPr>
    </w:p>
    <w:p w14:paraId="23E104A4" w14:textId="77777777" w:rsidR="00C15FBA" w:rsidRPr="00844E3A" w:rsidRDefault="00C15FBA" w:rsidP="00C15FBA">
      <w:pPr>
        <w:tabs>
          <w:tab w:val="left" w:pos="3969"/>
        </w:tabs>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noProof/>
          <w:spacing w:val="-1"/>
          <w:sz w:val="20"/>
          <w:szCs w:val="20"/>
        </w:rPr>
        <w:t xml:space="preserve">2.1.3.1 </w:t>
      </w:r>
      <w:r w:rsidRPr="00844E3A">
        <w:rPr>
          <w:rFonts w:ascii="Tahoma" w:eastAsia="Times New Roman" w:hAnsi="Tahoma" w:cs="Tahoma"/>
          <w:b/>
          <w:noProof/>
          <w:spacing w:val="-1"/>
          <w:sz w:val="20"/>
          <w:szCs w:val="20"/>
        </w:rPr>
        <w:t>Функциональный</w:t>
      </w:r>
      <w:r w:rsidRPr="00844E3A">
        <w:rPr>
          <w:rFonts w:ascii="Tahoma" w:eastAsia="Times New Roman" w:hAnsi="Tahoma" w:cs="Tahoma"/>
          <w:b/>
          <w:bCs/>
          <w:sz w:val="20"/>
          <w:szCs w:val="20"/>
        </w:rPr>
        <w:t xml:space="preserve"> </w:t>
      </w:r>
      <w:r w:rsidRPr="00844E3A">
        <w:rPr>
          <w:rFonts w:ascii="Tahoma" w:eastAsia="Times New Roman" w:hAnsi="Tahoma" w:cs="Tahoma"/>
          <w:b/>
          <w:bCs/>
          <w:sz w:val="20"/>
          <w:szCs w:val="20"/>
          <w:lang w:eastAsia="ru-RU"/>
        </w:rPr>
        <w:t>модуль расширенной функциональности ЛК (4 очередь)</w:t>
      </w:r>
      <w:r w:rsidRPr="00844E3A">
        <w:rPr>
          <w:rFonts w:ascii="Tahoma" w:eastAsia="Times New Roman" w:hAnsi="Tahoma" w:cs="Tahoma"/>
          <w:bCs/>
          <w:sz w:val="20"/>
          <w:szCs w:val="20"/>
        </w:rPr>
        <w:t xml:space="preserve"> </w:t>
      </w:r>
      <w:r w:rsidRPr="00844E3A">
        <w:rPr>
          <w:rFonts w:ascii="Tahoma" w:eastAsia="Times New Roman" w:hAnsi="Tahoma" w:cs="Tahoma"/>
          <w:noProof/>
          <w:spacing w:val="-1"/>
          <w:sz w:val="20"/>
          <w:szCs w:val="20"/>
        </w:rPr>
        <w:t xml:space="preserve">в соответствии с функциональными требованиями, описанными в </w:t>
      </w:r>
      <w:r w:rsidRPr="00844E3A">
        <w:rPr>
          <w:rFonts w:ascii="Tahoma" w:hAnsi="Tahoma" w:cs="Tahoma"/>
          <w:noProof/>
          <w:spacing w:val="-1"/>
          <w:sz w:val="20"/>
          <w:szCs w:val="20"/>
        </w:rPr>
        <w:t>Приложении №2 и</w:t>
      </w:r>
      <w:r w:rsidRPr="00844E3A">
        <w:rPr>
          <w:rFonts w:ascii="Tahoma" w:eastAsia="Times New Roman" w:hAnsi="Tahoma" w:cs="Tahoma"/>
          <w:noProof/>
          <w:spacing w:val="-1"/>
          <w:sz w:val="20"/>
          <w:szCs w:val="20"/>
        </w:rPr>
        <w:t xml:space="preserve"> указаных в Таблице 2 «П</w:t>
      </w:r>
      <w:proofErr w:type="spellStart"/>
      <w:r w:rsidRPr="00844E3A">
        <w:rPr>
          <w:rFonts w:ascii="Tahoma" w:eastAsia="Times New Roman" w:hAnsi="Tahoma" w:cs="Tahoma"/>
          <w:sz w:val="20"/>
          <w:szCs w:val="20"/>
        </w:rPr>
        <w:t>еречень</w:t>
      </w:r>
      <w:proofErr w:type="spellEnd"/>
      <w:r w:rsidRPr="00844E3A">
        <w:rPr>
          <w:rFonts w:ascii="Tahoma" w:eastAsia="Times New Roman" w:hAnsi="Tahoma" w:cs="Tahoma"/>
          <w:sz w:val="20"/>
          <w:szCs w:val="20"/>
        </w:rPr>
        <w:t xml:space="preserve"> задач по Модулям из п.1.1. в соответствии с функциональными требованиями из Приложения №2».</w:t>
      </w:r>
    </w:p>
    <w:p w14:paraId="0A7BC46D" w14:textId="77777777" w:rsidR="00C15FBA" w:rsidRPr="00844E3A" w:rsidRDefault="00C15FBA" w:rsidP="00C15FBA">
      <w:pPr>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Сроки выполнения согласно план-график</w:t>
      </w:r>
      <w:r>
        <w:rPr>
          <w:rFonts w:ascii="Tahoma" w:eastAsia="Times New Roman" w:hAnsi="Tahoma" w:cs="Tahoma"/>
          <w:sz w:val="20"/>
          <w:szCs w:val="20"/>
        </w:rPr>
        <w:t>а</w:t>
      </w:r>
      <w:r w:rsidRPr="00844E3A">
        <w:rPr>
          <w:rFonts w:ascii="Tahoma" w:eastAsia="Times New Roman" w:hAnsi="Tahoma" w:cs="Tahoma"/>
          <w:sz w:val="20"/>
          <w:szCs w:val="20"/>
        </w:rPr>
        <w:t xml:space="preserve"> из п.4 настоящего технического задания.</w:t>
      </w:r>
    </w:p>
    <w:p w14:paraId="492B3518" w14:textId="77777777" w:rsidR="00C15FBA" w:rsidRPr="00844E3A" w:rsidRDefault="00C15FBA" w:rsidP="00C15FB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В процессе проектирования и реализации модуля</w:t>
      </w:r>
      <w:r w:rsidRPr="00844E3A">
        <w:rPr>
          <w:rFonts w:ascii="Tahoma" w:eastAsia="Times New Roman" w:hAnsi="Tahoma" w:cs="Tahoma"/>
          <w:bCs/>
          <w:sz w:val="20"/>
          <w:szCs w:val="20"/>
        </w:rPr>
        <w:t xml:space="preserve"> </w:t>
      </w:r>
      <w:r w:rsidRPr="00844E3A">
        <w:rPr>
          <w:rFonts w:ascii="Tahoma" w:eastAsia="Times New Roman" w:hAnsi="Tahoma" w:cs="Tahoma"/>
          <w:noProof/>
          <w:spacing w:val="-1"/>
          <w:sz w:val="20"/>
          <w:szCs w:val="20"/>
        </w:rPr>
        <w:t xml:space="preserve">требования к функционалу могут быть уточнены Заказчиком по согласованию Сторон с фиксацией Протоколом на встрече рабочей группы без заключения дополнительного соглашения. Заказчик оставляет за собой право заменить одни функциональные требования на другие равнозначные по объему трудозатрат по согласованию сторон. </w:t>
      </w:r>
    </w:p>
    <w:p w14:paraId="19A0B15A" w14:textId="77777777" w:rsidR="00C15FBA" w:rsidRPr="00844E3A" w:rsidRDefault="00C15FBA" w:rsidP="00C15FBA">
      <w:pPr>
        <w:spacing w:after="0" w:line="240" w:lineRule="auto"/>
        <w:jc w:val="both"/>
        <w:rPr>
          <w:rFonts w:ascii="Tahoma" w:eastAsia="Times New Roman" w:hAnsi="Tahoma" w:cs="Tahoma"/>
          <w:noProof/>
          <w:spacing w:val="-1"/>
          <w:sz w:val="20"/>
          <w:szCs w:val="20"/>
        </w:rPr>
      </w:pPr>
    </w:p>
    <w:p w14:paraId="44C07A66" w14:textId="77777777" w:rsidR="00C15FBA" w:rsidRPr="00844E3A" w:rsidRDefault="00C15FBA" w:rsidP="00C15FBA">
      <w:pPr>
        <w:spacing w:after="0" w:line="240" w:lineRule="auto"/>
        <w:jc w:val="both"/>
        <w:rPr>
          <w:rFonts w:ascii="Tahoma" w:eastAsia="Times New Roman" w:hAnsi="Tahoma" w:cs="Tahoma"/>
          <w:sz w:val="20"/>
          <w:szCs w:val="20"/>
        </w:rPr>
      </w:pPr>
      <w:r w:rsidRPr="00844E3A">
        <w:rPr>
          <w:rFonts w:ascii="Tahoma" w:eastAsia="Times New Roman" w:hAnsi="Tahoma" w:cs="Tahoma"/>
          <w:noProof/>
          <w:spacing w:val="-1"/>
          <w:sz w:val="20"/>
          <w:szCs w:val="20"/>
        </w:rPr>
        <w:t xml:space="preserve">2.1.3.2 </w:t>
      </w:r>
      <w:r w:rsidRPr="00844E3A">
        <w:rPr>
          <w:rFonts w:ascii="Tahoma" w:eastAsia="Times New Roman" w:hAnsi="Tahoma" w:cs="Tahoma"/>
          <w:b/>
          <w:noProof/>
          <w:spacing w:val="-1"/>
          <w:sz w:val="20"/>
          <w:szCs w:val="20"/>
        </w:rPr>
        <w:t xml:space="preserve">Функциональный Модуль дополнительных возможностей ЛК (1 очередь) </w:t>
      </w:r>
      <w:r w:rsidRPr="00844E3A">
        <w:rPr>
          <w:rFonts w:ascii="Tahoma" w:eastAsia="Times New Roman" w:hAnsi="Tahoma" w:cs="Tahoma"/>
          <w:noProof/>
          <w:spacing w:val="-1"/>
          <w:sz w:val="20"/>
          <w:szCs w:val="20"/>
        </w:rPr>
        <w:t xml:space="preserve">в соответствии с функциональными требованиями, описанными в </w:t>
      </w:r>
      <w:r w:rsidRPr="00844E3A">
        <w:rPr>
          <w:rFonts w:ascii="Tahoma" w:hAnsi="Tahoma" w:cs="Tahoma"/>
          <w:noProof/>
          <w:spacing w:val="-1"/>
          <w:sz w:val="20"/>
          <w:szCs w:val="20"/>
        </w:rPr>
        <w:t xml:space="preserve">Приложении №2 и </w:t>
      </w:r>
      <w:r w:rsidRPr="00844E3A">
        <w:rPr>
          <w:rFonts w:ascii="Tahoma" w:eastAsia="Times New Roman" w:hAnsi="Tahoma" w:cs="Tahoma"/>
          <w:noProof/>
          <w:spacing w:val="-1"/>
          <w:sz w:val="20"/>
          <w:szCs w:val="20"/>
        </w:rPr>
        <w:t>указаных в Таблице 2 «П</w:t>
      </w:r>
      <w:proofErr w:type="spellStart"/>
      <w:r w:rsidRPr="00844E3A">
        <w:rPr>
          <w:rFonts w:ascii="Tahoma" w:eastAsia="Times New Roman" w:hAnsi="Tahoma" w:cs="Tahoma"/>
          <w:sz w:val="20"/>
          <w:szCs w:val="20"/>
        </w:rPr>
        <w:t>еречень</w:t>
      </w:r>
      <w:proofErr w:type="spellEnd"/>
      <w:r w:rsidRPr="00844E3A">
        <w:rPr>
          <w:rFonts w:ascii="Tahoma" w:eastAsia="Times New Roman" w:hAnsi="Tahoma" w:cs="Tahoma"/>
          <w:sz w:val="20"/>
          <w:szCs w:val="20"/>
        </w:rPr>
        <w:t xml:space="preserve"> задач по Модулям из п.1.1. в соответствии с функциональными требованиями из Приложения №2». </w:t>
      </w:r>
    </w:p>
    <w:p w14:paraId="27247771" w14:textId="77777777" w:rsidR="00C15FBA" w:rsidRPr="00844E3A" w:rsidRDefault="00C15FBA" w:rsidP="00C15FBA">
      <w:pPr>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Сроки выполнения согласно план-график</w:t>
      </w:r>
      <w:r>
        <w:rPr>
          <w:rFonts w:ascii="Tahoma" w:eastAsia="Times New Roman" w:hAnsi="Tahoma" w:cs="Tahoma"/>
          <w:sz w:val="20"/>
          <w:szCs w:val="20"/>
        </w:rPr>
        <w:t>а</w:t>
      </w:r>
      <w:r w:rsidRPr="00844E3A">
        <w:rPr>
          <w:rFonts w:ascii="Tahoma" w:eastAsia="Times New Roman" w:hAnsi="Tahoma" w:cs="Tahoma"/>
          <w:sz w:val="20"/>
          <w:szCs w:val="20"/>
        </w:rPr>
        <w:t xml:space="preserve"> из п.4 настоящего технического задания.</w:t>
      </w:r>
    </w:p>
    <w:p w14:paraId="3D070277" w14:textId="77777777" w:rsidR="00C15FBA" w:rsidRPr="00844E3A" w:rsidRDefault="00C15FBA" w:rsidP="00C15FB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В процессе проектирования и реализации модуля</w:t>
      </w:r>
      <w:r w:rsidRPr="00844E3A">
        <w:rPr>
          <w:rFonts w:ascii="Tahoma" w:eastAsia="Times New Roman" w:hAnsi="Tahoma" w:cs="Tahoma"/>
          <w:bCs/>
          <w:sz w:val="20"/>
          <w:szCs w:val="20"/>
        </w:rPr>
        <w:t xml:space="preserve"> </w:t>
      </w:r>
      <w:r w:rsidRPr="00844E3A">
        <w:rPr>
          <w:rFonts w:ascii="Tahoma" w:eastAsia="Times New Roman" w:hAnsi="Tahoma" w:cs="Tahoma"/>
          <w:noProof/>
          <w:spacing w:val="-1"/>
          <w:sz w:val="20"/>
          <w:szCs w:val="20"/>
        </w:rPr>
        <w:t xml:space="preserve">требования к функционалу могут быть уточнены Заказчиком по согласованию Сторон с фиксацией Протоколом на встрече рабочей группы без </w:t>
      </w:r>
      <w:r w:rsidRPr="00844E3A">
        <w:rPr>
          <w:rFonts w:ascii="Tahoma" w:eastAsia="Times New Roman" w:hAnsi="Tahoma" w:cs="Tahoma"/>
          <w:noProof/>
          <w:spacing w:val="-1"/>
          <w:sz w:val="20"/>
          <w:szCs w:val="20"/>
        </w:rPr>
        <w:lastRenderedPageBreak/>
        <w:t xml:space="preserve">заключения дополнительного соглашения. Заказчик оставляет за собой право заменить одни функциональные требования на другие равнозначные по объему трудозатрат по согласованию сторон. </w:t>
      </w:r>
    </w:p>
    <w:p w14:paraId="50F675F5" w14:textId="77777777" w:rsidR="00C15FBA" w:rsidRPr="00844E3A" w:rsidRDefault="00C15FBA" w:rsidP="00C15FBA">
      <w:pPr>
        <w:spacing w:after="0" w:line="240" w:lineRule="auto"/>
        <w:jc w:val="both"/>
        <w:rPr>
          <w:rFonts w:ascii="Tahoma" w:eastAsia="Times New Roman" w:hAnsi="Tahoma" w:cs="Tahoma"/>
          <w:noProof/>
          <w:spacing w:val="-1"/>
          <w:sz w:val="20"/>
          <w:szCs w:val="20"/>
        </w:rPr>
      </w:pPr>
    </w:p>
    <w:p w14:paraId="1A1812F8" w14:textId="77777777" w:rsidR="00C15FBA" w:rsidRPr="00844E3A" w:rsidRDefault="00C15FBA" w:rsidP="00C15FBA">
      <w:pPr>
        <w:spacing w:after="0" w:line="240" w:lineRule="auto"/>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 xml:space="preserve">2.1.3.3 </w:t>
      </w:r>
      <w:r w:rsidRPr="00844E3A">
        <w:rPr>
          <w:rFonts w:ascii="Tahoma" w:eastAsia="Times New Roman" w:hAnsi="Tahoma" w:cs="Tahoma"/>
          <w:b/>
          <w:noProof/>
          <w:spacing w:val="-1"/>
          <w:sz w:val="20"/>
          <w:szCs w:val="20"/>
        </w:rPr>
        <w:t>З</w:t>
      </w:r>
      <w:proofErr w:type="spellStart"/>
      <w:r w:rsidRPr="00844E3A">
        <w:rPr>
          <w:rFonts w:ascii="Tahoma" w:eastAsia="Times New Roman" w:hAnsi="Tahoma" w:cs="Tahoma"/>
          <w:b/>
          <w:sz w:val="20"/>
          <w:szCs w:val="20"/>
          <w:lang w:eastAsia="ru-RU"/>
        </w:rPr>
        <w:t>аявки</w:t>
      </w:r>
      <w:proofErr w:type="spellEnd"/>
      <w:r w:rsidRPr="00844E3A">
        <w:rPr>
          <w:rFonts w:ascii="Tahoma" w:eastAsia="Times New Roman" w:hAnsi="Tahoma" w:cs="Tahoma"/>
          <w:b/>
          <w:sz w:val="20"/>
          <w:szCs w:val="20"/>
          <w:lang w:eastAsia="ru-RU"/>
        </w:rPr>
        <w:t xml:space="preserve"> </w:t>
      </w:r>
      <w:r w:rsidRPr="00844E3A">
        <w:rPr>
          <w:rFonts w:ascii="Tahoma" w:eastAsia="Times New Roman" w:hAnsi="Tahoma" w:cs="Tahoma"/>
          <w:sz w:val="20"/>
          <w:szCs w:val="20"/>
          <w:lang w:eastAsia="ru-RU"/>
        </w:rPr>
        <w:t>от заказчика на новые функциональные бизнес требования, доработки функций текущего Личного кабинета клиента</w:t>
      </w:r>
      <w:r w:rsidRPr="00844E3A">
        <w:rPr>
          <w:rFonts w:ascii="Tahoma" w:eastAsia="Times New Roman" w:hAnsi="Tahoma" w:cs="Tahoma"/>
          <w:b/>
          <w:sz w:val="20"/>
          <w:szCs w:val="20"/>
          <w:lang w:eastAsia="ru-RU"/>
        </w:rPr>
        <w:t xml:space="preserve"> в рамках этапа работ «Доработки по итогам обследования и уточнения требований бизнеса/законодательства»</w:t>
      </w:r>
      <w:r w:rsidRPr="00844E3A">
        <w:rPr>
          <w:rFonts w:ascii="Tahoma" w:eastAsia="Times New Roman" w:hAnsi="Tahoma" w:cs="Tahoma"/>
          <w:sz w:val="20"/>
          <w:szCs w:val="20"/>
          <w:lang w:eastAsia="ru-RU"/>
        </w:rPr>
        <w:t xml:space="preserve"> во время действия договора и в соответствии с планом-графиком из п.4 настоящего технического задания. П</w:t>
      </w:r>
      <w:r w:rsidRPr="00844E3A">
        <w:rPr>
          <w:rFonts w:ascii="Tahoma" w:eastAsia="Times New Roman" w:hAnsi="Tahoma" w:cs="Tahoma"/>
          <w:noProof/>
          <w:spacing w:val="-1"/>
          <w:sz w:val="20"/>
          <w:szCs w:val="20"/>
        </w:rPr>
        <w:t>рогнозный объем работ по работам (в часах соответствующих специалистов) указан в Таблице 1.</w:t>
      </w:r>
      <w:r w:rsidRPr="00844E3A">
        <w:rPr>
          <w:rFonts w:ascii="Tahoma" w:eastAsia="Times New Roman" w:hAnsi="Tahoma" w:cs="Tahoma"/>
          <w:noProof/>
          <w:spacing w:val="-1"/>
          <w:sz w:val="20"/>
          <w:szCs w:val="20"/>
        </w:rPr>
        <w:br/>
      </w:r>
    </w:p>
    <w:p w14:paraId="26C1E2B2" w14:textId="289C7B34" w:rsidR="00A55BCA" w:rsidRPr="00A55BCA" w:rsidRDefault="00C15FBA" w:rsidP="00C15FBA">
      <w:pPr>
        <w:spacing w:after="0" w:line="240" w:lineRule="auto"/>
        <w:rPr>
          <w:rFonts w:ascii="Tahoma" w:hAnsi="Tahoma" w:cs="Tahoma"/>
          <w:sz w:val="20"/>
          <w:szCs w:val="20"/>
        </w:rPr>
      </w:pPr>
      <w:r w:rsidRPr="00844E3A">
        <w:rPr>
          <w:rFonts w:ascii="Tahoma" w:eastAsia="Times New Roman" w:hAnsi="Tahoma" w:cs="Tahoma"/>
          <w:noProof/>
          <w:spacing w:val="-1"/>
          <w:sz w:val="20"/>
          <w:szCs w:val="20"/>
        </w:rPr>
        <w:t>Таблица №1 Прогнозный объем доработок по итогам уточнения требований бизнеса/законодательства в период действия Договора</w:t>
      </w:r>
      <w:r w:rsidR="00A55BCA" w:rsidRPr="00A55BCA">
        <w:rPr>
          <w:rFonts w:ascii="Tahoma" w:hAnsi="Tahoma" w:cs="Tahoma"/>
          <w:sz w:val="20"/>
          <w:szCs w:val="20"/>
        </w:rPr>
        <w:t>.</w:t>
      </w:r>
    </w:p>
    <w:p w14:paraId="77228454" w14:textId="77777777" w:rsidR="00A55BCA" w:rsidRPr="00A55BCA" w:rsidRDefault="00A55BCA" w:rsidP="00A55BCA">
      <w:pPr>
        <w:spacing w:after="0" w:line="240" w:lineRule="auto"/>
        <w:rPr>
          <w:rFonts w:ascii="Tahoma" w:hAnsi="Tahoma" w:cs="Tahoma"/>
          <w:sz w:val="20"/>
          <w:szCs w:val="20"/>
        </w:rPr>
      </w:pPr>
    </w:p>
    <w:tbl>
      <w:tblPr>
        <w:tblW w:w="9363" w:type="dxa"/>
        <w:tblInd w:w="-1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2410"/>
        <w:gridCol w:w="2410"/>
        <w:gridCol w:w="1708"/>
        <w:gridCol w:w="2835"/>
      </w:tblGrid>
      <w:tr w:rsidR="00A55BCA" w:rsidRPr="00A55BCA" w14:paraId="22D01C50" w14:textId="77777777" w:rsidTr="00A55BCA">
        <w:trPr>
          <w:trHeight w:val="525"/>
        </w:trPr>
        <w:tc>
          <w:tcPr>
            <w:tcW w:w="2410" w:type="dxa"/>
            <w:vAlign w:val="center"/>
            <w:hideMark/>
          </w:tcPr>
          <w:p w14:paraId="023B772A"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Этап работ</w:t>
            </w:r>
          </w:p>
        </w:tc>
        <w:tc>
          <w:tcPr>
            <w:tcW w:w="2410" w:type="dxa"/>
            <w:vAlign w:val="center"/>
          </w:tcPr>
          <w:p w14:paraId="3E57486C"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Роль по виду работ</w:t>
            </w:r>
          </w:p>
        </w:tc>
        <w:tc>
          <w:tcPr>
            <w:tcW w:w="1708" w:type="dxa"/>
            <w:vAlign w:val="center"/>
          </w:tcPr>
          <w:p w14:paraId="358219A0"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Прогноз часов</w:t>
            </w:r>
          </w:p>
        </w:tc>
        <w:tc>
          <w:tcPr>
            <w:tcW w:w="2835" w:type="dxa"/>
            <w:vAlign w:val="center"/>
            <w:hideMark/>
          </w:tcPr>
          <w:p w14:paraId="5B1DD70E"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 xml:space="preserve"> Отчетные документы по договору </w:t>
            </w:r>
          </w:p>
        </w:tc>
      </w:tr>
      <w:tr w:rsidR="00A55BCA" w:rsidRPr="00A55BCA" w14:paraId="7785D85F" w14:textId="77777777" w:rsidTr="00A55BCA">
        <w:trPr>
          <w:trHeight w:val="268"/>
        </w:trPr>
        <w:tc>
          <w:tcPr>
            <w:tcW w:w="2410" w:type="dxa"/>
            <w:vMerge w:val="restart"/>
            <w:vAlign w:val="center"/>
            <w:hideMark/>
          </w:tcPr>
          <w:p w14:paraId="24DAF5F1"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Доработки по итогам обследования и уточнения требований бизнеса/законодательства</w:t>
            </w:r>
          </w:p>
          <w:p w14:paraId="7F19DFF6"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 </w:t>
            </w:r>
          </w:p>
          <w:p w14:paraId="1EB1D02A"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 </w:t>
            </w:r>
          </w:p>
          <w:p w14:paraId="268B8F09"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 </w:t>
            </w:r>
          </w:p>
          <w:p w14:paraId="52FB1373"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 </w:t>
            </w:r>
          </w:p>
          <w:p w14:paraId="0526120D"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 </w:t>
            </w:r>
          </w:p>
        </w:tc>
        <w:tc>
          <w:tcPr>
            <w:tcW w:w="2410" w:type="dxa"/>
            <w:vAlign w:val="center"/>
          </w:tcPr>
          <w:p w14:paraId="208F2616"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 xml:space="preserve">Разработчик </w:t>
            </w:r>
            <w:proofErr w:type="spellStart"/>
            <w:r w:rsidRPr="00A55BCA">
              <w:rPr>
                <w:rFonts w:ascii="Tahoma" w:hAnsi="Tahoma" w:cs="Tahoma"/>
                <w:sz w:val="20"/>
                <w:szCs w:val="20"/>
              </w:rPr>
              <w:t>бэкенд</w:t>
            </w:r>
            <w:proofErr w:type="spellEnd"/>
          </w:p>
        </w:tc>
        <w:tc>
          <w:tcPr>
            <w:tcW w:w="1708" w:type="dxa"/>
            <w:vMerge w:val="restart"/>
            <w:vAlign w:val="center"/>
          </w:tcPr>
          <w:p w14:paraId="2EB4D7A9"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493</w:t>
            </w:r>
          </w:p>
        </w:tc>
        <w:tc>
          <w:tcPr>
            <w:tcW w:w="2835" w:type="dxa"/>
            <w:vMerge w:val="restart"/>
            <w:vAlign w:val="center"/>
          </w:tcPr>
          <w:p w14:paraId="6AC234AD"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1.Отчет о выполнении работ по согласованным заявкам.</w:t>
            </w:r>
          </w:p>
          <w:p w14:paraId="376BB939"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 xml:space="preserve">2.Исходный код выполненных разработок (доработок). </w:t>
            </w:r>
          </w:p>
          <w:p w14:paraId="3AAD9A85"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 xml:space="preserve">3.Инструкции. </w:t>
            </w:r>
          </w:p>
          <w:p w14:paraId="310DBFDA"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 xml:space="preserve">4.Акт выполненных работ. </w:t>
            </w:r>
            <w:r w:rsidRPr="00A55BCA">
              <w:rPr>
                <w:rFonts w:ascii="Tahoma" w:hAnsi="Tahoma" w:cs="Tahoma"/>
                <w:sz w:val="20"/>
                <w:szCs w:val="20"/>
              </w:rPr>
              <w:br/>
            </w:r>
          </w:p>
        </w:tc>
      </w:tr>
      <w:tr w:rsidR="00A55BCA" w:rsidRPr="00A55BCA" w14:paraId="41A81218" w14:textId="77777777" w:rsidTr="00A55BCA">
        <w:trPr>
          <w:trHeight w:val="267"/>
        </w:trPr>
        <w:tc>
          <w:tcPr>
            <w:tcW w:w="2410" w:type="dxa"/>
            <w:vMerge/>
            <w:vAlign w:val="center"/>
            <w:hideMark/>
          </w:tcPr>
          <w:p w14:paraId="64CAADF8" w14:textId="77777777" w:rsidR="00A55BCA" w:rsidRPr="00A55BCA" w:rsidRDefault="00A55BCA" w:rsidP="00A55BCA">
            <w:pPr>
              <w:spacing w:after="0" w:line="240" w:lineRule="auto"/>
              <w:rPr>
                <w:rFonts w:ascii="Tahoma" w:hAnsi="Tahoma" w:cs="Tahoma"/>
                <w:sz w:val="20"/>
                <w:szCs w:val="20"/>
              </w:rPr>
            </w:pPr>
          </w:p>
        </w:tc>
        <w:tc>
          <w:tcPr>
            <w:tcW w:w="2410" w:type="dxa"/>
            <w:vAlign w:val="center"/>
          </w:tcPr>
          <w:p w14:paraId="4E80EDDE"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 xml:space="preserve">Разработчик </w:t>
            </w:r>
            <w:proofErr w:type="spellStart"/>
            <w:r w:rsidRPr="00A55BCA">
              <w:rPr>
                <w:rFonts w:ascii="Tahoma" w:hAnsi="Tahoma" w:cs="Tahoma"/>
                <w:sz w:val="20"/>
                <w:szCs w:val="20"/>
              </w:rPr>
              <w:t>фронтэнд</w:t>
            </w:r>
            <w:proofErr w:type="spellEnd"/>
          </w:p>
        </w:tc>
        <w:tc>
          <w:tcPr>
            <w:tcW w:w="1708" w:type="dxa"/>
            <w:vMerge/>
            <w:vAlign w:val="center"/>
          </w:tcPr>
          <w:p w14:paraId="43323145" w14:textId="77777777" w:rsidR="00A55BCA" w:rsidRPr="00A55BCA" w:rsidRDefault="00A55BCA" w:rsidP="00A55BCA">
            <w:pPr>
              <w:spacing w:after="0" w:line="240" w:lineRule="auto"/>
              <w:rPr>
                <w:rFonts w:ascii="Tahoma" w:hAnsi="Tahoma" w:cs="Tahoma"/>
                <w:sz w:val="20"/>
                <w:szCs w:val="20"/>
              </w:rPr>
            </w:pPr>
          </w:p>
        </w:tc>
        <w:tc>
          <w:tcPr>
            <w:tcW w:w="2835" w:type="dxa"/>
            <w:vMerge/>
            <w:vAlign w:val="center"/>
          </w:tcPr>
          <w:p w14:paraId="7798F2D0" w14:textId="77777777" w:rsidR="00A55BCA" w:rsidRPr="00A55BCA" w:rsidRDefault="00A55BCA" w:rsidP="00A55BCA">
            <w:pPr>
              <w:spacing w:after="0" w:line="240" w:lineRule="auto"/>
              <w:rPr>
                <w:rFonts w:ascii="Tahoma" w:hAnsi="Tahoma" w:cs="Tahoma"/>
                <w:sz w:val="20"/>
                <w:szCs w:val="20"/>
              </w:rPr>
            </w:pPr>
          </w:p>
        </w:tc>
      </w:tr>
      <w:tr w:rsidR="00A55BCA" w:rsidRPr="00A55BCA" w14:paraId="56DDCBA6" w14:textId="77777777" w:rsidTr="00A55BCA">
        <w:trPr>
          <w:trHeight w:val="267"/>
        </w:trPr>
        <w:tc>
          <w:tcPr>
            <w:tcW w:w="2410" w:type="dxa"/>
            <w:vMerge/>
            <w:vAlign w:val="center"/>
          </w:tcPr>
          <w:p w14:paraId="67CAF85C" w14:textId="77777777" w:rsidR="00A55BCA" w:rsidRPr="00A55BCA" w:rsidRDefault="00A55BCA" w:rsidP="00A55BCA">
            <w:pPr>
              <w:spacing w:after="0" w:line="240" w:lineRule="auto"/>
              <w:rPr>
                <w:rFonts w:ascii="Tahoma" w:hAnsi="Tahoma" w:cs="Tahoma"/>
                <w:sz w:val="20"/>
                <w:szCs w:val="20"/>
              </w:rPr>
            </w:pPr>
          </w:p>
        </w:tc>
        <w:tc>
          <w:tcPr>
            <w:tcW w:w="2410" w:type="dxa"/>
            <w:vAlign w:val="center"/>
          </w:tcPr>
          <w:p w14:paraId="70A6D2DC"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Разработчик мобильных приложений</w:t>
            </w:r>
          </w:p>
        </w:tc>
        <w:tc>
          <w:tcPr>
            <w:tcW w:w="1708" w:type="dxa"/>
            <w:vMerge/>
            <w:vAlign w:val="center"/>
          </w:tcPr>
          <w:p w14:paraId="4AF44246" w14:textId="77777777" w:rsidR="00A55BCA" w:rsidRPr="00A55BCA" w:rsidRDefault="00A55BCA" w:rsidP="00A55BCA">
            <w:pPr>
              <w:spacing w:after="0" w:line="240" w:lineRule="auto"/>
              <w:rPr>
                <w:rFonts w:ascii="Tahoma" w:hAnsi="Tahoma" w:cs="Tahoma"/>
                <w:sz w:val="20"/>
                <w:szCs w:val="20"/>
              </w:rPr>
            </w:pPr>
          </w:p>
        </w:tc>
        <w:tc>
          <w:tcPr>
            <w:tcW w:w="2835" w:type="dxa"/>
            <w:vMerge/>
            <w:vAlign w:val="center"/>
          </w:tcPr>
          <w:p w14:paraId="179F571E" w14:textId="77777777" w:rsidR="00A55BCA" w:rsidRPr="00A55BCA" w:rsidRDefault="00A55BCA" w:rsidP="00A55BCA">
            <w:pPr>
              <w:spacing w:after="0" w:line="240" w:lineRule="auto"/>
              <w:rPr>
                <w:rFonts w:ascii="Tahoma" w:hAnsi="Tahoma" w:cs="Tahoma"/>
                <w:sz w:val="20"/>
                <w:szCs w:val="20"/>
              </w:rPr>
            </w:pPr>
          </w:p>
        </w:tc>
      </w:tr>
      <w:tr w:rsidR="00A55BCA" w:rsidRPr="00A55BCA" w14:paraId="219873E8" w14:textId="77777777" w:rsidTr="00A55BCA">
        <w:trPr>
          <w:trHeight w:val="315"/>
        </w:trPr>
        <w:tc>
          <w:tcPr>
            <w:tcW w:w="2410" w:type="dxa"/>
            <w:vMerge/>
            <w:vAlign w:val="center"/>
            <w:hideMark/>
          </w:tcPr>
          <w:p w14:paraId="15DA9086" w14:textId="77777777" w:rsidR="00A55BCA" w:rsidRPr="00A55BCA" w:rsidRDefault="00A55BCA" w:rsidP="00A55BCA">
            <w:pPr>
              <w:spacing w:after="0" w:line="240" w:lineRule="auto"/>
              <w:rPr>
                <w:rFonts w:ascii="Tahoma" w:hAnsi="Tahoma" w:cs="Tahoma"/>
                <w:sz w:val="20"/>
                <w:szCs w:val="20"/>
              </w:rPr>
            </w:pPr>
          </w:p>
        </w:tc>
        <w:tc>
          <w:tcPr>
            <w:tcW w:w="2410" w:type="dxa"/>
            <w:vAlign w:val="center"/>
          </w:tcPr>
          <w:p w14:paraId="7CE729C3"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Тим-</w:t>
            </w:r>
            <w:proofErr w:type="spellStart"/>
            <w:r w:rsidRPr="00A55BCA">
              <w:rPr>
                <w:rFonts w:ascii="Tahoma" w:hAnsi="Tahoma" w:cs="Tahoma"/>
                <w:sz w:val="20"/>
                <w:szCs w:val="20"/>
              </w:rPr>
              <w:t>лид</w:t>
            </w:r>
            <w:proofErr w:type="spellEnd"/>
          </w:p>
        </w:tc>
        <w:tc>
          <w:tcPr>
            <w:tcW w:w="1708" w:type="dxa"/>
            <w:vMerge/>
            <w:vAlign w:val="center"/>
          </w:tcPr>
          <w:p w14:paraId="4B3A09D0" w14:textId="77777777" w:rsidR="00A55BCA" w:rsidRPr="00A55BCA" w:rsidRDefault="00A55BCA" w:rsidP="00A55BCA">
            <w:pPr>
              <w:spacing w:after="0" w:line="240" w:lineRule="auto"/>
              <w:rPr>
                <w:rFonts w:ascii="Tahoma" w:hAnsi="Tahoma" w:cs="Tahoma"/>
                <w:sz w:val="20"/>
                <w:szCs w:val="20"/>
              </w:rPr>
            </w:pPr>
          </w:p>
        </w:tc>
        <w:tc>
          <w:tcPr>
            <w:tcW w:w="2835" w:type="dxa"/>
            <w:vMerge/>
            <w:vAlign w:val="center"/>
          </w:tcPr>
          <w:p w14:paraId="0C9740AA" w14:textId="77777777" w:rsidR="00A55BCA" w:rsidRPr="00A55BCA" w:rsidRDefault="00A55BCA" w:rsidP="00A55BCA">
            <w:pPr>
              <w:spacing w:after="0" w:line="240" w:lineRule="auto"/>
              <w:rPr>
                <w:rFonts w:ascii="Tahoma" w:hAnsi="Tahoma" w:cs="Tahoma"/>
                <w:sz w:val="20"/>
                <w:szCs w:val="20"/>
              </w:rPr>
            </w:pPr>
          </w:p>
        </w:tc>
      </w:tr>
      <w:tr w:rsidR="00A55BCA" w:rsidRPr="00A55BCA" w14:paraId="6A933C01" w14:textId="77777777" w:rsidTr="00A55BCA">
        <w:trPr>
          <w:trHeight w:val="315"/>
        </w:trPr>
        <w:tc>
          <w:tcPr>
            <w:tcW w:w="2410" w:type="dxa"/>
            <w:vMerge/>
            <w:vAlign w:val="center"/>
            <w:hideMark/>
          </w:tcPr>
          <w:p w14:paraId="70A33CF5" w14:textId="77777777" w:rsidR="00A55BCA" w:rsidRPr="00A55BCA" w:rsidRDefault="00A55BCA" w:rsidP="00A55BCA">
            <w:pPr>
              <w:spacing w:after="0" w:line="240" w:lineRule="auto"/>
              <w:rPr>
                <w:rFonts w:ascii="Tahoma" w:hAnsi="Tahoma" w:cs="Tahoma"/>
                <w:sz w:val="20"/>
                <w:szCs w:val="20"/>
              </w:rPr>
            </w:pPr>
          </w:p>
        </w:tc>
        <w:tc>
          <w:tcPr>
            <w:tcW w:w="2410" w:type="dxa"/>
            <w:vAlign w:val="center"/>
          </w:tcPr>
          <w:p w14:paraId="41666D41"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Дизайнер</w:t>
            </w:r>
          </w:p>
        </w:tc>
        <w:tc>
          <w:tcPr>
            <w:tcW w:w="1708" w:type="dxa"/>
            <w:vMerge/>
            <w:vAlign w:val="center"/>
          </w:tcPr>
          <w:p w14:paraId="117A1FF9" w14:textId="77777777" w:rsidR="00A55BCA" w:rsidRPr="00A55BCA" w:rsidRDefault="00A55BCA" w:rsidP="00A55BCA">
            <w:pPr>
              <w:spacing w:after="0" w:line="240" w:lineRule="auto"/>
              <w:rPr>
                <w:rFonts w:ascii="Tahoma" w:hAnsi="Tahoma" w:cs="Tahoma"/>
                <w:sz w:val="20"/>
                <w:szCs w:val="20"/>
              </w:rPr>
            </w:pPr>
          </w:p>
        </w:tc>
        <w:tc>
          <w:tcPr>
            <w:tcW w:w="2835" w:type="dxa"/>
            <w:vMerge/>
            <w:vAlign w:val="center"/>
          </w:tcPr>
          <w:p w14:paraId="15294044" w14:textId="77777777" w:rsidR="00A55BCA" w:rsidRPr="00A55BCA" w:rsidRDefault="00A55BCA" w:rsidP="00A55BCA">
            <w:pPr>
              <w:spacing w:after="0" w:line="240" w:lineRule="auto"/>
              <w:rPr>
                <w:rFonts w:ascii="Tahoma" w:hAnsi="Tahoma" w:cs="Tahoma"/>
                <w:sz w:val="20"/>
                <w:szCs w:val="20"/>
              </w:rPr>
            </w:pPr>
          </w:p>
        </w:tc>
      </w:tr>
      <w:tr w:rsidR="00A55BCA" w:rsidRPr="00A55BCA" w14:paraId="4A7157EA" w14:textId="77777777" w:rsidTr="00A55BCA">
        <w:trPr>
          <w:trHeight w:val="315"/>
        </w:trPr>
        <w:tc>
          <w:tcPr>
            <w:tcW w:w="2410" w:type="dxa"/>
            <w:vMerge/>
            <w:vAlign w:val="center"/>
            <w:hideMark/>
          </w:tcPr>
          <w:p w14:paraId="2D71E142" w14:textId="77777777" w:rsidR="00A55BCA" w:rsidRPr="00A55BCA" w:rsidRDefault="00A55BCA" w:rsidP="00A55BCA">
            <w:pPr>
              <w:spacing w:after="0" w:line="240" w:lineRule="auto"/>
              <w:rPr>
                <w:rFonts w:ascii="Tahoma" w:hAnsi="Tahoma" w:cs="Tahoma"/>
                <w:sz w:val="20"/>
                <w:szCs w:val="20"/>
              </w:rPr>
            </w:pPr>
          </w:p>
        </w:tc>
        <w:tc>
          <w:tcPr>
            <w:tcW w:w="2410" w:type="dxa"/>
            <w:vAlign w:val="center"/>
          </w:tcPr>
          <w:p w14:paraId="04DB743A" w14:textId="77777777" w:rsidR="00A55BCA" w:rsidRPr="00A55BCA" w:rsidRDefault="00A55BCA" w:rsidP="00A55BCA">
            <w:pPr>
              <w:spacing w:after="0" w:line="240" w:lineRule="auto"/>
              <w:rPr>
                <w:rFonts w:ascii="Tahoma" w:hAnsi="Tahoma" w:cs="Tahoma"/>
                <w:sz w:val="20"/>
                <w:szCs w:val="20"/>
              </w:rPr>
            </w:pPr>
            <w:proofErr w:type="spellStart"/>
            <w:r w:rsidRPr="00A55BCA">
              <w:rPr>
                <w:rFonts w:ascii="Tahoma" w:hAnsi="Tahoma" w:cs="Tahoma"/>
                <w:sz w:val="20"/>
                <w:szCs w:val="20"/>
              </w:rPr>
              <w:t>Тестировщик</w:t>
            </w:r>
            <w:proofErr w:type="spellEnd"/>
          </w:p>
        </w:tc>
        <w:tc>
          <w:tcPr>
            <w:tcW w:w="1708" w:type="dxa"/>
            <w:vMerge/>
            <w:vAlign w:val="center"/>
          </w:tcPr>
          <w:p w14:paraId="720680FA" w14:textId="77777777" w:rsidR="00A55BCA" w:rsidRPr="00A55BCA" w:rsidRDefault="00A55BCA" w:rsidP="00A55BCA">
            <w:pPr>
              <w:spacing w:after="0" w:line="240" w:lineRule="auto"/>
              <w:rPr>
                <w:rFonts w:ascii="Tahoma" w:hAnsi="Tahoma" w:cs="Tahoma"/>
                <w:sz w:val="20"/>
                <w:szCs w:val="20"/>
              </w:rPr>
            </w:pPr>
          </w:p>
        </w:tc>
        <w:tc>
          <w:tcPr>
            <w:tcW w:w="2835" w:type="dxa"/>
            <w:vMerge/>
            <w:vAlign w:val="center"/>
          </w:tcPr>
          <w:p w14:paraId="7E8EE197" w14:textId="77777777" w:rsidR="00A55BCA" w:rsidRPr="00A55BCA" w:rsidRDefault="00A55BCA" w:rsidP="00A55BCA">
            <w:pPr>
              <w:spacing w:after="0" w:line="240" w:lineRule="auto"/>
              <w:rPr>
                <w:rFonts w:ascii="Tahoma" w:hAnsi="Tahoma" w:cs="Tahoma"/>
                <w:sz w:val="20"/>
                <w:szCs w:val="20"/>
              </w:rPr>
            </w:pPr>
          </w:p>
        </w:tc>
      </w:tr>
      <w:tr w:rsidR="00A55BCA" w:rsidRPr="00A55BCA" w14:paraId="1C747616" w14:textId="77777777" w:rsidTr="00A55BCA">
        <w:trPr>
          <w:trHeight w:val="315"/>
        </w:trPr>
        <w:tc>
          <w:tcPr>
            <w:tcW w:w="2410" w:type="dxa"/>
            <w:vMerge/>
            <w:vAlign w:val="center"/>
          </w:tcPr>
          <w:p w14:paraId="794681CC" w14:textId="77777777" w:rsidR="00A55BCA" w:rsidRPr="00A55BCA" w:rsidRDefault="00A55BCA" w:rsidP="00A55BCA">
            <w:pPr>
              <w:spacing w:after="0" w:line="240" w:lineRule="auto"/>
              <w:rPr>
                <w:rFonts w:ascii="Tahoma" w:hAnsi="Tahoma" w:cs="Tahoma"/>
                <w:sz w:val="20"/>
                <w:szCs w:val="20"/>
              </w:rPr>
            </w:pPr>
          </w:p>
        </w:tc>
        <w:tc>
          <w:tcPr>
            <w:tcW w:w="2410" w:type="dxa"/>
            <w:vAlign w:val="center"/>
          </w:tcPr>
          <w:p w14:paraId="20EE6E7D"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Аналитик</w:t>
            </w:r>
          </w:p>
        </w:tc>
        <w:tc>
          <w:tcPr>
            <w:tcW w:w="1708" w:type="dxa"/>
            <w:vMerge/>
            <w:vAlign w:val="center"/>
          </w:tcPr>
          <w:p w14:paraId="76118327" w14:textId="77777777" w:rsidR="00A55BCA" w:rsidRPr="00A55BCA" w:rsidRDefault="00A55BCA" w:rsidP="00A55BCA">
            <w:pPr>
              <w:spacing w:after="0" w:line="240" w:lineRule="auto"/>
              <w:rPr>
                <w:rFonts w:ascii="Tahoma" w:hAnsi="Tahoma" w:cs="Tahoma"/>
                <w:sz w:val="20"/>
                <w:szCs w:val="20"/>
              </w:rPr>
            </w:pPr>
          </w:p>
        </w:tc>
        <w:tc>
          <w:tcPr>
            <w:tcW w:w="2835" w:type="dxa"/>
            <w:vMerge/>
            <w:vAlign w:val="center"/>
          </w:tcPr>
          <w:p w14:paraId="18E175E4" w14:textId="77777777" w:rsidR="00A55BCA" w:rsidRPr="00A55BCA" w:rsidRDefault="00A55BCA" w:rsidP="00A55BCA">
            <w:pPr>
              <w:spacing w:after="0" w:line="240" w:lineRule="auto"/>
              <w:rPr>
                <w:rFonts w:ascii="Tahoma" w:hAnsi="Tahoma" w:cs="Tahoma"/>
                <w:sz w:val="20"/>
                <w:szCs w:val="20"/>
              </w:rPr>
            </w:pPr>
          </w:p>
        </w:tc>
      </w:tr>
      <w:tr w:rsidR="00A55BCA" w:rsidRPr="00A55BCA" w14:paraId="3988EBD9" w14:textId="77777777" w:rsidTr="00A55BCA">
        <w:trPr>
          <w:trHeight w:val="315"/>
        </w:trPr>
        <w:tc>
          <w:tcPr>
            <w:tcW w:w="2410" w:type="dxa"/>
            <w:vMerge/>
            <w:vAlign w:val="center"/>
            <w:hideMark/>
          </w:tcPr>
          <w:p w14:paraId="3AE2DDB1" w14:textId="77777777" w:rsidR="00A55BCA" w:rsidRPr="00A55BCA" w:rsidRDefault="00A55BCA" w:rsidP="00A55BCA">
            <w:pPr>
              <w:spacing w:after="0" w:line="240" w:lineRule="auto"/>
              <w:rPr>
                <w:rFonts w:ascii="Tahoma" w:hAnsi="Tahoma" w:cs="Tahoma"/>
                <w:sz w:val="20"/>
                <w:szCs w:val="20"/>
              </w:rPr>
            </w:pPr>
          </w:p>
        </w:tc>
        <w:tc>
          <w:tcPr>
            <w:tcW w:w="2410" w:type="dxa"/>
            <w:vAlign w:val="center"/>
          </w:tcPr>
          <w:p w14:paraId="2C5FB5E1"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Руководитель проекта</w:t>
            </w:r>
          </w:p>
        </w:tc>
        <w:tc>
          <w:tcPr>
            <w:tcW w:w="1708" w:type="dxa"/>
            <w:vMerge/>
            <w:vAlign w:val="center"/>
          </w:tcPr>
          <w:p w14:paraId="6ED145C3" w14:textId="77777777" w:rsidR="00A55BCA" w:rsidRPr="00A55BCA" w:rsidRDefault="00A55BCA" w:rsidP="00A55BCA">
            <w:pPr>
              <w:spacing w:after="0" w:line="240" w:lineRule="auto"/>
              <w:rPr>
                <w:rFonts w:ascii="Tahoma" w:hAnsi="Tahoma" w:cs="Tahoma"/>
                <w:sz w:val="20"/>
                <w:szCs w:val="20"/>
              </w:rPr>
            </w:pPr>
          </w:p>
        </w:tc>
        <w:tc>
          <w:tcPr>
            <w:tcW w:w="2835" w:type="dxa"/>
            <w:vMerge/>
            <w:vAlign w:val="center"/>
          </w:tcPr>
          <w:p w14:paraId="6D6E3F8D" w14:textId="77777777" w:rsidR="00A55BCA" w:rsidRPr="00A55BCA" w:rsidRDefault="00A55BCA" w:rsidP="00A55BCA">
            <w:pPr>
              <w:spacing w:after="0" w:line="240" w:lineRule="auto"/>
              <w:rPr>
                <w:rFonts w:ascii="Tahoma" w:hAnsi="Tahoma" w:cs="Tahoma"/>
                <w:sz w:val="20"/>
                <w:szCs w:val="20"/>
              </w:rPr>
            </w:pPr>
          </w:p>
        </w:tc>
      </w:tr>
      <w:tr w:rsidR="00A55BCA" w:rsidRPr="00A55BCA" w14:paraId="332637F9" w14:textId="77777777" w:rsidTr="00A55BCA">
        <w:trPr>
          <w:trHeight w:val="315"/>
        </w:trPr>
        <w:tc>
          <w:tcPr>
            <w:tcW w:w="2410" w:type="dxa"/>
            <w:vAlign w:val="center"/>
          </w:tcPr>
          <w:p w14:paraId="54CCC5C3"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Итого</w:t>
            </w:r>
          </w:p>
        </w:tc>
        <w:tc>
          <w:tcPr>
            <w:tcW w:w="2410" w:type="dxa"/>
          </w:tcPr>
          <w:p w14:paraId="4ECBB330" w14:textId="77777777" w:rsidR="00A55BCA" w:rsidRPr="00A55BCA" w:rsidRDefault="00A55BCA" w:rsidP="00A55BCA">
            <w:pPr>
              <w:spacing w:after="0" w:line="240" w:lineRule="auto"/>
              <w:rPr>
                <w:rFonts w:ascii="Tahoma" w:hAnsi="Tahoma" w:cs="Tahoma"/>
                <w:sz w:val="20"/>
                <w:szCs w:val="20"/>
              </w:rPr>
            </w:pPr>
          </w:p>
        </w:tc>
        <w:tc>
          <w:tcPr>
            <w:tcW w:w="1708" w:type="dxa"/>
            <w:vAlign w:val="center"/>
          </w:tcPr>
          <w:p w14:paraId="77A6211C"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493</w:t>
            </w:r>
          </w:p>
        </w:tc>
        <w:tc>
          <w:tcPr>
            <w:tcW w:w="2835" w:type="dxa"/>
            <w:vAlign w:val="center"/>
          </w:tcPr>
          <w:p w14:paraId="3B5125DC" w14:textId="77777777" w:rsidR="00A55BCA" w:rsidRPr="00A55BCA" w:rsidRDefault="00A55BCA" w:rsidP="00A55BCA">
            <w:pPr>
              <w:spacing w:after="0" w:line="240" w:lineRule="auto"/>
              <w:rPr>
                <w:rFonts w:ascii="Tahoma" w:hAnsi="Tahoma" w:cs="Tahoma"/>
                <w:sz w:val="20"/>
                <w:szCs w:val="20"/>
              </w:rPr>
            </w:pPr>
          </w:p>
        </w:tc>
      </w:tr>
    </w:tbl>
    <w:p w14:paraId="5C3E1722" w14:textId="77777777" w:rsidR="00A55BCA" w:rsidRPr="00A55BCA" w:rsidRDefault="00A55BCA" w:rsidP="00A55BCA">
      <w:pPr>
        <w:spacing w:after="0" w:line="240" w:lineRule="auto"/>
        <w:rPr>
          <w:rFonts w:ascii="Tahoma" w:hAnsi="Tahoma" w:cs="Tahoma"/>
          <w:sz w:val="20"/>
          <w:szCs w:val="20"/>
        </w:rPr>
      </w:pPr>
    </w:p>
    <w:p w14:paraId="34BFEE25" w14:textId="77777777" w:rsidR="00C15FBA" w:rsidRPr="00844E3A" w:rsidRDefault="00C15FBA" w:rsidP="00C15FB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В рамках данных доработок не могут выполняться работы по разработке и внедрению следующих функциональных модулей и работы по обеспечению взаимодействию этих модулей с существующим ПО Личного кабинета клиента:</w:t>
      </w:r>
    </w:p>
    <w:p w14:paraId="421FC673" w14:textId="77777777" w:rsidR="00C15FBA" w:rsidRPr="00844E3A" w:rsidRDefault="00C15FBA" w:rsidP="00C15FBA">
      <w:pPr>
        <w:numPr>
          <w:ilvl w:val="0"/>
          <w:numId w:val="87"/>
        </w:numPr>
        <w:spacing w:after="0" w:line="240" w:lineRule="auto"/>
        <w:ind w:left="0" w:firstLine="0"/>
        <w:jc w:val="both"/>
        <w:rPr>
          <w:rFonts w:ascii="Tahoma" w:hAnsi="Tahoma" w:cs="Tahoma"/>
          <w:bCs/>
          <w:sz w:val="20"/>
          <w:szCs w:val="20"/>
        </w:rPr>
      </w:pPr>
      <w:r w:rsidRPr="00844E3A">
        <w:rPr>
          <w:rFonts w:ascii="Tahoma" w:eastAsia="Times New Roman" w:hAnsi="Tahoma" w:cs="Tahoma"/>
          <w:bCs/>
          <w:sz w:val="20"/>
          <w:szCs w:val="20"/>
          <w:lang w:eastAsia="ru-RU"/>
        </w:rPr>
        <w:t xml:space="preserve">Модуль расширенной функциональности ЛК (4 очередь) </w:t>
      </w:r>
    </w:p>
    <w:p w14:paraId="580D0EC8" w14:textId="77777777" w:rsidR="00C15FBA" w:rsidRPr="00844E3A" w:rsidRDefault="00C15FBA" w:rsidP="00C15FBA">
      <w:pPr>
        <w:numPr>
          <w:ilvl w:val="0"/>
          <w:numId w:val="87"/>
        </w:numPr>
        <w:spacing w:after="0" w:line="240" w:lineRule="auto"/>
        <w:ind w:left="0" w:firstLine="0"/>
        <w:jc w:val="both"/>
        <w:rPr>
          <w:rFonts w:ascii="Tahoma" w:eastAsia="Times New Roman" w:hAnsi="Tahoma" w:cs="Tahoma"/>
          <w:bCs/>
          <w:sz w:val="20"/>
          <w:szCs w:val="20"/>
          <w:lang w:eastAsia="ru-RU"/>
        </w:rPr>
      </w:pPr>
      <w:r w:rsidRPr="00844E3A">
        <w:rPr>
          <w:rFonts w:ascii="Tahoma" w:eastAsia="Times New Roman" w:hAnsi="Tahoma" w:cs="Tahoma"/>
          <w:bCs/>
          <w:sz w:val="20"/>
          <w:szCs w:val="20"/>
          <w:lang w:eastAsia="ru-RU"/>
        </w:rPr>
        <w:t>Модуль дополнительных возможностей ЛК (1 очередь)</w:t>
      </w:r>
    </w:p>
    <w:p w14:paraId="07FCE2CE" w14:textId="77777777" w:rsidR="00C15FBA" w:rsidRPr="00844E3A" w:rsidRDefault="00C15FBA" w:rsidP="00C15FBA">
      <w:pPr>
        <w:spacing w:after="0" w:line="240" w:lineRule="auto"/>
        <w:rPr>
          <w:rFonts w:ascii="Tahoma" w:eastAsia="Times New Roman" w:hAnsi="Tahoma" w:cs="Tahoma"/>
          <w:bCs/>
          <w:sz w:val="20"/>
          <w:szCs w:val="20"/>
          <w:lang w:eastAsia="ru-RU"/>
        </w:rPr>
      </w:pPr>
    </w:p>
    <w:p w14:paraId="0B95ABA4" w14:textId="77777777" w:rsidR="00C15FBA" w:rsidRPr="00844E3A" w:rsidRDefault="00C15FBA" w:rsidP="00C15FBA">
      <w:pPr>
        <w:spacing w:after="0" w:line="240" w:lineRule="auto"/>
        <w:rPr>
          <w:rFonts w:ascii="Tahoma" w:hAnsi="Tahoma" w:cs="Tahoma"/>
          <w:color w:val="1F497D"/>
          <w:sz w:val="20"/>
          <w:szCs w:val="20"/>
        </w:rPr>
      </w:pPr>
      <w:r w:rsidRPr="00844E3A">
        <w:rPr>
          <w:rFonts w:ascii="Tahoma" w:hAnsi="Tahoma" w:cs="Tahoma"/>
          <w:spacing w:val="-1"/>
          <w:sz w:val="20"/>
          <w:szCs w:val="20"/>
        </w:rPr>
        <w:t>Трудозатраты специалистов с ролями «</w:t>
      </w:r>
      <w:proofErr w:type="spellStart"/>
      <w:r w:rsidRPr="00844E3A">
        <w:rPr>
          <w:rFonts w:ascii="Tahoma" w:hAnsi="Tahoma" w:cs="Tahoma"/>
          <w:spacing w:val="-1"/>
          <w:sz w:val="20"/>
          <w:szCs w:val="20"/>
        </w:rPr>
        <w:t>тим-лид</w:t>
      </w:r>
      <w:proofErr w:type="spellEnd"/>
      <w:r w:rsidRPr="00844E3A">
        <w:rPr>
          <w:rFonts w:ascii="Tahoma" w:hAnsi="Tahoma" w:cs="Tahoma"/>
          <w:spacing w:val="-1"/>
          <w:sz w:val="20"/>
          <w:szCs w:val="20"/>
        </w:rPr>
        <w:t>», «руководитель проекта» в рамках каждой заявки не должны превышать 5% от суммарного количества трудозатрат по каждой роли</w:t>
      </w:r>
      <w:r w:rsidRPr="00844E3A">
        <w:rPr>
          <w:rFonts w:ascii="Tahoma" w:hAnsi="Tahoma" w:cs="Tahoma"/>
          <w:color w:val="1F497D"/>
          <w:sz w:val="20"/>
          <w:szCs w:val="20"/>
        </w:rPr>
        <w:t>.</w:t>
      </w:r>
    </w:p>
    <w:p w14:paraId="07E66BE7" w14:textId="77777777" w:rsidR="00C15FBA" w:rsidRPr="00844E3A" w:rsidRDefault="00C15FBA" w:rsidP="00C15FBA">
      <w:pPr>
        <w:spacing w:after="0" w:line="240" w:lineRule="auto"/>
        <w:jc w:val="both"/>
        <w:rPr>
          <w:rFonts w:ascii="Tahoma" w:eastAsia="Times New Roman" w:hAnsi="Tahoma" w:cs="Tahoma"/>
          <w:noProof/>
          <w:spacing w:val="-1"/>
          <w:sz w:val="20"/>
          <w:szCs w:val="20"/>
        </w:rPr>
      </w:pPr>
    </w:p>
    <w:p w14:paraId="2DC62EAC" w14:textId="77777777" w:rsidR="00C15FBA" w:rsidRPr="00844E3A" w:rsidRDefault="00C15FBA" w:rsidP="00C15FB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 xml:space="preserve">Общий объем трудозатрат на выполнение работ не должен превышать указанного в Таблице 1. </w:t>
      </w:r>
    </w:p>
    <w:p w14:paraId="26F94757" w14:textId="77777777" w:rsidR="00C15FBA" w:rsidRPr="00844E3A" w:rsidRDefault="00C15FBA" w:rsidP="00C15FB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Указанный объем трудозатрат в разрезе видов работ может быть изменен без заключения дополнительного соглашения по согласованию обеих сторон посредством замены одних специалистов на других из перечня кадровых ресурсов, зафиксированных в договоре по указанным в договоре ставкам, без изменения общей стоимости работ.</w:t>
      </w:r>
    </w:p>
    <w:p w14:paraId="443299B0" w14:textId="77777777" w:rsidR="00C15FBA" w:rsidRPr="00844E3A" w:rsidRDefault="00C15FBA" w:rsidP="00C15FBA">
      <w:pPr>
        <w:spacing w:after="0" w:line="240" w:lineRule="auto"/>
        <w:jc w:val="both"/>
        <w:rPr>
          <w:rFonts w:ascii="Tahoma" w:eastAsia="Times New Roman" w:hAnsi="Tahoma" w:cs="Tahoma"/>
          <w:noProof/>
          <w:spacing w:val="-1"/>
          <w:sz w:val="20"/>
          <w:szCs w:val="20"/>
        </w:rPr>
      </w:pPr>
    </w:p>
    <w:p w14:paraId="643EE0E8" w14:textId="77777777" w:rsidR="00C15FBA" w:rsidRPr="00844E3A" w:rsidRDefault="00C15FBA" w:rsidP="00C15FBA">
      <w:pPr>
        <w:numPr>
          <w:ilvl w:val="2"/>
          <w:numId w:val="84"/>
        </w:numPr>
        <w:spacing w:after="0" w:line="240" w:lineRule="auto"/>
        <w:ind w:left="0" w:firstLine="0"/>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 xml:space="preserve">Подготовить, согласовать и передать Заказчику всю отчетную документацию с результатами выполнения описанную в п.4 настоящего технического задания.   </w:t>
      </w:r>
    </w:p>
    <w:p w14:paraId="5B471AAB" w14:textId="77777777" w:rsidR="00C15FBA" w:rsidRPr="00844E3A" w:rsidRDefault="00C15FBA" w:rsidP="00C15FBA">
      <w:pPr>
        <w:numPr>
          <w:ilvl w:val="2"/>
          <w:numId w:val="84"/>
        </w:numPr>
        <w:spacing w:after="0" w:line="240" w:lineRule="auto"/>
        <w:ind w:left="0" w:firstLine="0"/>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 xml:space="preserve">Руководствоваться  при выполнении работ методологией ведения проектом описаном в Приложени и1. </w:t>
      </w:r>
    </w:p>
    <w:p w14:paraId="51D6EBA9" w14:textId="77777777" w:rsidR="00C15FBA" w:rsidRPr="00844E3A" w:rsidRDefault="00C15FBA" w:rsidP="00C15FBA">
      <w:pPr>
        <w:spacing w:after="0" w:line="240" w:lineRule="auto"/>
        <w:jc w:val="both"/>
        <w:rPr>
          <w:rFonts w:ascii="Tahoma" w:eastAsia="Times New Roman" w:hAnsi="Tahoma" w:cs="Tahoma"/>
          <w:noProof/>
          <w:spacing w:val="-1"/>
          <w:sz w:val="20"/>
          <w:szCs w:val="20"/>
        </w:rPr>
      </w:pPr>
    </w:p>
    <w:p w14:paraId="3D1B8E8F" w14:textId="77777777" w:rsidR="00C15FBA" w:rsidRPr="00844E3A" w:rsidRDefault="00C15FBA" w:rsidP="00C15FBA">
      <w:pPr>
        <w:numPr>
          <w:ilvl w:val="0"/>
          <w:numId w:val="84"/>
        </w:numPr>
        <w:spacing w:after="0" w:line="240" w:lineRule="auto"/>
        <w:ind w:left="0" w:firstLine="0"/>
        <w:jc w:val="center"/>
        <w:rPr>
          <w:rFonts w:ascii="Tahoma" w:eastAsia="Times New Roman" w:hAnsi="Tahoma" w:cs="Tahoma"/>
          <w:b/>
          <w:caps/>
          <w:sz w:val="20"/>
          <w:szCs w:val="20"/>
          <w:lang w:eastAsia="ru-RU"/>
        </w:rPr>
      </w:pPr>
      <w:r w:rsidRPr="00844E3A">
        <w:rPr>
          <w:rFonts w:ascii="Tahoma" w:eastAsia="Times New Roman" w:hAnsi="Tahoma" w:cs="Tahoma"/>
          <w:b/>
          <w:caps/>
          <w:sz w:val="20"/>
          <w:szCs w:val="20"/>
          <w:lang w:eastAsia="ru-RU"/>
        </w:rPr>
        <w:t xml:space="preserve">требования к результатам работ </w:t>
      </w:r>
    </w:p>
    <w:p w14:paraId="6538C775" w14:textId="77777777" w:rsidR="00C15FBA" w:rsidRPr="00844E3A" w:rsidRDefault="00C15FBA" w:rsidP="00C15FBA">
      <w:pPr>
        <w:numPr>
          <w:ilvl w:val="1"/>
          <w:numId w:val="84"/>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В рамках выполнения работ Исполнитель должен обеспечить:</w:t>
      </w:r>
    </w:p>
    <w:p w14:paraId="4E48C698" w14:textId="77777777" w:rsidR="00C15FBA" w:rsidRPr="00844E3A" w:rsidRDefault="00C15FBA" w:rsidP="00C15FBA">
      <w:pPr>
        <w:numPr>
          <w:ilvl w:val="0"/>
          <w:numId w:val="8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Подготовку и согласование с Заказчиком детального плана-графика реализации проекта и устава проекта не позднее 10 календарных дней с даты подписания договора. План-график работ должен включать в себя основные этапы/</w:t>
      </w:r>
      <w:proofErr w:type="spellStart"/>
      <w:r w:rsidRPr="00844E3A">
        <w:rPr>
          <w:rFonts w:ascii="Tahoma" w:eastAsia="Times New Roman" w:hAnsi="Tahoma" w:cs="Tahoma"/>
          <w:sz w:val="20"/>
          <w:szCs w:val="20"/>
          <w:lang w:eastAsia="ru-RU"/>
        </w:rPr>
        <w:t>подэтапы</w:t>
      </w:r>
      <w:proofErr w:type="spellEnd"/>
      <w:r w:rsidRPr="00844E3A">
        <w:rPr>
          <w:rFonts w:ascii="Tahoma" w:eastAsia="Times New Roman" w:hAnsi="Tahoma" w:cs="Tahoma"/>
          <w:sz w:val="20"/>
          <w:szCs w:val="20"/>
          <w:lang w:eastAsia="ru-RU"/>
        </w:rPr>
        <w:t xml:space="preserve"> работ и все работы внутри каждого из этапов/</w:t>
      </w:r>
      <w:proofErr w:type="spellStart"/>
      <w:r w:rsidRPr="00844E3A">
        <w:rPr>
          <w:rFonts w:ascii="Tahoma" w:eastAsia="Times New Roman" w:hAnsi="Tahoma" w:cs="Tahoma"/>
          <w:sz w:val="20"/>
          <w:szCs w:val="20"/>
          <w:lang w:eastAsia="ru-RU"/>
        </w:rPr>
        <w:t>подэтапов</w:t>
      </w:r>
      <w:proofErr w:type="spellEnd"/>
      <w:r w:rsidRPr="00844E3A">
        <w:rPr>
          <w:rFonts w:ascii="Tahoma" w:eastAsia="Times New Roman" w:hAnsi="Tahoma" w:cs="Tahoma"/>
          <w:sz w:val="20"/>
          <w:szCs w:val="20"/>
          <w:lang w:eastAsia="ru-RU"/>
        </w:rPr>
        <w:t>. План-график работ регламентирует этапы/</w:t>
      </w:r>
      <w:proofErr w:type="spellStart"/>
      <w:r w:rsidRPr="00844E3A">
        <w:rPr>
          <w:rFonts w:ascii="Tahoma" w:eastAsia="Times New Roman" w:hAnsi="Tahoma" w:cs="Tahoma"/>
          <w:sz w:val="20"/>
          <w:szCs w:val="20"/>
          <w:lang w:eastAsia="ru-RU"/>
        </w:rPr>
        <w:t>подэтапы</w:t>
      </w:r>
      <w:proofErr w:type="spellEnd"/>
      <w:r w:rsidRPr="00844E3A">
        <w:rPr>
          <w:rFonts w:ascii="Tahoma" w:eastAsia="Times New Roman" w:hAnsi="Tahoma" w:cs="Tahoma"/>
          <w:sz w:val="20"/>
          <w:szCs w:val="20"/>
          <w:lang w:eastAsia="ru-RU"/>
        </w:rPr>
        <w:t xml:space="preserve"> работ и все работы внутри каждого из них, фиксирует результат по каждому пункту работ и является приложением к Договору. </w:t>
      </w:r>
    </w:p>
    <w:p w14:paraId="58F78F0E" w14:textId="77777777" w:rsidR="00C15FBA" w:rsidRPr="00844E3A" w:rsidRDefault="00C15FBA" w:rsidP="00C15FBA">
      <w:pPr>
        <w:numPr>
          <w:ilvl w:val="0"/>
          <w:numId w:val="8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 xml:space="preserve">Детальный план график должен быть актуализирован не реже 1 раза в месяц на встречах рабочих групп. </w:t>
      </w:r>
    </w:p>
    <w:p w14:paraId="2C38041F" w14:textId="77777777" w:rsidR="00C15FBA" w:rsidRPr="00844E3A" w:rsidRDefault="00C15FBA" w:rsidP="00C15FBA">
      <w:pPr>
        <w:numPr>
          <w:ilvl w:val="0"/>
          <w:numId w:val="85"/>
        </w:numPr>
        <w:spacing w:after="0" w:line="240" w:lineRule="auto"/>
        <w:ind w:left="0" w:firstLine="0"/>
        <w:jc w:val="both"/>
        <w:rPr>
          <w:rFonts w:ascii="Tahoma" w:hAnsi="Tahoma" w:cs="Tahoma"/>
          <w:sz w:val="20"/>
          <w:szCs w:val="20"/>
          <w:lang w:eastAsia="ru-RU"/>
        </w:rPr>
      </w:pPr>
      <w:r w:rsidRPr="00844E3A">
        <w:rPr>
          <w:rFonts w:ascii="Tahoma" w:hAnsi="Tahoma" w:cs="Tahoma"/>
          <w:sz w:val="20"/>
          <w:szCs w:val="20"/>
          <w:lang w:eastAsia="ru-RU"/>
        </w:rPr>
        <w:lastRenderedPageBreak/>
        <w:t>Разработку (доработку) программного обеспечения функциональных модулей Личного кабинета в соответствии с требованиями настоящего Технического задания, уточнений в соответствии с п. 2.1.3 и надлежащего качества.</w:t>
      </w:r>
    </w:p>
    <w:p w14:paraId="7C02F2A6" w14:textId="77777777" w:rsidR="00C15FBA" w:rsidRPr="00844E3A" w:rsidRDefault="00C15FBA" w:rsidP="00C15FBA">
      <w:pPr>
        <w:numPr>
          <w:ilvl w:val="0"/>
          <w:numId w:val="8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Разработку инструкций пользователя и обучающих материалов для сотрудников службы технической поддержки Заказчика.</w:t>
      </w:r>
    </w:p>
    <w:p w14:paraId="1823BEE5" w14:textId="77777777" w:rsidR="00C15FBA" w:rsidRPr="00844E3A" w:rsidRDefault="00C15FBA" w:rsidP="00C15FBA">
      <w:pPr>
        <w:numPr>
          <w:ilvl w:val="0"/>
          <w:numId w:val="8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 xml:space="preserve">Передачу всей документации Заказчику в электронном виде по результатам ее согласования. Каждый документ должен проходить последовательно два этапа – согласование и утверждение Заказчиком. </w:t>
      </w:r>
    </w:p>
    <w:p w14:paraId="2E5F22F2" w14:textId="77777777" w:rsidR="00C15FBA" w:rsidRPr="00844E3A" w:rsidRDefault="00C15FBA" w:rsidP="00C15FBA">
      <w:pPr>
        <w:numPr>
          <w:ilvl w:val="0"/>
          <w:numId w:val="8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Приемку Заказчиком разработанной Системы или ее подсистем по результатам приемо-сдаточных испытаний.</w:t>
      </w:r>
    </w:p>
    <w:p w14:paraId="12CC69E5" w14:textId="77777777" w:rsidR="00C15FBA" w:rsidRPr="00844E3A" w:rsidRDefault="00C15FBA" w:rsidP="00C15FBA">
      <w:pPr>
        <w:numPr>
          <w:ilvl w:val="0"/>
          <w:numId w:val="8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Ввод Системы в опытную и опытно-промышленную эксплуатацию при отсутствии критичных ошибок и сбоев, выявленных в процессе тестирования.</w:t>
      </w:r>
    </w:p>
    <w:p w14:paraId="470730B6" w14:textId="77777777" w:rsidR="00C15FBA" w:rsidRPr="00844E3A" w:rsidRDefault="00C15FBA" w:rsidP="00C15FBA">
      <w:pPr>
        <w:numPr>
          <w:ilvl w:val="0"/>
          <w:numId w:val="8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Наличие документации на все компоненты Системы, описывающую внутреннее устройство, способы использования и администрирования. Данная документация так же должна быть передана Заказчику.</w:t>
      </w:r>
    </w:p>
    <w:p w14:paraId="79E48AA2" w14:textId="77777777" w:rsidR="00C15FBA" w:rsidRPr="00844E3A" w:rsidRDefault="00C15FBA" w:rsidP="00C15FBA">
      <w:pPr>
        <w:numPr>
          <w:ilvl w:val="0"/>
          <w:numId w:val="85"/>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Сохранение быстродействия и доступности системы после выполнения любых доработок на уровне не ниже тех, которые достигаются на дату заключения договора.</w:t>
      </w:r>
    </w:p>
    <w:p w14:paraId="4FA764DB" w14:textId="77777777" w:rsidR="00C15FBA" w:rsidRPr="00844E3A" w:rsidRDefault="00C15FBA" w:rsidP="00C15FBA">
      <w:pPr>
        <w:numPr>
          <w:ilvl w:val="0"/>
          <w:numId w:val="85"/>
        </w:numPr>
        <w:spacing w:after="0" w:line="240" w:lineRule="auto"/>
        <w:ind w:left="0" w:firstLine="0"/>
        <w:jc w:val="both"/>
        <w:rPr>
          <w:rFonts w:ascii="Tahoma" w:hAnsi="Tahoma" w:cs="Tahoma"/>
          <w:sz w:val="20"/>
          <w:szCs w:val="20"/>
          <w:lang w:eastAsia="ru-RU"/>
        </w:rPr>
      </w:pPr>
      <w:r w:rsidRPr="00844E3A">
        <w:rPr>
          <w:rFonts w:ascii="Tahoma" w:eastAsia="Times New Roman" w:hAnsi="Tahoma" w:cs="Tahoma"/>
          <w:sz w:val="20"/>
          <w:szCs w:val="20"/>
          <w:lang w:eastAsia="ru-RU"/>
        </w:rPr>
        <w:t>Скорость загрузки личного кабинета клиента должна быть не ниже времени загрузки версий Личного кабинета на дату заключения договора</w:t>
      </w:r>
      <w:r w:rsidRPr="00844E3A">
        <w:rPr>
          <w:rFonts w:ascii="Tahoma" w:hAnsi="Tahoma" w:cs="Tahoma"/>
          <w:sz w:val="20"/>
          <w:szCs w:val="20"/>
          <w:lang w:eastAsia="ru-RU"/>
        </w:rPr>
        <w:t>: физических лиц, юридических лиц, принципалов для подключенных к аккаунту: 1, 3, 5 лицевых счетов (договоров) для:</w:t>
      </w:r>
    </w:p>
    <w:p w14:paraId="63D51713" w14:textId="77777777" w:rsidR="00C15FBA" w:rsidRPr="00844E3A" w:rsidRDefault="00C15FBA" w:rsidP="00C15FBA">
      <w:pPr>
        <w:numPr>
          <w:ilvl w:val="0"/>
          <w:numId w:val="86"/>
        </w:numPr>
        <w:spacing w:after="0" w:line="240" w:lineRule="auto"/>
        <w:ind w:left="0" w:firstLine="0"/>
        <w:jc w:val="both"/>
        <w:rPr>
          <w:rFonts w:ascii="Tahoma" w:hAnsi="Tahoma" w:cs="Tahoma"/>
          <w:sz w:val="20"/>
          <w:szCs w:val="20"/>
          <w:lang w:eastAsia="ru-RU"/>
        </w:rPr>
      </w:pPr>
      <w:r w:rsidRPr="00844E3A">
        <w:rPr>
          <w:rFonts w:ascii="Tahoma" w:hAnsi="Tahoma" w:cs="Tahoma"/>
          <w:sz w:val="20"/>
          <w:szCs w:val="20"/>
          <w:lang w:eastAsia="ru-RU"/>
        </w:rPr>
        <w:t>WEB-версии;</w:t>
      </w:r>
    </w:p>
    <w:p w14:paraId="00E314DD" w14:textId="77777777" w:rsidR="00C15FBA" w:rsidRPr="00844E3A" w:rsidRDefault="00C15FBA" w:rsidP="00C15FBA">
      <w:pPr>
        <w:numPr>
          <w:ilvl w:val="0"/>
          <w:numId w:val="86"/>
        </w:numPr>
        <w:spacing w:after="0" w:line="240" w:lineRule="auto"/>
        <w:ind w:left="0" w:firstLine="0"/>
        <w:jc w:val="both"/>
        <w:rPr>
          <w:rFonts w:ascii="Tahoma" w:hAnsi="Tahoma" w:cs="Tahoma"/>
          <w:sz w:val="20"/>
          <w:szCs w:val="20"/>
          <w:lang w:eastAsia="ru-RU"/>
        </w:rPr>
      </w:pPr>
      <w:r w:rsidRPr="00844E3A">
        <w:rPr>
          <w:rFonts w:ascii="Tahoma" w:hAnsi="Tahoma" w:cs="Tahoma"/>
          <w:sz w:val="20"/>
          <w:szCs w:val="20"/>
          <w:lang w:eastAsia="ru-RU"/>
        </w:rPr>
        <w:t xml:space="preserve">Мобильное приложение </w:t>
      </w:r>
      <w:proofErr w:type="spellStart"/>
      <w:r w:rsidRPr="00844E3A">
        <w:rPr>
          <w:rFonts w:ascii="Tahoma" w:hAnsi="Tahoma" w:cs="Tahoma"/>
          <w:sz w:val="20"/>
          <w:szCs w:val="20"/>
          <w:lang w:eastAsia="ru-RU"/>
        </w:rPr>
        <w:t>Android</w:t>
      </w:r>
      <w:proofErr w:type="spellEnd"/>
      <w:r w:rsidRPr="00844E3A">
        <w:rPr>
          <w:rFonts w:ascii="Tahoma" w:hAnsi="Tahoma" w:cs="Tahoma"/>
          <w:sz w:val="20"/>
          <w:szCs w:val="20"/>
          <w:lang w:eastAsia="ru-RU"/>
        </w:rPr>
        <w:t>;</w:t>
      </w:r>
    </w:p>
    <w:p w14:paraId="22A41769" w14:textId="77777777" w:rsidR="00C15FBA" w:rsidRPr="00844E3A" w:rsidRDefault="00C15FBA" w:rsidP="00C15FBA">
      <w:pPr>
        <w:numPr>
          <w:ilvl w:val="0"/>
          <w:numId w:val="86"/>
        </w:numPr>
        <w:spacing w:after="0" w:line="240" w:lineRule="auto"/>
        <w:ind w:left="0" w:firstLine="0"/>
        <w:jc w:val="both"/>
        <w:rPr>
          <w:rFonts w:ascii="Tahoma" w:hAnsi="Tahoma" w:cs="Tahoma"/>
          <w:sz w:val="20"/>
          <w:szCs w:val="20"/>
          <w:lang w:eastAsia="ru-RU"/>
        </w:rPr>
      </w:pPr>
      <w:r w:rsidRPr="00844E3A">
        <w:rPr>
          <w:rFonts w:ascii="Tahoma" w:hAnsi="Tahoma" w:cs="Tahoma"/>
          <w:sz w:val="20"/>
          <w:szCs w:val="20"/>
          <w:lang w:eastAsia="ru-RU"/>
        </w:rPr>
        <w:t>Мобильное приложение IOS;</w:t>
      </w:r>
    </w:p>
    <w:p w14:paraId="0C22E8AC" w14:textId="77777777" w:rsidR="00C15FBA" w:rsidRPr="00844E3A" w:rsidRDefault="00C15FBA" w:rsidP="00C15FBA">
      <w:pPr>
        <w:numPr>
          <w:ilvl w:val="0"/>
          <w:numId w:val="86"/>
        </w:numPr>
        <w:spacing w:after="0" w:line="240" w:lineRule="auto"/>
        <w:ind w:left="0" w:firstLine="0"/>
        <w:jc w:val="both"/>
        <w:rPr>
          <w:rFonts w:ascii="Tahoma" w:hAnsi="Tahoma" w:cs="Tahoma"/>
          <w:sz w:val="20"/>
          <w:szCs w:val="20"/>
          <w:lang w:eastAsia="ru-RU"/>
        </w:rPr>
      </w:pPr>
      <w:r w:rsidRPr="00844E3A">
        <w:rPr>
          <w:rFonts w:ascii="Tahoma" w:hAnsi="Tahoma" w:cs="Tahoma"/>
          <w:sz w:val="20"/>
          <w:szCs w:val="20"/>
          <w:lang w:eastAsia="ru-RU"/>
        </w:rPr>
        <w:t>Адаптивная версия Личного кабинета.</w:t>
      </w:r>
    </w:p>
    <w:p w14:paraId="3244BF14" w14:textId="77777777" w:rsidR="00C15FBA" w:rsidRPr="00844E3A" w:rsidRDefault="00C15FBA" w:rsidP="00C15FBA">
      <w:pPr>
        <w:spacing w:after="0" w:line="240" w:lineRule="auto"/>
        <w:jc w:val="both"/>
        <w:rPr>
          <w:rFonts w:ascii="Tahoma" w:hAnsi="Tahoma" w:cs="Tahoma"/>
          <w:sz w:val="20"/>
          <w:szCs w:val="20"/>
          <w:lang w:eastAsia="ru-RU"/>
        </w:rPr>
      </w:pPr>
      <w:r w:rsidRPr="00844E3A">
        <w:rPr>
          <w:rFonts w:ascii="Tahoma" w:hAnsi="Tahoma" w:cs="Tahoma"/>
          <w:sz w:val="20"/>
          <w:szCs w:val="20"/>
          <w:lang w:eastAsia="ru-RU"/>
        </w:rPr>
        <w:t>Время загрузки указанных версий Личного кабинета на дату заключения договора должно быть измерено совместно с представителями Заказчика и зафиксирована соответствующим протоколом, подписанным с двух сторон.</w:t>
      </w:r>
    </w:p>
    <w:p w14:paraId="12632105" w14:textId="77777777" w:rsidR="00C15FBA" w:rsidRPr="00844E3A" w:rsidRDefault="00C15FBA" w:rsidP="00C15FBA">
      <w:pPr>
        <w:spacing w:after="0" w:line="240" w:lineRule="auto"/>
        <w:jc w:val="both"/>
        <w:rPr>
          <w:rFonts w:ascii="Tahoma" w:eastAsia="Times New Roman" w:hAnsi="Tahoma" w:cs="Tahoma"/>
          <w:sz w:val="20"/>
          <w:szCs w:val="20"/>
          <w:lang w:eastAsia="ru-RU"/>
        </w:rPr>
      </w:pPr>
    </w:p>
    <w:p w14:paraId="7FF6883A" w14:textId="77777777" w:rsidR="00C15FBA" w:rsidRPr="00844E3A" w:rsidRDefault="00C15FBA" w:rsidP="00C15FBA">
      <w:pPr>
        <w:numPr>
          <w:ilvl w:val="1"/>
          <w:numId w:val="84"/>
        </w:numPr>
        <w:spacing w:after="0" w:line="240" w:lineRule="auto"/>
        <w:ind w:left="0" w:firstLine="0"/>
        <w:jc w:val="both"/>
        <w:rPr>
          <w:rFonts w:ascii="Tahoma" w:eastAsia="Times New Roman" w:hAnsi="Tahoma" w:cs="Tahoma"/>
          <w:b/>
          <w:sz w:val="20"/>
          <w:szCs w:val="20"/>
          <w:lang w:eastAsia="ru-RU"/>
        </w:rPr>
      </w:pPr>
      <w:bookmarkStart w:id="8" w:name="_Toc81308837"/>
      <w:r w:rsidRPr="00844E3A">
        <w:rPr>
          <w:rFonts w:ascii="Tahoma" w:eastAsia="Times New Roman" w:hAnsi="Tahoma" w:cs="Tahoma"/>
          <w:b/>
          <w:sz w:val="20"/>
          <w:szCs w:val="20"/>
          <w:lang w:eastAsia="ru-RU"/>
        </w:rPr>
        <w:t>Требования к организации сдачи работ</w:t>
      </w:r>
      <w:bookmarkEnd w:id="8"/>
    </w:p>
    <w:p w14:paraId="2FD5259A" w14:textId="77777777" w:rsidR="00C15FBA" w:rsidRPr="00844E3A" w:rsidRDefault="00C15FBA" w:rsidP="00C15FBA">
      <w:pPr>
        <w:pStyle w:val="ac"/>
        <w:numPr>
          <w:ilvl w:val="2"/>
          <w:numId w:val="84"/>
        </w:numPr>
        <w:ind w:left="0" w:firstLine="0"/>
        <w:contextualSpacing w:val="0"/>
        <w:jc w:val="both"/>
        <w:rPr>
          <w:rFonts w:ascii="Tahoma" w:hAnsi="Tahoma" w:cs="Tahoma"/>
          <w:sz w:val="20"/>
          <w:szCs w:val="20"/>
        </w:rPr>
      </w:pPr>
      <w:r w:rsidRPr="00844E3A">
        <w:rPr>
          <w:rFonts w:ascii="Tahoma" w:hAnsi="Tahoma" w:cs="Tahoma"/>
          <w:sz w:val="20"/>
          <w:szCs w:val="20"/>
        </w:rPr>
        <w:t>Общие требования к организации разработки (доработки) модулей Системы:</w:t>
      </w:r>
    </w:p>
    <w:p w14:paraId="1F103EDE" w14:textId="77777777" w:rsidR="00C15FBA" w:rsidRPr="00844E3A" w:rsidRDefault="00C15FBA" w:rsidP="00C15FBA">
      <w:pPr>
        <w:pStyle w:val="ac"/>
        <w:numPr>
          <w:ilvl w:val="0"/>
          <w:numId w:val="88"/>
        </w:numPr>
        <w:ind w:left="0" w:firstLine="0"/>
        <w:contextualSpacing w:val="0"/>
        <w:jc w:val="both"/>
        <w:rPr>
          <w:rFonts w:ascii="Tahoma" w:hAnsi="Tahoma" w:cs="Tahoma"/>
          <w:sz w:val="20"/>
          <w:szCs w:val="20"/>
        </w:rPr>
      </w:pPr>
      <w:r w:rsidRPr="00844E3A">
        <w:rPr>
          <w:rFonts w:ascii="Tahoma" w:hAnsi="Tahoma" w:cs="Tahoma"/>
          <w:sz w:val="20"/>
          <w:szCs w:val="20"/>
        </w:rPr>
        <w:t>Исполнитель перед началом разработки (доработки) модулей Системы должен согласовать требования с Заказчиком, в том числе в случае уточнения требований в соответствии с п. 2.1.3, провести оценку трудозатрат, сроков предоставления (демонстрации) промежуточных и конечных результатов Заказчику, также согласовать их с Заказчиком.</w:t>
      </w:r>
    </w:p>
    <w:p w14:paraId="4D488DC9" w14:textId="77777777" w:rsidR="00C15FBA" w:rsidRPr="00844E3A" w:rsidRDefault="00C15FBA" w:rsidP="00C15FBA">
      <w:pPr>
        <w:pStyle w:val="ac"/>
        <w:numPr>
          <w:ilvl w:val="0"/>
          <w:numId w:val="88"/>
        </w:numPr>
        <w:ind w:left="0" w:firstLine="0"/>
        <w:contextualSpacing w:val="0"/>
        <w:jc w:val="both"/>
        <w:rPr>
          <w:rFonts w:ascii="Tahoma" w:hAnsi="Tahoma" w:cs="Tahoma"/>
          <w:sz w:val="20"/>
          <w:szCs w:val="20"/>
        </w:rPr>
      </w:pPr>
      <w:r w:rsidRPr="00844E3A">
        <w:rPr>
          <w:rFonts w:ascii="Tahoma" w:hAnsi="Tahoma" w:cs="Tahoma"/>
          <w:sz w:val="20"/>
          <w:szCs w:val="20"/>
        </w:rPr>
        <w:t>Исполнитель осуществляет разработку (доработку) и тестирование ПО, готовит пакет обновлений ПО Системы и передает его Заказчику для установки на тестовой среде Системы.</w:t>
      </w:r>
    </w:p>
    <w:p w14:paraId="73742844" w14:textId="77777777" w:rsidR="00C15FBA" w:rsidRPr="00844E3A" w:rsidRDefault="00C15FBA" w:rsidP="00C15FBA">
      <w:pPr>
        <w:pStyle w:val="ac"/>
        <w:numPr>
          <w:ilvl w:val="0"/>
          <w:numId w:val="88"/>
        </w:numPr>
        <w:ind w:left="0" w:firstLine="0"/>
        <w:contextualSpacing w:val="0"/>
        <w:jc w:val="both"/>
        <w:rPr>
          <w:rFonts w:ascii="Tahoma" w:hAnsi="Tahoma" w:cs="Tahoma"/>
          <w:sz w:val="20"/>
          <w:szCs w:val="20"/>
        </w:rPr>
      </w:pPr>
      <w:r w:rsidRPr="00844E3A">
        <w:rPr>
          <w:rFonts w:ascii="Tahoma" w:hAnsi="Tahoma" w:cs="Tahoma"/>
          <w:sz w:val="20"/>
          <w:szCs w:val="20"/>
        </w:rPr>
        <w:t xml:space="preserve">Заказчик проводит </w:t>
      </w:r>
      <w:r w:rsidRPr="00844E3A">
        <w:rPr>
          <w:rFonts w:ascii="Tahoma" w:hAnsi="Tahoma" w:cs="Tahoma"/>
          <w:sz w:val="20"/>
          <w:szCs w:val="20"/>
          <w:lang w:val="en-US"/>
        </w:rPr>
        <w:t>code</w:t>
      </w:r>
      <w:r w:rsidRPr="00844E3A">
        <w:rPr>
          <w:rFonts w:ascii="Tahoma" w:hAnsi="Tahoma" w:cs="Tahoma"/>
          <w:sz w:val="20"/>
          <w:szCs w:val="20"/>
        </w:rPr>
        <w:t>-</w:t>
      </w:r>
      <w:r w:rsidRPr="00844E3A">
        <w:rPr>
          <w:rFonts w:ascii="Tahoma" w:hAnsi="Tahoma" w:cs="Tahoma"/>
          <w:sz w:val="20"/>
          <w:szCs w:val="20"/>
          <w:lang w:val="en-US"/>
        </w:rPr>
        <w:t>review</w:t>
      </w:r>
      <w:r w:rsidRPr="00844E3A">
        <w:rPr>
          <w:rFonts w:ascii="Tahoma" w:hAnsi="Tahoma" w:cs="Tahoma"/>
          <w:sz w:val="20"/>
          <w:szCs w:val="20"/>
        </w:rPr>
        <w:t xml:space="preserve"> пакет обновлений с разработанным (доработанным) </w:t>
      </w:r>
      <w:proofErr w:type="gramStart"/>
      <w:r w:rsidRPr="00844E3A">
        <w:rPr>
          <w:rFonts w:ascii="Tahoma" w:hAnsi="Tahoma" w:cs="Tahoma"/>
          <w:sz w:val="20"/>
          <w:szCs w:val="20"/>
        </w:rPr>
        <w:t>ПО модулей</w:t>
      </w:r>
      <w:proofErr w:type="gramEnd"/>
      <w:r w:rsidRPr="00844E3A">
        <w:rPr>
          <w:rFonts w:ascii="Tahoma" w:hAnsi="Tahoma" w:cs="Tahoma"/>
          <w:sz w:val="20"/>
          <w:szCs w:val="20"/>
        </w:rPr>
        <w:t xml:space="preserve"> Системы, осуществляет «слияние» разработанного (доработанного) Исполнителем ПО модулей с разработанными (доработанным) собственными силами Заказчика ПО Системы, устанавливает на тестовой среде Системы и проводит тестирование. По итогам тестирования составляется заключение по тестированию. При наличии замечаний они должны быть зафиксированы и с Заказчиком согласованы сроки их устранения.</w:t>
      </w:r>
    </w:p>
    <w:p w14:paraId="4A39A726" w14:textId="77777777" w:rsidR="00C15FBA" w:rsidRPr="00844E3A" w:rsidRDefault="00C15FBA" w:rsidP="00C15FBA">
      <w:pPr>
        <w:pStyle w:val="ac"/>
        <w:numPr>
          <w:ilvl w:val="2"/>
          <w:numId w:val="84"/>
        </w:numPr>
        <w:ind w:left="0" w:firstLine="0"/>
        <w:contextualSpacing w:val="0"/>
        <w:jc w:val="both"/>
        <w:rPr>
          <w:rFonts w:ascii="Tahoma" w:hAnsi="Tahoma" w:cs="Tahoma"/>
          <w:sz w:val="20"/>
          <w:szCs w:val="20"/>
        </w:rPr>
      </w:pPr>
      <w:r w:rsidRPr="00844E3A">
        <w:rPr>
          <w:rFonts w:ascii="Tahoma" w:hAnsi="Tahoma" w:cs="Tahoma"/>
          <w:sz w:val="20"/>
          <w:szCs w:val="20"/>
        </w:rPr>
        <w:t>Исполнитель должен разработать, согласовать с Заказчиком план-график и обеспечить предоставление (демонстрацию) Заказчику промежуточных результатов разработки (доработки) модулей Системы до проведения приемо-сдаточных испытаний.</w:t>
      </w:r>
    </w:p>
    <w:p w14:paraId="20CE2CC1" w14:textId="77777777" w:rsidR="00C15FBA" w:rsidRPr="00844E3A" w:rsidRDefault="00C15FBA" w:rsidP="00C15FBA">
      <w:pPr>
        <w:numPr>
          <w:ilvl w:val="2"/>
          <w:numId w:val="84"/>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Силами Исполнителя в срок до перевода подсистем в опытную и опытно-промышленную эксплуатацию должны быть выполнены следующие работы:</w:t>
      </w:r>
    </w:p>
    <w:p w14:paraId="2097BAB0" w14:textId="77777777" w:rsidR="00C15FBA" w:rsidRPr="00844E3A" w:rsidRDefault="00C15FBA" w:rsidP="00C15FBA">
      <w:pPr>
        <w:numPr>
          <w:ilvl w:val="0"/>
          <w:numId w:val="79"/>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Подготовлены требования к аппаратно-программной платформе для размещения Системы в соответствии с требованиями Проектного решения на Систему.</w:t>
      </w:r>
    </w:p>
    <w:p w14:paraId="77E1ABDB" w14:textId="77777777" w:rsidR="00C15FBA" w:rsidRPr="00844E3A" w:rsidRDefault="00C15FBA" w:rsidP="00C15FBA">
      <w:pPr>
        <w:numPr>
          <w:ilvl w:val="0"/>
          <w:numId w:val="79"/>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 xml:space="preserve">Проведено консультирование сотрудников Заказчика по работе с Системой. Формат консультирования – </w:t>
      </w:r>
      <w:proofErr w:type="spellStart"/>
      <w:r w:rsidRPr="00844E3A">
        <w:rPr>
          <w:rFonts w:ascii="Tahoma" w:eastAsia="Times New Roman" w:hAnsi="Tahoma" w:cs="Tahoma"/>
          <w:sz w:val="20"/>
          <w:szCs w:val="20"/>
          <w:lang w:eastAsia="ru-RU"/>
        </w:rPr>
        <w:t>вебинар</w:t>
      </w:r>
      <w:proofErr w:type="spellEnd"/>
      <w:r w:rsidRPr="00844E3A">
        <w:rPr>
          <w:rFonts w:ascii="Tahoma" w:eastAsia="Times New Roman" w:hAnsi="Tahoma" w:cs="Tahoma"/>
          <w:sz w:val="20"/>
          <w:szCs w:val="20"/>
          <w:lang w:eastAsia="ru-RU"/>
        </w:rPr>
        <w:t xml:space="preserve">. </w:t>
      </w:r>
    </w:p>
    <w:p w14:paraId="278ADA0F" w14:textId="77777777" w:rsidR="00C15FBA" w:rsidRPr="00844E3A" w:rsidRDefault="00C15FBA" w:rsidP="00C15FBA">
      <w:pPr>
        <w:numPr>
          <w:ilvl w:val="2"/>
          <w:numId w:val="84"/>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Обязательные условия для начала тестирования и приемки работ:</w:t>
      </w:r>
    </w:p>
    <w:p w14:paraId="14DC41B3" w14:textId="77777777" w:rsidR="00C15FBA" w:rsidRPr="00844E3A" w:rsidRDefault="00C15FBA" w:rsidP="00C15FBA">
      <w:pPr>
        <w:numPr>
          <w:ilvl w:val="0"/>
          <w:numId w:val="80"/>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готовность всей необходимой документации;</w:t>
      </w:r>
    </w:p>
    <w:p w14:paraId="60D1381B" w14:textId="77777777" w:rsidR="00C15FBA" w:rsidRPr="00844E3A" w:rsidRDefault="00C15FBA" w:rsidP="00C15FBA">
      <w:pPr>
        <w:numPr>
          <w:ilvl w:val="0"/>
          <w:numId w:val="80"/>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готовность подключения к тестовому стенду Заказчика для функционального тестирования;</w:t>
      </w:r>
    </w:p>
    <w:p w14:paraId="556259F8" w14:textId="77777777" w:rsidR="00C15FBA" w:rsidRPr="00844E3A" w:rsidRDefault="00C15FBA" w:rsidP="00C15FBA">
      <w:pPr>
        <w:numPr>
          <w:ilvl w:val="0"/>
          <w:numId w:val="80"/>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законченность разработки требуемого функционала;</w:t>
      </w:r>
    </w:p>
    <w:p w14:paraId="39226A18" w14:textId="77777777" w:rsidR="00C15FBA" w:rsidRPr="00844E3A" w:rsidRDefault="00C15FBA" w:rsidP="00C15FBA">
      <w:pPr>
        <w:numPr>
          <w:ilvl w:val="0"/>
          <w:numId w:val="80"/>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готовность методики приемо-сдаточных испытаний.</w:t>
      </w:r>
    </w:p>
    <w:p w14:paraId="784CDCE1" w14:textId="77777777" w:rsidR="00C15FBA" w:rsidRPr="00844E3A" w:rsidRDefault="00C15FBA" w:rsidP="00C15FBA">
      <w:pPr>
        <w:numPr>
          <w:ilvl w:val="2"/>
          <w:numId w:val="84"/>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Применяются следующие критерии успешности тестирования.</w:t>
      </w:r>
    </w:p>
    <w:p w14:paraId="37C28C7D" w14:textId="77777777" w:rsidR="00C15FBA" w:rsidRPr="00844E3A" w:rsidRDefault="00C15FBA" w:rsidP="00C15FBA">
      <w:pPr>
        <w:numPr>
          <w:ilvl w:val="0"/>
          <w:numId w:val="81"/>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Функциональность проверена (верифицирована) на соответствие ее реализации техническим и функциональным требованиям.</w:t>
      </w:r>
    </w:p>
    <w:p w14:paraId="3D946EDA" w14:textId="77777777" w:rsidR="00C15FBA" w:rsidRPr="00844E3A" w:rsidRDefault="00C15FBA" w:rsidP="00C15FBA">
      <w:pPr>
        <w:numPr>
          <w:ilvl w:val="0"/>
          <w:numId w:val="81"/>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Все запланированные виды тестирования выполнены в полном объеме;</w:t>
      </w:r>
    </w:p>
    <w:p w14:paraId="026D7A10" w14:textId="77777777" w:rsidR="00C15FBA" w:rsidRPr="00844E3A" w:rsidRDefault="00C15FBA" w:rsidP="00C15FBA">
      <w:pPr>
        <w:numPr>
          <w:ilvl w:val="0"/>
          <w:numId w:val="81"/>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lastRenderedPageBreak/>
        <w:t>Все тестовые сценарии, подготовленные для тестирования данного решения, выполнены со статусом «Успешно» (отсутствуют тестовые сценарии, которые не запускались вообще или выполнены не полностью).</w:t>
      </w:r>
    </w:p>
    <w:p w14:paraId="3CF07BA0" w14:textId="77777777" w:rsidR="00C15FBA" w:rsidRPr="00844E3A" w:rsidRDefault="00C15FBA" w:rsidP="00C15FBA">
      <w:pPr>
        <w:numPr>
          <w:ilvl w:val="0"/>
          <w:numId w:val="81"/>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Для всех обнаруженных ошибок заведены дефекты в системе баг-трекинга, представляемой Исполнителем.</w:t>
      </w:r>
    </w:p>
    <w:p w14:paraId="70C36B5C" w14:textId="77777777" w:rsidR="00C15FBA" w:rsidRPr="00844E3A" w:rsidRDefault="00C15FBA" w:rsidP="00C15FBA">
      <w:pPr>
        <w:numPr>
          <w:ilvl w:val="0"/>
          <w:numId w:val="81"/>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Отсутствуют неисправленные критичные дефекты.</w:t>
      </w:r>
    </w:p>
    <w:p w14:paraId="13FAAF25" w14:textId="77777777" w:rsidR="00C15FBA" w:rsidRPr="00844E3A" w:rsidRDefault="00C15FBA" w:rsidP="00C15FBA">
      <w:pPr>
        <w:numPr>
          <w:ilvl w:val="0"/>
          <w:numId w:val="81"/>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Получено подтверждение от Заказчика для неисправленных дефектов о приемлемости системы для использования с указанными дефектами или оговорена предполагаемая дата их исправления.</w:t>
      </w:r>
    </w:p>
    <w:p w14:paraId="131DE8B3" w14:textId="77777777" w:rsidR="00C15FBA" w:rsidRPr="00844E3A" w:rsidRDefault="00C15FBA" w:rsidP="00C15FBA">
      <w:pPr>
        <w:numPr>
          <w:ilvl w:val="0"/>
          <w:numId w:val="81"/>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Приемочное тестирования выполнено Заказчиком и официально признано успешным.</w:t>
      </w:r>
    </w:p>
    <w:p w14:paraId="7D74CEB9" w14:textId="77777777" w:rsidR="00C15FBA" w:rsidRPr="00844E3A" w:rsidRDefault="00C15FBA" w:rsidP="00C15FBA">
      <w:pPr>
        <w:numPr>
          <w:ilvl w:val="2"/>
          <w:numId w:val="84"/>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Работы считаются успешно выполненными, если выполняются все нижеприведенные условия.</w:t>
      </w:r>
    </w:p>
    <w:p w14:paraId="052B9C27" w14:textId="77777777" w:rsidR="00C15FBA" w:rsidRPr="00844E3A" w:rsidRDefault="00C15FBA" w:rsidP="00C15FBA">
      <w:pPr>
        <w:numPr>
          <w:ilvl w:val="0"/>
          <w:numId w:val="82"/>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Все разработанные проектные документы согласованы и утверждены Заказчиком;</w:t>
      </w:r>
    </w:p>
    <w:p w14:paraId="75122AE7" w14:textId="77777777" w:rsidR="00C15FBA" w:rsidRPr="00844E3A" w:rsidRDefault="00C15FBA" w:rsidP="00C15FBA">
      <w:pPr>
        <w:numPr>
          <w:ilvl w:val="0"/>
          <w:numId w:val="82"/>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Результаты выполненных работ соответствуют заявленной проектной документации;</w:t>
      </w:r>
    </w:p>
    <w:p w14:paraId="5504DC99" w14:textId="77777777" w:rsidR="00C15FBA" w:rsidRPr="00844E3A" w:rsidRDefault="00C15FBA" w:rsidP="00C15FBA">
      <w:pPr>
        <w:numPr>
          <w:ilvl w:val="0"/>
          <w:numId w:val="82"/>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Результаты выполненных работ разработаны и переданы Заказчику;</w:t>
      </w:r>
    </w:p>
    <w:p w14:paraId="368FBD03" w14:textId="77777777" w:rsidR="00C15FBA" w:rsidRPr="00844E3A" w:rsidRDefault="00C15FBA" w:rsidP="00C15FBA">
      <w:pPr>
        <w:numPr>
          <w:ilvl w:val="0"/>
          <w:numId w:val="82"/>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Работы выполнены своевременно, соответствуют срокам выполнения;</w:t>
      </w:r>
    </w:p>
    <w:p w14:paraId="4352F75A" w14:textId="77777777" w:rsidR="00C15FBA" w:rsidRPr="00844E3A" w:rsidRDefault="00C15FBA" w:rsidP="00C15FBA">
      <w:pPr>
        <w:numPr>
          <w:ilvl w:val="0"/>
          <w:numId w:val="82"/>
        </w:numPr>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На приемо-сдаточных испытаниях не обнаружены дефекты высшего и высокого приоритета. Дефекты высшего и высокого приоритета должны быть исправлены Исполнителем не более чем за десять рабочих дней с момента предоставления Заказчиком списка дефектов. Дефекты среднего и низкого приоритета должны быть исправлены Исполнителем не более чем за двадцать рабочих дней с момента предоставления Заказчиком списка дефектов.</w:t>
      </w:r>
    </w:p>
    <w:p w14:paraId="60E81AAD" w14:textId="77777777" w:rsidR="00C15FBA" w:rsidRPr="00844E3A" w:rsidRDefault="00C15FBA" w:rsidP="00C15FBA">
      <w:pPr>
        <w:spacing w:after="0" w:line="240" w:lineRule="auto"/>
        <w:jc w:val="both"/>
        <w:rPr>
          <w:rFonts w:ascii="Tahoma" w:eastAsia="Times New Roman" w:hAnsi="Tahoma" w:cs="Tahoma"/>
          <w:noProof/>
          <w:spacing w:val="-1"/>
          <w:sz w:val="20"/>
          <w:szCs w:val="20"/>
        </w:rPr>
      </w:pPr>
    </w:p>
    <w:p w14:paraId="435436AA" w14:textId="77777777" w:rsidR="00C15FBA" w:rsidRPr="00844E3A" w:rsidRDefault="00C15FBA" w:rsidP="00C15FBA">
      <w:pPr>
        <w:numPr>
          <w:ilvl w:val="1"/>
          <w:numId w:val="84"/>
        </w:numPr>
        <w:suppressAutoHyphens/>
        <w:autoSpaceDE w:val="0"/>
        <w:autoSpaceDN w:val="0"/>
        <w:spacing w:after="0" w:line="240" w:lineRule="auto"/>
        <w:ind w:left="0" w:firstLine="0"/>
        <w:contextualSpacing/>
        <w:jc w:val="both"/>
        <w:rPr>
          <w:rFonts w:ascii="Tahoma" w:eastAsia="Times New Roman" w:hAnsi="Tahoma" w:cs="Tahoma"/>
          <w:sz w:val="20"/>
          <w:szCs w:val="20"/>
          <w:lang w:eastAsia="ru-RU"/>
        </w:rPr>
      </w:pPr>
      <w:r w:rsidRPr="00844E3A">
        <w:rPr>
          <w:rFonts w:ascii="Tahoma" w:eastAsia="Times New Roman" w:hAnsi="Tahoma" w:cs="Tahoma"/>
          <w:b/>
          <w:sz w:val="20"/>
          <w:szCs w:val="20"/>
          <w:lang w:eastAsia="ru-RU"/>
        </w:rPr>
        <w:t>Порядок выполнения работ</w:t>
      </w:r>
      <w:r w:rsidRPr="00844E3A">
        <w:rPr>
          <w:rFonts w:ascii="Tahoma" w:eastAsia="Times New Roman" w:hAnsi="Tahoma" w:cs="Tahoma"/>
          <w:sz w:val="20"/>
          <w:szCs w:val="20"/>
          <w:lang w:eastAsia="ru-RU"/>
        </w:rPr>
        <w:t>:</w:t>
      </w:r>
    </w:p>
    <w:p w14:paraId="10C1ED1B" w14:textId="77777777" w:rsidR="00C15FBA" w:rsidRPr="00844E3A" w:rsidRDefault="00C15FBA" w:rsidP="00C15FBA">
      <w:pPr>
        <w:suppressAutoHyphens/>
        <w:autoSpaceDE w:val="0"/>
        <w:autoSpaceDN w:val="0"/>
        <w:spacing w:after="0" w:line="240" w:lineRule="auto"/>
        <w:contextualSpacing/>
        <w:jc w:val="both"/>
        <w:rPr>
          <w:rFonts w:ascii="Tahoma" w:eastAsia="Times New Roman" w:hAnsi="Tahoma" w:cs="Tahoma"/>
          <w:sz w:val="20"/>
          <w:szCs w:val="20"/>
          <w:lang w:eastAsia="ru-RU"/>
        </w:rPr>
      </w:pPr>
    </w:p>
    <w:p w14:paraId="7AB1D403" w14:textId="77777777" w:rsidR="00C15FBA" w:rsidRPr="00844E3A" w:rsidRDefault="00C15FBA" w:rsidP="00C15FB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Работы, из п.1.1. выполняются и принимаются по этапам/подэтапам, в соответствии с договором. По согласованию Сторон без заключения Дополнительных соглашений допускается начинать и завершать работы по этапам/подэтапам досрочно.</w:t>
      </w:r>
    </w:p>
    <w:p w14:paraId="131F6191" w14:textId="77777777" w:rsidR="00C15FBA" w:rsidRPr="00844E3A" w:rsidRDefault="00C15FBA" w:rsidP="00C15FBA">
      <w:pPr>
        <w:pStyle w:val="af5"/>
        <w:spacing w:after="0" w:line="240" w:lineRule="auto"/>
        <w:jc w:val="both"/>
        <w:rPr>
          <w:rFonts w:ascii="Tahoma" w:hAnsi="Tahoma" w:cs="Tahoma"/>
          <w:noProof/>
          <w:spacing w:val="-1"/>
          <w:sz w:val="20"/>
          <w:szCs w:val="20"/>
        </w:rPr>
      </w:pPr>
      <w:r w:rsidRPr="00844E3A">
        <w:rPr>
          <w:rFonts w:ascii="Tahoma" w:hAnsi="Tahoma" w:cs="Tahoma"/>
          <w:noProof/>
          <w:spacing w:val="-1"/>
          <w:sz w:val="20"/>
          <w:szCs w:val="20"/>
        </w:rPr>
        <w:t>При этом Исполнитель должен предусмотреть предоставление  (демонстрацию) промежуточных результатов разработки (доработки) модулей Системы Заказчику в соответствии с п. 3.2.2.</w:t>
      </w:r>
    </w:p>
    <w:p w14:paraId="35EEAF80" w14:textId="77777777" w:rsidR="00C15FBA" w:rsidRPr="00844E3A" w:rsidRDefault="00C15FBA" w:rsidP="00C15FBA">
      <w:pPr>
        <w:spacing w:after="0" w:line="240" w:lineRule="auto"/>
        <w:jc w:val="both"/>
        <w:rPr>
          <w:rFonts w:ascii="Tahoma" w:eastAsia="Times New Roman" w:hAnsi="Tahoma" w:cs="Tahoma"/>
          <w:noProof/>
          <w:spacing w:val="-1"/>
          <w:sz w:val="20"/>
          <w:szCs w:val="20"/>
        </w:rPr>
      </w:pPr>
    </w:p>
    <w:p w14:paraId="20CF8157" w14:textId="77777777" w:rsidR="00C15FBA" w:rsidRPr="00844E3A" w:rsidRDefault="00C15FBA" w:rsidP="00C15FB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Работы из п.2.2.  оказываются по заявкам АО «ЭнергосбыТ Плюс», направленным специалистами АО «ЭнергосбыТ Плюс» по электронной почте по задачам, поставленным АО «ЭнергосбыТ Плюс» в системе постановки задач  (битрикс).</w:t>
      </w:r>
    </w:p>
    <w:p w14:paraId="53A1B727" w14:textId="77777777" w:rsidR="00C15FBA" w:rsidRPr="00844E3A" w:rsidRDefault="00C15FBA" w:rsidP="00C15FBA">
      <w:pPr>
        <w:spacing w:after="0" w:line="240" w:lineRule="auto"/>
        <w:jc w:val="both"/>
        <w:rPr>
          <w:rFonts w:ascii="Tahoma" w:eastAsia="Times New Roman" w:hAnsi="Tahoma" w:cs="Tahoma"/>
          <w:noProof/>
          <w:spacing w:val="-1"/>
          <w:sz w:val="20"/>
          <w:szCs w:val="20"/>
        </w:rPr>
      </w:pPr>
      <w:r w:rsidRPr="00844E3A">
        <w:rPr>
          <w:rFonts w:ascii="Tahoma" w:eastAsia="Times New Roman" w:hAnsi="Tahoma" w:cs="Tahoma"/>
          <w:noProof/>
          <w:spacing w:val="-1"/>
          <w:sz w:val="20"/>
          <w:szCs w:val="20"/>
        </w:rPr>
        <w:t>По каждой задаче, поставленной Исполнителю Заказчиком в соответствии с п.2.2.1 Стороны предварительно оценивают плановый объем трудозатрат, который не может быть превышен Исполнителем в рамках договора. Полученный объем трудозатрат согласовывают обеими Сторонами. Только после получения согласования от Заказчика работа отдается Исполнителю в работу. В случае, если при уточнении задачи и выявлении дополнительных требований, Исполнитель прогнозирует превышение предварительно согласованного объема трудозатрат, превышение должно быть согласовано сторонами в порядке, описанном в п.2.2.2.</w:t>
      </w:r>
    </w:p>
    <w:p w14:paraId="7DFC371E" w14:textId="77777777" w:rsidR="00C15FBA" w:rsidRPr="00844E3A" w:rsidRDefault="00C15FBA" w:rsidP="00C15FBA">
      <w:pPr>
        <w:autoSpaceDE w:val="0"/>
        <w:autoSpaceDN w:val="0"/>
        <w:spacing w:after="0" w:line="240" w:lineRule="auto"/>
        <w:contextualSpacing/>
        <w:jc w:val="both"/>
        <w:rPr>
          <w:rFonts w:ascii="Tahoma" w:eastAsia="Times New Roman" w:hAnsi="Tahoma" w:cs="Tahoma"/>
          <w:sz w:val="20"/>
          <w:szCs w:val="20"/>
          <w:lang w:eastAsia="ru-RU"/>
        </w:rPr>
      </w:pPr>
    </w:p>
    <w:p w14:paraId="4FDB85F0" w14:textId="77777777" w:rsidR="00C15FBA" w:rsidRPr="00844E3A" w:rsidRDefault="00C15FBA" w:rsidP="00C15FBA">
      <w:pPr>
        <w:numPr>
          <w:ilvl w:val="1"/>
          <w:numId w:val="84"/>
        </w:numPr>
        <w:autoSpaceDE w:val="0"/>
        <w:autoSpaceDN w:val="0"/>
        <w:spacing w:after="0" w:line="240" w:lineRule="auto"/>
        <w:ind w:left="0" w:firstLine="0"/>
        <w:contextualSpacing/>
        <w:jc w:val="both"/>
        <w:rPr>
          <w:rFonts w:ascii="Tahoma" w:eastAsia="Times New Roman" w:hAnsi="Tahoma" w:cs="Tahoma"/>
          <w:b/>
          <w:bCs/>
          <w:iCs/>
          <w:sz w:val="20"/>
          <w:szCs w:val="20"/>
          <w:lang w:eastAsia="ru-RU"/>
        </w:rPr>
      </w:pPr>
      <w:r w:rsidRPr="00844E3A">
        <w:rPr>
          <w:rFonts w:ascii="Tahoma" w:eastAsia="Times New Roman" w:hAnsi="Tahoma" w:cs="Tahoma"/>
          <w:b/>
          <w:sz w:val="20"/>
          <w:szCs w:val="20"/>
          <w:lang w:eastAsia="ru-RU"/>
        </w:rPr>
        <w:t>Порядок приемки выполненных работ</w:t>
      </w:r>
      <w:r w:rsidRPr="00844E3A">
        <w:rPr>
          <w:rFonts w:ascii="Tahoma" w:eastAsia="Times New Roman" w:hAnsi="Tahoma" w:cs="Tahoma"/>
          <w:sz w:val="20"/>
          <w:szCs w:val="20"/>
          <w:lang w:eastAsia="ru-RU"/>
        </w:rPr>
        <w:t>:</w:t>
      </w:r>
    </w:p>
    <w:p w14:paraId="33AE34C2" w14:textId="77777777" w:rsidR="00C15FBA" w:rsidRPr="00844E3A" w:rsidRDefault="00C15FBA" w:rsidP="00C15FBA">
      <w:pPr>
        <w:autoSpaceDE w:val="0"/>
        <w:autoSpaceDN w:val="0"/>
        <w:spacing w:after="0" w:line="240" w:lineRule="auto"/>
        <w:contextualSpacing/>
        <w:jc w:val="both"/>
        <w:rPr>
          <w:rFonts w:ascii="Tahoma" w:eastAsia="Times New Roman" w:hAnsi="Tahoma" w:cs="Tahoma"/>
          <w:b/>
          <w:bCs/>
          <w:iCs/>
          <w:sz w:val="20"/>
          <w:szCs w:val="20"/>
          <w:lang w:eastAsia="ru-RU"/>
        </w:rPr>
      </w:pPr>
    </w:p>
    <w:p w14:paraId="3D2AD7E2" w14:textId="77777777" w:rsidR="00C15FBA" w:rsidRPr="00844E3A" w:rsidRDefault="00C15FBA" w:rsidP="00C15FBA">
      <w:pPr>
        <w:autoSpaceDE w:val="0"/>
        <w:autoSpaceDN w:val="0"/>
        <w:spacing w:after="0" w:line="240" w:lineRule="auto"/>
        <w:contextualSpacing/>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Приемка выполненных работ в соответствии с п.2.1.2. – 2.1.4. проводится по этапам/</w:t>
      </w:r>
      <w:proofErr w:type="spellStart"/>
      <w:r w:rsidRPr="00844E3A">
        <w:rPr>
          <w:rFonts w:ascii="Tahoma" w:eastAsia="Times New Roman" w:hAnsi="Tahoma" w:cs="Tahoma"/>
          <w:sz w:val="20"/>
          <w:szCs w:val="20"/>
          <w:lang w:eastAsia="ru-RU"/>
        </w:rPr>
        <w:t>подэтапам</w:t>
      </w:r>
      <w:proofErr w:type="spellEnd"/>
      <w:r w:rsidRPr="00844E3A">
        <w:rPr>
          <w:rFonts w:ascii="Tahoma" w:eastAsia="Times New Roman" w:hAnsi="Tahoma" w:cs="Tahoma"/>
          <w:sz w:val="20"/>
          <w:szCs w:val="20"/>
          <w:lang w:eastAsia="ru-RU"/>
        </w:rPr>
        <w:t>, с предоставлением всей отчетной документации, в соответствии с планом-графиком Договора, предоставленным согласно п.4. Оплата производится после подтверждения выполнения и согласования всех документов в этапе/</w:t>
      </w:r>
      <w:proofErr w:type="spellStart"/>
      <w:r w:rsidRPr="00844E3A">
        <w:rPr>
          <w:rFonts w:ascii="Tahoma" w:eastAsia="Times New Roman" w:hAnsi="Tahoma" w:cs="Tahoma"/>
          <w:sz w:val="20"/>
          <w:szCs w:val="20"/>
          <w:lang w:eastAsia="ru-RU"/>
        </w:rPr>
        <w:t>подэтапе</w:t>
      </w:r>
      <w:proofErr w:type="spellEnd"/>
      <w:r w:rsidRPr="00844E3A">
        <w:rPr>
          <w:rFonts w:ascii="Tahoma" w:eastAsia="Times New Roman" w:hAnsi="Tahoma" w:cs="Tahoma"/>
          <w:sz w:val="20"/>
          <w:szCs w:val="20"/>
          <w:lang w:eastAsia="ru-RU"/>
        </w:rPr>
        <w:t xml:space="preserve">, согласно Формату результата, из п.4 настоящего технического задания. Допускается досрочная приемка работ в соответствии с п.3.3. </w:t>
      </w:r>
    </w:p>
    <w:p w14:paraId="2FA8D809" w14:textId="77777777" w:rsidR="00C15FBA" w:rsidRPr="00844E3A" w:rsidRDefault="00C15FBA" w:rsidP="00C15FBA">
      <w:pPr>
        <w:autoSpaceDE w:val="0"/>
        <w:autoSpaceDN w:val="0"/>
        <w:spacing w:after="0" w:line="240" w:lineRule="auto"/>
        <w:contextualSpacing/>
        <w:jc w:val="both"/>
        <w:rPr>
          <w:rFonts w:ascii="Tahoma" w:eastAsia="Times New Roman" w:hAnsi="Tahoma" w:cs="Tahoma"/>
          <w:sz w:val="20"/>
          <w:szCs w:val="20"/>
          <w:lang w:eastAsia="ru-RU"/>
        </w:rPr>
      </w:pPr>
    </w:p>
    <w:p w14:paraId="3C693E7E" w14:textId="7B74B06D" w:rsidR="00A55BCA" w:rsidRPr="00A55BCA" w:rsidRDefault="00C15FBA" w:rsidP="00C15FBA">
      <w:pPr>
        <w:spacing w:after="0" w:line="240" w:lineRule="auto"/>
        <w:rPr>
          <w:rFonts w:ascii="Tahoma" w:hAnsi="Tahoma" w:cs="Tahoma"/>
          <w:sz w:val="20"/>
          <w:szCs w:val="20"/>
        </w:rPr>
      </w:pPr>
      <w:r w:rsidRPr="00844E3A">
        <w:rPr>
          <w:rFonts w:ascii="Tahoma" w:eastAsia="Times New Roman" w:hAnsi="Tahoma" w:cs="Tahoma"/>
          <w:sz w:val="20"/>
          <w:szCs w:val="20"/>
          <w:lang w:eastAsia="ru-RU"/>
        </w:rPr>
        <w:t>Приемка выполненных работ в соответствии с п.2.2.1. рассчитывается ежемесячно, исходя из почасовых расценок на работы привлеченных специалистов Исполнителя (по ставкам соответствующих специалистов, зафиксированных в договоре в соответствие с Таблицей 1 настоящего Технического задания) и фактического количества часов, затраченных на выполнение работ, предварительно согласованных сторонами по каждой задаче. Оплате подлежат только трудозатраты Исполнителя, потраченные на работы по выполненным и принятым задачам со стороны Заказчика, без учета времени простоя</w:t>
      </w:r>
      <w:r w:rsidR="00A55BCA" w:rsidRPr="00A55BCA">
        <w:rPr>
          <w:rFonts w:ascii="Tahoma" w:hAnsi="Tahoma" w:cs="Tahoma"/>
          <w:sz w:val="20"/>
          <w:szCs w:val="20"/>
        </w:rPr>
        <w:t>.</w:t>
      </w:r>
    </w:p>
    <w:p w14:paraId="2C8F2C09" w14:textId="77777777" w:rsidR="00A55BCA" w:rsidRPr="00A55BCA" w:rsidRDefault="00A55BCA" w:rsidP="00A55BCA">
      <w:pPr>
        <w:spacing w:after="0" w:line="240" w:lineRule="auto"/>
        <w:rPr>
          <w:rFonts w:ascii="Tahoma" w:hAnsi="Tahoma" w:cs="Tahoma"/>
          <w:sz w:val="20"/>
          <w:szCs w:val="20"/>
        </w:rPr>
        <w:sectPr w:rsidR="00A55BCA" w:rsidRPr="00A55BCA" w:rsidSect="00B34519">
          <w:headerReference w:type="default" r:id="rId8"/>
          <w:footerReference w:type="default" r:id="rId9"/>
          <w:pgSz w:w="11906" w:h="16838"/>
          <w:pgMar w:top="696" w:right="851" w:bottom="851" w:left="1701" w:header="568" w:footer="81" w:gutter="0"/>
          <w:cols w:space="708"/>
          <w:titlePg/>
          <w:docGrid w:linePitch="360"/>
        </w:sectPr>
      </w:pPr>
    </w:p>
    <w:p w14:paraId="053CD480" w14:textId="77777777" w:rsidR="00C15FBA" w:rsidRPr="00844E3A" w:rsidRDefault="00C15FBA" w:rsidP="00C15FBA">
      <w:pPr>
        <w:numPr>
          <w:ilvl w:val="0"/>
          <w:numId w:val="84"/>
        </w:numPr>
        <w:tabs>
          <w:tab w:val="left" w:pos="1418"/>
          <w:tab w:val="left" w:pos="1985"/>
          <w:tab w:val="left" w:pos="3094"/>
          <w:tab w:val="left" w:pos="3828"/>
        </w:tabs>
        <w:spacing w:after="0" w:line="240" w:lineRule="auto"/>
        <w:ind w:left="0" w:firstLine="0"/>
        <w:jc w:val="center"/>
        <w:rPr>
          <w:rFonts w:ascii="Tahoma" w:eastAsia="Times New Roman" w:hAnsi="Tahoma" w:cs="Tahoma"/>
          <w:b/>
          <w:caps/>
          <w:sz w:val="20"/>
          <w:szCs w:val="20"/>
          <w:lang w:eastAsia="ru-RU"/>
        </w:rPr>
      </w:pPr>
      <w:r w:rsidRPr="00844E3A">
        <w:rPr>
          <w:rFonts w:ascii="Tahoma" w:eastAsia="Times New Roman" w:hAnsi="Tahoma" w:cs="Tahoma"/>
          <w:b/>
          <w:caps/>
          <w:sz w:val="20"/>
          <w:szCs w:val="20"/>
          <w:lang w:eastAsia="ru-RU"/>
        </w:rPr>
        <w:lastRenderedPageBreak/>
        <w:t xml:space="preserve">Предварительный план-график выполнения работ </w:t>
      </w:r>
    </w:p>
    <w:p w14:paraId="09B0DE7D" w14:textId="77777777" w:rsidR="00C15FBA" w:rsidRPr="00844E3A" w:rsidRDefault="00C15FBA" w:rsidP="00C15FBA">
      <w:pPr>
        <w:tabs>
          <w:tab w:val="left" w:pos="1418"/>
          <w:tab w:val="left" w:pos="1985"/>
          <w:tab w:val="left" w:pos="3094"/>
          <w:tab w:val="left" w:pos="3828"/>
        </w:tabs>
        <w:spacing w:after="0" w:line="240" w:lineRule="auto"/>
        <w:jc w:val="center"/>
        <w:rPr>
          <w:rFonts w:ascii="Tahoma" w:eastAsia="Times New Roman" w:hAnsi="Tahoma" w:cs="Tahoma"/>
          <w:b/>
          <w:caps/>
          <w:sz w:val="20"/>
          <w:szCs w:val="20"/>
          <w:lang w:eastAsia="ru-RU"/>
        </w:rPr>
      </w:pPr>
    </w:p>
    <w:tbl>
      <w:tblPr>
        <w:tblStyle w:val="a8"/>
        <w:tblW w:w="14312" w:type="dxa"/>
        <w:tblLook w:val="04A0" w:firstRow="1" w:lastRow="0" w:firstColumn="1" w:lastColumn="0" w:noHBand="0" w:noVBand="1"/>
      </w:tblPr>
      <w:tblGrid>
        <w:gridCol w:w="796"/>
        <w:gridCol w:w="3877"/>
        <w:gridCol w:w="1985"/>
        <w:gridCol w:w="1984"/>
        <w:gridCol w:w="5670"/>
      </w:tblGrid>
      <w:tr w:rsidR="00C15FBA" w:rsidRPr="00844E3A" w14:paraId="77BB8E36" w14:textId="77777777" w:rsidTr="00D94312">
        <w:trPr>
          <w:trHeight w:val="70"/>
          <w:tblHeader/>
        </w:trPr>
        <w:tc>
          <w:tcPr>
            <w:tcW w:w="796" w:type="dxa"/>
            <w:vAlign w:val="center"/>
            <w:hideMark/>
          </w:tcPr>
          <w:p w14:paraId="6154066C" w14:textId="77777777" w:rsidR="00C15FBA" w:rsidRPr="00844E3A" w:rsidRDefault="00C15FBA" w:rsidP="00D94312">
            <w:pPr>
              <w:autoSpaceDE w:val="0"/>
              <w:autoSpaceDN w:val="0"/>
              <w:spacing w:after="0" w:line="240" w:lineRule="auto"/>
              <w:jc w:val="center"/>
              <w:rPr>
                <w:rFonts w:ascii="Tahoma" w:eastAsia="Times New Roman" w:hAnsi="Tahoma" w:cs="Tahoma"/>
                <w:b/>
                <w:bCs/>
                <w:sz w:val="20"/>
                <w:szCs w:val="20"/>
              </w:rPr>
            </w:pPr>
            <w:r w:rsidRPr="00844E3A">
              <w:rPr>
                <w:rFonts w:ascii="Tahoma" w:eastAsia="Times New Roman" w:hAnsi="Tahoma" w:cs="Tahoma"/>
                <w:b/>
                <w:bCs/>
                <w:sz w:val="20"/>
                <w:szCs w:val="20"/>
              </w:rPr>
              <w:t>№ этапа</w:t>
            </w:r>
          </w:p>
        </w:tc>
        <w:tc>
          <w:tcPr>
            <w:tcW w:w="3877" w:type="dxa"/>
            <w:vAlign w:val="center"/>
            <w:hideMark/>
          </w:tcPr>
          <w:p w14:paraId="6F875318" w14:textId="77777777" w:rsidR="00C15FBA" w:rsidRPr="00844E3A" w:rsidRDefault="00C15FBA" w:rsidP="00D94312">
            <w:pPr>
              <w:autoSpaceDE w:val="0"/>
              <w:autoSpaceDN w:val="0"/>
              <w:spacing w:after="0" w:line="240" w:lineRule="auto"/>
              <w:jc w:val="center"/>
              <w:rPr>
                <w:rFonts w:ascii="Tahoma" w:eastAsia="Times New Roman" w:hAnsi="Tahoma" w:cs="Tahoma"/>
                <w:b/>
                <w:bCs/>
                <w:sz w:val="20"/>
                <w:szCs w:val="20"/>
              </w:rPr>
            </w:pPr>
            <w:r w:rsidRPr="00844E3A">
              <w:rPr>
                <w:rFonts w:ascii="Tahoma" w:eastAsia="Times New Roman" w:hAnsi="Tahoma" w:cs="Tahoma"/>
                <w:b/>
                <w:bCs/>
                <w:sz w:val="20"/>
                <w:szCs w:val="20"/>
              </w:rPr>
              <w:t>Этап</w:t>
            </w:r>
          </w:p>
        </w:tc>
        <w:tc>
          <w:tcPr>
            <w:tcW w:w="1985" w:type="dxa"/>
            <w:vAlign w:val="center"/>
            <w:hideMark/>
          </w:tcPr>
          <w:p w14:paraId="358BB535" w14:textId="77777777" w:rsidR="00C15FBA" w:rsidRPr="00844E3A" w:rsidRDefault="00C15FBA" w:rsidP="00D94312">
            <w:pPr>
              <w:autoSpaceDE w:val="0"/>
              <w:autoSpaceDN w:val="0"/>
              <w:spacing w:after="0" w:line="240" w:lineRule="auto"/>
              <w:jc w:val="center"/>
              <w:rPr>
                <w:rFonts w:ascii="Tahoma" w:eastAsia="Times New Roman" w:hAnsi="Tahoma" w:cs="Tahoma"/>
                <w:b/>
                <w:bCs/>
                <w:sz w:val="20"/>
                <w:szCs w:val="20"/>
              </w:rPr>
            </w:pPr>
            <w:r w:rsidRPr="00844E3A">
              <w:rPr>
                <w:rFonts w:ascii="Tahoma" w:eastAsia="Times New Roman" w:hAnsi="Tahoma" w:cs="Tahoma"/>
                <w:b/>
                <w:bCs/>
                <w:sz w:val="20"/>
                <w:szCs w:val="20"/>
              </w:rPr>
              <w:t>Дата начала</w:t>
            </w:r>
          </w:p>
        </w:tc>
        <w:tc>
          <w:tcPr>
            <w:tcW w:w="1984" w:type="dxa"/>
            <w:vAlign w:val="center"/>
            <w:hideMark/>
          </w:tcPr>
          <w:p w14:paraId="4BB384E6" w14:textId="77777777" w:rsidR="00C15FBA" w:rsidRPr="00844E3A" w:rsidRDefault="00C15FBA" w:rsidP="00D94312">
            <w:pPr>
              <w:autoSpaceDE w:val="0"/>
              <w:autoSpaceDN w:val="0"/>
              <w:spacing w:after="0" w:line="240" w:lineRule="auto"/>
              <w:jc w:val="center"/>
              <w:rPr>
                <w:rFonts w:ascii="Tahoma" w:eastAsia="Times New Roman" w:hAnsi="Tahoma" w:cs="Tahoma"/>
                <w:b/>
                <w:bCs/>
                <w:sz w:val="20"/>
                <w:szCs w:val="20"/>
              </w:rPr>
            </w:pPr>
            <w:r w:rsidRPr="00844E3A">
              <w:rPr>
                <w:rFonts w:ascii="Tahoma" w:eastAsia="Times New Roman" w:hAnsi="Tahoma" w:cs="Tahoma"/>
                <w:b/>
                <w:bCs/>
                <w:sz w:val="20"/>
                <w:szCs w:val="20"/>
              </w:rPr>
              <w:t>Длительность</w:t>
            </w:r>
          </w:p>
        </w:tc>
        <w:tc>
          <w:tcPr>
            <w:tcW w:w="5670" w:type="dxa"/>
            <w:vAlign w:val="center"/>
            <w:hideMark/>
          </w:tcPr>
          <w:p w14:paraId="40FE52CE" w14:textId="77777777" w:rsidR="00C15FBA" w:rsidRPr="00844E3A" w:rsidRDefault="00C15FBA" w:rsidP="00D94312">
            <w:pPr>
              <w:autoSpaceDE w:val="0"/>
              <w:autoSpaceDN w:val="0"/>
              <w:spacing w:after="0" w:line="240" w:lineRule="auto"/>
              <w:jc w:val="center"/>
              <w:rPr>
                <w:rFonts w:ascii="Tahoma" w:eastAsia="Times New Roman" w:hAnsi="Tahoma" w:cs="Tahoma"/>
                <w:b/>
                <w:bCs/>
                <w:sz w:val="20"/>
                <w:szCs w:val="20"/>
              </w:rPr>
            </w:pPr>
            <w:r w:rsidRPr="00844E3A">
              <w:rPr>
                <w:rFonts w:ascii="Tahoma" w:eastAsia="Times New Roman" w:hAnsi="Tahoma" w:cs="Tahoma"/>
                <w:b/>
                <w:bCs/>
                <w:sz w:val="20"/>
                <w:szCs w:val="20"/>
                <w:lang w:eastAsia="ru-RU"/>
              </w:rPr>
              <w:t>Отчетные документы</w:t>
            </w:r>
          </w:p>
        </w:tc>
      </w:tr>
      <w:tr w:rsidR="00C15FBA" w:rsidRPr="00844E3A" w14:paraId="73418CE3" w14:textId="77777777" w:rsidTr="00D94312">
        <w:trPr>
          <w:trHeight w:val="525"/>
        </w:trPr>
        <w:tc>
          <w:tcPr>
            <w:tcW w:w="796" w:type="dxa"/>
            <w:vAlign w:val="center"/>
            <w:hideMark/>
          </w:tcPr>
          <w:p w14:paraId="714BA49A"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1.</w:t>
            </w:r>
          </w:p>
        </w:tc>
        <w:tc>
          <w:tcPr>
            <w:tcW w:w="3877" w:type="dxa"/>
            <w:vAlign w:val="center"/>
            <w:hideMark/>
          </w:tcPr>
          <w:p w14:paraId="7DF692DD"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 xml:space="preserve">Модуль расширенной функциональности ЛК (4 очередь) </w:t>
            </w:r>
          </w:p>
        </w:tc>
        <w:tc>
          <w:tcPr>
            <w:tcW w:w="1985" w:type="dxa"/>
            <w:vAlign w:val="center"/>
            <w:hideMark/>
          </w:tcPr>
          <w:p w14:paraId="776D3047"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Дата заключения договора</w:t>
            </w:r>
          </w:p>
        </w:tc>
        <w:tc>
          <w:tcPr>
            <w:tcW w:w="1984" w:type="dxa"/>
            <w:vAlign w:val="center"/>
            <w:hideMark/>
          </w:tcPr>
          <w:p w14:paraId="32E207B5"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8 календарных месяца и не позднее 31.12.2025</w:t>
            </w:r>
          </w:p>
        </w:tc>
        <w:tc>
          <w:tcPr>
            <w:tcW w:w="5670" w:type="dxa"/>
            <w:hideMark/>
          </w:tcPr>
          <w:p w14:paraId="244E8498"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Соответствует п.1.1. и 1.2.</w:t>
            </w:r>
          </w:p>
        </w:tc>
      </w:tr>
      <w:tr w:rsidR="00C15FBA" w:rsidRPr="00844E3A" w14:paraId="39EFAD1D" w14:textId="77777777" w:rsidTr="00D94312">
        <w:trPr>
          <w:trHeight w:val="66"/>
        </w:trPr>
        <w:tc>
          <w:tcPr>
            <w:tcW w:w="796" w:type="dxa"/>
            <w:vMerge w:val="restart"/>
            <w:vAlign w:val="center"/>
            <w:hideMark/>
          </w:tcPr>
          <w:p w14:paraId="34C6E038"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1.1.</w:t>
            </w:r>
          </w:p>
        </w:tc>
        <w:tc>
          <w:tcPr>
            <w:tcW w:w="3877" w:type="dxa"/>
            <w:vMerge w:val="restart"/>
            <w:vAlign w:val="center"/>
            <w:hideMark/>
          </w:tcPr>
          <w:p w14:paraId="4C9492A5"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Проектирование и разработка задач</w:t>
            </w:r>
          </w:p>
        </w:tc>
        <w:tc>
          <w:tcPr>
            <w:tcW w:w="1985" w:type="dxa"/>
            <w:vMerge w:val="restart"/>
            <w:vAlign w:val="center"/>
            <w:hideMark/>
          </w:tcPr>
          <w:p w14:paraId="7ACA96A9"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Дата заключения договора</w:t>
            </w:r>
          </w:p>
        </w:tc>
        <w:tc>
          <w:tcPr>
            <w:tcW w:w="1984" w:type="dxa"/>
            <w:vMerge w:val="restart"/>
            <w:vAlign w:val="center"/>
            <w:hideMark/>
          </w:tcPr>
          <w:p w14:paraId="4902BF9D"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7 календарных месяца (не позднее 30.11.2025)</w:t>
            </w:r>
          </w:p>
        </w:tc>
        <w:tc>
          <w:tcPr>
            <w:tcW w:w="5670" w:type="dxa"/>
            <w:hideMark/>
          </w:tcPr>
          <w:p w14:paraId="097DCB5F"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1.Еженедельные протоколы статусных встреч с информацией о текущем статусе выполнения работ. </w:t>
            </w:r>
          </w:p>
        </w:tc>
      </w:tr>
      <w:tr w:rsidR="00C15FBA" w:rsidRPr="00844E3A" w14:paraId="16484343" w14:textId="77777777" w:rsidTr="00D94312">
        <w:trPr>
          <w:trHeight w:val="66"/>
        </w:trPr>
        <w:tc>
          <w:tcPr>
            <w:tcW w:w="796" w:type="dxa"/>
            <w:vMerge/>
            <w:vAlign w:val="center"/>
            <w:hideMark/>
          </w:tcPr>
          <w:p w14:paraId="3AD114D1"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02186342"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7CA47978"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4CD4EE07"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5670" w:type="dxa"/>
            <w:hideMark/>
          </w:tcPr>
          <w:p w14:paraId="1FBC4FA5"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2.Исходный код выполненных разработок (доработок).  </w:t>
            </w:r>
          </w:p>
        </w:tc>
      </w:tr>
      <w:tr w:rsidR="00C15FBA" w:rsidRPr="00844E3A" w14:paraId="2615CAED" w14:textId="77777777" w:rsidTr="00D94312">
        <w:trPr>
          <w:trHeight w:val="296"/>
        </w:trPr>
        <w:tc>
          <w:tcPr>
            <w:tcW w:w="796" w:type="dxa"/>
            <w:vMerge/>
            <w:vAlign w:val="center"/>
            <w:hideMark/>
          </w:tcPr>
          <w:p w14:paraId="6D491E67"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2920570C"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58B82420"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2B4EC561"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5670" w:type="dxa"/>
            <w:hideMark/>
          </w:tcPr>
          <w:p w14:paraId="07F6E758"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3.Инструкции.</w:t>
            </w:r>
          </w:p>
        </w:tc>
      </w:tr>
      <w:tr w:rsidR="00C15FBA" w:rsidRPr="00844E3A" w14:paraId="1C1BA120" w14:textId="77777777" w:rsidTr="00D94312">
        <w:trPr>
          <w:trHeight w:val="273"/>
        </w:trPr>
        <w:tc>
          <w:tcPr>
            <w:tcW w:w="796" w:type="dxa"/>
            <w:vMerge/>
            <w:vAlign w:val="center"/>
            <w:hideMark/>
          </w:tcPr>
          <w:p w14:paraId="2D16A32A"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587E5D85"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02D69A4D"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7DEA2D6C"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5670" w:type="dxa"/>
            <w:hideMark/>
          </w:tcPr>
          <w:p w14:paraId="1BDD83F2"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4.Методика и сценарии проведения ПСИ.</w:t>
            </w:r>
          </w:p>
        </w:tc>
      </w:tr>
      <w:tr w:rsidR="00C15FBA" w:rsidRPr="00844E3A" w14:paraId="2DB926D5" w14:textId="77777777" w:rsidTr="00D94312">
        <w:trPr>
          <w:trHeight w:val="320"/>
        </w:trPr>
        <w:tc>
          <w:tcPr>
            <w:tcW w:w="796" w:type="dxa"/>
            <w:vMerge/>
            <w:vAlign w:val="center"/>
            <w:hideMark/>
          </w:tcPr>
          <w:p w14:paraId="6B0103AB"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20F6960F"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2EE77652"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00B2FC76"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5670" w:type="dxa"/>
            <w:hideMark/>
          </w:tcPr>
          <w:p w14:paraId="6D8BF815"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5.Подписанный протокол по итогам ПСИ. </w:t>
            </w:r>
          </w:p>
        </w:tc>
      </w:tr>
      <w:tr w:rsidR="00C15FBA" w:rsidRPr="00844E3A" w14:paraId="7471F238" w14:textId="77777777" w:rsidTr="00D94312">
        <w:trPr>
          <w:trHeight w:val="223"/>
        </w:trPr>
        <w:tc>
          <w:tcPr>
            <w:tcW w:w="796" w:type="dxa"/>
            <w:vMerge/>
            <w:vAlign w:val="center"/>
            <w:hideMark/>
          </w:tcPr>
          <w:p w14:paraId="3313794B"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0D2109C4"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47805DAC"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2296758A"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5670" w:type="dxa"/>
            <w:hideMark/>
          </w:tcPr>
          <w:p w14:paraId="0127F1C0"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6. Согласовано актуальное техническое задание</w:t>
            </w:r>
          </w:p>
        </w:tc>
      </w:tr>
      <w:tr w:rsidR="00C15FBA" w:rsidRPr="00844E3A" w14:paraId="48E4C0DD" w14:textId="77777777" w:rsidTr="00D94312">
        <w:trPr>
          <w:trHeight w:val="320"/>
        </w:trPr>
        <w:tc>
          <w:tcPr>
            <w:tcW w:w="796" w:type="dxa"/>
            <w:vMerge w:val="restart"/>
            <w:vAlign w:val="center"/>
            <w:hideMark/>
          </w:tcPr>
          <w:p w14:paraId="52663346"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1.2.</w:t>
            </w:r>
          </w:p>
        </w:tc>
        <w:tc>
          <w:tcPr>
            <w:tcW w:w="3877" w:type="dxa"/>
            <w:vMerge w:val="restart"/>
            <w:vAlign w:val="center"/>
            <w:hideMark/>
          </w:tcPr>
          <w:p w14:paraId="35C9DD38"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ОПЭ</w:t>
            </w:r>
          </w:p>
        </w:tc>
        <w:tc>
          <w:tcPr>
            <w:tcW w:w="1985" w:type="dxa"/>
            <w:vMerge w:val="restart"/>
            <w:vAlign w:val="center"/>
            <w:hideMark/>
          </w:tcPr>
          <w:p w14:paraId="1C38908D"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 xml:space="preserve">Дата завершения </w:t>
            </w:r>
            <w:proofErr w:type="spellStart"/>
            <w:r w:rsidRPr="00844E3A">
              <w:rPr>
                <w:rFonts w:ascii="Tahoma" w:eastAsia="Times New Roman" w:hAnsi="Tahoma" w:cs="Tahoma"/>
                <w:sz w:val="20"/>
                <w:szCs w:val="20"/>
              </w:rPr>
              <w:t>подэтапа</w:t>
            </w:r>
            <w:proofErr w:type="spellEnd"/>
            <w:r w:rsidRPr="00844E3A">
              <w:rPr>
                <w:rFonts w:ascii="Tahoma" w:eastAsia="Times New Roman" w:hAnsi="Tahoma" w:cs="Tahoma"/>
                <w:sz w:val="20"/>
                <w:szCs w:val="20"/>
              </w:rPr>
              <w:t xml:space="preserve"> 2.1.</w:t>
            </w:r>
          </w:p>
        </w:tc>
        <w:tc>
          <w:tcPr>
            <w:tcW w:w="1984" w:type="dxa"/>
            <w:vMerge w:val="restart"/>
            <w:vAlign w:val="center"/>
            <w:hideMark/>
          </w:tcPr>
          <w:p w14:paraId="410E3795"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1 календарный месяц (не позднее 31.12.2025)</w:t>
            </w:r>
          </w:p>
        </w:tc>
        <w:tc>
          <w:tcPr>
            <w:tcW w:w="5670" w:type="dxa"/>
            <w:hideMark/>
          </w:tcPr>
          <w:p w14:paraId="5977181C"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1.Протокол ОПЭ.</w:t>
            </w:r>
          </w:p>
        </w:tc>
      </w:tr>
      <w:tr w:rsidR="00C15FBA" w:rsidRPr="00844E3A" w14:paraId="3194160D" w14:textId="77777777" w:rsidTr="00D94312">
        <w:trPr>
          <w:trHeight w:val="458"/>
        </w:trPr>
        <w:tc>
          <w:tcPr>
            <w:tcW w:w="796" w:type="dxa"/>
            <w:vMerge/>
            <w:vAlign w:val="center"/>
            <w:hideMark/>
          </w:tcPr>
          <w:p w14:paraId="0AC7BE32"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2BD84AD3"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23BB3F25"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617234A6"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5670" w:type="dxa"/>
            <w:hideMark/>
          </w:tcPr>
          <w:p w14:paraId="755AA5B5"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2.Методологические материалы (программа курсов, </w:t>
            </w:r>
            <w:proofErr w:type="spellStart"/>
            <w:r w:rsidRPr="00844E3A">
              <w:rPr>
                <w:rFonts w:ascii="Tahoma" w:eastAsia="Times New Roman" w:hAnsi="Tahoma" w:cs="Tahoma"/>
                <w:sz w:val="20"/>
                <w:szCs w:val="20"/>
              </w:rPr>
              <w:t>вебинары</w:t>
            </w:r>
            <w:proofErr w:type="spellEnd"/>
            <w:r w:rsidRPr="00844E3A">
              <w:rPr>
                <w:rFonts w:ascii="Tahoma" w:eastAsia="Times New Roman" w:hAnsi="Tahoma" w:cs="Tahoma"/>
                <w:sz w:val="20"/>
                <w:szCs w:val="20"/>
              </w:rPr>
              <w:t>)</w:t>
            </w:r>
          </w:p>
        </w:tc>
      </w:tr>
      <w:tr w:rsidR="00C15FBA" w:rsidRPr="00844E3A" w14:paraId="56420D94" w14:textId="77777777" w:rsidTr="00D94312">
        <w:trPr>
          <w:trHeight w:val="706"/>
        </w:trPr>
        <w:tc>
          <w:tcPr>
            <w:tcW w:w="796" w:type="dxa"/>
            <w:vAlign w:val="center"/>
            <w:hideMark/>
          </w:tcPr>
          <w:p w14:paraId="191ECFF6"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2</w:t>
            </w:r>
          </w:p>
        </w:tc>
        <w:tc>
          <w:tcPr>
            <w:tcW w:w="3877" w:type="dxa"/>
            <w:vAlign w:val="center"/>
            <w:hideMark/>
          </w:tcPr>
          <w:p w14:paraId="4E1CBEAC"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Модуль дополнительных возможностей ЛК (1 очередь)</w:t>
            </w:r>
          </w:p>
        </w:tc>
        <w:tc>
          <w:tcPr>
            <w:tcW w:w="1985" w:type="dxa"/>
            <w:vAlign w:val="center"/>
            <w:hideMark/>
          </w:tcPr>
          <w:p w14:paraId="3FCBB010"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Дата заключения договора</w:t>
            </w:r>
          </w:p>
        </w:tc>
        <w:tc>
          <w:tcPr>
            <w:tcW w:w="1984" w:type="dxa"/>
            <w:vAlign w:val="center"/>
            <w:hideMark/>
          </w:tcPr>
          <w:p w14:paraId="042E3F04"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8 календарных месяца и не позднее 31.12.2025</w:t>
            </w:r>
          </w:p>
        </w:tc>
        <w:tc>
          <w:tcPr>
            <w:tcW w:w="5670" w:type="dxa"/>
            <w:hideMark/>
          </w:tcPr>
          <w:p w14:paraId="7D3430D3"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Соответствует п.2.1. и 2.2.</w:t>
            </w:r>
          </w:p>
        </w:tc>
      </w:tr>
      <w:tr w:rsidR="00C15FBA" w:rsidRPr="00844E3A" w14:paraId="648B2ED1" w14:textId="77777777" w:rsidTr="00D94312">
        <w:trPr>
          <w:trHeight w:val="231"/>
        </w:trPr>
        <w:tc>
          <w:tcPr>
            <w:tcW w:w="796" w:type="dxa"/>
            <w:vMerge w:val="restart"/>
            <w:vAlign w:val="center"/>
            <w:hideMark/>
          </w:tcPr>
          <w:p w14:paraId="3F0FDB94"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2.1.</w:t>
            </w:r>
          </w:p>
        </w:tc>
        <w:tc>
          <w:tcPr>
            <w:tcW w:w="3877" w:type="dxa"/>
            <w:vMerge w:val="restart"/>
            <w:vAlign w:val="center"/>
            <w:hideMark/>
          </w:tcPr>
          <w:p w14:paraId="5E679D6C"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Проектирование и разработка задач</w:t>
            </w:r>
          </w:p>
        </w:tc>
        <w:tc>
          <w:tcPr>
            <w:tcW w:w="1985" w:type="dxa"/>
            <w:vMerge w:val="restart"/>
            <w:vAlign w:val="center"/>
            <w:hideMark/>
          </w:tcPr>
          <w:p w14:paraId="480F1E36"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Дата заключения договора</w:t>
            </w:r>
          </w:p>
        </w:tc>
        <w:tc>
          <w:tcPr>
            <w:tcW w:w="1984" w:type="dxa"/>
            <w:vMerge w:val="restart"/>
            <w:vAlign w:val="center"/>
            <w:hideMark/>
          </w:tcPr>
          <w:p w14:paraId="0706DFA1"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7 календарных месяца (не позднее 30.11.2025)</w:t>
            </w:r>
          </w:p>
        </w:tc>
        <w:tc>
          <w:tcPr>
            <w:tcW w:w="5670" w:type="dxa"/>
            <w:hideMark/>
          </w:tcPr>
          <w:p w14:paraId="2DBDC715"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1.Еженедельные протоколы статусных встреч с информацией о текущем статусе выполнения работ. </w:t>
            </w:r>
          </w:p>
        </w:tc>
      </w:tr>
      <w:tr w:rsidR="00C15FBA" w:rsidRPr="00844E3A" w14:paraId="115DD50C" w14:textId="77777777" w:rsidTr="00D94312">
        <w:trPr>
          <w:trHeight w:val="320"/>
        </w:trPr>
        <w:tc>
          <w:tcPr>
            <w:tcW w:w="796" w:type="dxa"/>
            <w:vMerge/>
            <w:vAlign w:val="center"/>
            <w:hideMark/>
          </w:tcPr>
          <w:p w14:paraId="4A8FFEFD"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1135FB71"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5EFBD51F"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7E2BF381"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5670" w:type="dxa"/>
            <w:hideMark/>
          </w:tcPr>
          <w:p w14:paraId="7729959E"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2. Согласовано актуальное техническое задание</w:t>
            </w:r>
          </w:p>
        </w:tc>
      </w:tr>
      <w:tr w:rsidR="00C15FBA" w:rsidRPr="00844E3A" w14:paraId="33809AD5" w14:textId="77777777" w:rsidTr="00D94312">
        <w:trPr>
          <w:trHeight w:val="66"/>
        </w:trPr>
        <w:tc>
          <w:tcPr>
            <w:tcW w:w="796" w:type="dxa"/>
            <w:vMerge/>
            <w:vAlign w:val="center"/>
            <w:hideMark/>
          </w:tcPr>
          <w:p w14:paraId="57C2F092"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6C93E841"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0141EFF1"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599E9A6F"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5670" w:type="dxa"/>
            <w:hideMark/>
          </w:tcPr>
          <w:p w14:paraId="349782C5"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3.Исходный код выполненных разработок (доработок).  </w:t>
            </w:r>
          </w:p>
        </w:tc>
      </w:tr>
      <w:tr w:rsidR="00C15FBA" w:rsidRPr="00844E3A" w14:paraId="6598C656" w14:textId="77777777" w:rsidTr="00D94312">
        <w:trPr>
          <w:trHeight w:val="196"/>
        </w:trPr>
        <w:tc>
          <w:tcPr>
            <w:tcW w:w="796" w:type="dxa"/>
            <w:vMerge/>
            <w:vAlign w:val="center"/>
            <w:hideMark/>
          </w:tcPr>
          <w:p w14:paraId="67C099FE"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62E0A373"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5EEB6E7B"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08FA609E"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5670" w:type="dxa"/>
            <w:hideMark/>
          </w:tcPr>
          <w:p w14:paraId="08595183"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4.Инструкции.</w:t>
            </w:r>
          </w:p>
        </w:tc>
      </w:tr>
      <w:tr w:rsidR="00C15FBA" w:rsidRPr="00844E3A" w14:paraId="7BDF94B5" w14:textId="77777777" w:rsidTr="00D94312">
        <w:trPr>
          <w:trHeight w:val="85"/>
        </w:trPr>
        <w:tc>
          <w:tcPr>
            <w:tcW w:w="796" w:type="dxa"/>
            <w:vMerge/>
            <w:vAlign w:val="center"/>
            <w:hideMark/>
          </w:tcPr>
          <w:p w14:paraId="30FDB07A"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0F680CFE"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25C7297E"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648F899C"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5670" w:type="dxa"/>
            <w:hideMark/>
          </w:tcPr>
          <w:p w14:paraId="719F0068"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5.Методика и сценарии проведения ПСИ.</w:t>
            </w:r>
          </w:p>
        </w:tc>
      </w:tr>
      <w:tr w:rsidR="00C15FBA" w:rsidRPr="00844E3A" w14:paraId="157E1F6B" w14:textId="77777777" w:rsidTr="00D94312">
        <w:trPr>
          <w:trHeight w:val="104"/>
        </w:trPr>
        <w:tc>
          <w:tcPr>
            <w:tcW w:w="796" w:type="dxa"/>
            <w:vMerge/>
            <w:vAlign w:val="center"/>
            <w:hideMark/>
          </w:tcPr>
          <w:p w14:paraId="4B58D891"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2A791369"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01EA69BB"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18E6E275"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5670" w:type="dxa"/>
            <w:hideMark/>
          </w:tcPr>
          <w:p w14:paraId="6C8A6CD5"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6.Подписанный протокол по итогам ПСИ. </w:t>
            </w:r>
          </w:p>
        </w:tc>
      </w:tr>
      <w:tr w:rsidR="00C15FBA" w:rsidRPr="00844E3A" w14:paraId="3AADAAC6" w14:textId="77777777" w:rsidTr="00D94312">
        <w:trPr>
          <w:trHeight w:val="320"/>
        </w:trPr>
        <w:tc>
          <w:tcPr>
            <w:tcW w:w="796" w:type="dxa"/>
            <w:vMerge w:val="restart"/>
            <w:vAlign w:val="center"/>
            <w:hideMark/>
          </w:tcPr>
          <w:p w14:paraId="2287FF0D"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2.2.</w:t>
            </w:r>
          </w:p>
        </w:tc>
        <w:tc>
          <w:tcPr>
            <w:tcW w:w="3877" w:type="dxa"/>
            <w:vMerge w:val="restart"/>
            <w:vAlign w:val="center"/>
            <w:hideMark/>
          </w:tcPr>
          <w:p w14:paraId="56504B85"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ОПЭ</w:t>
            </w:r>
          </w:p>
        </w:tc>
        <w:tc>
          <w:tcPr>
            <w:tcW w:w="1985" w:type="dxa"/>
            <w:vMerge w:val="restart"/>
            <w:vAlign w:val="center"/>
            <w:hideMark/>
          </w:tcPr>
          <w:p w14:paraId="616E1730"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 xml:space="preserve">Дата завершения </w:t>
            </w:r>
            <w:proofErr w:type="spellStart"/>
            <w:r w:rsidRPr="00844E3A">
              <w:rPr>
                <w:rFonts w:ascii="Tahoma" w:eastAsia="Times New Roman" w:hAnsi="Tahoma" w:cs="Tahoma"/>
                <w:sz w:val="20"/>
                <w:szCs w:val="20"/>
              </w:rPr>
              <w:t>подэтапа</w:t>
            </w:r>
            <w:proofErr w:type="spellEnd"/>
            <w:r w:rsidRPr="00844E3A">
              <w:rPr>
                <w:rFonts w:ascii="Tahoma" w:eastAsia="Times New Roman" w:hAnsi="Tahoma" w:cs="Tahoma"/>
                <w:sz w:val="20"/>
                <w:szCs w:val="20"/>
              </w:rPr>
              <w:t xml:space="preserve"> 2.1.</w:t>
            </w:r>
          </w:p>
        </w:tc>
        <w:tc>
          <w:tcPr>
            <w:tcW w:w="1984" w:type="dxa"/>
            <w:vMerge w:val="restart"/>
            <w:vAlign w:val="center"/>
            <w:hideMark/>
          </w:tcPr>
          <w:p w14:paraId="577C7F87"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1 календарный месяц (не позднее 31.12.2025)</w:t>
            </w:r>
          </w:p>
        </w:tc>
        <w:tc>
          <w:tcPr>
            <w:tcW w:w="5670" w:type="dxa"/>
            <w:hideMark/>
          </w:tcPr>
          <w:p w14:paraId="5E3537E1"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1.Протокол ОПЭ.</w:t>
            </w:r>
          </w:p>
        </w:tc>
      </w:tr>
      <w:tr w:rsidR="00C15FBA" w:rsidRPr="00844E3A" w14:paraId="238C80F2" w14:textId="77777777" w:rsidTr="00D94312">
        <w:trPr>
          <w:trHeight w:val="78"/>
        </w:trPr>
        <w:tc>
          <w:tcPr>
            <w:tcW w:w="796" w:type="dxa"/>
            <w:vMerge/>
            <w:vAlign w:val="center"/>
            <w:hideMark/>
          </w:tcPr>
          <w:p w14:paraId="337D4752"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p>
        </w:tc>
        <w:tc>
          <w:tcPr>
            <w:tcW w:w="3877" w:type="dxa"/>
            <w:vMerge/>
            <w:vAlign w:val="center"/>
            <w:hideMark/>
          </w:tcPr>
          <w:p w14:paraId="6825E303"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5" w:type="dxa"/>
            <w:vMerge/>
            <w:vAlign w:val="center"/>
            <w:hideMark/>
          </w:tcPr>
          <w:p w14:paraId="1082DC35"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1984" w:type="dxa"/>
            <w:vMerge/>
            <w:vAlign w:val="center"/>
            <w:hideMark/>
          </w:tcPr>
          <w:p w14:paraId="0746A93C"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p>
        </w:tc>
        <w:tc>
          <w:tcPr>
            <w:tcW w:w="5670" w:type="dxa"/>
            <w:hideMark/>
          </w:tcPr>
          <w:p w14:paraId="3CD71D51"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2.Методологические материалы (программа курсов, </w:t>
            </w:r>
            <w:proofErr w:type="spellStart"/>
            <w:r w:rsidRPr="00844E3A">
              <w:rPr>
                <w:rFonts w:ascii="Tahoma" w:eastAsia="Times New Roman" w:hAnsi="Tahoma" w:cs="Tahoma"/>
                <w:sz w:val="20"/>
                <w:szCs w:val="20"/>
              </w:rPr>
              <w:t>вебинары</w:t>
            </w:r>
            <w:proofErr w:type="spellEnd"/>
            <w:r w:rsidRPr="00844E3A">
              <w:rPr>
                <w:rFonts w:ascii="Tahoma" w:eastAsia="Times New Roman" w:hAnsi="Tahoma" w:cs="Tahoma"/>
                <w:sz w:val="20"/>
                <w:szCs w:val="20"/>
              </w:rPr>
              <w:t>)</w:t>
            </w:r>
          </w:p>
        </w:tc>
      </w:tr>
      <w:tr w:rsidR="00C15FBA" w:rsidRPr="00844E3A" w14:paraId="203619EC" w14:textId="77777777" w:rsidTr="00D94312">
        <w:trPr>
          <w:trHeight w:val="340"/>
        </w:trPr>
        <w:tc>
          <w:tcPr>
            <w:tcW w:w="796" w:type="dxa"/>
            <w:vMerge w:val="restart"/>
            <w:vAlign w:val="center"/>
            <w:hideMark/>
          </w:tcPr>
          <w:p w14:paraId="603B998E" w14:textId="77777777" w:rsidR="00C15FBA" w:rsidRPr="00844E3A" w:rsidRDefault="00C15FBA" w:rsidP="00D94312">
            <w:pPr>
              <w:autoSpaceDE w:val="0"/>
              <w:autoSpaceDN w:val="0"/>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3.</w:t>
            </w:r>
          </w:p>
        </w:tc>
        <w:tc>
          <w:tcPr>
            <w:tcW w:w="3877" w:type="dxa"/>
            <w:vMerge w:val="restart"/>
            <w:vAlign w:val="center"/>
            <w:hideMark/>
          </w:tcPr>
          <w:p w14:paraId="697ECE06"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Доработки по итогам обследования и уточнения требований бизнеса/законодательства</w:t>
            </w:r>
          </w:p>
        </w:tc>
        <w:tc>
          <w:tcPr>
            <w:tcW w:w="1985" w:type="dxa"/>
            <w:vMerge w:val="restart"/>
            <w:vAlign w:val="center"/>
            <w:hideMark/>
          </w:tcPr>
          <w:p w14:paraId="40B2BC88"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Дата заключения договора</w:t>
            </w:r>
          </w:p>
        </w:tc>
        <w:tc>
          <w:tcPr>
            <w:tcW w:w="1984" w:type="dxa"/>
            <w:vMerge w:val="restart"/>
            <w:vAlign w:val="center"/>
            <w:hideMark/>
          </w:tcPr>
          <w:p w14:paraId="23F78D04" w14:textId="77777777" w:rsidR="00C15FBA" w:rsidRPr="00844E3A" w:rsidRDefault="00C15FBA" w:rsidP="00D94312">
            <w:pPr>
              <w:autoSpaceDE w:val="0"/>
              <w:autoSpaceDN w:val="0"/>
              <w:spacing w:after="0" w:line="240" w:lineRule="auto"/>
              <w:rPr>
                <w:rFonts w:ascii="Tahoma" w:eastAsia="Times New Roman" w:hAnsi="Tahoma" w:cs="Tahoma"/>
                <w:sz w:val="20"/>
                <w:szCs w:val="20"/>
              </w:rPr>
            </w:pPr>
            <w:r w:rsidRPr="00844E3A">
              <w:rPr>
                <w:rFonts w:ascii="Tahoma" w:eastAsia="Times New Roman" w:hAnsi="Tahoma" w:cs="Tahoma"/>
                <w:sz w:val="20"/>
                <w:szCs w:val="20"/>
              </w:rPr>
              <w:t>До 31.07.2026</w:t>
            </w:r>
          </w:p>
        </w:tc>
        <w:tc>
          <w:tcPr>
            <w:tcW w:w="5670" w:type="dxa"/>
            <w:hideMark/>
          </w:tcPr>
          <w:p w14:paraId="6AE9A399"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1.Отчеты о выполнении работ по согласованным заявкам. </w:t>
            </w:r>
          </w:p>
        </w:tc>
      </w:tr>
      <w:tr w:rsidR="00C15FBA" w:rsidRPr="00844E3A" w14:paraId="74EDF775" w14:textId="77777777" w:rsidTr="00D94312">
        <w:trPr>
          <w:trHeight w:val="320"/>
        </w:trPr>
        <w:tc>
          <w:tcPr>
            <w:tcW w:w="796" w:type="dxa"/>
            <w:vMerge/>
            <w:hideMark/>
          </w:tcPr>
          <w:p w14:paraId="568D3798"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p>
        </w:tc>
        <w:tc>
          <w:tcPr>
            <w:tcW w:w="3877" w:type="dxa"/>
            <w:vMerge/>
            <w:hideMark/>
          </w:tcPr>
          <w:p w14:paraId="029A994A"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p>
        </w:tc>
        <w:tc>
          <w:tcPr>
            <w:tcW w:w="1985" w:type="dxa"/>
            <w:vMerge/>
            <w:hideMark/>
          </w:tcPr>
          <w:p w14:paraId="7FF761E7"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p>
        </w:tc>
        <w:tc>
          <w:tcPr>
            <w:tcW w:w="1984" w:type="dxa"/>
            <w:vMerge/>
            <w:hideMark/>
          </w:tcPr>
          <w:p w14:paraId="5073D9B3"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p>
        </w:tc>
        <w:tc>
          <w:tcPr>
            <w:tcW w:w="5670" w:type="dxa"/>
            <w:hideMark/>
          </w:tcPr>
          <w:p w14:paraId="07737F79"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2.Исходный код выполненных разработок (доработок). </w:t>
            </w:r>
          </w:p>
        </w:tc>
      </w:tr>
      <w:tr w:rsidR="00C15FBA" w:rsidRPr="00844E3A" w14:paraId="3D289072" w14:textId="77777777" w:rsidTr="00D94312">
        <w:trPr>
          <w:trHeight w:val="320"/>
        </w:trPr>
        <w:tc>
          <w:tcPr>
            <w:tcW w:w="796" w:type="dxa"/>
            <w:vMerge/>
            <w:hideMark/>
          </w:tcPr>
          <w:p w14:paraId="683B2DAD"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p>
        </w:tc>
        <w:tc>
          <w:tcPr>
            <w:tcW w:w="3877" w:type="dxa"/>
            <w:vMerge/>
            <w:hideMark/>
          </w:tcPr>
          <w:p w14:paraId="41542E86"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p>
        </w:tc>
        <w:tc>
          <w:tcPr>
            <w:tcW w:w="1985" w:type="dxa"/>
            <w:vMerge/>
            <w:hideMark/>
          </w:tcPr>
          <w:p w14:paraId="55899B00"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p>
        </w:tc>
        <w:tc>
          <w:tcPr>
            <w:tcW w:w="1984" w:type="dxa"/>
            <w:vMerge/>
            <w:hideMark/>
          </w:tcPr>
          <w:p w14:paraId="1B0C446A"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p>
        </w:tc>
        <w:tc>
          <w:tcPr>
            <w:tcW w:w="5670" w:type="dxa"/>
            <w:hideMark/>
          </w:tcPr>
          <w:p w14:paraId="40A96230"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3.Инструкции.</w:t>
            </w:r>
          </w:p>
        </w:tc>
      </w:tr>
      <w:tr w:rsidR="00C15FBA" w:rsidRPr="00844E3A" w14:paraId="746F313D" w14:textId="77777777" w:rsidTr="00D94312">
        <w:trPr>
          <w:trHeight w:val="340"/>
        </w:trPr>
        <w:tc>
          <w:tcPr>
            <w:tcW w:w="796" w:type="dxa"/>
            <w:vMerge/>
            <w:hideMark/>
          </w:tcPr>
          <w:p w14:paraId="583A4A6B"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p>
        </w:tc>
        <w:tc>
          <w:tcPr>
            <w:tcW w:w="3877" w:type="dxa"/>
            <w:vMerge/>
            <w:hideMark/>
          </w:tcPr>
          <w:p w14:paraId="4F45BF04"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p>
        </w:tc>
        <w:tc>
          <w:tcPr>
            <w:tcW w:w="1985" w:type="dxa"/>
            <w:vMerge/>
            <w:hideMark/>
          </w:tcPr>
          <w:p w14:paraId="41BDD59E"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p>
        </w:tc>
        <w:tc>
          <w:tcPr>
            <w:tcW w:w="1984" w:type="dxa"/>
            <w:vMerge/>
            <w:hideMark/>
          </w:tcPr>
          <w:p w14:paraId="2AB8EE15"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p>
        </w:tc>
        <w:tc>
          <w:tcPr>
            <w:tcW w:w="5670" w:type="dxa"/>
            <w:hideMark/>
          </w:tcPr>
          <w:p w14:paraId="139273BF" w14:textId="77777777" w:rsidR="00C15FBA" w:rsidRPr="00844E3A" w:rsidRDefault="00C15FBA" w:rsidP="00D94312">
            <w:pPr>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4.Акт выполненных работ</w:t>
            </w:r>
          </w:p>
        </w:tc>
      </w:tr>
    </w:tbl>
    <w:p w14:paraId="47A2F73C" w14:textId="77777777" w:rsidR="00A55BCA" w:rsidRPr="00A55BCA" w:rsidRDefault="00A55BCA" w:rsidP="00A55BCA">
      <w:pPr>
        <w:spacing w:after="0" w:line="240" w:lineRule="auto"/>
        <w:rPr>
          <w:rFonts w:ascii="Tahoma" w:hAnsi="Tahoma" w:cs="Tahoma"/>
          <w:sz w:val="20"/>
          <w:szCs w:val="20"/>
        </w:rPr>
      </w:pPr>
    </w:p>
    <w:p w14:paraId="51F38B4B" w14:textId="77777777" w:rsidR="00A55BCA" w:rsidRPr="00A55BCA" w:rsidRDefault="00A55BCA" w:rsidP="00A55BCA">
      <w:pPr>
        <w:spacing w:after="0" w:line="240" w:lineRule="auto"/>
        <w:rPr>
          <w:rFonts w:ascii="Tahoma" w:hAnsi="Tahoma" w:cs="Tahoma"/>
          <w:sz w:val="20"/>
          <w:szCs w:val="20"/>
        </w:rPr>
      </w:pPr>
    </w:p>
    <w:p w14:paraId="07339590" w14:textId="77777777" w:rsidR="00A55BCA" w:rsidRPr="00A55BCA" w:rsidRDefault="00A55BCA" w:rsidP="00A55BCA">
      <w:pPr>
        <w:spacing w:after="0" w:line="240" w:lineRule="auto"/>
        <w:rPr>
          <w:rFonts w:ascii="Tahoma" w:hAnsi="Tahoma" w:cs="Tahoma"/>
          <w:sz w:val="20"/>
          <w:szCs w:val="20"/>
        </w:rPr>
        <w:sectPr w:rsidR="00A55BCA" w:rsidRPr="00A55BCA" w:rsidSect="00B34519">
          <w:pgSz w:w="16838" w:h="11906" w:orient="landscape" w:code="9"/>
          <w:pgMar w:top="851" w:right="851" w:bottom="851" w:left="1701" w:header="709" w:footer="709" w:gutter="0"/>
          <w:cols w:space="708"/>
          <w:titlePg/>
          <w:docGrid w:linePitch="360"/>
        </w:sectPr>
      </w:pPr>
    </w:p>
    <w:p w14:paraId="6A752CC9" w14:textId="77777777" w:rsidR="00C15FBA" w:rsidRPr="00844E3A" w:rsidRDefault="00C15FBA" w:rsidP="00C15FBA">
      <w:pPr>
        <w:tabs>
          <w:tab w:val="left" w:pos="3969"/>
        </w:tabs>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lastRenderedPageBreak/>
        <w:t>Таблица 2 - Перечень задач по Модулям из п.1.1. в соответствии с функциональными требованиями из Приложения №2</w:t>
      </w:r>
    </w:p>
    <w:p w14:paraId="2C43FA4B" w14:textId="77777777" w:rsidR="00C15FBA" w:rsidRPr="00844E3A" w:rsidRDefault="00C15FBA" w:rsidP="00C15FBA">
      <w:pPr>
        <w:tabs>
          <w:tab w:val="left" w:pos="3969"/>
        </w:tabs>
        <w:autoSpaceDE w:val="0"/>
        <w:autoSpaceDN w:val="0"/>
        <w:spacing w:after="0" w:line="240" w:lineRule="auto"/>
        <w:jc w:val="both"/>
        <w:rPr>
          <w:rFonts w:ascii="Tahoma" w:eastAsia="Times New Roman" w:hAnsi="Tahoma" w:cs="Tahoma"/>
          <w:sz w:val="20"/>
          <w:szCs w:val="20"/>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2410"/>
        <w:gridCol w:w="1559"/>
        <w:gridCol w:w="4678"/>
      </w:tblGrid>
      <w:tr w:rsidR="00C15FBA" w:rsidRPr="00844E3A" w14:paraId="074A7B74" w14:textId="77777777" w:rsidTr="00D94312">
        <w:trPr>
          <w:trHeight w:val="517"/>
          <w:tblHeader/>
        </w:trPr>
        <w:tc>
          <w:tcPr>
            <w:tcW w:w="704" w:type="dxa"/>
            <w:shd w:val="clear" w:color="auto" w:fill="auto"/>
            <w:noWrap/>
            <w:vAlign w:val="center"/>
            <w:hideMark/>
          </w:tcPr>
          <w:p w14:paraId="46E5D42E" w14:textId="77777777" w:rsidR="00C15FBA" w:rsidRPr="00844E3A" w:rsidRDefault="00C15FBA" w:rsidP="00D94312">
            <w:pPr>
              <w:spacing w:after="0" w:line="240" w:lineRule="auto"/>
              <w:jc w:val="center"/>
              <w:rPr>
                <w:rFonts w:ascii="Tahoma" w:eastAsia="Times New Roman" w:hAnsi="Tahoma" w:cs="Tahoma"/>
                <w:b/>
                <w:bCs/>
                <w:sz w:val="20"/>
                <w:szCs w:val="20"/>
                <w:lang w:eastAsia="ru-RU"/>
              </w:rPr>
            </w:pPr>
            <w:r w:rsidRPr="00844E3A">
              <w:rPr>
                <w:rFonts w:ascii="Tahoma" w:eastAsia="Times New Roman" w:hAnsi="Tahoma" w:cs="Tahoma"/>
                <w:b/>
                <w:bCs/>
                <w:sz w:val="20"/>
                <w:szCs w:val="20"/>
                <w:lang w:eastAsia="ru-RU"/>
              </w:rPr>
              <w:t xml:space="preserve">№ </w:t>
            </w:r>
            <w:proofErr w:type="spellStart"/>
            <w:r w:rsidRPr="00844E3A">
              <w:rPr>
                <w:rFonts w:ascii="Tahoma" w:eastAsia="Times New Roman" w:hAnsi="Tahoma" w:cs="Tahoma"/>
                <w:b/>
                <w:bCs/>
                <w:sz w:val="20"/>
                <w:szCs w:val="20"/>
                <w:lang w:eastAsia="ru-RU"/>
              </w:rPr>
              <w:t>пп</w:t>
            </w:r>
            <w:proofErr w:type="spellEnd"/>
          </w:p>
        </w:tc>
        <w:tc>
          <w:tcPr>
            <w:tcW w:w="2410" w:type="dxa"/>
            <w:shd w:val="clear" w:color="auto" w:fill="auto"/>
            <w:noWrap/>
            <w:vAlign w:val="center"/>
            <w:hideMark/>
          </w:tcPr>
          <w:p w14:paraId="7A09C6BE" w14:textId="77777777" w:rsidR="00C15FBA" w:rsidRPr="00844E3A" w:rsidRDefault="00C15FBA" w:rsidP="00D94312">
            <w:pPr>
              <w:spacing w:after="0" w:line="240" w:lineRule="auto"/>
              <w:jc w:val="center"/>
              <w:rPr>
                <w:rFonts w:ascii="Tahoma" w:eastAsia="Times New Roman" w:hAnsi="Tahoma" w:cs="Tahoma"/>
                <w:b/>
                <w:bCs/>
                <w:sz w:val="20"/>
                <w:szCs w:val="20"/>
                <w:lang w:eastAsia="ru-RU"/>
              </w:rPr>
            </w:pPr>
            <w:r w:rsidRPr="00844E3A">
              <w:rPr>
                <w:rFonts w:ascii="Tahoma" w:eastAsia="Times New Roman" w:hAnsi="Tahoma" w:cs="Tahoma"/>
                <w:b/>
                <w:bCs/>
                <w:sz w:val="20"/>
                <w:szCs w:val="20"/>
                <w:lang w:eastAsia="ru-RU"/>
              </w:rPr>
              <w:t>Название модуля</w:t>
            </w:r>
          </w:p>
        </w:tc>
        <w:tc>
          <w:tcPr>
            <w:tcW w:w="1559" w:type="dxa"/>
            <w:vAlign w:val="center"/>
          </w:tcPr>
          <w:p w14:paraId="641A65A6" w14:textId="77777777" w:rsidR="00C15FBA" w:rsidRPr="00844E3A" w:rsidRDefault="00C15FBA" w:rsidP="00D94312">
            <w:pPr>
              <w:spacing w:after="0" w:line="240" w:lineRule="auto"/>
              <w:jc w:val="center"/>
              <w:rPr>
                <w:rFonts w:ascii="Tahoma" w:eastAsia="Times New Roman" w:hAnsi="Tahoma" w:cs="Tahoma"/>
                <w:b/>
                <w:bCs/>
                <w:sz w:val="20"/>
                <w:szCs w:val="20"/>
                <w:lang w:eastAsia="ru-RU"/>
              </w:rPr>
            </w:pPr>
            <w:r w:rsidRPr="00844E3A">
              <w:rPr>
                <w:rFonts w:ascii="Tahoma" w:eastAsia="Times New Roman" w:hAnsi="Tahoma" w:cs="Tahoma"/>
                <w:b/>
                <w:bCs/>
                <w:sz w:val="20"/>
                <w:szCs w:val="20"/>
                <w:lang w:eastAsia="ru-RU"/>
              </w:rPr>
              <w:t>Номер задачи (</w:t>
            </w:r>
            <w:proofErr w:type="spellStart"/>
            <w:r w:rsidRPr="00844E3A">
              <w:rPr>
                <w:rFonts w:ascii="Tahoma" w:eastAsia="Times New Roman" w:hAnsi="Tahoma" w:cs="Tahoma"/>
                <w:b/>
                <w:bCs/>
                <w:sz w:val="20"/>
                <w:szCs w:val="20"/>
                <w:lang w:eastAsia="ru-RU"/>
              </w:rPr>
              <w:t>Битрикс</w:t>
            </w:r>
            <w:proofErr w:type="spellEnd"/>
            <w:r w:rsidRPr="00844E3A">
              <w:rPr>
                <w:rFonts w:ascii="Tahoma" w:eastAsia="Times New Roman" w:hAnsi="Tahoma" w:cs="Tahoma"/>
                <w:b/>
                <w:bCs/>
                <w:sz w:val="20"/>
                <w:szCs w:val="20"/>
                <w:lang w:eastAsia="ru-RU"/>
              </w:rPr>
              <w:t>)</w:t>
            </w:r>
          </w:p>
        </w:tc>
        <w:tc>
          <w:tcPr>
            <w:tcW w:w="4678" w:type="dxa"/>
            <w:shd w:val="clear" w:color="auto" w:fill="auto"/>
            <w:noWrap/>
            <w:vAlign w:val="center"/>
            <w:hideMark/>
          </w:tcPr>
          <w:p w14:paraId="63BA909B" w14:textId="77777777" w:rsidR="00C15FBA" w:rsidRPr="00844E3A" w:rsidRDefault="00C15FBA" w:rsidP="00D94312">
            <w:pPr>
              <w:spacing w:after="0" w:line="240" w:lineRule="auto"/>
              <w:jc w:val="center"/>
              <w:rPr>
                <w:rFonts w:ascii="Tahoma" w:eastAsia="Times New Roman" w:hAnsi="Tahoma" w:cs="Tahoma"/>
                <w:b/>
                <w:bCs/>
                <w:sz w:val="20"/>
                <w:szCs w:val="20"/>
                <w:lang w:eastAsia="ru-RU"/>
              </w:rPr>
            </w:pPr>
            <w:r w:rsidRPr="00844E3A">
              <w:rPr>
                <w:rFonts w:ascii="Tahoma" w:eastAsia="Times New Roman" w:hAnsi="Tahoma" w:cs="Tahoma"/>
                <w:b/>
                <w:bCs/>
                <w:sz w:val="20"/>
                <w:szCs w:val="20"/>
                <w:lang w:eastAsia="ru-RU"/>
              </w:rPr>
              <w:t>Название задачи</w:t>
            </w:r>
          </w:p>
        </w:tc>
      </w:tr>
      <w:tr w:rsidR="00C15FBA" w:rsidRPr="00844E3A" w14:paraId="6AD5DC3C" w14:textId="77777777" w:rsidTr="00D94312">
        <w:trPr>
          <w:trHeight w:val="606"/>
        </w:trPr>
        <w:tc>
          <w:tcPr>
            <w:tcW w:w="704" w:type="dxa"/>
            <w:shd w:val="clear" w:color="auto" w:fill="auto"/>
            <w:noWrap/>
            <w:vAlign w:val="center"/>
            <w:hideMark/>
          </w:tcPr>
          <w:p w14:paraId="4F6ECF41"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w:t>
            </w:r>
          </w:p>
        </w:tc>
        <w:tc>
          <w:tcPr>
            <w:tcW w:w="2410" w:type="dxa"/>
            <w:shd w:val="clear" w:color="auto" w:fill="auto"/>
            <w:vAlign w:val="center"/>
          </w:tcPr>
          <w:p w14:paraId="6911E0B4"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6DE64F66"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83341</w:t>
            </w:r>
          </w:p>
        </w:tc>
        <w:tc>
          <w:tcPr>
            <w:tcW w:w="4678" w:type="dxa"/>
            <w:shd w:val="clear" w:color="auto" w:fill="auto"/>
            <w:vAlign w:val="center"/>
          </w:tcPr>
          <w:p w14:paraId="3780FF7B"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ФЛ. МП и Веб. Изменить выбор множественных карт (сделать через отдельную страницу)</w:t>
            </w:r>
          </w:p>
        </w:tc>
      </w:tr>
      <w:tr w:rsidR="00C15FBA" w:rsidRPr="00844E3A" w14:paraId="4E8CB78D" w14:textId="77777777" w:rsidTr="00D94312">
        <w:trPr>
          <w:trHeight w:val="227"/>
        </w:trPr>
        <w:tc>
          <w:tcPr>
            <w:tcW w:w="704" w:type="dxa"/>
            <w:shd w:val="clear" w:color="auto" w:fill="auto"/>
            <w:noWrap/>
            <w:vAlign w:val="center"/>
            <w:hideMark/>
          </w:tcPr>
          <w:p w14:paraId="296EDFBC"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w:t>
            </w:r>
          </w:p>
        </w:tc>
        <w:tc>
          <w:tcPr>
            <w:tcW w:w="2410" w:type="dxa"/>
            <w:shd w:val="clear" w:color="auto" w:fill="auto"/>
            <w:vAlign w:val="center"/>
          </w:tcPr>
          <w:p w14:paraId="1D8A058B"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53035B98"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38278</w:t>
            </w:r>
          </w:p>
        </w:tc>
        <w:tc>
          <w:tcPr>
            <w:tcW w:w="4678" w:type="dxa"/>
            <w:shd w:val="clear" w:color="auto" w:fill="auto"/>
            <w:vAlign w:val="center"/>
          </w:tcPr>
          <w:p w14:paraId="42DDB59A"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ЛКК ФЛ. Отображать инфо по ОДПУ, НЖП и всем ИПУ</w:t>
            </w:r>
          </w:p>
        </w:tc>
      </w:tr>
      <w:tr w:rsidR="00C15FBA" w:rsidRPr="00844E3A" w14:paraId="524FF524" w14:textId="77777777" w:rsidTr="00D94312">
        <w:trPr>
          <w:trHeight w:val="552"/>
        </w:trPr>
        <w:tc>
          <w:tcPr>
            <w:tcW w:w="704" w:type="dxa"/>
            <w:shd w:val="clear" w:color="auto" w:fill="auto"/>
            <w:noWrap/>
            <w:vAlign w:val="center"/>
            <w:hideMark/>
          </w:tcPr>
          <w:p w14:paraId="076A7790"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3</w:t>
            </w:r>
          </w:p>
        </w:tc>
        <w:tc>
          <w:tcPr>
            <w:tcW w:w="2410" w:type="dxa"/>
            <w:shd w:val="clear" w:color="auto" w:fill="auto"/>
            <w:vAlign w:val="center"/>
          </w:tcPr>
          <w:p w14:paraId="1A7992E7"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45055540"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4486</w:t>
            </w:r>
          </w:p>
        </w:tc>
        <w:tc>
          <w:tcPr>
            <w:tcW w:w="4678" w:type="dxa"/>
            <w:shd w:val="clear" w:color="auto" w:fill="auto"/>
            <w:vAlign w:val="center"/>
          </w:tcPr>
          <w:p w14:paraId="78A44DF7"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СПД. Перенос сервиса на новую платформу, расширение функционала</w:t>
            </w:r>
          </w:p>
        </w:tc>
      </w:tr>
      <w:tr w:rsidR="00C15FBA" w:rsidRPr="00844E3A" w14:paraId="05B04B5F" w14:textId="77777777" w:rsidTr="00D94312">
        <w:trPr>
          <w:trHeight w:val="395"/>
        </w:trPr>
        <w:tc>
          <w:tcPr>
            <w:tcW w:w="704" w:type="dxa"/>
            <w:shd w:val="clear" w:color="auto" w:fill="auto"/>
            <w:noWrap/>
            <w:vAlign w:val="center"/>
            <w:hideMark/>
          </w:tcPr>
          <w:p w14:paraId="607C3C05"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4</w:t>
            </w:r>
          </w:p>
        </w:tc>
        <w:tc>
          <w:tcPr>
            <w:tcW w:w="2410" w:type="dxa"/>
            <w:shd w:val="clear" w:color="auto" w:fill="auto"/>
            <w:vAlign w:val="center"/>
          </w:tcPr>
          <w:p w14:paraId="191772C5"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339AB912"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72825</w:t>
            </w:r>
          </w:p>
        </w:tc>
        <w:tc>
          <w:tcPr>
            <w:tcW w:w="4678" w:type="dxa"/>
            <w:shd w:val="clear" w:color="auto" w:fill="auto"/>
            <w:vAlign w:val="center"/>
          </w:tcPr>
          <w:p w14:paraId="51BAC8A5"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ФЛ. Веб и МП. 3 шаг у всех форм обращений сделать единообразным (как у новых форм)</w:t>
            </w:r>
          </w:p>
        </w:tc>
      </w:tr>
      <w:tr w:rsidR="00C15FBA" w:rsidRPr="00844E3A" w14:paraId="4A7089C6" w14:textId="77777777" w:rsidTr="00D94312">
        <w:trPr>
          <w:trHeight w:val="414"/>
        </w:trPr>
        <w:tc>
          <w:tcPr>
            <w:tcW w:w="704" w:type="dxa"/>
            <w:shd w:val="clear" w:color="auto" w:fill="auto"/>
            <w:noWrap/>
            <w:vAlign w:val="center"/>
            <w:hideMark/>
          </w:tcPr>
          <w:p w14:paraId="57481E6D"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5</w:t>
            </w:r>
          </w:p>
        </w:tc>
        <w:tc>
          <w:tcPr>
            <w:tcW w:w="2410" w:type="dxa"/>
            <w:shd w:val="clear" w:color="auto" w:fill="auto"/>
            <w:vAlign w:val="center"/>
          </w:tcPr>
          <w:p w14:paraId="04C42E2B"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752BD0AE"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77213</w:t>
            </w:r>
          </w:p>
        </w:tc>
        <w:tc>
          <w:tcPr>
            <w:tcW w:w="4678" w:type="dxa"/>
            <w:shd w:val="clear" w:color="auto" w:fill="auto"/>
            <w:vAlign w:val="center"/>
          </w:tcPr>
          <w:p w14:paraId="2CF191BB"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ФЛ. Веб и МП. Сохранять черновик неотправленного обращения</w:t>
            </w:r>
          </w:p>
        </w:tc>
      </w:tr>
      <w:tr w:rsidR="00C15FBA" w:rsidRPr="00844E3A" w14:paraId="13893C0E" w14:textId="77777777" w:rsidTr="00D94312">
        <w:trPr>
          <w:trHeight w:val="407"/>
        </w:trPr>
        <w:tc>
          <w:tcPr>
            <w:tcW w:w="704" w:type="dxa"/>
            <w:shd w:val="clear" w:color="auto" w:fill="auto"/>
            <w:noWrap/>
            <w:vAlign w:val="center"/>
            <w:hideMark/>
          </w:tcPr>
          <w:p w14:paraId="5A625EC6"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6</w:t>
            </w:r>
          </w:p>
        </w:tc>
        <w:tc>
          <w:tcPr>
            <w:tcW w:w="2410" w:type="dxa"/>
            <w:shd w:val="clear" w:color="auto" w:fill="auto"/>
            <w:vAlign w:val="center"/>
          </w:tcPr>
          <w:p w14:paraId="0ADAB6B6"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03A0235C"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87396</w:t>
            </w:r>
          </w:p>
        </w:tc>
        <w:tc>
          <w:tcPr>
            <w:tcW w:w="4678" w:type="dxa"/>
            <w:shd w:val="clear" w:color="auto" w:fill="auto"/>
            <w:vAlign w:val="center"/>
          </w:tcPr>
          <w:p w14:paraId="31793F96"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Перерасчет - Перерасчет по переданным показаниям</w:t>
            </w:r>
          </w:p>
        </w:tc>
      </w:tr>
      <w:tr w:rsidR="00C15FBA" w:rsidRPr="00844E3A" w14:paraId="39F711CD" w14:textId="77777777" w:rsidTr="00D94312">
        <w:trPr>
          <w:trHeight w:val="554"/>
        </w:trPr>
        <w:tc>
          <w:tcPr>
            <w:tcW w:w="704" w:type="dxa"/>
            <w:shd w:val="clear" w:color="auto" w:fill="auto"/>
            <w:noWrap/>
            <w:vAlign w:val="center"/>
            <w:hideMark/>
          </w:tcPr>
          <w:p w14:paraId="12D1A168"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7</w:t>
            </w:r>
          </w:p>
        </w:tc>
        <w:tc>
          <w:tcPr>
            <w:tcW w:w="2410" w:type="dxa"/>
            <w:shd w:val="clear" w:color="auto" w:fill="auto"/>
            <w:vAlign w:val="center"/>
          </w:tcPr>
          <w:p w14:paraId="0F29CEBA"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51EC7509"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87501</w:t>
            </w:r>
          </w:p>
        </w:tc>
        <w:tc>
          <w:tcPr>
            <w:tcW w:w="4678" w:type="dxa"/>
            <w:shd w:val="clear" w:color="auto" w:fill="auto"/>
            <w:vAlign w:val="center"/>
          </w:tcPr>
          <w:p w14:paraId="7752AE56"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Перерасчет - Перерасчет по количеству проживающих</w:t>
            </w:r>
          </w:p>
        </w:tc>
      </w:tr>
      <w:tr w:rsidR="00C15FBA" w:rsidRPr="00844E3A" w14:paraId="692C6A9A" w14:textId="77777777" w:rsidTr="00D94312">
        <w:trPr>
          <w:trHeight w:val="420"/>
        </w:trPr>
        <w:tc>
          <w:tcPr>
            <w:tcW w:w="704" w:type="dxa"/>
            <w:shd w:val="clear" w:color="auto" w:fill="auto"/>
            <w:noWrap/>
            <w:vAlign w:val="center"/>
            <w:hideMark/>
          </w:tcPr>
          <w:p w14:paraId="5672C95A"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8</w:t>
            </w:r>
          </w:p>
        </w:tc>
        <w:tc>
          <w:tcPr>
            <w:tcW w:w="2410" w:type="dxa"/>
            <w:shd w:val="clear" w:color="auto" w:fill="auto"/>
            <w:vAlign w:val="center"/>
          </w:tcPr>
          <w:p w14:paraId="0CA36068"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72B64008"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87503</w:t>
            </w:r>
          </w:p>
        </w:tc>
        <w:tc>
          <w:tcPr>
            <w:tcW w:w="4678" w:type="dxa"/>
            <w:shd w:val="clear" w:color="auto" w:fill="auto"/>
            <w:vAlign w:val="center"/>
          </w:tcPr>
          <w:p w14:paraId="54C37355"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Перерасчет - Перерасчет по временному отсутствию</w:t>
            </w:r>
          </w:p>
        </w:tc>
      </w:tr>
      <w:tr w:rsidR="00C15FBA" w:rsidRPr="00844E3A" w14:paraId="6006CC41" w14:textId="77777777" w:rsidTr="00D94312">
        <w:trPr>
          <w:trHeight w:val="510"/>
        </w:trPr>
        <w:tc>
          <w:tcPr>
            <w:tcW w:w="704" w:type="dxa"/>
            <w:shd w:val="clear" w:color="auto" w:fill="auto"/>
            <w:noWrap/>
            <w:vAlign w:val="center"/>
            <w:hideMark/>
          </w:tcPr>
          <w:p w14:paraId="68029745"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9</w:t>
            </w:r>
          </w:p>
        </w:tc>
        <w:tc>
          <w:tcPr>
            <w:tcW w:w="2410" w:type="dxa"/>
            <w:shd w:val="clear" w:color="auto" w:fill="auto"/>
            <w:vAlign w:val="center"/>
          </w:tcPr>
          <w:p w14:paraId="46721F89"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2330B312"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87507</w:t>
            </w:r>
          </w:p>
        </w:tc>
        <w:tc>
          <w:tcPr>
            <w:tcW w:w="4678" w:type="dxa"/>
            <w:shd w:val="clear" w:color="auto" w:fill="auto"/>
            <w:vAlign w:val="center"/>
          </w:tcPr>
          <w:p w14:paraId="1E528D63"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Возврат</w:t>
            </w:r>
          </w:p>
        </w:tc>
      </w:tr>
      <w:tr w:rsidR="00C15FBA" w:rsidRPr="00844E3A" w14:paraId="208E103C" w14:textId="77777777" w:rsidTr="00D94312">
        <w:trPr>
          <w:trHeight w:val="510"/>
        </w:trPr>
        <w:tc>
          <w:tcPr>
            <w:tcW w:w="704" w:type="dxa"/>
            <w:shd w:val="clear" w:color="auto" w:fill="auto"/>
            <w:noWrap/>
            <w:vAlign w:val="center"/>
            <w:hideMark/>
          </w:tcPr>
          <w:p w14:paraId="7FD6C9C7"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10</w:t>
            </w:r>
          </w:p>
        </w:tc>
        <w:tc>
          <w:tcPr>
            <w:tcW w:w="2410" w:type="dxa"/>
            <w:shd w:val="clear" w:color="auto" w:fill="auto"/>
            <w:vAlign w:val="center"/>
          </w:tcPr>
          <w:p w14:paraId="6E07D445"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3D675A5F"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87510</w:t>
            </w:r>
          </w:p>
        </w:tc>
        <w:tc>
          <w:tcPr>
            <w:tcW w:w="4678" w:type="dxa"/>
            <w:shd w:val="clear" w:color="auto" w:fill="auto"/>
            <w:vAlign w:val="center"/>
          </w:tcPr>
          <w:p w14:paraId="4102B95E"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 xml:space="preserve">МП. Убрать </w:t>
            </w:r>
            <w:proofErr w:type="spellStart"/>
            <w:r w:rsidRPr="00844E3A">
              <w:rPr>
                <w:rFonts w:ascii="Tahoma" w:hAnsi="Tahoma" w:cs="Tahoma"/>
                <w:sz w:val="20"/>
                <w:szCs w:val="20"/>
              </w:rPr>
              <w:t>предзаполнение</w:t>
            </w:r>
            <w:proofErr w:type="spellEnd"/>
            <w:r w:rsidRPr="00844E3A">
              <w:rPr>
                <w:rFonts w:ascii="Tahoma" w:hAnsi="Tahoma" w:cs="Tahoma"/>
                <w:sz w:val="20"/>
                <w:szCs w:val="20"/>
              </w:rPr>
              <w:t xml:space="preserve"> ячейки "Сумма" при постановке курсора</w:t>
            </w:r>
          </w:p>
        </w:tc>
      </w:tr>
      <w:tr w:rsidR="00C15FBA" w:rsidRPr="00844E3A" w14:paraId="6E6D9A24" w14:textId="77777777" w:rsidTr="00D94312">
        <w:trPr>
          <w:trHeight w:val="371"/>
        </w:trPr>
        <w:tc>
          <w:tcPr>
            <w:tcW w:w="704" w:type="dxa"/>
            <w:shd w:val="clear" w:color="auto" w:fill="auto"/>
            <w:noWrap/>
            <w:vAlign w:val="center"/>
            <w:hideMark/>
          </w:tcPr>
          <w:p w14:paraId="05119369"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11</w:t>
            </w:r>
          </w:p>
        </w:tc>
        <w:tc>
          <w:tcPr>
            <w:tcW w:w="2410" w:type="dxa"/>
            <w:shd w:val="clear" w:color="auto" w:fill="auto"/>
            <w:vAlign w:val="center"/>
          </w:tcPr>
          <w:p w14:paraId="0E50CCCF"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4CCDD460"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87516</w:t>
            </w:r>
          </w:p>
        </w:tc>
        <w:tc>
          <w:tcPr>
            <w:tcW w:w="4678" w:type="dxa"/>
            <w:shd w:val="clear" w:color="auto" w:fill="auto"/>
            <w:vAlign w:val="center"/>
          </w:tcPr>
          <w:p w14:paraId="0F59430A"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Веб. Сохранять данные обращения при нажатии "Назад"</w:t>
            </w:r>
          </w:p>
        </w:tc>
      </w:tr>
      <w:tr w:rsidR="00C15FBA" w:rsidRPr="00844E3A" w14:paraId="78FBB8F1" w14:textId="77777777" w:rsidTr="00D94312">
        <w:trPr>
          <w:trHeight w:val="276"/>
        </w:trPr>
        <w:tc>
          <w:tcPr>
            <w:tcW w:w="704" w:type="dxa"/>
            <w:shd w:val="clear" w:color="auto" w:fill="auto"/>
            <w:noWrap/>
            <w:vAlign w:val="center"/>
            <w:hideMark/>
          </w:tcPr>
          <w:p w14:paraId="7DBF4A2A"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12</w:t>
            </w:r>
          </w:p>
        </w:tc>
        <w:tc>
          <w:tcPr>
            <w:tcW w:w="2410" w:type="dxa"/>
            <w:shd w:val="clear" w:color="auto" w:fill="auto"/>
            <w:vAlign w:val="center"/>
          </w:tcPr>
          <w:p w14:paraId="2E8D2D76"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7915D99C"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87517</w:t>
            </w:r>
          </w:p>
        </w:tc>
        <w:tc>
          <w:tcPr>
            <w:tcW w:w="4678" w:type="dxa"/>
            <w:shd w:val="clear" w:color="auto" w:fill="auto"/>
            <w:vAlign w:val="center"/>
          </w:tcPr>
          <w:p w14:paraId="564A3C64"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Перенос денежных средств – Между лицевыми счетами</w:t>
            </w:r>
          </w:p>
        </w:tc>
      </w:tr>
      <w:tr w:rsidR="00C15FBA" w:rsidRPr="00844E3A" w14:paraId="3BF128AB" w14:textId="77777777" w:rsidTr="00D94312">
        <w:trPr>
          <w:trHeight w:val="439"/>
        </w:trPr>
        <w:tc>
          <w:tcPr>
            <w:tcW w:w="704" w:type="dxa"/>
            <w:shd w:val="clear" w:color="auto" w:fill="auto"/>
            <w:noWrap/>
            <w:vAlign w:val="center"/>
            <w:hideMark/>
          </w:tcPr>
          <w:p w14:paraId="6BF2F5FA"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13</w:t>
            </w:r>
          </w:p>
        </w:tc>
        <w:tc>
          <w:tcPr>
            <w:tcW w:w="2410" w:type="dxa"/>
            <w:shd w:val="clear" w:color="auto" w:fill="auto"/>
            <w:vAlign w:val="center"/>
          </w:tcPr>
          <w:p w14:paraId="62D35E8C"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61DEFBE5"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87518</w:t>
            </w:r>
          </w:p>
        </w:tc>
        <w:tc>
          <w:tcPr>
            <w:tcW w:w="4678" w:type="dxa"/>
            <w:shd w:val="clear" w:color="auto" w:fill="auto"/>
            <w:vAlign w:val="center"/>
          </w:tcPr>
          <w:p w14:paraId="427274A1"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 xml:space="preserve">МП, Веб, </w:t>
            </w:r>
            <w:proofErr w:type="spellStart"/>
            <w:r w:rsidRPr="00844E3A">
              <w:rPr>
                <w:rFonts w:ascii="Tahoma" w:hAnsi="Tahoma" w:cs="Tahoma"/>
                <w:sz w:val="20"/>
                <w:szCs w:val="20"/>
              </w:rPr>
              <w:t>адаптив</w:t>
            </w:r>
            <w:proofErr w:type="spellEnd"/>
            <w:r w:rsidRPr="00844E3A">
              <w:rPr>
                <w:rFonts w:ascii="Tahoma" w:hAnsi="Tahoma" w:cs="Tahoma"/>
                <w:sz w:val="20"/>
                <w:szCs w:val="20"/>
              </w:rPr>
              <w:t>. На Шаге5 добавить возможность открывать все приложенные на Шаге4 файлы</w:t>
            </w:r>
          </w:p>
        </w:tc>
      </w:tr>
      <w:tr w:rsidR="00C15FBA" w:rsidRPr="00844E3A" w14:paraId="6612C9DB" w14:textId="77777777" w:rsidTr="00D94312">
        <w:trPr>
          <w:trHeight w:val="510"/>
        </w:trPr>
        <w:tc>
          <w:tcPr>
            <w:tcW w:w="704" w:type="dxa"/>
            <w:shd w:val="clear" w:color="auto" w:fill="auto"/>
            <w:noWrap/>
            <w:vAlign w:val="center"/>
            <w:hideMark/>
          </w:tcPr>
          <w:p w14:paraId="2DB1FC58"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14</w:t>
            </w:r>
          </w:p>
        </w:tc>
        <w:tc>
          <w:tcPr>
            <w:tcW w:w="2410" w:type="dxa"/>
            <w:shd w:val="clear" w:color="auto" w:fill="auto"/>
            <w:vAlign w:val="center"/>
          </w:tcPr>
          <w:p w14:paraId="202A75BE"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17F3AF3A"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87532</w:t>
            </w:r>
          </w:p>
        </w:tc>
        <w:tc>
          <w:tcPr>
            <w:tcW w:w="4678" w:type="dxa"/>
            <w:shd w:val="clear" w:color="auto" w:fill="auto"/>
            <w:vAlign w:val="center"/>
          </w:tcPr>
          <w:p w14:paraId="7A95F632"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Перенос денежных средств – Между услугами</w:t>
            </w:r>
          </w:p>
        </w:tc>
      </w:tr>
      <w:tr w:rsidR="00C15FBA" w:rsidRPr="00844E3A" w14:paraId="5E6D4611" w14:textId="77777777" w:rsidTr="00D94312">
        <w:trPr>
          <w:trHeight w:val="510"/>
        </w:trPr>
        <w:tc>
          <w:tcPr>
            <w:tcW w:w="704" w:type="dxa"/>
            <w:shd w:val="clear" w:color="auto" w:fill="auto"/>
            <w:noWrap/>
            <w:vAlign w:val="center"/>
            <w:hideMark/>
          </w:tcPr>
          <w:p w14:paraId="79D6D3C3"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15</w:t>
            </w:r>
          </w:p>
        </w:tc>
        <w:tc>
          <w:tcPr>
            <w:tcW w:w="2410" w:type="dxa"/>
            <w:shd w:val="clear" w:color="auto" w:fill="auto"/>
            <w:vAlign w:val="center"/>
          </w:tcPr>
          <w:p w14:paraId="4186CDAF"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6B8D9780" w14:textId="77777777" w:rsidR="00C15FBA" w:rsidRPr="00844E3A" w:rsidRDefault="00C15FBA" w:rsidP="00D94312">
            <w:pPr>
              <w:spacing w:after="0" w:line="240" w:lineRule="auto"/>
              <w:jc w:val="center"/>
              <w:rPr>
                <w:rFonts w:ascii="Tahoma" w:eastAsia="Times New Roman" w:hAnsi="Tahoma" w:cs="Tahoma"/>
                <w:bCs/>
                <w:sz w:val="20"/>
                <w:szCs w:val="20"/>
                <w:lang w:eastAsia="ru-RU"/>
              </w:rPr>
            </w:pPr>
            <w:r w:rsidRPr="00844E3A">
              <w:rPr>
                <w:rFonts w:ascii="Tahoma" w:hAnsi="Tahoma" w:cs="Tahoma"/>
                <w:sz w:val="20"/>
                <w:szCs w:val="20"/>
              </w:rPr>
              <w:t>87535</w:t>
            </w:r>
          </w:p>
        </w:tc>
        <w:tc>
          <w:tcPr>
            <w:tcW w:w="4678" w:type="dxa"/>
            <w:shd w:val="clear" w:color="auto" w:fill="auto"/>
            <w:vAlign w:val="center"/>
          </w:tcPr>
          <w:p w14:paraId="31F9FD0A" w14:textId="77777777" w:rsidR="00C15FBA" w:rsidRPr="00844E3A" w:rsidRDefault="00C15FBA" w:rsidP="00D94312">
            <w:pPr>
              <w:spacing w:after="0" w:line="240" w:lineRule="auto"/>
              <w:rPr>
                <w:rFonts w:ascii="Tahoma" w:eastAsia="Times New Roman" w:hAnsi="Tahoma" w:cs="Tahoma"/>
                <w:bCs/>
                <w:sz w:val="20"/>
                <w:szCs w:val="20"/>
                <w:lang w:eastAsia="ru-RU"/>
              </w:rPr>
            </w:pPr>
            <w:r w:rsidRPr="00844E3A">
              <w:rPr>
                <w:rFonts w:ascii="Tahoma" w:hAnsi="Tahoma" w:cs="Tahoma"/>
                <w:sz w:val="20"/>
                <w:szCs w:val="20"/>
              </w:rPr>
              <w:t>Корректировки формы Операции по лицевому счёту – Изменились данные собственника, помещения, счетчика – Данные по собственнику </w:t>
            </w:r>
          </w:p>
        </w:tc>
      </w:tr>
      <w:tr w:rsidR="00C15FBA" w:rsidRPr="00844E3A" w14:paraId="7FBDE688" w14:textId="77777777" w:rsidTr="00D94312">
        <w:trPr>
          <w:trHeight w:val="730"/>
        </w:trPr>
        <w:tc>
          <w:tcPr>
            <w:tcW w:w="704" w:type="dxa"/>
            <w:shd w:val="clear" w:color="auto" w:fill="auto"/>
            <w:noWrap/>
            <w:vAlign w:val="center"/>
            <w:hideMark/>
          </w:tcPr>
          <w:p w14:paraId="2125E76C"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16</w:t>
            </w:r>
          </w:p>
        </w:tc>
        <w:tc>
          <w:tcPr>
            <w:tcW w:w="2410" w:type="dxa"/>
            <w:shd w:val="clear" w:color="auto" w:fill="auto"/>
            <w:vAlign w:val="center"/>
          </w:tcPr>
          <w:p w14:paraId="462BEDA1"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1E4819B3"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87540</w:t>
            </w:r>
          </w:p>
        </w:tc>
        <w:tc>
          <w:tcPr>
            <w:tcW w:w="4678" w:type="dxa"/>
            <w:shd w:val="clear" w:color="auto" w:fill="auto"/>
            <w:vAlign w:val="center"/>
          </w:tcPr>
          <w:p w14:paraId="4F0EA432"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Изменились данные собственника, помещения, счетчика – Данные по счетчику </w:t>
            </w:r>
          </w:p>
        </w:tc>
      </w:tr>
      <w:tr w:rsidR="00C15FBA" w:rsidRPr="00844E3A" w14:paraId="2151756E" w14:textId="77777777" w:rsidTr="00D94312">
        <w:trPr>
          <w:trHeight w:val="678"/>
        </w:trPr>
        <w:tc>
          <w:tcPr>
            <w:tcW w:w="704" w:type="dxa"/>
            <w:shd w:val="clear" w:color="auto" w:fill="auto"/>
            <w:noWrap/>
            <w:vAlign w:val="center"/>
            <w:hideMark/>
          </w:tcPr>
          <w:p w14:paraId="3341DD7A"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17</w:t>
            </w:r>
          </w:p>
        </w:tc>
        <w:tc>
          <w:tcPr>
            <w:tcW w:w="2410" w:type="dxa"/>
            <w:shd w:val="clear" w:color="auto" w:fill="auto"/>
            <w:vAlign w:val="center"/>
          </w:tcPr>
          <w:p w14:paraId="00DA64B8"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5556A0B0"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87574</w:t>
            </w:r>
          </w:p>
        </w:tc>
        <w:tc>
          <w:tcPr>
            <w:tcW w:w="4678" w:type="dxa"/>
            <w:shd w:val="clear" w:color="auto" w:fill="auto"/>
            <w:vAlign w:val="center"/>
          </w:tcPr>
          <w:p w14:paraId="775F6277"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Корректировки формы Операции по лицевому счёту – Изменились данные собственника, помещения, счетчика – Данные по помещению</w:t>
            </w:r>
          </w:p>
        </w:tc>
      </w:tr>
      <w:tr w:rsidR="00C15FBA" w:rsidRPr="00844E3A" w14:paraId="169D62A7" w14:textId="77777777" w:rsidTr="00D94312">
        <w:trPr>
          <w:trHeight w:val="375"/>
        </w:trPr>
        <w:tc>
          <w:tcPr>
            <w:tcW w:w="704" w:type="dxa"/>
            <w:shd w:val="clear" w:color="auto" w:fill="auto"/>
            <w:noWrap/>
            <w:vAlign w:val="center"/>
            <w:hideMark/>
          </w:tcPr>
          <w:p w14:paraId="4D12BCB9"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lastRenderedPageBreak/>
              <w:t>18</w:t>
            </w:r>
          </w:p>
        </w:tc>
        <w:tc>
          <w:tcPr>
            <w:tcW w:w="2410" w:type="dxa"/>
            <w:shd w:val="clear" w:color="auto" w:fill="auto"/>
            <w:vAlign w:val="center"/>
          </w:tcPr>
          <w:p w14:paraId="62DEF526"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1E6F9AE2"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87179</w:t>
            </w:r>
          </w:p>
        </w:tc>
        <w:tc>
          <w:tcPr>
            <w:tcW w:w="4678" w:type="dxa"/>
            <w:shd w:val="clear" w:color="auto" w:fill="auto"/>
            <w:vAlign w:val="center"/>
          </w:tcPr>
          <w:p w14:paraId="3A958F0B" w14:textId="77777777" w:rsidR="00C15FBA" w:rsidRPr="00844E3A" w:rsidRDefault="00C15FBA" w:rsidP="00D94312">
            <w:pPr>
              <w:spacing w:after="0" w:line="240" w:lineRule="auto"/>
              <w:rPr>
                <w:rFonts w:ascii="Tahoma" w:eastAsia="Times New Roman" w:hAnsi="Tahoma" w:cs="Tahoma"/>
                <w:sz w:val="20"/>
                <w:szCs w:val="20"/>
                <w:lang w:eastAsia="ru-RU"/>
              </w:rPr>
            </w:pPr>
            <w:proofErr w:type="spellStart"/>
            <w:r w:rsidRPr="00844E3A">
              <w:rPr>
                <w:rFonts w:ascii="Tahoma" w:hAnsi="Tahoma" w:cs="Tahoma"/>
                <w:sz w:val="20"/>
                <w:szCs w:val="20"/>
              </w:rPr>
              <w:t>Адаптив</w:t>
            </w:r>
            <w:proofErr w:type="spellEnd"/>
            <w:r w:rsidRPr="00844E3A">
              <w:rPr>
                <w:rFonts w:ascii="Tahoma" w:hAnsi="Tahoma" w:cs="Tahoma"/>
                <w:sz w:val="20"/>
                <w:szCs w:val="20"/>
              </w:rPr>
              <w:t>. Убрать значок курса в поле ввода даты</w:t>
            </w:r>
          </w:p>
        </w:tc>
      </w:tr>
      <w:tr w:rsidR="00C15FBA" w:rsidRPr="00844E3A" w14:paraId="3A9FF955" w14:textId="77777777" w:rsidTr="00D94312">
        <w:trPr>
          <w:trHeight w:val="517"/>
        </w:trPr>
        <w:tc>
          <w:tcPr>
            <w:tcW w:w="704" w:type="dxa"/>
            <w:shd w:val="clear" w:color="auto" w:fill="auto"/>
            <w:noWrap/>
            <w:vAlign w:val="center"/>
            <w:hideMark/>
          </w:tcPr>
          <w:p w14:paraId="2EDE695A"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19</w:t>
            </w:r>
          </w:p>
        </w:tc>
        <w:tc>
          <w:tcPr>
            <w:tcW w:w="2410" w:type="dxa"/>
            <w:shd w:val="clear" w:color="auto" w:fill="auto"/>
            <w:vAlign w:val="center"/>
          </w:tcPr>
          <w:p w14:paraId="257C5C84"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2EF5FDFC"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88220</w:t>
            </w:r>
          </w:p>
        </w:tc>
        <w:tc>
          <w:tcPr>
            <w:tcW w:w="4678" w:type="dxa"/>
            <w:shd w:val="clear" w:color="auto" w:fill="auto"/>
            <w:vAlign w:val="center"/>
          </w:tcPr>
          <w:p w14:paraId="2E1D71B5"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Площадка Партнерских Программ. Отмена оформленного заказа</w:t>
            </w:r>
          </w:p>
        </w:tc>
      </w:tr>
      <w:tr w:rsidR="00C15FBA" w:rsidRPr="00844E3A" w14:paraId="2CF56D49" w14:textId="77777777" w:rsidTr="00D94312">
        <w:trPr>
          <w:trHeight w:val="553"/>
        </w:trPr>
        <w:tc>
          <w:tcPr>
            <w:tcW w:w="704" w:type="dxa"/>
            <w:shd w:val="clear" w:color="auto" w:fill="auto"/>
            <w:noWrap/>
            <w:vAlign w:val="center"/>
            <w:hideMark/>
          </w:tcPr>
          <w:p w14:paraId="262CFDC8"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20</w:t>
            </w:r>
          </w:p>
        </w:tc>
        <w:tc>
          <w:tcPr>
            <w:tcW w:w="2410" w:type="dxa"/>
            <w:shd w:val="clear" w:color="auto" w:fill="auto"/>
            <w:vAlign w:val="center"/>
          </w:tcPr>
          <w:p w14:paraId="2710BB92"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47F8A8AE"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66716</w:t>
            </w:r>
          </w:p>
        </w:tc>
        <w:tc>
          <w:tcPr>
            <w:tcW w:w="4678" w:type="dxa"/>
            <w:shd w:val="clear" w:color="auto" w:fill="auto"/>
            <w:vAlign w:val="center"/>
          </w:tcPr>
          <w:p w14:paraId="296BF07B"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ФЛ. Веб и МП. Отображение предстоящих работ на тепловых сетях в ЛКК</w:t>
            </w:r>
          </w:p>
        </w:tc>
      </w:tr>
      <w:tr w:rsidR="00C15FBA" w:rsidRPr="00844E3A" w14:paraId="4647BD18" w14:textId="77777777" w:rsidTr="00D94312">
        <w:trPr>
          <w:trHeight w:val="263"/>
        </w:trPr>
        <w:tc>
          <w:tcPr>
            <w:tcW w:w="704" w:type="dxa"/>
            <w:shd w:val="clear" w:color="auto" w:fill="auto"/>
            <w:noWrap/>
            <w:vAlign w:val="center"/>
            <w:hideMark/>
          </w:tcPr>
          <w:p w14:paraId="5E6E51C0"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21</w:t>
            </w:r>
          </w:p>
        </w:tc>
        <w:tc>
          <w:tcPr>
            <w:tcW w:w="2410" w:type="dxa"/>
            <w:shd w:val="clear" w:color="auto" w:fill="auto"/>
            <w:vAlign w:val="center"/>
          </w:tcPr>
          <w:p w14:paraId="4943107C"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2CDC47CE"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88101</w:t>
            </w:r>
          </w:p>
        </w:tc>
        <w:tc>
          <w:tcPr>
            <w:tcW w:w="4678" w:type="dxa"/>
            <w:shd w:val="clear" w:color="auto" w:fill="auto"/>
            <w:vAlign w:val="center"/>
          </w:tcPr>
          <w:p w14:paraId="19BB6CC0"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ЛК УК. Заказ услуг, размещение объявлений</w:t>
            </w:r>
          </w:p>
        </w:tc>
      </w:tr>
      <w:tr w:rsidR="00C15FBA" w:rsidRPr="00844E3A" w14:paraId="3032C4E1" w14:textId="77777777" w:rsidTr="00D94312">
        <w:trPr>
          <w:trHeight w:val="423"/>
        </w:trPr>
        <w:tc>
          <w:tcPr>
            <w:tcW w:w="704" w:type="dxa"/>
            <w:shd w:val="clear" w:color="auto" w:fill="auto"/>
            <w:noWrap/>
            <w:vAlign w:val="center"/>
          </w:tcPr>
          <w:p w14:paraId="492E162A"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22</w:t>
            </w:r>
          </w:p>
        </w:tc>
        <w:tc>
          <w:tcPr>
            <w:tcW w:w="2410" w:type="dxa"/>
            <w:shd w:val="clear" w:color="auto" w:fill="auto"/>
            <w:vAlign w:val="center"/>
          </w:tcPr>
          <w:p w14:paraId="081517F0"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2C43FB06"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88057</w:t>
            </w:r>
          </w:p>
        </w:tc>
        <w:tc>
          <w:tcPr>
            <w:tcW w:w="4678" w:type="dxa"/>
            <w:shd w:val="clear" w:color="auto" w:fill="auto"/>
            <w:vAlign w:val="center"/>
          </w:tcPr>
          <w:p w14:paraId="4701EECB"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ЛК УК. Отображение данных о клиентах</w:t>
            </w:r>
          </w:p>
        </w:tc>
      </w:tr>
      <w:tr w:rsidR="00C15FBA" w:rsidRPr="00844E3A" w14:paraId="65922F45" w14:textId="77777777" w:rsidTr="00D94312">
        <w:trPr>
          <w:trHeight w:val="557"/>
        </w:trPr>
        <w:tc>
          <w:tcPr>
            <w:tcW w:w="704" w:type="dxa"/>
            <w:shd w:val="clear" w:color="auto" w:fill="auto"/>
            <w:noWrap/>
            <w:vAlign w:val="center"/>
          </w:tcPr>
          <w:p w14:paraId="26B7AB21"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23</w:t>
            </w:r>
          </w:p>
        </w:tc>
        <w:tc>
          <w:tcPr>
            <w:tcW w:w="2410" w:type="dxa"/>
            <w:shd w:val="clear" w:color="auto" w:fill="auto"/>
            <w:vAlign w:val="center"/>
          </w:tcPr>
          <w:p w14:paraId="6F2CDE16"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2750EEAD"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23535</w:t>
            </w:r>
          </w:p>
        </w:tc>
        <w:tc>
          <w:tcPr>
            <w:tcW w:w="4678" w:type="dxa"/>
            <w:shd w:val="clear" w:color="auto" w:fill="auto"/>
            <w:vAlign w:val="center"/>
          </w:tcPr>
          <w:p w14:paraId="66E11FEA"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ФЛ. МП и Веб. Полная замена тем и причин и списка документов в обращениях</w:t>
            </w:r>
          </w:p>
        </w:tc>
      </w:tr>
      <w:tr w:rsidR="00C15FBA" w:rsidRPr="00844E3A" w14:paraId="6170BA1F" w14:textId="77777777" w:rsidTr="00D94312">
        <w:trPr>
          <w:trHeight w:val="423"/>
        </w:trPr>
        <w:tc>
          <w:tcPr>
            <w:tcW w:w="704" w:type="dxa"/>
            <w:shd w:val="clear" w:color="auto" w:fill="auto"/>
            <w:noWrap/>
            <w:vAlign w:val="center"/>
          </w:tcPr>
          <w:p w14:paraId="342C4D0C"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24</w:t>
            </w:r>
          </w:p>
        </w:tc>
        <w:tc>
          <w:tcPr>
            <w:tcW w:w="2410" w:type="dxa"/>
            <w:shd w:val="clear" w:color="auto" w:fill="auto"/>
            <w:vAlign w:val="center"/>
          </w:tcPr>
          <w:p w14:paraId="22949D2D"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3A5E9CB1"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32015</w:t>
            </w:r>
          </w:p>
        </w:tc>
        <w:tc>
          <w:tcPr>
            <w:tcW w:w="4678" w:type="dxa"/>
            <w:shd w:val="clear" w:color="auto" w:fill="auto"/>
            <w:vAlign w:val="center"/>
          </w:tcPr>
          <w:p w14:paraId="5AAE07DE"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Веб ФЛ. Добавить поля к данным по ПУ</w:t>
            </w:r>
          </w:p>
        </w:tc>
      </w:tr>
      <w:tr w:rsidR="00C15FBA" w:rsidRPr="00844E3A" w14:paraId="07C4AEF6" w14:textId="77777777" w:rsidTr="00D94312">
        <w:trPr>
          <w:trHeight w:val="546"/>
        </w:trPr>
        <w:tc>
          <w:tcPr>
            <w:tcW w:w="704" w:type="dxa"/>
            <w:shd w:val="clear" w:color="auto" w:fill="auto"/>
            <w:noWrap/>
            <w:vAlign w:val="center"/>
          </w:tcPr>
          <w:p w14:paraId="3CA1155F"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25</w:t>
            </w:r>
          </w:p>
        </w:tc>
        <w:tc>
          <w:tcPr>
            <w:tcW w:w="2410" w:type="dxa"/>
            <w:shd w:val="clear" w:color="auto" w:fill="auto"/>
            <w:vAlign w:val="center"/>
          </w:tcPr>
          <w:p w14:paraId="0ABDBCC0"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расширенной функциональности ЛК (4 очередь)</w:t>
            </w:r>
          </w:p>
        </w:tc>
        <w:tc>
          <w:tcPr>
            <w:tcW w:w="1559" w:type="dxa"/>
          </w:tcPr>
          <w:p w14:paraId="2BFEC00F"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54659</w:t>
            </w:r>
          </w:p>
        </w:tc>
        <w:tc>
          <w:tcPr>
            <w:tcW w:w="4678" w:type="dxa"/>
            <w:shd w:val="clear" w:color="auto" w:fill="auto"/>
            <w:vAlign w:val="center"/>
          </w:tcPr>
          <w:p w14:paraId="671ABCAA"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ФЛ. Веб и МП. Информировать клиента о приоритетах учета показаний из разных каналов.</w:t>
            </w:r>
          </w:p>
        </w:tc>
      </w:tr>
      <w:tr w:rsidR="00C15FBA" w:rsidRPr="00844E3A" w14:paraId="407C856A" w14:textId="77777777" w:rsidTr="00D94312">
        <w:trPr>
          <w:trHeight w:val="555"/>
        </w:trPr>
        <w:tc>
          <w:tcPr>
            <w:tcW w:w="704" w:type="dxa"/>
            <w:shd w:val="clear" w:color="auto" w:fill="auto"/>
            <w:noWrap/>
            <w:vAlign w:val="center"/>
          </w:tcPr>
          <w:p w14:paraId="1F78C7BF"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26</w:t>
            </w:r>
          </w:p>
        </w:tc>
        <w:tc>
          <w:tcPr>
            <w:tcW w:w="2410" w:type="dxa"/>
            <w:shd w:val="clear" w:color="auto" w:fill="auto"/>
            <w:vAlign w:val="center"/>
          </w:tcPr>
          <w:p w14:paraId="77939C96"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74EB1B27"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88275</w:t>
            </w:r>
          </w:p>
        </w:tc>
        <w:tc>
          <w:tcPr>
            <w:tcW w:w="4678" w:type="dxa"/>
            <w:shd w:val="clear" w:color="auto" w:fill="auto"/>
            <w:vAlign w:val="center"/>
          </w:tcPr>
          <w:p w14:paraId="7A7DA053"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Цифровой Ассистент 2025. ФЛ. Веб и МП. Подключить проверку текста (Т9) в строку поиска ЦА</w:t>
            </w:r>
          </w:p>
        </w:tc>
      </w:tr>
      <w:tr w:rsidR="00C15FBA" w:rsidRPr="00844E3A" w14:paraId="7FD91C47" w14:textId="77777777" w:rsidTr="00D94312">
        <w:trPr>
          <w:trHeight w:val="765"/>
        </w:trPr>
        <w:tc>
          <w:tcPr>
            <w:tcW w:w="704" w:type="dxa"/>
            <w:shd w:val="clear" w:color="auto" w:fill="auto"/>
            <w:noWrap/>
            <w:vAlign w:val="center"/>
          </w:tcPr>
          <w:p w14:paraId="041717B1"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27</w:t>
            </w:r>
          </w:p>
        </w:tc>
        <w:tc>
          <w:tcPr>
            <w:tcW w:w="2410" w:type="dxa"/>
            <w:shd w:val="clear" w:color="auto" w:fill="auto"/>
            <w:vAlign w:val="center"/>
          </w:tcPr>
          <w:p w14:paraId="04F48F29"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3524D1AA"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88265</w:t>
            </w:r>
          </w:p>
        </w:tc>
        <w:tc>
          <w:tcPr>
            <w:tcW w:w="4678" w:type="dxa"/>
            <w:shd w:val="clear" w:color="auto" w:fill="auto"/>
            <w:vAlign w:val="center"/>
          </w:tcPr>
          <w:p w14:paraId="608C4252"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Цифровой Ассистент 2025. ФЛ. Веб и МП. Обеспечить возможность проводить опросы и собирать анкеты</w:t>
            </w:r>
          </w:p>
        </w:tc>
      </w:tr>
      <w:tr w:rsidR="00C15FBA" w:rsidRPr="00844E3A" w14:paraId="185BF63E" w14:textId="77777777" w:rsidTr="00D94312">
        <w:trPr>
          <w:trHeight w:val="765"/>
        </w:trPr>
        <w:tc>
          <w:tcPr>
            <w:tcW w:w="704" w:type="dxa"/>
            <w:shd w:val="clear" w:color="auto" w:fill="auto"/>
            <w:noWrap/>
            <w:vAlign w:val="center"/>
          </w:tcPr>
          <w:p w14:paraId="471EBD7D"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28</w:t>
            </w:r>
          </w:p>
        </w:tc>
        <w:tc>
          <w:tcPr>
            <w:tcW w:w="2410" w:type="dxa"/>
            <w:shd w:val="clear" w:color="auto" w:fill="auto"/>
            <w:vAlign w:val="center"/>
          </w:tcPr>
          <w:p w14:paraId="01583B42"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30E5F419"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88251</w:t>
            </w:r>
          </w:p>
        </w:tc>
        <w:tc>
          <w:tcPr>
            <w:tcW w:w="4678" w:type="dxa"/>
            <w:shd w:val="clear" w:color="auto" w:fill="auto"/>
            <w:vAlign w:val="center"/>
          </w:tcPr>
          <w:p w14:paraId="00D22181"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 xml:space="preserve">Цифровой Ассистент 2025. </w:t>
            </w:r>
            <w:proofErr w:type="spellStart"/>
            <w:r w:rsidRPr="00844E3A">
              <w:rPr>
                <w:rFonts w:ascii="Tahoma" w:hAnsi="Tahoma" w:cs="Tahoma"/>
                <w:sz w:val="20"/>
                <w:szCs w:val="20"/>
              </w:rPr>
              <w:t>Админ.панель</w:t>
            </w:r>
            <w:proofErr w:type="spellEnd"/>
            <w:r w:rsidRPr="00844E3A">
              <w:rPr>
                <w:rFonts w:ascii="Tahoma" w:hAnsi="Tahoma" w:cs="Tahoma"/>
                <w:sz w:val="20"/>
                <w:szCs w:val="20"/>
              </w:rPr>
              <w:t>. Реализовать возможность управления кнопками быстрого доступа Цифрового Ассистента</w:t>
            </w:r>
          </w:p>
        </w:tc>
      </w:tr>
      <w:tr w:rsidR="00C15FBA" w:rsidRPr="00844E3A" w14:paraId="745F3806" w14:textId="77777777" w:rsidTr="00D94312">
        <w:trPr>
          <w:trHeight w:val="765"/>
        </w:trPr>
        <w:tc>
          <w:tcPr>
            <w:tcW w:w="704" w:type="dxa"/>
            <w:shd w:val="clear" w:color="auto" w:fill="auto"/>
            <w:noWrap/>
            <w:vAlign w:val="center"/>
          </w:tcPr>
          <w:p w14:paraId="1B027657"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29</w:t>
            </w:r>
          </w:p>
        </w:tc>
        <w:tc>
          <w:tcPr>
            <w:tcW w:w="2410" w:type="dxa"/>
            <w:shd w:val="clear" w:color="auto" w:fill="auto"/>
            <w:vAlign w:val="center"/>
          </w:tcPr>
          <w:p w14:paraId="4882ABB7"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58026997"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88149</w:t>
            </w:r>
          </w:p>
        </w:tc>
        <w:tc>
          <w:tcPr>
            <w:tcW w:w="4678" w:type="dxa"/>
            <w:shd w:val="clear" w:color="auto" w:fill="auto"/>
            <w:vAlign w:val="center"/>
          </w:tcPr>
          <w:p w14:paraId="6F99A516"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Цифровой Ассистент 2025. ФЛ. МП и Веб. Проводить сбор оценки работы ЦА.</w:t>
            </w:r>
          </w:p>
        </w:tc>
      </w:tr>
      <w:tr w:rsidR="00C15FBA" w:rsidRPr="00844E3A" w14:paraId="61780A6E" w14:textId="77777777" w:rsidTr="00D94312">
        <w:trPr>
          <w:trHeight w:val="765"/>
        </w:trPr>
        <w:tc>
          <w:tcPr>
            <w:tcW w:w="704" w:type="dxa"/>
            <w:shd w:val="clear" w:color="auto" w:fill="auto"/>
            <w:noWrap/>
            <w:vAlign w:val="center"/>
          </w:tcPr>
          <w:p w14:paraId="03F521EA"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30</w:t>
            </w:r>
          </w:p>
        </w:tc>
        <w:tc>
          <w:tcPr>
            <w:tcW w:w="2410" w:type="dxa"/>
            <w:shd w:val="clear" w:color="auto" w:fill="auto"/>
            <w:vAlign w:val="center"/>
          </w:tcPr>
          <w:p w14:paraId="6E22B87D"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450C933D"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88117</w:t>
            </w:r>
          </w:p>
        </w:tc>
        <w:tc>
          <w:tcPr>
            <w:tcW w:w="4678" w:type="dxa"/>
            <w:shd w:val="clear" w:color="auto" w:fill="auto"/>
            <w:vAlign w:val="center"/>
          </w:tcPr>
          <w:p w14:paraId="0E796082"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Цифровой Ассистент 2025. ФЛ. МП и Веб. Создать возможность получать отчетности (проработать метки и метрики)</w:t>
            </w:r>
          </w:p>
        </w:tc>
      </w:tr>
      <w:tr w:rsidR="00C15FBA" w:rsidRPr="00844E3A" w14:paraId="57E3BBD9" w14:textId="77777777" w:rsidTr="00D94312">
        <w:trPr>
          <w:trHeight w:val="765"/>
        </w:trPr>
        <w:tc>
          <w:tcPr>
            <w:tcW w:w="704" w:type="dxa"/>
            <w:shd w:val="clear" w:color="auto" w:fill="auto"/>
            <w:noWrap/>
            <w:vAlign w:val="center"/>
          </w:tcPr>
          <w:p w14:paraId="5535086F"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31</w:t>
            </w:r>
          </w:p>
        </w:tc>
        <w:tc>
          <w:tcPr>
            <w:tcW w:w="2410" w:type="dxa"/>
            <w:shd w:val="clear" w:color="auto" w:fill="auto"/>
            <w:vAlign w:val="center"/>
          </w:tcPr>
          <w:p w14:paraId="6E91686E"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5B60498F"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hAnsi="Tahoma" w:cs="Tahoma"/>
                <w:sz w:val="20"/>
                <w:szCs w:val="20"/>
              </w:rPr>
              <w:t>88116</w:t>
            </w:r>
          </w:p>
        </w:tc>
        <w:tc>
          <w:tcPr>
            <w:tcW w:w="4678" w:type="dxa"/>
            <w:shd w:val="clear" w:color="auto" w:fill="auto"/>
            <w:vAlign w:val="center"/>
          </w:tcPr>
          <w:p w14:paraId="17F2C7B2"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sz w:val="20"/>
                <w:szCs w:val="20"/>
              </w:rPr>
              <w:t xml:space="preserve">Цифровой Ассистент 2025. ФЛ. Веб и МП. </w:t>
            </w:r>
            <w:proofErr w:type="spellStart"/>
            <w:r w:rsidRPr="00844E3A">
              <w:rPr>
                <w:rFonts w:ascii="Tahoma" w:hAnsi="Tahoma" w:cs="Tahoma"/>
                <w:sz w:val="20"/>
                <w:szCs w:val="20"/>
              </w:rPr>
              <w:t>Предзаполнять</w:t>
            </w:r>
            <w:proofErr w:type="spellEnd"/>
            <w:r w:rsidRPr="00844E3A">
              <w:rPr>
                <w:rFonts w:ascii="Tahoma" w:hAnsi="Tahoma" w:cs="Tahoma"/>
                <w:sz w:val="20"/>
                <w:szCs w:val="20"/>
              </w:rPr>
              <w:t xml:space="preserve"> 1 шаг обращения при переходе в создание обращения по кнопке ЦА</w:t>
            </w:r>
          </w:p>
        </w:tc>
      </w:tr>
      <w:tr w:rsidR="00C15FBA" w:rsidRPr="00844E3A" w14:paraId="745C1D77" w14:textId="77777777" w:rsidTr="00D94312">
        <w:trPr>
          <w:trHeight w:val="765"/>
        </w:trPr>
        <w:tc>
          <w:tcPr>
            <w:tcW w:w="704" w:type="dxa"/>
            <w:shd w:val="clear" w:color="auto" w:fill="auto"/>
            <w:noWrap/>
            <w:vAlign w:val="center"/>
          </w:tcPr>
          <w:p w14:paraId="56AA58E9"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32</w:t>
            </w:r>
          </w:p>
        </w:tc>
        <w:tc>
          <w:tcPr>
            <w:tcW w:w="2410" w:type="dxa"/>
            <w:shd w:val="clear" w:color="auto" w:fill="auto"/>
            <w:vAlign w:val="center"/>
          </w:tcPr>
          <w:p w14:paraId="6021BDC1"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09799086" w14:textId="77777777" w:rsidR="00C15FBA" w:rsidRPr="00844E3A" w:rsidRDefault="00C15FBA" w:rsidP="00D94312">
            <w:pPr>
              <w:spacing w:after="0" w:line="240" w:lineRule="auto"/>
              <w:jc w:val="center"/>
              <w:rPr>
                <w:rFonts w:ascii="Tahoma" w:hAnsi="Tahoma" w:cs="Tahoma"/>
                <w:sz w:val="20"/>
                <w:szCs w:val="20"/>
              </w:rPr>
            </w:pPr>
            <w:r w:rsidRPr="00844E3A">
              <w:rPr>
                <w:rFonts w:ascii="Tahoma" w:hAnsi="Tahoma" w:cs="Tahoma"/>
                <w:sz w:val="20"/>
                <w:szCs w:val="20"/>
              </w:rPr>
              <w:t>88359</w:t>
            </w:r>
          </w:p>
        </w:tc>
        <w:tc>
          <w:tcPr>
            <w:tcW w:w="4678" w:type="dxa"/>
            <w:shd w:val="clear" w:color="auto" w:fill="auto"/>
            <w:vAlign w:val="center"/>
          </w:tcPr>
          <w:p w14:paraId="17AA1E61" w14:textId="77777777" w:rsidR="00C15FBA" w:rsidRPr="00844E3A" w:rsidRDefault="00C15FBA" w:rsidP="00D94312">
            <w:pPr>
              <w:spacing w:after="0" w:line="240" w:lineRule="auto"/>
              <w:rPr>
                <w:rFonts w:ascii="Tahoma" w:hAnsi="Tahoma" w:cs="Tahoma"/>
                <w:sz w:val="20"/>
                <w:szCs w:val="20"/>
              </w:rPr>
            </w:pPr>
            <w:r w:rsidRPr="00844E3A">
              <w:rPr>
                <w:rFonts w:ascii="Tahoma" w:hAnsi="Tahoma" w:cs="Tahoma"/>
                <w:sz w:val="20"/>
                <w:szCs w:val="20"/>
              </w:rPr>
              <w:t>Цифровой Ассистент 2025. ФЛ. Веб и МП. Вызов ЦА по ссылкам в ЛКК с открытием ответа на запрос</w:t>
            </w:r>
          </w:p>
        </w:tc>
      </w:tr>
      <w:tr w:rsidR="00C15FBA" w:rsidRPr="00844E3A" w14:paraId="039230FA" w14:textId="77777777" w:rsidTr="00D94312">
        <w:trPr>
          <w:trHeight w:val="765"/>
        </w:trPr>
        <w:tc>
          <w:tcPr>
            <w:tcW w:w="704" w:type="dxa"/>
            <w:shd w:val="clear" w:color="auto" w:fill="auto"/>
            <w:noWrap/>
            <w:vAlign w:val="center"/>
          </w:tcPr>
          <w:p w14:paraId="0CE36135"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lastRenderedPageBreak/>
              <w:t>33</w:t>
            </w:r>
          </w:p>
        </w:tc>
        <w:tc>
          <w:tcPr>
            <w:tcW w:w="2410" w:type="dxa"/>
            <w:shd w:val="clear" w:color="auto" w:fill="auto"/>
            <w:vAlign w:val="center"/>
          </w:tcPr>
          <w:p w14:paraId="0A14F537"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610FF2FB" w14:textId="77777777" w:rsidR="00C15FBA" w:rsidRPr="00844E3A" w:rsidRDefault="00C15FBA" w:rsidP="00D94312">
            <w:pPr>
              <w:spacing w:after="0" w:line="240" w:lineRule="auto"/>
              <w:jc w:val="center"/>
              <w:rPr>
                <w:rFonts w:ascii="Tahoma" w:hAnsi="Tahoma" w:cs="Tahoma"/>
                <w:sz w:val="20"/>
                <w:szCs w:val="20"/>
              </w:rPr>
            </w:pPr>
            <w:r w:rsidRPr="00844E3A">
              <w:rPr>
                <w:rFonts w:ascii="Tahoma" w:hAnsi="Tahoma" w:cs="Tahoma"/>
                <w:sz w:val="20"/>
                <w:szCs w:val="20"/>
              </w:rPr>
              <w:t>88098</w:t>
            </w:r>
          </w:p>
        </w:tc>
        <w:tc>
          <w:tcPr>
            <w:tcW w:w="4678" w:type="dxa"/>
            <w:shd w:val="clear" w:color="auto" w:fill="auto"/>
            <w:vAlign w:val="center"/>
          </w:tcPr>
          <w:p w14:paraId="3BE96345" w14:textId="77777777" w:rsidR="00C15FBA" w:rsidRPr="00844E3A" w:rsidRDefault="00C15FBA" w:rsidP="00D94312">
            <w:pPr>
              <w:spacing w:after="0" w:line="240" w:lineRule="auto"/>
              <w:rPr>
                <w:rFonts w:ascii="Tahoma" w:hAnsi="Tahoma" w:cs="Tahoma"/>
                <w:sz w:val="20"/>
                <w:szCs w:val="20"/>
              </w:rPr>
            </w:pPr>
            <w:r w:rsidRPr="00844E3A">
              <w:rPr>
                <w:rFonts w:ascii="Tahoma" w:hAnsi="Tahoma" w:cs="Tahoma"/>
                <w:sz w:val="20"/>
                <w:szCs w:val="20"/>
              </w:rPr>
              <w:t>Цифровой Ассистент 2025. ФЛ. Веб и МП. Настраиваемая таблица переходом на страницы Веб и в окна МП по кнопке из ЦА</w:t>
            </w:r>
          </w:p>
        </w:tc>
      </w:tr>
      <w:tr w:rsidR="00C15FBA" w:rsidRPr="00844E3A" w14:paraId="4101C656" w14:textId="77777777" w:rsidTr="00D94312">
        <w:trPr>
          <w:trHeight w:val="535"/>
        </w:trPr>
        <w:tc>
          <w:tcPr>
            <w:tcW w:w="704" w:type="dxa"/>
            <w:shd w:val="clear" w:color="auto" w:fill="auto"/>
            <w:noWrap/>
            <w:vAlign w:val="center"/>
          </w:tcPr>
          <w:p w14:paraId="1A6D914F" w14:textId="77777777" w:rsidR="00C15FBA" w:rsidRPr="00844E3A" w:rsidRDefault="00C15FBA" w:rsidP="00D94312">
            <w:pPr>
              <w:spacing w:after="0" w:line="240" w:lineRule="auto"/>
              <w:jc w:val="center"/>
              <w:rPr>
                <w:rFonts w:ascii="Tahoma" w:eastAsia="Times New Roman" w:hAnsi="Tahoma" w:cs="Tahoma"/>
                <w:sz w:val="20"/>
                <w:szCs w:val="20"/>
                <w:lang w:eastAsia="ru-RU"/>
              </w:rPr>
            </w:pPr>
            <w:r w:rsidRPr="00844E3A">
              <w:rPr>
                <w:rFonts w:ascii="Tahoma" w:eastAsia="Times New Roman" w:hAnsi="Tahoma" w:cs="Tahoma"/>
                <w:sz w:val="20"/>
                <w:szCs w:val="20"/>
                <w:lang w:eastAsia="ru-RU"/>
              </w:rPr>
              <w:t>34</w:t>
            </w:r>
          </w:p>
        </w:tc>
        <w:tc>
          <w:tcPr>
            <w:tcW w:w="2410" w:type="dxa"/>
            <w:shd w:val="clear" w:color="auto" w:fill="auto"/>
            <w:vAlign w:val="center"/>
          </w:tcPr>
          <w:p w14:paraId="786C36CC"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hAnsi="Tahoma" w:cs="Tahoma"/>
                <w:bCs/>
                <w:iCs/>
                <w:sz w:val="20"/>
                <w:szCs w:val="20"/>
              </w:rPr>
              <w:t>Модуль дополнительных возможностей ЛК (1 очередь)</w:t>
            </w:r>
          </w:p>
        </w:tc>
        <w:tc>
          <w:tcPr>
            <w:tcW w:w="1559" w:type="dxa"/>
          </w:tcPr>
          <w:p w14:paraId="6A7F2BAA" w14:textId="77777777" w:rsidR="00C15FBA" w:rsidRPr="00844E3A" w:rsidRDefault="00C15FBA" w:rsidP="00D94312">
            <w:pPr>
              <w:spacing w:after="0" w:line="240" w:lineRule="auto"/>
              <w:jc w:val="center"/>
              <w:rPr>
                <w:rFonts w:ascii="Tahoma" w:hAnsi="Tahoma" w:cs="Tahoma"/>
                <w:sz w:val="20"/>
                <w:szCs w:val="20"/>
              </w:rPr>
            </w:pPr>
            <w:r w:rsidRPr="00844E3A">
              <w:rPr>
                <w:rFonts w:ascii="Tahoma" w:hAnsi="Tahoma" w:cs="Tahoma"/>
                <w:sz w:val="20"/>
                <w:szCs w:val="20"/>
              </w:rPr>
              <w:t>88534</w:t>
            </w:r>
          </w:p>
        </w:tc>
        <w:tc>
          <w:tcPr>
            <w:tcW w:w="4678" w:type="dxa"/>
            <w:shd w:val="clear" w:color="auto" w:fill="auto"/>
            <w:vAlign w:val="center"/>
          </w:tcPr>
          <w:p w14:paraId="2BBB06D4" w14:textId="77777777" w:rsidR="00C15FBA" w:rsidRPr="00844E3A" w:rsidRDefault="00C15FBA" w:rsidP="00D94312">
            <w:pPr>
              <w:spacing w:after="0" w:line="240" w:lineRule="auto"/>
              <w:rPr>
                <w:rFonts w:ascii="Tahoma" w:hAnsi="Tahoma" w:cs="Tahoma"/>
                <w:sz w:val="20"/>
                <w:szCs w:val="20"/>
              </w:rPr>
            </w:pPr>
            <w:r w:rsidRPr="00844E3A">
              <w:rPr>
                <w:rFonts w:ascii="Tahoma" w:hAnsi="Tahoma" w:cs="Tahoma"/>
                <w:sz w:val="20"/>
                <w:szCs w:val="20"/>
              </w:rPr>
              <w:t>Цифровой Ассистент 2025. ФЛ. Веб и МП. Настроить запуск кейса КА, по кнопке из ЦА</w:t>
            </w:r>
          </w:p>
        </w:tc>
      </w:tr>
      <w:tr w:rsidR="00C15FBA" w:rsidRPr="00844E3A" w14:paraId="781D86AB" w14:textId="77777777" w:rsidTr="00D94312">
        <w:trPr>
          <w:trHeight w:val="510"/>
        </w:trPr>
        <w:tc>
          <w:tcPr>
            <w:tcW w:w="704" w:type="dxa"/>
            <w:shd w:val="clear" w:color="auto" w:fill="auto"/>
            <w:noWrap/>
            <w:vAlign w:val="center"/>
            <w:hideMark/>
          </w:tcPr>
          <w:p w14:paraId="7C22AA7A" w14:textId="77777777" w:rsidR="00C15FBA" w:rsidRPr="00844E3A" w:rsidRDefault="00C15FBA" w:rsidP="00D94312">
            <w:pPr>
              <w:spacing w:after="0" w:line="240" w:lineRule="auto"/>
              <w:jc w:val="center"/>
              <w:rPr>
                <w:rFonts w:ascii="Tahoma" w:eastAsia="Times New Roman" w:hAnsi="Tahoma" w:cs="Tahoma"/>
                <w:sz w:val="20"/>
                <w:szCs w:val="20"/>
                <w:lang w:val="en-US" w:eastAsia="ru-RU"/>
              </w:rPr>
            </w:pPr>
            <w:r w:rsidRPr="00844E3A">
              <w:rPr>
                <w:rFonts w:ascii="Tahoma" w:eastAsia="Times New Roman" w:hAnsi="Tahoma" w:cs="Tahoma"/>
                <w:sz w:val="20"/>
                <w:szCs w:val="20"/>
                <w:lang w:eastAsia="ru-RU"/>
              </w:rPr>
              <w:t>35</w:t>
            </w:r>
          </w:p>
        </w:tc>
        <w:tc>
          <w:tcPr>
            <w:tcW w:w="2410" w:type="dxa"/>
            <w:shd w:val="clear" w:color="auto" w:fill="auto"/>
            <w:vAlign w:val="center"/>
            <w:hideMark/>
          </w:tcPr>
          <w:p w14:paraId="58F31756"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eastAsia="Times New Roman" w:hAnsi="Tahoma" w:cs="Tahoma"/>
                <w:sz w:val="20"/>
                <w:szCs w:val="20"/>
                <w:lang w:eastAsia="ru-RU"/>
              </w:rPr>
              <w:t>  Доработки и уточнения требований бизнеса/законодательства (</w:t>
            </w:r>
            <w:proofErr w:type="spellStart"/>
            <w:r w:rsidRPr="00844E3A">
              <w:rPr>
                <w:rFonts w:ascii="Tahoma" w:eastAsia="Times New Roman" w:hAnsi="Tahoma" w:cs="Tahoma"/>
                <w:sz w:val="20"/>
                <w:szCs w:val="20"/>
                <w:lang w:eastAsia="ru-RU"/>
              </w:rPr>
              <w:t>capex</w:t>
            </w:r>
            <w:proofErr w:type="spellEnd"/>
            <w:r w:rsidRPr="00844E3A">
              <w:rPr>
                <w:rFonts w:ascii="Tahoma" w:eastAsia="Times New Roman" w:hAnsi="Tahoma" w:cs="Tahoma"/>
                <w:sz w:val="20"/>
                <w:szCs w:val="20"/>
                <w:lang w:eastAsia="ru-RU"/>
              </w:rPr>
              <w:t>)</w:t>
            </w:r>
          </w:p>
        </w:tc>
        <w:tc>
          <w:tcPr>
            <w:tcW w:w="1559" w:type="dxa"/>
          </w:tcPr>
          <w:p w14:paraId="00D31264" w14:textId="77777777" w:rsidR="00C15FBA" w:rsidRPr="00844E3A" w:rsidRDefault="00C15FBA" w:rsidP="00D94312">
            <w:pPr>
              <w:spacing w:after="0" w:line="240" w:lineRule="auto"/>
              <w:jc w:val="center"/>
              <w:rPr>
                <w:rFonts w:ascii="Tahoma" w:eastAsia="Times New Roman" w:hAnsi="Tahoma" w:cs="Tahoma"/>
                <w:sz w:val="20"/>
                <w:szCs w:val="20"/>
                <w:lang w:eastAsia="ru-RU"/>
              </w:rPr>
            </w:pPr>
          </w:p>
        </w:tc>
        <w:tc>
          <w:tcPr>
            <w:tcW w:w="4678" w:type="dxa"/>
            <w:shd w:val="clear" w:color="auto" w:fill="auto"/>
            <w:vAlign w:val="center"/>
            <w:hideMark/>
          </w:tcPr>
          <w:p w14:paraId="3C753921" w14:textId="77777777" w:rsidR="00C15FBA" w:rsidRPr="00844E3A" w:rsidRDefault="00C15FBA" w:rsidP="00D94312">
            <w:pPr>
              <w:spacing w:after="0" w:line="240" w:lineRule="auto"/>
              <w:rPr>
                <w:rFonts w:ascii="Tahoma" w:eastAsia="Times New Roman" w:hAnsi="Tahoma" w:cs="Tahoma"/>
                <w:sz w:val="20"/>
                <w:szCs w:val="20"/>
                <w:lang w:eastAsia="ru-RU"/>
              </w:rPr>
            </w:pPr>
            <w:r w:rsidRPr="00844E3A">
              <w:rPr>
                <w:rFonts w:ascii="Tahoma" w:eastAsia="Times New Roman" w:hAnsi="Tahoma" w:cs="Tahoma"/>
                <w:sz w:val="20"/>
                <w:szCs w:val="20"/>
                <w:lang w:eastAsia="ru-RU"/>
              </w:rPr>
              <w:t>Почасовые задачи</w:t>
            </w:r>
            <w:r w:rsidRPr="00844E3A">
              <w:rPr>
                <w:rFonts w:ascii="Tahoma" w:eastAsia="Times New Roman" w:hAnsi="Tahoma" w:cs="Tahoma"/>
                <w:sz w:val="20"/>
                <w:szCs w:val="20"/>
                <w:lang w:eastAsia="ru-RU"/>
              </w:rPr>
              <w:br/>
              <w:t xml:space="preserve">(493 </w:t>
            </w:r>
            <w:proofErr w:type="spellStart"/>
            <w:r w:rsidRPr="00844E3A">
              <w:rPr>
                <w:rFonts w:ascii="Tahoma" w:eastAsia="Times New Roman" w:hAnsi="Tahoma" w:cs="Tahoma"/>
                <w:sz w:val="20"/>
                <w:szCs w:val="20"/>
                <w:lang w:eastAsia="ru-RU"/>
              </w:rPr>
              <w:t>чч</w:t>
            </w:r>
            <w:proofErr w:type="spellEnd"/>
            <w:r w:rsidRPr="00844E3A">
              <w:rPr>
                <w:rFonts w:ascii="Tahoma" w:eastAsia="Times New Roman" w:hAnsi="Tahoma" w:cs="Tahoma"/>
                <w:sz w:val="20"/>
                <w:szCs w:val="20"/>
                <w:lang w:eastAsia="ru-RU"/>
              </w:rPr>
              <w:t>)</w:t>
            </w:r>
          </w:p>
        </w:tc>
      </w:tr>
    </w:tbl>
    <w:p w14:paraId="1FC45811" w14:textId="77777777" w:rsidR="00C15FBA" w:rsidRPr="00844E3A" w:rsidRDefault="00C15FBA" w:rsidP="00C15FBA">
      <w:pPr>
        <w:tabs>
          <w:tab w:val="left" w:pos="3969"/>
        </w:tabs>
        <w:autoSpaceDE w:val="0"/>
        <w:autoSpaceDN w:val="0"/>
        <w:spacing w:after="0" w:line="240" w:lineRule="auto"/>
        <w:jc w:val="both"/>
        <w:rPr>
          <w:rFonts w:ascii="Tahoma" w:eastAsia="Times New Roman" w:hAnsi="Tahoma" w:cs="Tahoma"/>
          <w:sz w:val="20"/>
          <w:szCs w:val="20"/>
        </w:rPr>
      </w:pPr>
    </w:p>
    <w:p w14:paraId="4A734716" w14:textId="77777777" w:rsidR="00C15FBA" w:rsidRPr="00844E3A" w:rsidRDefault="00C15FBA" w:rsidP="00C15FBA">
      <w:pPr>
        <w:tabs>
          <w:tab w:val="left" w:pos="567"/>
          <w:tab w:val="left" w:pos="3969"/>
        </w:tabs>
        <w:autoSpaceDE w:val="0"/>
        <w:autoSpaceDN w:val="0"/>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В рамках Договора выполняются только указанные разделы из функциональных требований (Приложение № 2 к данному техническому заданию).</w:t>
      </w:r>
    </w:p>
    <w:p w14:paraId="437AF8B3" w14:textId="77777777" w:rsidR="00C15FBA" w:rsidRPr="00844E3A" w:rsidRDefault="00C15FBA" w:rsidP="00C15FBA">
      <w:pPr>
        <w:tabs>
          <w:tab w:val="center" w:pos="0"/>
          <w:tab w:val="left" w:pos="567"/>
          <w:tab w:val="left" w:pos="3969"/>
        </w:tabs>
        <w:spacing w:after="0" w:line="240" w:lineRule="auto"/>
        <w:jc w:val="both"/>
        <w:rPr>
          <w:rFonts w:ascii="Tahoma" w:eastAsia="Times New Roman" w:hAnsi="Tahoma" w:cs="Tahoma"/>
          <w:bCs/>
          <w:smallCaps/>
          <w:sz w:val="20"/>
          <w:szCs w:val="20"/>
        </w:rPr>
      </w:pPr>
    </w:p>
    <w:p w14:paraId="5FA3BF78" w14:textId="77777777" w:rsidR="00C15FBA" w:rsidRPr="00844E3A" w:rsidRDefault="00C15FBA" w:rsidP="00C15FBA">
      <w:pPr>
        <w:keepNext/>
        <w:numPr>
          <w:ilvl w:val="0"/>
          <w:numId w:val="84"/>
        </w:numPr>
        <w:tabs>
          <w:tab w:val="left" w:pos="284"/>
          <w:tab w:val="left" w:pos="567"/>
        </w:tabs>
        <w:spacing w:after="0" w:line="240" w:lineRule="auto"/>
        <w:ind w:left="0" w:firstLine="0"/>
        <w:jc w:val="center"/>
        <w:rPr>
          <w:rFonts w:ascii="Tahoma" w:eastAsia="Times New Roman" w:hAnsi="Tahoma" w:cs="Tahoma"/>
          <w:b/>
          <w:caps/>
          <w:sz w:val="20"/>
          <w:szCs w:val="20"/>
          <w:lang w:eastAsia="ru-RU"/>
        </w:rPr>
      </w:pPr>
      <w:r w:rsidRPr="00844E3A">
        <w:rPr>
          <w:rFonts w:ascii="Tahoma" w:eastAsia="Times New Roman" w:hAnsi="Tahoma" w:cs="Tahoma"/>
          <w:b/>
          <w:caps/>
          <w:sz w:val="20"/>
          <w:szCs w:val="20"/>
          <w:lang w:eastAsia="ru-RU"/>
        </w:rPr>
        <w:t>Описание Системы «Личный кабинет клиента»</w:t>
      </w:r>
    </w:p>
    <w:p w14:paraId="27F553A2" w14:textId="77777777" w:rsidR="00C15FBA" w:rsidRPr="00844E3A" w:rsidRDefault="00C15FBA" w:rsidP="00C15FBA">
      <w:pPr>
        <w:tabs>
          <w:tab w:val="left" w:pos="567"/>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Описание необходимых разделов личного кабинета клиента предоставляется Заказчиком по требованию Исполнителя.</w:t>
      </w:r>
    </w:p>
    <w:p w14:paraId="09963D0E" w14:textId="77777777" w:rsidR="00C15FBA" w:rsidRPr="00844E3A" w:rsidRDefault="00C15FBA" w:rsidP="00C15FBA">
      <w:pPr>
        <w:tabs>
          <w:tab w:val="left" w:pos="567"/>
        </w:tabs>
        <w:spacing w:after="0" w:line="240" w:lineRule="auto"/>
        <w:rPr>
          <w:rFonts w:ascii="Tahoma" w:eastAsia="Times New Roman" w:hAnsi="Tahoma" w:cs="Tahoma"/>
          <w:sz w:val="20"/>
          <w:szCs w:val="20"/>
          <w:lang w:eastAsia="ru-RU"/>
        </w:rPr>
      </w:pPr>
    </w:p>
    <w:p w14:paraId="63B0F556" w14:textId="77777777" w:rsidR="00C15FBA" w:rsidRPr="00844E3A" w:rsidRDefault="00C15FBA" w:rsidP="00C15FBA">
      <w:pPr>
        <w:keepNext/>
        <w:numPr>
          <w:ilvl w:val="0"/>
          <w:numId w:val="84"/>
        </w:numPr>
        <w:tabs>
          <w:tab w:val="left" w:pos="284"/>
          <w:tab w:val="left" w:pos="567"/>
        </w:tabs>
        <w:spacing w:after="0" w:line="240" w:lineRule="auto"/>
        <w:ind w:left="0" w:firstLine="0"/>
        <w:jc w:val="center"/>
        <w:rPr>
          <w:rFonts w:ascii="Tahoma" w:eastAsia="Times New Roman" w:hAnsi="Tahoma" w:cs="Tahoma"/>
          <w:b/>
          <w:caps/>
          <w:sz w:val="20"/>
          <w:szCs w:val="20"/>
          <w:lang w:eastAsia="ru-RU"/>
        </w:rPr>
      </w:pPr>
      <w:bookmarkStart w:id="9" w:name="_Toc9807288"/>
      <w:r w:rsidRPr="00844E3A">
        <w:rPr>
          <w:rFonts w:ascii="Tahoma" w:eastAsia="Times New Roman" w:hAnsi="Tahoma" w:cs="Tahoma"/>
          <w:b/>
          <w:caps/>
          <w:sz w:val="20"/>
          <w:szCs w:val="20"/>
          <w:lang w:eastAsia="ru-RU"/>
        </w:rPr>
        <w:t>Требования к гарантийному обслуживанию</w:t>
      </w:r>
      <w:bookmarkEnd w:id="9"/>
    </w:p>
    <w:p w14:paraId="16C0C760" w14:textId="77777777" w:rsidR="00C15FBA" w:rsidRPr="00844E3A" w:rsidRDefault="00C15FBA" w:rsidP="00C15FB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Исполнителем должна быть предусмотрено гарантийное обслуживание системы, переданной Заказчику по результатам выполнения работ согласно настоящему Техническому заданию. Исполнитель должен гарантировать качество и надежность функционирования Системы не менее 12 (двенадцати) месяцев (минимальный гарантийный срок) с даты подписания Акта сдачи-приемки работ последнего этапа/</w:t>
      </w:r>
      <w:proofErr w:type="spellStart"/>
      <w:r w:rsidRPr="00844E3A">
        <w:rPr>
          <w:rFonts w:ascii="Tahoma" w:eastAsia="Times New Roman" w:hAnsi="Tahoma" w:cs="Tahoma"/>
          <w:sz w:val="20"/>
          <w:szCs w:val="20"/>
        </w:rPr>
        <w:t>подэтапа</w:t>
      </w:r>
      <w:proofErr w:type="spellEnd"/>
      <w:r w:rsidRPr="00844E3A">
        <w:rPr>
          <w:rFonts w:ascii="Tahoma" w:eastAsia="Times New Roman" w:hAnsi="Tahoma" w:cs="Tahoma"/>
          <w:sz w:val="20"/>
          <w:szCs w:val="20"/>
        </w:rPr>
        <w:t xml:space="preserve"> по Договору.</w:t>
      </w:r>
    </w:p>
    <w:p w14:paraId="7CAD6D43" w14:textId="77777777" w:rsidR="00C15FBA" w:rsidRPr="00844E3A" w:rsidRDefault="00C15FBA" w:rsidP="00C15FB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В рамках гарантийного срока обслуживания Исполнитель обязан:</w:t>
      </w:r>
    </w:p>
    <w:p w14:paraId="244596CE" w14:textId="77777777" w:rsidR="00C15FBA" w:rsidRPr="00844E3A" w:rsidRDefault="00C15FBA" w:rsidP="00C15FBA">
      <w:pPr>
        <w:numPr>
          <w:ilvl w:val="0"/>
          <w:numId w:val="83"/>
        </w:numPr>
        <w:tabs>
          <w:tab w:val="left" w:pos="567"/>
        </w:tabs>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консультировать специалистов Заказчика по вопросам эксплуатации, а также устранения ошибок системы в режиме «вопрос-ответ» по телефону, электронной почте и с помощью специального сервиса в системе;</w:t>
      </w:r>
    </w:p>
    <w:p w14:paraId="1CB7333B" w14:textId="77777777" w:rsidR="00C15FBA" w:rsidRPr="00844E3A" w:rsidRDefault="00C15FBA" w:rsidP="00C15FBA">
      <w:pPr>
        <w:numPr>
          <w:ilvl w:val="0"/>
          <w:numId w:val="83"/>
        </w:numPr>
        <w:tabs>
          <w:tab w:val="left" w:pos="567"/>
        </w:tabs>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производить диагностику Системы на предмет выявления ошибок, снижения производительности;</w:t>
      </w:r>
    </w:p>
    <w:p w14:paraId="3B352278" w14:textId="77777777" w:rsidR="00C15FBA" w:rsidRPr="00844E3A" w:rsidRDefault="00C15FBA" w:rsidP="00C15FBA">
      <w:pPr>
        <w:numPr>
          <w:ilvl w:val="0"/>
          <w:numId w:val="83"/>
        </w:numPr>
        <w:tabs>
          <w:tab w:val="left" w:pos="567"/>
        </w:tabs>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устранять ошибки с выездом к Заказчику. В случае невозможности устранения ошибки Исполнителем удаленно или силами Заказчика в соответствии с консультациями Исполнителя, Исполнитель в течение одного рабочего дня с момента получения от Заказчика претензии с описанием ошибок направляет своего представителя к Заказчику для устранения указанных ошибок;</w:t>
      </w:r>
    </w:p>
    <w:p w14:paraId="00782CBD" w14:textId="77777777" w:rsidR="00C15FBA" w:rsidRPr="00844E3A" w:rsidRDefault="00C15FBA" w:rsidP="00C15FBA">
      <w:pPr>
        <w:numPr>
          <w:ilvl w:val="0"/>
          <w:numId w:val="83"/>
        </w:numPr>
        <w:tabs>
          <w:tab w:val="left" w:pos="567"/>
        </w:tabs>
        <w:spacing w:after="0" w:line="240" w:lineRule="auto"/>
        <w:ind w:left="0" w:firstLine="0"/>
        <w:jc w:val="both"/>
        <w:rPr>
          <w:rFonts w:ascii="Tahoma" w:eastAsia="Times New Roman" w:hAnsi="Tahoma" w:cs="Tahoma"/>
          <w:sz w:val="20"/>
          <w:szCs w:val="20"/>
          <w:lang w:eastAsia="ru-RU"/>
        </w:rPr>
      </w:pPr>
      <w:r w:rsidRPr="00844E3A">
        <w:rPr>
          <w:rFonts w:ascii="Tahoma" w:eastAsia="Times New Roman" w:hAnsi="Tahoma" w:cs="Tahoma"/>
          <w:sz w:val="20"/>
          <w:szCs w:val="20"/>
          <w:lang w:eastAsia="ru-RU"/>
        </w:rPr>
        <w:t>поставлять новые версии программного обеспечения, произведенные в период гарантийного обслуживания.</w:t>
      </w:r>
    </w:p>
    <w:p w14:paraId="1D590BA7" w14:textId="77777777" w:rsidR="00C15FBA" w:rsidRPr="00844E3A" w:rsidRDefault="00C15FBA" w:rsidP="00C15FB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Ошибками в работе системы считается отклонения в работе Системы относительно требований, зафиксированных в Техническом Задании.</w:t>
      </w:r>
    </w:p>
    <w:p w14:paraId="7C20D9F6" w14:textId="77777777" w:rsidR="00C15FBA" w:rsidRPr="00844E3A" w:rsidRDefault="00C15FBA" w:rsidP="00C15FB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Гарантийное обслуживание должна включать в себя консультации Заказчика по телефону в рабочее время сотрудниками Исполнителя и устранение недостатков работы Системы, обнаруженных в процессе эксплуатации. Недостатками Исполнитель считает отклонения в работе Системы, относительно требований, зафиксированных Сторонами в Техническом задании.</w:t>
      </w:r>
    </w:p>
    <w:p w14:paraId="1356A4F9" w14:textId="77777777" w:rsidR="00C15FBA" w:rsidRPr="00844E3A" w:rsidRDefault="00C15FBA" w:rsidP="00C15FB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Мобильное приложение должно обновляться Исполнителем по факту обнаружения дефектов или необходимых доработок.</w:t>
      </w:r>
    </w:p>
    <w:p w14:paraId="7E03A438" w14:textId="77777777" w:rsidR="00C15FBA" w:rsidRPr="00844E3A" w:rsidRDefault="00C15FBA" w:rsidP="00C15FB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Исполнитель должен оперативно отвечать на комментарии и вопросы Заказчика, связанные с Системой.</w:t>
      </w:r>
    </w:p>
    <w:p w14:paraId="6CBFE849" w14:textId="77777777" w:rsidR="00C15FBA" w:rsidRPr="00844E3A" w:rsidRDefault="00C15FBA" w:rsidP="00C15FB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Исполнитель должен оперативно реагировать на критические программные ошибки и уязвимости в Системе и выпускать обновление с устранением этих ошибок и уязвимостей.</w:t>
      </w:r>
    </w:p>
    <w:p w14:paraId="193F20BF" w14:textId="77777777" w:rsidR="00C15FBA" w:rsidRPr="00844E3A" w:rsidRDefault="00C15FBA" w:rsidP="00C15FBA">
      <w:pPr>
        <w:numPr>
          <w:ilvl w:val="1"/>
          <w:numId w:val="84"/>
        </w:numPr>
        <w:tabs>
          <w:tab w:val="left" w:pos="567"/>
        </w:tabs>
        <w:spacing w:after="0" w:line="240" w:lineRule="auto"/>
        <w:ind w:left="0" w:firstLine="0"/>
        <w:jc w:val="both"/>
        <w:rPr>
          <w:rFonts w:ascii="Tahoma" w:eastAsia="Times New Roman" w:hAnsi="Tahoma" w:cs="Tahoma"/>
          <w:b/>
          <w:caps/>
          <w:sz w:val="20"/>
          <w:szCs w:val="20"/>
          <w:lang w:eastAsia="ru-RU"/>
        </w:rPr>
      </w:pPr>
      <w:bookmarkStart w:id="10" w:name="_Toc9807289"/>
      <w:r w:rsidRPr="00844E3A">
        <w:rPr>
          <w:rFonts w:ascii="Tahoma" w:eastAsia="Times New Roman" w:hAnsi="Tahoma" w:cs="Tahoma"/>
          <w:b/>
          <w:caps/>
          <w:sz w:val="20"/>
          <w:szCs w:val="20"/>
          <w:lang w:eastAsia="ru-RU"/>
        </w:rPr>
        <w:t>Уровень гарантийного обслуживания</w:t>
      </w:r>
      <w:bookmarkEnd w:id="10"/>
      <w:r w:rsidRPr="00844E3A">
        <w:rPr>
          <w:rFonts w:ascii="Tahoma" w:eastAsia="Times New Roman" w:hAnsi="Tahoma" w:cs="Tahoma"/>
          <w:b/>
          <w:caps/>
          <w:sz w:val="20"/>
          <w:szCs w:val="20"/>
          <w:lang w:eastAsia="ru-RU"/>
        </w:rPr>
        <w:t xml:space="preserve"> </w:t>
      </w:r>
    </w:p>
    <w:p w14:paraId="25D80C57" w14:textId="77777777" w:rsidR="00C15FBA" w:rsidRPr="00844E3A" w:rsidRDefault="00C15FBA" w:rsidP="00C15FB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Доработка функционала Системы осуществляется в соответствии со сроками и постановкой задач, согласованными Заказчиком и Исполнителем в рабочем порядке.</w:t>
      </w:r>
    </w:p>
    <w:p w14:paraId="6C5E2DFC" w14:textId="77777777" w:rsidR="00C15FBA" w:rsidRPr="00844E3A" w:rsidRDefault="00C15FBA" w:rsidP="00C15FB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Гарантийное и информационное обслуживание осуществляется с 08:00 до 18:00 по московскому времени в рабочие дни, определенные законодательством РФ.</w:t>
      </w:r>
    </w:p>
    <w:p w14:paraId="74170837" w14:textId="77777777" w:rsidR="00C15FBA" w:rsidRPr="00844E3A" w:rsidRDefault="00C15FBA" w:rsidP="00C15FBA">
      <w:pPr>
        <w:tabs>
          <w:tab w:val="left" w:pos="567"/>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lastRenderedPageBreak/>
        <w:t>В рабочие, выходные, праздничные дни в случае возникновения Аварийных ситуаций и Срочных консультаций (услуги по другим категориям запросов не предоставляются), техническое и информационное сопровождение осуществляется с 00:00 до 23:59 по московскому времени.</w:t>
      </w:r>
    </w:p>
    <w:p w14:paraId="32A326EF" w14:textId="77777777" w:rsidR="00C15FBA" w:rsidRPr="00844E3A" w:rsidRDefault="00C15FBA" w:rsidP="00C15FBA">
      <w:pPr>
        <w:tabs>
          <w:tab w:val="left" w:pos="3969"/>
        </w:tabs>
        <w:spacing w:after="0" w:line="240" w:lineRule="auto"/>
        <w:jc w:val="both"/>
        <w:rPr>
          <w:rFonts w:ascii="Tahoma" w:eastAsia="Times New Roman" w:hAnsi="Tahoma" w:cs="Tahoma"/>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7"/>
        <w:gridCol w:w="2263"/>
        <w:gridCol w:w="2662"/>
        <w:gridCol w:w="2796"/>
      </w:tblGrid>
      <w:tr w:rsidR="00C15FBA" w:rsidRPr="00844E3A" w14:paraId="4C0246F3" w14:textId="77777777" w:rsidTr="00D94312">
        <w:trPr>
          <w:tblHeader/>
        </w:trPr>
        <w:tc>
          <w:tcPr>
            <w:tcW w:w="830" w:type="pct"/>
            <w:vAlign w:val="center"/>
          </w:tcPr>
          <w:p w14:paraId="38196987" w14:textId="77777777" w:rsidR="00C15FBA" w:rsidRPr="00844E3A" w:rsidRDefault="00C15FBA" w:rsidP="00D94312">
            <w:pPr>
              <w:tabs>
                <w:tab w:val="center" w:pos="0"/>
                <w:tab w:val="left" w:pos="3969"/>
              </w:tabs>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Категория запроса</w:t>
            </w:r>
          </w:p>
        </w:tc>
        <w:tc>
          <w:tcPr>
            <w:tcW w:w="1224" w:type="pct"/>
            <w:vAlign w:val="center"/>
            <w:hideMark/>
          </w:tcPr>
          <w:p w14:paraId="41F23D8E" w14:textId="77777777" w:rsidR="00C15FBA" w:rsidRPr="00844E3A" w:rsidRDefault="00C15FBA" w:rsidP="00D94312">
            <w:pPr>
              <w:tabs>
                <w:tab w:val="center" w:pos="0"/>
                <w:tab w:val="left" w:pos="3969"/>
              </w:tabs>
              <w:spacing w:after="0" w:line="240" w:lineRule="auto"/>
              <w:jc w:val="center"/>
              <w:rPr>
                <w:rFonts w:ascii="Tahoma" w:eastAsia="Times New Roman" w:hAnsi="Tahoma" w:cs="Tahoma"/>
                <w:b/>
                <w:sz w:val="20"/>
                <w:szCs w:val="20"/>
              </w:rPr>
            </w:pPr>
            <w:r w:rsidRPr="00844E3A">
              <w:rPr>
                <w:rFonts w:ascii="Tahoma" w:eastAsia="Times New Roman" w:hAnsi="Tahoma" w:cs="Tahoma"/>
                <w:sz w:val="20"/>
                <w:szCs w:val="20"/>
              </w:rPr>
              <w:t>Описание запроса</w:t>
            </w:r>
          </w:p>
        </w:tc>
        <w:tc>
          <w:tcPr>
            <w:tcW w:w="1437" w:type="pct"/>
            <w:vAlign w:val="center"/>
            <w:hideMark/>
          </w:tcPr>
          <w:p w14:paraId="05303E71" w14:textId="77777777" w:rsidR="00C15FBA" w:rsidRPr="00844E3A" w:rsidRDefault="00C15FBA" w:rsidP="00D94312">
            <w:pPr>
              <w:tabs>
                <w:tab w:val="center" w:pos="0"/>
                <w:tab w:val="left" w:pos="3969"/>
              </w:tabs>
              <w:spacing w:after="0" w:line="240" w:lineRule="auto"/>
              <w:jc w:val="center"/>
              <w:rPr>
                <w:rFonts w:ascii="Tahoma" w:eastAsia="Times New Roman" w:hAnsi="Tahoma" w:cs="Tahoma"/>
                <w:b/>
                <w:sz w:val="20"/>
                <w:szCs w:val="20"/>
              </w:rPr>
            </w:pPr>
            <w:r w:rsidRPr="00844E3A">
              <w:rPr>
                <w:rFonts w:ascii="Tahoma" w:eastAsia="Times New Roman" w:hAnsi="Tahoma" w:cs="Tahoma"/>
                <w:sz w:val="20"/>
                <w:szCs w:val="20"/>
              </w:rPr>
              <w:t>Рабочие дни, определенные законодательством РФ</w:t>
            </w:r>
          </w:p>
        </w:tc>
        <w:tc>
          <w:tcPr>
            <w:tcW w:w="1509" w:type="pct"/>
            <w:vAlign w:val="center"/>
          </w:tcPr>
          <w:p w14:paraId="26D81DF7" w14:textId="77777777" w:rsidR="00C15FBA" w:rsidRPr="00844E3A" w:rsidRDefault="00C15FBA" w:rsidP="00D94312">
            <w:pPr>
              <w:tabs>
                <w:tab w:val="center" w:pos="0"/>
                <w:tab w:val="left" w:pos="3969"/>
              </w:tabs>
              <w:spacing w:after="0" w:line="240" w:lineRule="auto"/>
              <w:jc w:val="center"/>
              <w:rPr>
                <w:rFonts w:ascii="Tahoma" w:eastAsia="Times New Roman" w:hAnsi="Tahoma" w:cs="Tahoma"/>
                <w:sz w:val="20"/>
                <w:szCs w:val="20"/>
              </w:rPr>
            </w:pPr>
            <w:r w:rsidRPr="00844E3A">
              <w:rPr>
                <w:rFonts w:ascii="Tahoma" w:eastAsia="Times New Roman" w:hAnsi="Tahoma" w:cs="Tahoma"/>
                <w:sz w:val="20"/>
                <w:szCs w:val="20"/>
              </w:rPr>
              <w:t>Выходные и праздничные дни</w:t>
            </w:r>
          </w:p>
        </w:tc>
      </w:tr>
      <w:tr w:rsidR="00C15FBA" w:rsidRPr="00844E3A" w14:paraId="59F3C360" w14:textId="77777777" w:rsidTr="00D94312">
        <w:tc>
          <w:tcPr>
            <w:tcW w:w="830" w:type="pct"/>
          </w:tcPr>
          <w:p w14:paraId="0E68B74A"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Аварийный запрос</w:t>
            </w:r>
          </w:p>
        </w:tc>
        <w:tc>
          <w:tcPr>
            <w:tcW w:w="1224" w:type="pct"/>
          </w:tcPr>
          <w:p w14:paraId="624C51A5"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Проблема доступности Системы, не зависящая от доступности сервера.</w:t>
            </w:r>
          </w:p>
          <w:p w14:paraId="24E516E3"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Критическая проблема сервиса, влияющая на выполнение бизнес-процесса.</w:t>
            </w:r>
          </w:p>
        </w:tc>
        <w:tc>
          <w:tcPr>
            <w:tcW w:w="1437" w:type="pct"/>
          </w:tcPr>
          <w:p w14:paraId="03ABC42E"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реагирования:</w:t>
            </w:r>
          </w:p>
          <w:p w14:paraId="6F91D7A6"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0,5 часа с момента поступления запроса.</w:t>
            </w:r>
          </w:p>
          <w:p w14:paraId="490AEB52"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выполнения:</w:t>
            </w:r>
          </w:p>
          <w:p w14:paraId="42F297E8"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3 часов с момента поступления запроса.</w:t>
            </w:r>
          </w:p>
        </w:tc>
        <w:tc>
          <w:tcPr>
            <w:tcW w:w="1509" w:type="pct"/>
          </w:tcPr>
          <w:p w14:paraId="6FBA876E"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реагирования:</w:t>
            </w:r>
          </w:p>
          <w:p w14:paraId="61EA733B"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0,5 часа с момента поступления запроса.</w:t>
            </w:r>
          </w:p>
          <w:p w14:paraId="7A538A67"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выполнения:</w:t>
            </w:r>
          </w:p>
          <w:p w14:paraId="71F187CD"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4 часов с момента поступления запроса.</w:t>
            </w:r>
          </w:p>
        </w:tc>
      </w:tr>
      <w:tr w:rsidR="00C15FBA" w:rsidRPr="00844E3A" w14:paraId="220067D9" w14:textId="77777777" w:rsidTr="00D94312">
        <w:tc>
          <w:tcPr>
            <w:tcW w:w="830" w:type="pct"/>
          </w:tcPr>
          <w:p w14:paraId="779B161C"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Некритический запрос</w:t>
            </w:r>
          </w:p>
        </w:tc>
        <w:tc>
          <w:tcPr>
            <w:tcW w:w="1224" w:type="pct"/>
          </w:tcPr>
          <w:p w14:paraId="13AC2104"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Недоработки или ошибки, не оказывающие влияния на работу пользователей Системы.</w:t>
            </w:r>
          </w:p>
        </w:tc>
        <w:tc>
          <w:tcPr>
            <w:tcW w:w="1437" w:type="pct"/>
          </w:tcPr>
          <w:p w14:paraId="4D7B5F35"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реагирования:</w:t>
            </w:r>
          </w:p>
          <w:p w14:paraId="11005C68"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2 часов с момента поступления запроса.</w:t>
            </w:r>
          </w:p>
          <w:p w14:paraId="55E5C7B0"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выполнения:</w:t>
            </w:r>
          </w:p>
          <w:p w14:paraId="6B2A96D5"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7 часов с момента поступления запроса или в сроки, согласованные с Заказчиком.</w:t>
            </w:r>
          </w:p>
        </w:tc>
        <w:tc>
          <w:tcPr>
            <w:tcW w:w="1509" w:type="pct"/>
          </w:tcPr>
          <w:p w14:paraId="5BE958CC"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Обслуживание не производится.</w:t>
            </w:r>
          </w:p>
        </w:tc>
      </w:tr>
      <w:tr w:rsidR="00C15FBA" w:rsidRPr="00844E3A" w14:paraId="1F4D7A57" w14:textId="77777777" w:rsidTr="00D94312">
        <w:tc>
          <w:tcPr>
            <w:tcW w:w="830" w:type="pct"/>
          </w:tcPr>
          <w:p w14:paraId="049CAC3A"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Консультация</w:t>
            </w:r>
          </w:p>
        </w:tc>
        <w:tc>
          <w:tcPr>
            <w:tcW w:w="1224" w:type="pct"/>
          </w:tcPr>
          <w:p w14:paraId="0987EFFC"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Срочная</w:t>
            </w:r>
          </w:p>
        </w:tc>
        <w:tc>
          <w:tcPr>
            <w:tcW w:w="1437" w:type="pct"/>
          </w:tcPr>
          <w:p w14:paraId="3F0E51E4"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реагирования:</w:t>
            </w:r>
          </w:p>
          <w:p w14:paraId="23686C46"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0,5 часа с момента поступления запроса.</w:t>
            </w:r>
          </w:p>
          <w:p w14:paraId="780E881A"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выполнения:</w:t>
            </w:r>
          </w:p>
          <w:p w14:paraId="60884302"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2 часов с момента поступления запроса.</w:t>
            </w:r>
          </w:p>
        </w:tc>
        <w:tc>
          <w:tcPr>
            <w:tcW w:w="1509" w:type="pct"/>
          </w:tcPr>
          <w:p w14:paraId="667F7D6A"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реагирования:</w:t>
            </w:r>
          </w:p>
          <w:p w14:paraId="43FB359B"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0,5 часа с момента поступления запроса.</w:t>
            </w:r>
          </w:p>
          <w:p w14:paraId="17445CF1"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выполнения:</w:t>
            </w:r>
          </w:p>
          <w:p w14:paraId="34AE5707"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2 часов с момента поступления запроса.</w:t>
            </w:r>
          </w:p>
        </w:tc>
      </w:tr>
      <w:tr w:rsidR="00C15FBA" w:rsidRPr="00844E3A" w14:paraId="2098FEBB" w14:textId="77777777" w:rsidTr="00D94312">
        <w:tc>
          <w:tcPr>
            <w:tcW w:w="830" w:type="pct"/>
          </w:tcPr>
          <w:p w14:paraId="7A5B2A6D" w14:textId="77777777" w:rsidR="00C15FBA" w:rsidRPr="00844E3A" w:rsidRDefault="00C15FBA" w:rsidP="00D94312">
            <w:pPr>
              <w:tabs>
                <w:tab w:val="center" w:pos="0"/>
                <w:tab w:val="left" w:pos="3969"/>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Консультация</w:t>
            </w:r>
          </w:p>
        </w:tc>
        <w:tc>
          <w:tcPr>
            <w:tcW w:w="1224" w:type="pct"/>
          </w:tcPr>
          <w:p w14:paraId="16779B1A" w14:textId="77777777" w:rsidR="00C15FBA" w:rsidRPr="00844E3A" w:rsidRDefault="00C15FBA" w:rsidP="00D94312">
            <w:pPr>
              <w:tabs>
                <w:tab w:val="center" w:pos="0"/>
                <w:tab w:val="left" w:pos="3969"/>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Штатная</w:t>
            </w:r>
          </w:p>
        </w:tc>
        <w:tc>
          <w:tcPr>
            <w:tcW w:w="1437" w:type="pct"/>
          </w:tcPr>
          <w:p w14:paraId="0585DF88"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реагирования:</w:t>
            </w:r>
          </w:p>
          <w:p w14:paraId="7BDD28E3"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2 часов с момента поступления запроса.</w:t>
            </w:r>
          </w:p>
          <w:p w14:paraId="6E768D6A"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Срок выполнения:</w:t>
            </w:r>
          </w:p>
          <w:p w14:paraId="551C0C93"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в течение 1 рабочего дня с момента поступления запроса или в сроки, согласованные с Заказчиком.</w:t>
            </w:r>
          </w:p>
        </w:tc>
        <w:tc>
          <w:tcPr>
            <w:tcW w:w="1509" w:type="pct"/>
          </w:tcPr>
          <w:p w14:paraId="301B40FD" w14:textId="77777777" w:rsidR="00C15FBA" w:rsidRPr="00844E3A" w:rsidRDefault="00C15FBA" w:rsidP="00D94312">
            <w:pPr>
              <w:tabs>
                <w:tab w:val="center" w:pos="0"/>
                <w:tab w:val="left" w:pos="3969"/>
              </w:tabs>
              <w:spacing w:after="0" w:line="240" w:lineRule="auto"/>
              <w:rPr>
                <w:rFonts w:ascii="Tahoma" w:eastAsia="Times New Roman" w:hAnsi="Tahoma" w:cs="Tahoma"/>
                <w:sz w:val="20"/>
                <w:szCs w:val="20"/>
              </w:rPr>
            </w:pPr>
            <w:r w:rsidRPr="00844E3A">
              <w:rPr>
                <w:rFonts w:ascii="Tahoma" w:eastAsia="Times New Roman" w:hAnsi="Tahoma" w:cs="Tahoma"/>
                <w:sz w:val="20"/>
                <w:szCs w:val="20"/>
              </w:rPr>
              <w:t>Обслуживание не производится.</w:t>
            </w:r>
          </w:p>
        </w:tc>
      </w:tr>
    </w:tbl>
    <w:p w14:paraId="28711717" w14:textId="77777777" w:rsidR="00C15FBA" w:rsidRPr="00844E3A" w:rsidRDefault="00C15FBA" w:rsidP="00C15FBA">
      <w:pPr>
        <w:tabs>
          <w:tab w:val="left" w:pos="3969"/>
        </w:tabs>
        <w:spacing w:after="0" w:line="240" w:lineRule="auto"/>
        <w:jc w:val="both"/>
        <w:rPr>
          <w:rFonts w:ascii="Tahoma" w:eastAsia="Times New Roman" w:hAnsi="Tahoma" w:cs="Tahoma"/>
          <w:sz w:val="20"/>
          <w:szCs w:val="20"/>
        </w:rPr>
      </w:pPr>
    </w:p>
    <w:p w14:paraId="158F87F4" w14:textId="77777777" w:rsidR="00C15FBA" w:rsidRPr="00844E3A" w:rsidRDefault="00C15FBA" w:rsidP="00C15FBA">
      <w:pPr>
        <w:tabs>
          <w:tab w:val="left" w:pos="3969"/>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В рамках гарантийного обслуживания взаимодействие между Заказчиком и Исполнителем осуществляется посредством электронной почты, телефонной связи, ITSM системы Заказчика или Системы учета задач на стороне Исполнителя.</w:t>
      </w:r>
    </w:p>
    <w:p w14:paraId="3E5F50C4" w14:textId="77777777" w:rsidR="00C15FBA" w:rsidRPr="00844E3A" w:rsidRDefault="00C15FBA" w:rsidP="00C15FBA">
      <w:pPr>
        <w:tabs>
          <w:tab w:val="left" w:pos="3969"/>
        </w:tabs>
        <w:spacing w:after="0" w:line="240" w:lineRule="auto"/>
        <w:jc w:val="both"/>
        <w:rPr>
          <w:rFonts w:ascii="Tahoma" w:eastAsia="Times New Roman" w:hAnsi="Tahoma" w:cs="Tahoma"/>
          <w:sz w:val="20"/>
          <w:szCs w:val="20"/>
        </w:rPr>
      </w:pPr>
      <w:r w:rsidRPr="00844E3A">
        <w:rPr>
          <w:rFonts w:ascii="Tahoma" w:eastAsia="Times New Roman" w:hAnsi="Tahoma" w:cs="Tahoma"/>
          <w:sz w:val="20"/>
          <w:szCs w:val="20"/>
        </w:rPr>
        <w:t xml:space="preserve">Все задачи должны фиксироваться в Системе учета задач Заказчика с предоставлением доступов представителям Исполнителя. </w:t>
      </w:r>
    </w:p>
    <w:p w14:paraId="7E9E7495" w14:textId="69AA40B9" w:rsidR="00A55BCA" w:rsidRPr="00A55BCA" w:rsidRDefault="00C15FBA" w:rsidP="00C15FBA">
      <w:pPr>
        <w:spacing w:after="0" w:line="240" w:lineRule="auto"/>
        <w:rPr>
          <w:rFonts w:ascii="Tahoma" w:hAnsi="Tahoma" w:cs="Tahoma"/>
          <w:sz w:val="20"/>
          <w:szCs w:val="20"/>
        </w:rPr>
      </w:pPr>
      <w:r w:rsidRPr="00844E3A">
        <w:rPr>
          <w:rFonts w:ascii="Tahoma" w:eastAsia="Times New Roman" w:hAnsi="Tahoma" w:cs="Tahoma"/>
          <w:sz w:val="20"/>
          <w:szCs w:val="20"/>
        </w:rPr>
        <w:t>Каждый месяц Заказчику должны предоставляться выгрузки реестра задач за отчетный месяц по электронной почте, содержащие перечень задач со следующими характеристиками: номер задачи, категория запроса, название задачи, описание задачи, описание результата выполнения задачи, ФИО постановщика задачи (со стороны Заказчика), тип задачи, дата и время постановки задачи, установленный крайний срок задачи Заказчиком по согласованию с Исполнителем, дата и время начала выполнения задачи, дата и время окончания выполнения задачи, кол-во часов затраченных на реализацию задачи, комментарий Заказчика, комментарий Исполнителя</w:t>
      </w:r>
      <w:r w:rsidR="00A55BCA" w:rsidRPr="00A55BCA">
        <w:rPr>
          <w:rFonts w:ascii="Tahoma" w:hAnsi="Tahoma" w:cs="Tahoma"/>
          <w:sz w:val="20"/>
          <w:szCs w:val="20"/>
        </w:rPr>
        <w:t>.</w:t>
      </w:r>
    </w:p>
    <w:p w14:paraId="0E010C58" w14:textId="77777777" w:rsidR="00C15FBA" w:rsidRPr="00844E3A" w:rsidRDefault="00C15FBA" w:rsidP="00C15FBA">
      <w:pPr>
        <w:keepNext/>
        <w:numPr>
          <w:ilvl w:val="0"/>
          <w:numId w:val="84"/>
        </w:numPr>
        <w:tabs>
          <w:tab w:val="left" w:pos="284"/>
          <w:tab w:val="left" w:pos="567"/>
        </w:tabs>
        <w:spacing w:after="0" w:line="240" w:lineRule="auto"/>
        <w:ind w:left="0" w:firstLine="0"/>
        <w:jc w:val="center"/>
        <w:rPr>
          <w:rFonts w:ascii="Tahoma" w:eastAsia="Times New Roman" w:hAnsi="Tahoma" w:cs="Tahoma"/>
          <w:b/>
          <w:caps/>
          <w:sz w:val="20"/>
          <w:szCs w:val="20"/>
          <w:lang w:eastAsia="ru-RU"/>
        </w:rPr>
      </w:pPr>
      <w:r w:rsidRPr="00844E3A">
        <w:rPr>
          <w:rFonts w:ascii="Tahoma" w:eastAsia="Times New Roman" w:hAnsi="Tahoma" w:cs="Tahoma"/>
          <w:b/>
          <w:caps/>
          <w:sz w:val="20"/>
          <w:szCs w:val="20"/>
          <w:lang w:eastAsia="ru-RU"/>
        </w:rPr>
        <w:lastRenderedPageBreak/>
        <w:t>Требования к информационной безопасности</w:t>
      </w:r>
    </w:p>
    <w:p w14:paraId="59434F07" w14:textId="77777777" w:rsidR="00C15FBA" w:rsidRPr="00844E3A" w:rsidRDefault="00C15FBA" w:rsidP="00C563C6">
      <w:pPr>
        <w:pStyle w:val="2"/>
        <w:numPr>
          <w:ilvl w:val="0"/>
          <w:numId w:val="0"/>
        </w:numPr>
        <w:spacing w:before="0" w:after="0"/>
        <w:jc w:val="both"/>
        <w:rPr>
          <w:rFonts w:cs="Tahoma"/>
          <w:b w:val="0"/>
          <w:sz w:val="20"/>
          <w:szCs w:val="20"/>
        </w:rPr>
      </w:pPr>
      <w:bookmarkStart w:id="11" w:name="_Toc182408446"/>
      <w:bookmarkStart w:id="12" w:name="_Toc182408447"/>
      <w:bookmarkStart w:id="13" w:name="_Toc182408448"/>
      <w:bookmarkStart w:id="14" w:name="_Toc182408449"/>
      <w:bookmarkStart w:id="15" w:name="_Toc182408451"/>
      <w:bookmarkStart w:id="16" w:name="_Toc182408454"/>
      <w:bookmarkStart w:id="17" w:name="_Toc182408455"/>
      <w:bookmarkStart w:id="18" w:name="_Toc182408456"/>
      <w:bookmarkStart w:id="19" w:name="_Toc182408483"/>
      <w:bookmarkStart w:id="20" w:name="_Toc183526960"/>
      <w:bookmarkEnd w:id="11"/>
      <w:bookmarkEnd w:id="12"/>
      <w:bookmarkEnd w:id="13"/>
      <w:bookmarkEnd w:id="14"/>
      <w:bookmarkEnd w:id="15"/>
      <w:bookmarkEnd w:id="16"/>
      <w:bookmarkEnd w:id="17"/>
      <w:bookmarkEnd w:id="18"/>
      <w:bookmarkEnd w:id="19"/>
      <w:r w:rsidRPr="00844E3A">
        <w:rPr>
          <w:rFonts w:cs="Tahoma"/>
          <w:sz w:val="20"/>
          <w:szCs w:val="20"/>
        </w:rPr>
        <w:t>7.1. Требования к исполнителю при осуществлении   удаленного доступа к инфраструктуре заказчика в части предоставления удаленного доступа третьим лицам, не являющихся работниками Общества (юридические лица, индивидуальные предприниматели, исполнители по договорам ГПХ, в том числе физические лица – плательщики НПД (</w:t>
      </w:r>
      <w:proofErr w:type="spellStart"/>
      <w:r w:rsidRPr="00844E3A">
        <w:rPr>
          <w:rFonts w:cs="Tahoma"/>
          <w:sz w:val="20"/>
          <w:szCs w:val="20"/>
        </w:rPr>
        <w:t>самозанятые</w:t>
      </w:r>
      <w:proofErr w:type="spellEnd"/>
      <w:r w:rsidRPr="00844E3A">
        <w:rPr>
          <w:rFonts w:cs="Tahoma"/>
          <w:sz w:val="20"/>
          <w:szCs w:val="20"/>
        </w:rPr>
        <w:t>)), выполняющих работу и (или) оказывающих услуги по заказу Общества.</w:t>
      </w:r>
      <w:bookmarkEnd w:id="20"/>
      <w:r w:rsidRPr="00844E3A">
        <w:rPr>
          <w:rFonts w:cs="Tahoma"/>
          <w:sz w:val="20"/>
          <w:szCs w:val="20"/>
        </w:rPr>
        <w:t xml:space="preserve"> </w:t>
      </w:r>
    </w:p>
    <w:p w14:paraId="063BAF31" w14:textId="77777777" w:rsidR="00C15FBA" w:rsidRPr="00844E3A" w:rsidRDefault="00C15FBA" w:rsidP="00C15FBA">
      <w:pPr>
        <w:spacing w:after="0" w:line="240" w:lineRule="auto"/>
        <w:jc w:val="both"/>
        <w:rPr>
          <w:rFonts w:ascii="Tahoma" w:eastAsia="Times New Roman" w:hAnsi="Tahoma" w:cs="Tahoma"/>
          <w:b/>
          <w:color w:val="000000" w:themeColor="text1"/>
          <w:sz w:val="20"/>
          <w:szCs w:val="20"/>
          <w:lang w:eastAsia="ru-RU"/>
        </w:rPr>
      </w:pPr>
      <w:r w:rsidRPr="00844E3A">
        <w:rPr>
          <w:rFonts w:ascii="Tahoma" w:eastAsia="Times New Roman" w:hAnsi="Tahoma" w:cs="Tahoma"/>
          <w:b/>
          <w:color w:val="000000" w:themeColor="text1"/>
          <w:sz w:val="20"/>
          <w:szCs w:val="20"/>
          <w:lang w:eastAsia="ru-RU"/>
        </w:rPr>
        <w:t>7.1.1. Общие требования</w:t>
      </w:r>
    </w:p>
    <w:p w14:paraId="3ABC90A4"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7.1.1.1. Исполнитель при необходимости подключения собственного оборудования к ИТ-инфраструктуре Заказчика обязан предварительно в письменной форме согласовать такое подключение с Заказчиком и соблюсти требования по защите подключаемого оборудования не ниже класса защищенности 1Г в соответствии с руководящим документом «Автоматизированные системы. Защита от несанкционированного доступа к информации. Классификация автоматизированных систем и требования по защите информации», утвержденным решением председателя Государственной технической комиссии при Президенте Российской Федерации от 30 марта 1992 г. </w:t>
      </w:r>
    </w:p>
    <w:p w14:paraId="6F05B300"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7.1.1.2. Исполнитель для подключения собственного оборудования к ИТ-инфраструктуре Заказчика обязан:</w:t>
      </w:r>
    </w:p>
    <w:p w14:paraId="48B0F585" w14:textId="77777777" w:rsidR="00C15FBA" w:rsidRPr="00844E3A" w:rsidRDefault="00C15FBA" w:rsidP="00C15FBA">
      <w:pPr>
        <w:pStyle w:val="ac"/>
        <w:numPr>
          <w:ilvl w:val="0"/>
          <w:numId w:val="90"/>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Предоставить аттестат соответствия требованиям защиты информации по классу не ниже «1Г» на подключаемое оборудование.</w:t>
      </w:r>
    </w:p>
    <w:p w14:paraId="47C7C628" w14:textId="77777777" w:rsidR="00C15FBA" w:rsidRPr="00844E3A" w:rsidRDefault="00C15FBA" w:rsidP="00C15FBA">
      <w:pPr>
        <w:pStyle w:val="ac"/>
        <w:numPr>
          <w:ilvl w:val="0"/>
          <w:numId w:val="90"/>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Заключить соглашение о неразглашении информации (NDA) для выполнения работ в режиме удаленного доступа.</w:t>
      </w:r>
    </w:p>
    <w:p w14:paraId="5609DA60" w14:textId="77777777" w:rsidR="00C15FBA" w:rsidRPr="00844E3A" w:rsidRDefault="00C15FBA" w:rsidP="00C15FBA">
      <w:pPr>
        <w:pStyle w:val="ac"/>
        <w:numPr>
          <w:ilvl w:val="0"/>
          <w:numId w:val="90"/>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 xml:space="preserve">Направить Заказчику заявку в установленной форме (п 7.1.2.4) с перечнем лиц, для которых необходимо предоставить удаленный доступ. </w:t>
      </w:r>
    </w:p>
    <w:p w14:paraId="530B79A7"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7.1.1.3. Для выполнения работ Исполнителем в режиме удаленного доступа договор с Исполнителем должен содержать:</w:t>
      </w:r>
    </w:p>
    <w:p w14:paraId="7A46E144"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оговорку о дистанционном характере выполнения работ;</w:t>
      </w:r>
    </w:p>
    <w:p w14:paraId="0C3CF999"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соглашение о полном соответствии настоящим Требованиям для подключения персонала Исполнителя к ИТ-инфраструктуре Общества.</w:t>
      </w:r>
    </w:p>
    <w:p w14:paraId="1A401ADB"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7.1.1.4. Все сведения о составе и характеристиках объектов Заказчика и их компонентах являются конфиденциальной информацией и распространению не подлежат в период действия договорных отношений и после прекращения договорных отношений в течение 10 лет (в случае, если иное не предусмотрено договором). </w:t>
      </w:r>
    </w:p>
    <w:p w14:paraId="285306D9"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7.1.1.5. Исполнитель обязуется:</w:t>
      </w:r>
    </w:p>
    <w:p w14:paraId="143A6AA8" w14:textId="77777777" w:rsidR="00C15FBA" w:rsidRPr="00844E3A" w:rsidRDefault="00C15FBA" w:rsidP="00C15FBA">
      <w:pPr>
        <w:pStyle w:val="ac"/>
        <w:numPr>
          <w:ilvl w:val="0"/>
          <w:numId w:val="9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не проводить противозаконные действия (не ограничиваясь указанным: фальсификация, модификация, блокировка, уничтожение или искажение) по сбору, использованию и передаче третьей стороне информации, циркулирующей и хранящейся у Заказчика;</w:t>
      </w:r>
    </w:p>
    <w:p w14:paraId="201A6EDF" w14:textId="77777777" w:rsidR="00C15FBA" w:rsidRPr="00844E3A" w:rsidRDefault="00C15FBA" w:rsidP="00C15FBA">
      <w:pPr>
        <w:pStyle w:val="ac"/>
        <w:numPr>
          <w:ilvl w:val="0"/>
          <w:numId w:val="9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не осуществлять несанкционированный доступ к информационным ресурсам Заказчика;</w:t>
      </w:r>
    </w:p>
    <w:p w14:paraId="311C3190" w14:textId="77777777" w:rsidR="00C15FBA" w:rsidRPr="00844E3A" w:rsidRDefault="00C15FBA" w:rsidP="00C15FBA">
      <w:pPr>
        <w:pStyle w:val="ac"/>
        <w:numPr>
          <w:ilvl w:val="0"/>
          <w:numId w:val="9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не проводить незаконное копирование информации, циркулирующей или хранящейся у Заказчика;</w:t>
      </w:r>
    </w:p>
    <w:p w14:paraId="21A61EE8" w14:textId="77777777" w:rsidR="00C15FBA" w:rsidRPr="00844E3A" w:rsidRDefault="00C15FBA" w:rsidP="00C15FBA">
      <w:pPr>
        <w:pStyle w:val="ac"/>
        <w:numPr>
          <w:ilvl w:val="0"/>
          <w:numId w:val="9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не нарушать технологию сбора, накопления, хранения, обработки, преобразования, отображения и передачи информации, в результате чего может быть осуществлено искажение, потеря или незаконное использование информации;</w:t>
      </w:r>
    </w:p>
    <w:p w14:paraId="7CFC6998" w14:textId="77777777" w:rsidR="00C15FBA" w:rsidRPr="00844E3A" w:rsidRDefault="00C15FBA" w:rsidP="00C15FBA">
      <w:pPr>
        <w:pStyle w:val="ac"/>
        <w:numPr>
          <w:ilvl w:val="0"/>
          <w:numId w:val="9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не внедрять в объекты Заказчика программы-вирусы (загрузочные, файловые и др.);</w:t>
      </w:r>
    </w:p>
    <w:p w14:paraId="7A6BD8B6" w14:textId="77777777" w:rsidR="00C15FBA" w:rsidRPr="00844E3A" w:rsidRDefault="00C15FBA" w:rsidP="00C15FBA">
      <w:pPr>
        <w:pStyle w:val="ac"/>
        <w:numPr>
          <w:ilvl w:val="0"/>
          <w:numId w:val="9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не устанавливать программные и аппаратные закладные устройства в технические средства Заказчика;</w:t>
      </w:r>
    </w:p>
    <w:p w14:paraId="1665BEEC" w14:textId="77777777" w:rsidR="00C15FBA" w:rsidRPr="00844E3A" w:rsidRDefault="00C15FBA" w:rsidP="00C15FBA">
      <w:pPr>
        <w:pStyle w:val="ac"/>
        <w:numPr>
          <w:ilvl w:val="0"/>
          <w:numId w:val="9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не распространять конфиденциальную информацию о выполняемых работах и полученных результатах;</w:t>
      </w:r>
    </w:p>
    <w:p w14:paraId="585A2080" w14:textId="77777777" w:rsidR="00C15FBA" w:rsidRPr="00844E3A" w:rsidRDefault="00C15FBA" w:rsidP="00C15FBA">
      <w:pPr>
        <w:pStyle w:val="ac"/>
        <w:numPr>
          <w:ilvl w:val="0"/>
          <w:numId w:val="9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использовать решения для удаленного доступа, определенные Заказчиком;</w:t>
      </w:r>
    </w:p>
    <w:p w14:paraId="149DB441" w14:textId="77777777" w:rsidR="00C15FBA" w:rsidRPr="00844E3A" w:rsidRDefault="00C15FBA" w:rsidP="00C15FBA">
      <w:pPr>
        <w:pStyle w:val="ac"/>
        <w:numPr>
          <w:ilvl w:val="0"/>
          <w:numId w:val="91"/>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использовать удаленный доступ только в целях исполнения договорных обязанностей между Исполнителем и Заказчиком.</w:t>
      </w:r>
    </w:p>
    <w:p w14:paraId="0118EEB8"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7.1.1.6. Авторизация работника Исполнителя должна осуществляться под персональными учетными записями, выданными Заказчиком. Использование чужих учетных записей, выданных другим работникам, не допускается.</w:t>
      </w:r>
    </w:p>
    <w:p w14:paraId="348AB8CD"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7.1.1.7. Работник Исполнителя должен принимать меры по защите предоставленных Заказчиком учетных данных и не допускать неавторизованного доступа других лиц к информационным ресурсам Заказчика.</w:t>
      </w:r>
    </w:p>
    <w:p w14:paraId="48E04D8A"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7.1.1.8. Исполнитель осуществляет дистанционное подключение к ресурсам Заказчика только с использованием статического IP адреса, согласованного с Заказчиком. Доступ с неизвестных Заказчику IP адресов может блокироваться техническими средствами Заказчика. </w:t>
      </w:r>
    </w:p>
    <w:p w14:paraId="600B8DE5"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lastRenderedPageBreak/>
        <w:t xml:space="preserve">7.1.1.9. Исполнитель обеспечивает выполнение условия, что все ресурсы, с которых осуществляется удаленное подключение, в том числе АРМ пользователя и другие технические средства и информационные сервисы, географически размещены на территории Российской Федерации. </w:t>
      </w:r>
    </w:p>
    <w:p w14:paraId="364F7BC9"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7.1.1.10. Запрещается подключение работников Исполнителя к ресурсам Заказчика с IP-адресов, расположенных за пределами РФ, (в том числе с использованием VPN-провайдеров, узлов TOR и подсетей </w:t>
      </w:r>
      <w:proofErr w:type="spellStart"/>
      <w:r w:rsidRPr="00844E3A">
        <w:rPr>
          <w:rFonts w:ascii="Tahoma" w:hAnsi="Tahoma" w:cs="Tahoma"/>
          <w:color w:val="000000" w:themeColor="text1"/>
          <w:sz w:val="20"/>
          <w:szCs w:val="20"/>
        </w:rPr>
        <w:t>хостинговых</w:t>
      </w:r>
      <w:proofErr w:type="spellEnd"/>
      <w:r w:rsidRPr="00844E3A">
        <w:rPr>
          <w:rFonts w:ascii="Tahoma" w:hAnsi="Tahoma" w:cs="Tahoma"/>
          <w:color w:val="000000" w:themeColor="text1"/>
          <w:sz w:val="20"/>
          <w:szCs w:val="20"/>
        </w:rPr>
        <w:t xml:space="preserve"> компаний (VPS/VDS), расположенных на территории РФ).</w:t>
      </w:r>
    </w:p>
    <w:p w14:paraId="224C8F95"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7.1.1.11. При осуществлении удаленного подключения персонала Исполнителя к объектам информационной или технологической инфраструктуры Заказчика посредством не принадлежащего Заказчику компьютера или иного средства вычислительной техники (ноутбук, мобильное устройство, далее - Оборудование), если это предусмотрено Техническим заданием на работы, такое оборудование должно соответствовать следующим требованиям:</w:t>
      </w:r>
    </w:p>
    <w:p w14:paraId="6E2D1E7E" w14:textId="77777777" w:rsidR="00C15FBA" w:rsidRPr="00844E3A" w:rsidRDefault="00C15FBA" w:rsidP="00C15FBA">
      <w:pPr>
        <w:pStyle w:val="ac"/>
        <w:numPr>
          <w:ilvl w:val="0"/>
          <w:numId w:val="92"/>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на Оборудовании должно быть установлено лицензионное общесистемное программное обеспечение, находящееся на поддержке производителя, с установленными актуальными обновлениями, включая обновления безопасности;</w:t>
      </w:r>
    </w:p>
    <w:p w14:paraId="53F7C008" w14:textId="77777777" w:rsidR="00C15FBA" w:rsidRPr="00844E3A" w:rsidRDefault="00C15FBA" w:rsidP="00C15FBA">
      <w:pPr>
        <w:pStyle w:val="ac"/>
        <w:numPr>
          <w:ilvl w:val="0"/>
          <w:numId w:val="92"/>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на Оборудовании должно быть установлено и функционировать сертифицированное средство антивирусной защиты, включённое в Единый реестр российских программ для ЭВМ и БД, с актуальными антивирусными базами (дата обновления не старше одного дня);</w:t>
      </w:r>
    </w:p>
    <w:p w14:paraId="628EE146" w14:textId="77777777" w:rsidR="00C15FBA" w:rsidRPr="00844E3A" w:rsidRDefault="00C15FBA" w:rsidP="00C15FBA">
      <w:pPr>
        <w:pStyle w:val="ac"/>
        <w:numPr>
          <w:ilvl w:val="0"/>
          <w:numId w:val="92"/>
        </w:numPr>
        <w:jc w:val="both"/>
        <w:rPr>
          <w:rFonts w:ascii="Tahoma" w:eastAsiaTheme="minorHAnsi" w:hAnsi="Tahoma" w:cs="Tahoma"/>
          <w:color w:val="000000" w:themeColor="text1"/>
          <w:sz w:val="20"/>
          <w:szCs w:val="20"/>
        </w:rPr>
      </w:pPr>
      <w:r w:rsidRPr="00844E3A">
        <w:rPr>
          <w:rFonts w:ascii="Tahoma" w:eastAsiaTheme="minorHAnsi" w:hAnsi="Tahoma" w:cs="Tahoma"/>
          <w:color w:val="000000" w:themeColor="text1"/>
          <w:sz w:val="20"/>
          <w:szCs w:val="20"/>
        </w:rPr>
        <w:t xml:space="preserve">отчет о полной проверке средством антивирусной защиты текущего состояния Оборудования (дата отчета не старше двух дней) не должен содержать событий выявления ВПО или иных событий безопасности. </w:t>
      </w:r>
    </w:p>
    <w:p w14:paraId="1E6529A0"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7.1.1.12. Удаленный доступ пользователей к информационным и/или технологическим ресурсам Заказчика, являющихся значимыми объектами критической информационной инфраструктуры (далее - ЗОКИИ), запрещен. В случае необходимости проведения работ на ЗОКИИ, подключение сторонних пользователей к таким объектам и их компонентам допускается только локально (очно) на территории площадок Заказчика.</w:t>
      </w:r>
    </w:p>
    <w:p w14:paraId="29FAA7E2"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7.1.1.13. Исполнитель самостоятельно осуществляет выбор провайдера услуг Интернет, координацию установки оборудования и программного обеспечения, оплату соответствующих тарифов.</w:t>
      </w:r>
    </w:p>
    <w:p w14:paraId="10074AE4"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7.1.1.14. Настройка и сопровождение оборудования, с которого осуществляется удалённый доступ к ресурсам Заказчика, а также установленного на оборудовании программного обеспечения, осуществляется Исполнителем.</w:t>
      </w:r>
    </w:p>
    <w:p w14:paraId="02D0D2BE"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7.1.1.15. Запрещается использовать систему удаленного доступа для организации перманентного подключения сторонних сетей, в том числе локальных сетей Исполнителя.</w:t>
      </w:r>
    </w:p>
    <w:p w14:paraId="20316232"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7.1.1.16. Заказчик с целью защиты своей ИТ-инфраструктуры, репутации и инвестиций, оставляет за собой право принимать любые меры</w:t>
      </w:r>
      <w:r w:rsidRPr="00844E3A" w:rsidDel="00A66A71">
        <w:rPr>
          <w:rFonts w:ascii="Tahoma" w:hAnsi="Tahoma" w:cs="Tahoma"/>
          <w:color w:val="000000" w:themeColor="text1"/>
          <w:sz w:val="20"/>
          <w:szCs w:val="20"/>
        </w:rPr>
        <w:t xml:space="preserve"> </w:t>
      </w:r>
      <w:r w:rsidRPr="00844E3A">
        <w:rPr>
          <w:rFonts w:ascii="Tahoma" w:hAnsi="Tahoma" w:cs="Tahoma"/>
          <w:color w:val="000000" w:themeColor="text1"/>
          <w:sz w:val="20"/>
          <w:szCs w:val="20"/>
        </w:rPr>
        <w:t>контроля соблюдения Исполнителями настоящих требований по обеспечению необходимого уровня информационной безопасности. Отчет о соответствии указанным в пункте 3.11. требованиям может быть запрошен специалистами, ответственными за обеспечение информационной безопасности в Обществе, в любое время, а также при осуществлении оперативных мероприятий и расследовании инцидентов ИБ.</w:t>
      </w:r>
    </w:p>
    <w:p w14:paraId="2190E139"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7.1.1.17. Заказчик осуществляет контроль использования удаленного доступа к собственной инфраструктуре и может без предупреждения ограничить удаленный доступ в случае выявления нарушений настоящих требований.</w:t>
      </w:r>
    </w:p>
    <w:p w14:paraId="4E1D1602"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7.1.1.18. В случае компрометации, либо подозрения на компрометацию учетной записи или оборудования Исполнителя, Исполнитель обязан уведомить об этом инциденте Заказчика в кратчайший срок (не более 8 часов) с момента установления такого события.</w:t>
      </w:r>
    </w:p>
    <w:p w14:paraId="4CE21D72" w14:textId="77777777" w:rsidR="00C15FBA" w:rsidRPr="00844E3A" w:rsidRDefault="00C15FBA" w:rsidP="00C15FBA">
      <w:pPr>
        <w:spacing w:after="0" w:line="240" w:lineRule="auto"/>
        <w:jc w:val="both"/>
        <w:rPr>
          <w:rFonts w:ascii="Tahoma" w:hAnsi="Tahoma" w:cs="Tahoma"/>
          <w:color w:val="000000" w:themeColor="text1"/>
          <w:sz w:val="20"/>
          <w:szCs w:val="20"/>
        </w:rPr>
      </w:pPr>
    </w:p>
    <w:p w14:paraId="19908CA3" w14:textId="77777777" w:rsidR="00C15FBA" w:rsidRPr="00844E3A" w:rsidRDefault="00C15FBA" w:rsidP="00C15FBA">
      <w:pPr>
        <w:spacing w:after="0" w:line="240" w:lineRule="auto"/>
        <w:jc w:val="both"/>
        <w:rPr>
          <w:rFonts w:ascii="Tahoma" w:eastAsia="Times New Roman" w:hAnsi="Tahoma" w:cs="Tahoma"/>
          <w:b/>
          <w:color w:val="000000" w:themeColor="text1"/>
          <w:sz w:val="20"/>
          <w:szCs w:val="20"/>
          <w:lang w:eastAsia="ru-RU"/>
        </w:rPr>
      </w:pPr>
      <w:r w:rsidRPr="00844E3A">
        <w:rPr>
          <w:rFonts w:ascii="Tahoma" w:eastAsia="Times New Roman" w:hAnsi="Tahoma" w:cs="Tahoma"/>
          <w:b/>
          <w:color w:val="000000" w:themeColor="text1"/>
          <w:sz w:val="20"/>
          <w:szCs w:val="20"/>
          <w:lang w:eastAsia="ru-RU"/>
        </w:rPr>
        <w:t>7.1.2. Порядок оформления</w:t>
      </w:r>
    </w:p>
    <w:p w14:paraId="5970041B"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7.1.2.1. Нарушение настоящих требований со стороны Исполнителя может влечь за собой в отношении Исполнителя административную и (или) уголовную ответственность в соответствии с законодательством Российской Федерации.</w:t>
      </w:r>
    </w:p>
    <w:p w14:paraId="395A772C"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7.1.2.2. Доступ работникам Исполнителя к объектам Заказчика предоставляется при условии выполнения настоящих требований, а также в соответствии с требованиями законодательства РФ. </w:t>
      </w:r>
    </w:p>
    <w:p w14:paraId="5E9A9405"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7.1.2.3. Доступ предоставляется, только определенному кругу лиц и устройств, которым разрешен удалённый доступ к программным и программно-аппаратным средствам объекта Заказчика. </w:t>
      </w:r>
    </w:p>
    <w:p w14:paraId="6B2D7721"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7.1.2.4. Форма предоставления сведений о перечне лиц и устройств Исполнителя, которым должен быть предоставлен удалённый доступ к программным и программно-аппаратным средствам:</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1275"/>
        <w:gridCol w:w="1276"/>
        <w:gridCol w:w="1559"/>
        <w:gridCol w:w="1559"/>
        <w:gridCol w:w="1843"/>
        <w:gridCol w:w="1418"/>
      </w:tblGrid>
      <w:tr w:rsidR="00C15FBA" w:rsidRPr="00844E3A" w14:paraId="558B1EA6" w14:textId="77777777" w:rsidTr="00D94312">
        <w:trPr>
          <w:trHeight w:val="2958"/>
        </w:trPr>
        <w:tc>
          <w:tcPr>
            <w:tcW w:w="426" w:type="dxa"/>
            <w:shd w:val="clear" w:color="auto" w:fill="auto"/>
            <w:vAlign w:val="center"/>
          </w:tcPr>
          <w:p w14:paraId="4A401BBB" w14:textId="77777777" w:rsidR="00C15FBA" w:rsidRPr="00844E3A" w:rsidRDefault="00C15FBA" w:rsidP="00D94312">
            <w:pPr>
              <w:spacing w:after="0" w:line="240" w:lineRule="auto"/>
              <w:jc w:val="both"/>
              <w:rPr>
                <w:rFonts w:ascii="Tahoma" w:eastAsia="Times New Roman" w:hAnsi="Tahoma" w:cs="Tahoma"/>
                <w:iCs/>
                <w:color w:val="000000"/>
                <w:sz w:val="20"/>
                <w:szCs w:val="20"/>
                <w:lang w:eastAsia="ru-RU"/>
              </w:rPr>
            </w:pPr>
            <w:r w:rsidRPr="00844E3A">
              <w:rPr>
                <w:rFonts w:ascii="Tahoma" w:eastAsia="Times New Roman" w:hAnsi="Tahoma" w:cs="Tahoma"/>
                <w:iCs/>
                <w:color w:val="000000"/>
                <w:sz w:val="20"/>
                <w:szCs w:val="20"/>
                <w:lang w:eastAsia="ru-RU"/>
              </w:rPr>
              <w:lastRenderedPageBreak/>
              <w:t>№</w:t>
            </w:r>
          </w:p>
        </w:tc>
        <w:tc>
          <w:tcPr>
            <w:tcW w:w="1275" w:type="dxa"/>
            <w:vAlign w:val="center"/>
          </w:tcPr>
          <w:p w14:paraId="1874C0C2" w14:textId="77777777" w:rsidR="00C15FBA" w:rsidRPr="00844E3A" w:rsidRDefault="00C15FBA" w:rsidP="00D94312">
            <w:pPr>
              <w:spacing w:after="0" w:line="240" w:lineRule="auto"/>
              <w:jc w:val="both"/>
              <w:rPr>
                <w:rFonts w:ascii="Tahoma" w:eastAsia="Times New Roman" w:hAnsi="Tahoma" w:cs="Tahoma"/>
                <w:iCs/>
                <w:color w:val="000000"/>
                <w:sz w:val="20"/>
                <w:szCs w:val="20"/>
                <w:lang w:eastAsia="ru-RU"/>
              </w:rPr>
            </w:pPr>
            <w:r w:rsidRPr="00844E3A">
              <w:rPr>
                <w:rFonts w:ascii="Tahoma" w:eastAsia="Times New Roman" w:hAnsi="Tahoma" w:cs="Tahoma"/>
                <w:iCs/>
                <w:color w:val="000000"/>
                <w:sz w:val="20"/>
                <w:szCs w:val="20"/>
                <w:lang w:eastAsia="ru-RU"/>
              </w:rPr>
              <w:t>ФИО персонала Исполнителя</w:t>
            </w:r>
          </w:p>
        </w:tc>
        <w:tc>
          <w:tcPr>
            <w:tcW w:w="1276" w:type="dxa"/>
            <w:shd w:val="clear" w:color="auto" w:fill="auto"/>
            <w:vAlign w:val="center"/>
          </w:tcPr>
          <w:p w14:paraId="52139490" w14:textId="77777777" w:rsidR="00C15FBA" w:rsidRPr="00844E3A" w:rsidRDefault="00C15FBA" w:rsidP="00D94312">
            <w:pPr>
              <w:spacing w:after="0" w:line="240" w:lineRule="auto"/>
              <w:jc w:val="both"/>
              <w:rPr>
                <w:rFonts w:ascii="Tahoma" w:eastAsia="Times New Roman" w:hAnsi="Tahoma" w:cs="Tahoma"/>
                <w:iCs/>
                <w:color w:val="000000"/>
                <w:sz w:val="20"/>
                <w:szCs w:val="20"/>
                <w:lang w:eastAsia="ru-RU"/>
              </w:rPr>
            </w:pPr>
            <w:r w:rsidRPr="00844E3A">
              <w:rPr>
                <w:rFonts w:ascii="Tahoma" w:eastAsia="Times New Roman" w:hAnsi="Tahoma" w:cs="Tahoma"/>
                <w:iCs/>
                <w:color w:val="000000"/>
                <w:sz w:val="20"/>
                <w:szCs w:val="20"/>
                <w:lang w:eastAsia="ru-RU"/>
              </w:rPr>
              <w:t xml:space="preserve">Статические </w:t>
            </w:r>
            <w:r w:rsidRPr="00844E3A">
              <w:rPr>
                <w:rFonts w:ascii="Tahoma" w:eastAsia="Times New Roman" w:hAnsi="Tahoma" w:cs="Tahoma"/>
                <w:iCs/>
                <w:color w:val="000000"/>
                <w:sz w:val="20"/>
                <w:szCs w:val="20"/>
                <w:lang w:val="en-US" w:eastAsia="ru-RU"/>
              </w:rPr>
              <w:t>IP</w:t>
            </w:r>
            <w:r w:rsidRPr="00844E3A">
              <w:rPr>
                <w:rFonts w:ascii="Tahoma" w:eastAsia="Times New Roman" w:hAnsi="Tahoma" w:cs="Tahoma"/>
                <w:iCs/>
                <w:color w:val="000000"/>
                <w:sz w:val="20"/>
                <w:szCs w:val="20"/>
                <w:lang w:eastAsia="ru-RU"/>
              </w:rPr>
              <w:t>-адреса, с которых будет осуществляться подключение (удаленного устройства).</w:t>
            </w:r>
          </w:p>
        </w:tc>
        <w:tc>
          <w:tcPr>
            <w:tcW w:w="1559" w:type="dxa"/>
            <w:shd w:val="clear" w:color="auto" w:fill="auto"/>
            <w:vAlign w:val="center"/>
          </w:tcPr>
          <w:p w14:paraId="54373A18" w14:textId="77777777" w:rsidR="00C15FBA" w:rsidRPr="00844E3A" w:rsidRDefault="00C15FBA" w:rsidP="00D94312">
            <w:pPr>
              <w:spacing w:after="0" w:line="240" w:lineRule="auto"/>
              <w:jc w:val="both"/>
              <w:rPr>
                <w:rFonts w:ascii="Tahoma" w:eastAsia="Times New Roman" w:hAnsi="Tahoma" w:cs="Tahoma"/>
                <w:iCs/>
                <w:color w:val="000000"/>
                <w:sz w:val="20"/>
                <w:szCs w:val="20"/>
                <w:lang w:eastAsia="ru-RU"/>
              </w:rPr>
            </w:pPr>
            <w:r w:rsidRPr="00844E3A">
              <w:rPr>
                <w:rFonts w:ascii="Tahoma" w:eastAsia="Times New Roman" w:hAnsi="Tahoma" w:cs="Tahoma"/>
                <w:iCs/>
                <w:color w:val="000000"/>
                <w:sz w:val="20"/>
                <w:szCs w:val="20"/>
                <w:lang w:val="en-US" w:eastAsia="ru-RU"/>
              </w:rPr>
              <w:t>MAC</w:t>
            </w:r>
            <w:r w:rsidRPr="00844E3A">
              <w:rPr>
                <w:rFonts w:ascii="Tahoma" w:eastAsia="Times New Roman" w:hAnsi="Tahoma" w:cs="Tahoma"/>
                <w:iCs/>
                <w:color w:val="000000"/>
                <w:sz w:val="20"/>
                <w:szCs w:val="20"/>
                <w:lang w:eastAsia="ru-RU"/>
              </w:rPr>
              <w:t>-адрес устройства, с которого будет осуществляться подключение (удаленного устройства).</w:t>
            </w:r>
          </w:p>
        </w:tc>
        <w:tc>
          <w:tcPr>
            <w:tcW w:w="1559" w:type="dxa"/>
            <w:shd w:val="clear" w:color="auto" w:fill="auto"/>
            <w:vAlign w:val="center"/>
          </w:tcPr>
          <w:p w14:paraId="65BC8621" w14:textId="77777777" w:rsidR="00C15FBA" w:rsidRPr="00844E3A" w:rsidRDefault="00C15FBA" w:rsidP="00D94312">
            <w:pPr>
              <w:spacing w:after="0" w:line="240" w:lineRule="auto"/>
              <w:jc w:val="both"/>
              <w:rPr>
                <w:rFonts w:ascii="Tahoma" w:eastAsia="Times New Roman" w:hAnsi="Tahoma" w:cs="Tahoma"/>
                <w:iCs/>
                <w:color w:val="000000"/>
                <w:sz w:val="20"/>
                <w:szCs w:val="20"/>
                <w:lang w:eastAsia="ru-RU"/>
              </w:rPr>
            </w:pPr>
            <w:r w:rsidRPr="00844E3A">
              <w:rPr>
                <w:rFonts w:ascii="Tahoma" w:eastAsia="Times New Roman" w:hAnsi="Tahoma" w:cs="Tahoma"/>
                <w:iCs/>
                <w:color w:val="000000"/>
                <w:sz w:val="20"/>
                <w:szCs w:val="20"/>
                <w:lang w:eastAsia="ru-RU"/>
              </w:rPr>
              <w:t>Контактные данные (мобильный телефон и электронная почта).</w:t>
            </w:r>
          </w:p>
        </w:tc>
        <w:tc>
          <w:tcPr>
            <w:tcW w:w="1843" w:type="dxa"/>
            <w:shd w:val="clear" w:color="auto" w:fill="auto"/>
            <w:vAlign w:val="center"/>
          </w:tcPr>
          <w:p w14:paraId="0C7290E9" w14:textId="77777777" w:rsidR="00C15FBA" w:rsidRPr="00844E3A" w:rsidRDefault="00C15FBA" w:rsidP="00D94312">
            <w:pPr>
              <w:spacing w:after="0" w:line="240" w:lineRule="auto"/>
              <w:jc w:val="both"/>
              <w:rPr>
                <w:rFonts w:ascii="Tahoma" w:eastAsia="Times New Roman" w:hAnsi="Tahoma" w:cs="Tahoma"/>
                <w:iCs/>
                <w:color w:val="000000"/>
                <w:sz w:val="20"/>
                <w:szCs w:val="20"/>
                <w:lang w:eastAsia="ru-RU"/>
              </w:rPr>
            </w:pPr>
            <w:r w:rsidRPr="00844E3A">
              <w:rPr>
                <w:rFonts w:ascii="Tahoma" w:eastAsia="Times New Roman" w:hAnsi="Tahoma" w:cs="Tahoma"/>
                <w:iCs/>
                <w:color w:val="000000"/>
                <w:sz w:val="20"/>
                <w:szCs w:val="20"/>
                <w:lang w:eastAsia="ru-RU"/>
              </w:rPr>
              <w:t>Отметка (подпись и дата) об ознакомлении с мерами безопасности, об ознакомлении с ответственностью, о согласии на обработку персональных данных.</w:t>
            </w:r>
          </w:p>
        </w:tc>
        <w:tc>
          <w:tcPr>
            <w:tcW w:w="1418" w:type="dxa"/>
            <w:vAlign w:val="center"/>
          </w:tcPr>
          <w:p w14:paraId="222DE3DB" w14:textId="77777777" w:rsidR="00C15FBA" w:rsidRPr="00844E3A" w:rsidRDefault="00C15FBA" w:rsidP="00D94312">
            <w:pPr>
              <w:spacing w:after="0" w:line="240" w:lineRule="auto"/>
              <w:jc w:val="both"/>
              <w:rPr>
                <w:rFonts w:ascii="Tahoma" w:eastAsia="Times New Roman" w:hAnsi="Tahoma" w:cs="Tahoma"/>
                <w:iCs/>
                <w:color w:val="000000"/>
                <w:sz w:val="20"/>
                <w:szCs w:val="20"/>
                <w:lang w:eastAsia="ru-RU"/>
              </w:rPr>
            </w:pPr>
            <w:r w:rsidRPr="00844E3A">
              <w:rPr>
                <w:rFonts w:ascii="Tahoma" w:eastAsia="Times New Roman" w:hAnsi="Tahoma" w:cs="Tahoma"/>
                <w:iCs/>
                <w:color w:val="000000"/>
                <w:sz w:val="20"/>
                <w:szCs w:val="20"/>
                <w:lang w:eastAsia="ru-RU"/>
              </w:rPr>
              <w:t>Адрес расположения устройства</w:t>
            </w:r>
          </w:p>
        </w:tc>
      </w:tr>
      <w:tr w:rsidR="00C15FBA" w:rsidRPr="00844E3A" w14:paraId="0B6EC0B7" w14:textId="77777777" w:rsidTr="00D94312">
        <w:trPr>
          <w:trHeight w:val="853"/>
        </w:trPr>
        <w:tc>
          <w:tcPr>
            <w:tcW w:w="426" w:type="dxa"/>
            <w:shd w:val="clear" w:color="auto" w:fill="auto"/>
          </w:tcPr>
          <w:p w14:paraId="5523BB31" w14:textId="77777777" w:rsidR="00C15FBA" w:rsidRPr="00844E3A" w:rsidRDefault="00C15FBA" w:rsidP="00D94312">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1.</w:t>
            </w:r>
          </w:p>
          <w:p w14:paraId="56D12E6D" w14:textId="77777777" w:rsidR="00C15FBA" w:rsidRPr="00844E3A" w:rsidRDefault="00C15FBA" w:rsidP="00D94312">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w:t>
            </w:r>
          </w:p>
        </w:tc>
        <w:tc>
          <w:tcPr>
            <w:tcW w:w="1275" w:type="dxa"/>
          </w:tcPr>
          <w:p w14:paraId="31EEED75" w14:textId="77777777" w:rsidR="00C15FBA" w:rsidRPr="00844E3A" w:rsidRDefault="00C15FBA" w:rsidP="00D94312">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(Обязательно для заполнения)</w:t>
            </w:r>
          </w:p>
        </w:tc>
        <w:tc>
          <w:tcPr>
            <w:tcW w:w="1276" w:type="dxa"/>
            <w:shd w:val="clear" w:color="auto" w:fill="auto"/>
          </w:tcPr>
          <w:p w14:paraId="36185D86" w14:textId="77777777" w:rsidR="00C15FBA" w:rsidRPr="00844E3A" w:rsidRDefault="00C15FBA" w:rsidP="00D94312">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(Обязательно для заполнения)</w:t>
            </w:r>
          </w:p>
        </w:tc>
        <w:tc>
          <w:tcPr>
            <w:tcW w:w="1559" w:type="dxa"/>
            <w:shd w:val="clear" w:color="auto" w:fill="auto"/>
          </w:tcPr>
          <w:p w14:paraId="5FC8A41C" w14:textId="77777777" w:rsidR="00C15FBA" w:rsidRPr="00844E3A" w:rsidRDefault="00C15FBA" w:rsidP="00D94312">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(Обязательно для заполнения)</w:t>
            </w:r>
          </w:p>
        </w:tc>
        <w:tc>
          <w:tcPr>
            <w:tcW w:w="1559" w:type="dxa"/>
            <w:shd w:val="clear" w:color="auto" w:fill="auto"/>
          </w:tcPr>
          <w:p w14:paraId="2F4CBC7C" w14:textId="77777777" w:rsidR="00C15FBA" w:rsidRPr="00844E3A" w:rsidRDefault="00C15FBA" w:rsidP="00D94312">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(Обязательно для заполнения)</w:t>
            </w:r>
          </w:p>
        </w:tc>
        <w:tc>
          <w:tcPr>
            <w:tcW w:w="1843" w:type="dxa"/>
            <w:shd w:val="clear" w:color="auto" w:fill="auto"/>
          </w:tcPr>
          <w:p w14:paraId="2DE7B39F" w14:textId="77777777" w:rsidR="00C15FBA" w:rsidRPr="00844E3A" w:rsidRDefault="00C15FBA" w:rsidP="00D94312">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 xml:space="preserve">(Обязательно </w:t>
            </w:r>
            <w:r w:rsidRPr="00844E3A">
              <w:rPr>
                <w:rFonts w:ascii="Tahoma" w:eastAsia="Times New Roman" w:hAnsi="Tahoma" w:cs="Tahoma"/>
                <w:i/>
                <w:iCs/>
                <w:color w:val="000000"/>
                <w:sz w:val="20"/>
                <w:szCs w:val="20"/>
                <w:lang w:eastAsia="ru-RU"/>
              </w:rPr>
              <w:br/>
              <w:t xml:space="preserve">для </w:t>
            </w:r>
            <w:r w:rsidRPr="00844E3A">
              <w:rPr>
                <w:rFonts w:ascii="Tahoma" w:eastAsia="Times New Roman" w:hAnsi="Tahoma" w:cs="Tahoma"/>
                <w:i/>
                <w:iCs/>
                <w:color w:val="000000"/>
                <w:sz w:val="20"/>
                <w:szCs w:val="20"/>
                <w:lang w:eastAsia="ru-RU"/>
              </w:rPr>
              <w:br/>
              <w:t>заполнения)</w:t>
            </w:r>
          </w:p>
        </w:tc>
        <w:tc>
          <w:tcPr>
            <w:tcW w:w="1418" w:type="dxa"/>
          </w:tcPr>
          <w:p w14:paraId="2CE294AF" w14:textId="77777777" w:rsidR="00C15FBA" w:rsidRPr="00844E3A" w:rsidRDefault="00C15FBA" w:rsidP="00D94312">
            <w:pPr>
              <w:spacing w:after="0" w:line="240" w:lineRule="auto"/>
              <w:jc w:val="both"/>
              <w:rPr>
                <w:rFonts w:ascii="Tahoma" w:eastAsia="Times New Roman" w:hAnsi="Tahoma" w:cs="Tahoma"/>
                <w:i/>
                <w:iCs/>
                <w:color w:val="000000"/>
                <w:sz w:val="20"/>
                <w:szCs w:val="20"/>
                <w:lang w:eastAsia="ru-RU"/>
              </w:rPr>
            </w:pPr>
            <w:r w:rsidRPr="00844E3A">
              <w:rPr>
                <w:rFonts w:ascii="Tahoma" w:eastAsia="Times New Roman" w:hAnsi="Tahoma" w:cs="Tahoma"/>
                <w:i/>
                <w:iCs/>
                <w:color w:val="000000"/>
                <w:sz w:val="20"/>
                <w:szCs w:val="20"/>
                <w:lang w:eastAsia="ru-RU"/>
              </w:rPr>
              <w:t>(Обязательно для заполнения)</w:t>
            </w:r>
          </w:p>
        </w:tc>
      </w:tr>
    </w:tbl>
    <w:p w14:paraId="32E3D65E" w14:textId="77777777" w:rsidR="00C15FBA" w:rsidRPr="00844E3A" w:rsidRDefault="00C15FBA" w:rsidP="00C15FBA">
      <w:pPr>
        <w:spacing w:after="0" w:line="240" w:lineRule="auto"/>
        <w:jc w:val="both"/>
        <w:rPr>
          <w:rFonts w:ascii="Tahoma" w:hAnsi="Tahoma" w:cs="Tahoma"/>
          <w:color w:val="000000" w:themeColor="text1"/>
          <w:sz w:val="20"/>
          <w:szCs w:val="20"/>
        </w:rPr>
      </w:pPr>
    </w:p>
    <w:p w14:paraId="69A39C3A"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7.1.2.5. Оригиналы заявок на предоставление доступа направляются Исполнителем в печатном и электронном виде Заказчику в рабочее время Заказчика. Заказчик рассматривает заявки в течение 5 рабочих дней со следующего рабочего дня после получения Заказчиком заявки на предоставление удаленного доступа. После рассмотрения заявки Заказчик в течение 3 рабочих дней направляет Исполнителю информацию о рассмотрении заявки. </w:t>
      </w:r>
    </w:p>
    <w:p w14:paraId="44AD533B" w14:textId="77777777" w:rsidR="00C15FBA" w:rsidRPr="00844E3A" w:rsidRDefault="00C15FBA" w:rsidP="00C15FBA">
      <w:pPr>
        <w:spacing w:after="0" w:line="240" w:lineRule="auto"/>
        <w:jc w:val="both"/>
        <w:rPr>
          <w:rFonts w:ascii="Tahoma" w:hAnsi="Tahoma" w:cs="Tahoma"/>
          <w:color w:val="000000" w:themeColor="text1"/>
          <w:sz w:val="20"/>
          <w:szCs w:val="20"/>
        </w:rPr>
      </w:pPr>
    </w:p>
    <w:p w14:paraId="485EE96E" w14:textId="77777777" w:rsidR="00C15FBA" w:rsidRPr="00844E3A" w:rsidRDefault="00C15FBA" w:rsidP="00C15FBA">
      <w:pPr>
        <w:spacing w:after="0" w:line="240" w:lineRule="auto"/>
        <w:jc w:val="both"/>
        <w:rPr>
          <w:rFonts w:ascii="Tahoma" w:eastAsia="Times New Roman" w:hAnsi="Tahoma" w:cs="Tahoma"/>
          <w:b/>
          <w:vanish/>
          <w:color w:val="000000" w:themeColor="text1"/>
          <w:sz w:val="20"/>
          <w:szCs w:val="20"/>
          <w:lang w:eastAsia="ru-RU"/>
        </w:rPr>
      </w:pPr>
    </w:p>
    <w:p w14:paraId="7C2E097C" w14:textId="77777777" w:rsidR="00C15FBA" w:rsidRPr="00844E3A" w:rsidRDefault="00C15FBA" w:rsidP="00C15FBA">
      <w:pPr>
        <w:spacing w:after="0" w:line="240" w:lineRule="auto"/>
        <w:jc w:val="both"/>
        <w:rPr>
          <w:rFonts w:ascii="Tahoma" w:eastAsia="Times New Roman" w:hAnsi="Tahoma" w:cs="Tahoma"/>
          <w:b/>
          <w:color w:val="000000" w:themeColor="text1"/>
          <w:sz w:val="20"/>
          <w:szCs w:val="20"/>
          <w:lang w:eastAsia="ru-RU"/>
        </w:rPr>
      </w:pPr>
      <w:r w:rsidRPr="00844E3A">
        <w:rPr>
          <w:rFonts w:ascii="Tahoma" w:eastAsia="Times New Roman" w:hAnsi="Tahoma" w:cs="Tahoma"/>
          <w:b/>
          <w:color w:val="000000" w:themeColor="text1"/>
          <w:sz w:val="20"/>
          <w:szCs w:val="20"/>
          <w:lang w:eastAsia="ru-RU"/>
        </w:rPr>
        <w:t xml:space="preserve">7.1.3. Порядок надзора за исполнением требований безопасности. </w:t>
      </w:r>
    </w:p>
    <w:p w14:paraId="0D2EC2CD"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7.1.3.1. Исполнитель обязан в полном объеме и определённые Заказчиком сроки выполнить все требования, направленные на выполнение Исполнителем мероприятий по обеспечению необходимого Заказчику уровня защиты информации. Под необходимыми требованиями понимаются требования, указанные в настоящем документе.</w:t>
      </w:r>
    </w:p>
    <w:p w14:paraId="55F3E38D"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7.1.3.2. Заказчик для контроля исполнения требований по защите информации имеет право:</w:t>
      </w:r>
    </w:p>
    <w:p w14:paraId="086D7117" w14:textId="77777777" w:rsidR="00C15FBA" w:rsidRPr="00844E3A" w:rsidRDefault="00C15FBA" w:rsidP="00C15FBA">
      <w:pPr>
        <w:pStyle w:val="ac"/>
        <w:numPr>
          <w:ilvl w:val="0"/>
          <w:numId w:val="93"/>
        </w:numPr>
        <w:jc w:val="both"/>
        <w:rPr>
          <w:rFonts w:ascii="Tahoma" w:hAnsi="Tahoma" w:cs="Tahoma"/>
          <w:color w:val="000000" w:themeColor="text1"/>
          <w:sz w:val="20"/>
          <w:szCs w:val="20"/>
        </w:rPr>
      </w:pPr>
      <w:r w:rsidRPr="00844E3A">
        <w:rPr>
          <w:rFonts w:ascii="Tahoma" w:hAnsi="Tahoma" w:cs="Tahoma"/>
          <w:color w:val="000000" w:themeColor="text1"/>
          <w:sz w:val="20"/>
          <w:szCs w:val="20"/>
        </w:rPr>
        <w:t>использовать имеющиеся у Заказчика средства контроля утечки конфиденциальной информации;</w:t>
      </w:r>
    </w:p>
    <w:p w14:paraId="6998432A" w14:textId="77777777" w:rsidR="00C15FBA" w:rsidRPr="00844E3A" w:rsidRDefault="00C15FBA" w:rsidP="00C15FBA">
      <w:pPr>
        <w:pStyle w:val="ac"/>
        <w:numPr>
          <w:ilvl w:val="0"/>
          <w:numId w:val="93"/>
        </w:numPr>
        <w:jc w:val="both"/>
        <w:rPr>
          <w:rFonts w:ascii="Tahoma" w:hAnsi="Tahoma" w:cs="Tahoma"/>
          <w:color w:val="000000" w:themeColor="text1"/>
          <w:sz w:val="20"/>
          <w:szCs w:val="20"/>
        </w:rPr>
      </w:pPr>
      <w:r w:rsidRPr="00844E3A">
        <w:rPr>
          <w:rFonts w:ascii="Tahoma" w:hAnsi="Tahoma" w:cs="Tahoma"/>
          <w:color w:val="000000" w:themeColor="text1"/>
          <w:sz w:val="20"/>
          <w:szCs w:val="20"/>
        </w:rPr>
        <w:t>использовать имеющиеся у Заказчика средства контроля действий пользователей;</w:t>
      </w:r>
    </w:p>
    <w:p w14:paraId="11558ADC" w14:textId="77777777" w:rsidR="00C15FBA" w:rsidRPr="00844E3A" w:rsidRDefault="00C15FBA" w:rsidP="00C15FBA">
      <w:pPr>
        <w:pStyle w:val="ac"/>
        <w:numPr>
          <w:ilvl w:val="0"/>
          <w:numId w:val="93"/>
        </w:numPr>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осуществлять контроль соблюдения Исполнителем требований по защите информации, в </w:t>
      </w:r>
      <w:proofErr w:type="spellStart"/>
      <w:r w:rsidRPr="00844E3A">
        <w:rPr>
          <w:rFonts w:ascii="Tahoma" w:hAnsi="Tahoma" w:cs="Tahoma"/>
          <w:color w:val="000000" w:themeColor="text1"/>
          <w:sz w:val="20"/>
          <w:szCs w:val="20"/>
        </w:rPr>
        <w:t>т.ч</w:t>
      </w:r>
      <w:proofErr w:type="spellEnd"/>
      <w:r w:rsidRPr="00844E3A">
        <w:rPr>
          <w:rFonts w:ascii="Tahoma" w:hAnsi="Tahoma" w:cs="Tahoma"/>
          <w:color w:val="000000" w:themeColor="text1"/>
          <w:sz w:val="20"/>
          <w:szCs w:val="20"/>
        </w:rPr>
        <w:t>. требовать от Исполнителя предоставить используемую Исполнителем технику для проверки функционирования средств защиты информации в рамках действующих договорных отношений между Заказчиком и Исполнителем.</w:t>
      </w:r>
    </w:p>
    <w:p w14:paraId="19BCE348"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7.1.3.3. Заказчик имеет право в одностороннем порядке приостановить или прекратить предоставление удаленного доступа Исполнителю, а Исполнитель обязан выполнить связанные с этим решением мероприятия в сроки, обозначенные Заказчиком.</w:t>
      </w:r>
    </w:p>
    <w:p w14:paraId="7E67EDF6" w14:textId="77777777" w:rsidR="00C15FBA" w:rsidRPr="00844E3A" w:rsidRDefault="00C15FBA" w:rsidP="00C15FBA">
      <w:pPr>
        <w:spacing w:after="0" w:line="240" w:lineRule="auto"/>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7.1.3.4. Основания для </w:t>
      </w:r>
      <w:proofErr w:type="spellStart"/>
      <w:r w:rsidRPr="00844E3A">
        <w:rPr>
          <w:rFonts w:ascii="Tahoma" w:hAnsi="Tahoma" w:cs="Tahoma"/>
          <w:color w:val="000000" w:themeColor="text1"/>
          <w:sz w:val="20"/>
          <w:szCs w:val="20"/>
        </w:rPr>
        <w:t>непредоставления</w:t>
      </w:r>
      <w:proofErr w:type="spellEnd"/>
      <w:r w:rsidRPr="00844E3A">
        <w:rPr>
          <w:rFonts w:ascii="Tahoma" w:hAnsi="Tahoma" w:cs="Tahoma"/>
          <w:color w:val="000000" w:themeColor="text1"/>
          <w:sz w:val="20"/>
          <w:szCs w:val="20"/>
        </w:rPr>
        <w:t>, приостановки или прекращения предоставления удаленного доступа:</w:t>
      </w:r>
    </w:p>
    <w:p w14:paraId="7420E808" w14:textId="77777777" w:rsidR="00C15FBA" w:rsidRPr="00844E3A" w:rsidRDefault="00C15FBA" w:rsidP="00C15FBA">
      <w:pPr>
        <w:pStyle w:val="ac"/>
        <w:numPr>
          <w:ilvl w:val="0"/>
          <w:numId w:val="94"/>
        </w:numPr>
        <w:jc w:val="both"/>
        <w:rPr>
          <w:rFonts w:ascii="Tahoma" w:hAnsi="Tahoma" w:cs="Tahoma"/>
          <w:color w:val="000000" w:themeColor="text1"/>
          <w:sz w:val="20"/>
          <w:szCs w:val="20"/>
        </w:rPr>
      </w:pPr>
      <w:r w:rsidRPr="00844E3A">
        <w:rPr>
          <w:rFonts w:ascii="Tahoma" w:hAnsi="Tahoma" w:cs="Tahoma"/>
          <w:color w:val="000000" w:themeColor="text1"/>
          <w:sz w:val="20"/>
          <w:szCs w:val="20"/>
        </w:rPr>
        <w:t>не предоставление Заказчику оригинала заявки, заполненной надлежащим образом;</w:t>
      </w:r>
    </w:p>
    <w:p w14:paraId="2D7269E0" w14:textId="77777777" w:rsidR="00C15FBA" w:rsidRPr="00844E3A" w:rsidRDefault="00C15FBA" w:rsidP="00C15FBA">
      <w:pPr>
        <w:pStyle w:val="ac"/>
        <w:numPr>
          <w:ilvl w:val="0"/>
          <w:numId w:val="94"/>
        </w:numPr>
        <w:jc w:val="both"/>
        <w:rPr>
          <w:rFonts w:ascii="Tahoma" w:hAnsi="Tahoma" w:cs="Tahoma"/>
          <w:color w:val="000000" w:themeColor="text1"/>
          <w:sz w:val="20"/>
          <w:szCs w:val="20"/>
        </w:rPr>
      </w:pPr>
      <w:r w:rsidRPr="00844E3A">
        <w:rPr>
          <w:rFonts w:ascii="Tahoma" w:hAnsi="Tahoma" w:cs="Tahoma"/>
          <w:color w:val="000000" w:themeColor="text1"/>
          <w:sz w:val="20"/>
          <w:szCs w:val="20"/>
        </w:rPr>
        <w:t xml:space="preserve">не исполнение (в </w:t>
      </w:r>
      <w:proofErr w:type="spellStart"/>
      <w:r w:rsidRPr="00844E3A">
        <w:rPr>
          <w:rFonts w:ascii="Tahoma" w:hAnsi="Tahoma" w:cs="Tahoma"/>
          <w:color w:val="000000" w:themeColor="text1"/>
          <w:sz w:val="20"/>
          <w:szCs w:val="20"/>
        </w:rPr>
        <w:t>т.ч</w:t>
      </w:r>
      <w:proofErr w:type="spellEnd"/>
      <w:r w:rsidRPr="00844E3A">
        <w:rPr>
          <w:rFonts w:ascii="Tahoma" w:hAnsi="Tahoma" w:cs="Tahoma"/>
          <w:color w:val="000000" w:themeColor="text1"/>
          <w:sz w:val="20"/>
          <w:szCs w:val="20"/>
        </w:rPr>
        <w:t>. нарушение) со стороны Исполнителя требований Заказчика по защите информации, принадлежащей Заказчику, к которой Исполнитель получил доступ и которую он обрабатывал в рамках исполнения договорных отношений с Заказчиком;</w:t>
      </w:r>
    </w:p>
    <w:p w14:paraId="195490AB" w14:textId="77777777" w:rsidR="00C15FBA" w:rsidRPr="00844E3A" w:rsidRDefault="00C15FBA" w:rsidP="00C15FBA">
      <w:pPr>
        <w:pStyle w:val="ac"/>
        <w:numPr>
          <w:ilvl w:val="0"/>
          <w:numId w:val="94"/>
        </w:numPr>
        <w:jc w:val="both"/>
        <w:rPr>
          <w:rFonts w:ascii="Tahoma" w:hAnsi="Tahoma" w:cs="Tahoma"/>
          <w:color w:val="000000" w:themeColor="text1"/>
          <w:sz w:val="20"/>
          <w:szCs w:val="20"/>
        </w:rPr>
      </w:pPr>
      <w:r w:rsidRPr="00844E3A">
        <w:rPr>
          <w:rFonts w:ascii="Tahoma" w:hAnsi="Tahoma" w:cs="Tahoma"/>
          <w:color w:val="000000" w:themeColor="text1"/>
          <w:sz w:val="20"/>
          <w:szCs w:val="20"/>
        </w:rPr>
        <w:t>прекращение договорных отношений между сторонами;</w:t>
      </w:r>
    </w:p>
    <w:p w14:paraId="5C3E9EE0" w14:textId="1472378A" w:rsidR="00C15FBA" w:rsidRDefault="00C15FBA" w:rsidP="00C15FBA">
      <w:pPr>
        <w:pStyle w:val="ac"/>
        <w:numPr>
          <w:ilvl w:val="0"/>
          <w:numId w:val="94"/>
        </w:numPr>
        <w:jc w:val="both"/>
        <w:rPr>
          <w:rFonts w:ascii="Tahoma" w:hAnsi="Tahoma" w:cs="Tahoma"/>
          <w:color w:val="000000" w:themeColor="text1"/>
          <w:sz w:val="20"/>
          <w:szCs w:val="20"/>
        </w:rPr>
      </w:pPr>
      <w:r w:rsidRPr="00844E3A">
        <w:rPr>
          <w:rFonts w:ascii="Tahoma" w:hAnsi="Tahoma" w:cs="Tahoma"/>
          <w:color w:val="000000" w:themeColor="text1"/>
          <w:sz w:val="20"/>
          <w:szCs w:val="20"/>
        </w:rPr>
        <w:t>предписание федерального органа исполнительной власти Российской Федерации, уполномоченного в области обеспечения функционирования государственной системы обнаружения, предупреждения, ликвидации последствий компьютерных атак на информационные ресурсы Российской Федерации и федерального органа исполнительной власти, уполномоченного в области обеспечения безопасности информации Российской Федерации.</w:t>
      </w:r>
    </w:p>
    <w:p w14:paraId="7CC9751B" w14:textId="77777777" w:rsidR="00C563C6" w:rsidRPr="00844E3A" w:rsidRDefault="00C563C6" w:rsidP="00C563C6">
      <w:pPr>
        <w:pStyle w:val="ac"/>
        <w:jc w:val="both"/>
        <w:rPr>
          <w:rFonts w:ascii="Tahoma" w:hAnsi="Tahoma" w:cs="Tahoma"/>
          <w:color w:val="000000" w:themeColor="text1"/>
          <w:sz w:val="20"/>
          <w:szCs w:val="20"/>
        </w:rPr>
      </w:pPr>
    </w:p>
    <w:p w14:paraId="6A9DE5E4" w14:textId="77777777" w:rsidR="00C15FBA" w:rsidRPr="00844E3A" w:rsidRDefault="00C15FBA" w:rsidP="00C563C6">
      <w:pPr>
        <w:pStyle w:val="2"/>
        <w:numPr>
          <w:ilvl w:val="0"/>
          <w:numId w:val="0"/>
        </w:numPr>
        <w:spacing w:before="0" w:after="0"/>
        <w:jc w:val="both"/>
        <w:rPr>
          <w:rFonts w:cs="Tahoma"/>
          <w:b w:val="0"/>
          <w:sz w:val="20"/>
          <w:szCs w:val="20"/>
        </w:rPr>
      </w:pPr>
      <w:bookmarkStart w:id="21" w:name="_Toc183526963"/>
      <w:r w:rsidRPr="00844E3A">
        <w:rPr>
          <w:rFonts w:cs="Tahoma"/>
          <w:sz w:val="20"/>
          <w:szCs w:val="20"/>
        </w:rPr>
        <w:t>7.2. Требования по информационной безопасности в части безопасной разработки Программного обеспечения</w:t>
      </w:r>
      <w:bookmarkEnd w:id="21"/>
      <w:r w:rsidRPr="00844E3A">
        <w:rPr>
          <w:rFonts w:cs="Tahoma"/>
          <w:sz w:val="20"/>
          <w:szCs w:val="20"/>
        </w:rPr>
        <w:t>.</w:t>
      </w:r>
    </w:p>
    <w:p w14:paraId="468938D0"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7.2.1. В рамках реализации проекта Исполнитель обязан соблюдать требования Заказчика по информационной безопасности, выдвигаемые к процессу и результатам разработки программных продуктов:</w:t>
      </w:r>
    </w:p>
    <w:p w14:paraId="19556D5D"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lastRenderedPageBreak/>
        <w:t>7.2.1.1. Требования к соблюдению законодательства и ЛНА Заказчика:</w:t>
      </w:r>
    </w:p>
    <w:p w14:paraId="7D514E8A" w14:textId="77777777" w:rsidR="00C15FBA" w:rsidRPr="00844E3A" w:rsidRDefault="00C15FBA" w:rsidP="00C15FBA">
      <w:pPr>
        <w:pStyle w:val="ac"/>
        <w:numPr>
          <w:ilvl w:val="0"/>
          <w:numId w:val="102"/>
        </w:numPr>
        <w:jc w:val="both"/>
        <w:rPr>
          <w:rFonts w:ascii="Tahoma" w:hAnsi="Tahoma" w:cs="Tahoma"/>
          <w:sz w:val="20"/>
          <w:szCs w:val="20"/>
        </w:rPr>
      </w:pPr>
      <w:r w:rsidRPr="00844E3A">
        <w:rPr>
          <w:rFonts w:ascii="Tahoma" w:hAnsi="Tahoma" w:cs="Tahoma"/>
          <w:sz w:val="20"/>
          <w:szCs w:val="20"/>
        </w:rPr>
        <w:t>обеспечить соответствие программного продукта требованиям законов и нормативных правовых актов в области защиты информации, перечень которых определяется категорией информации, обрабатываемой данным ПО;</w:t>
      </w:r>
    </w:p>
    <w:p w14:paraId="333F0875" w14:textId="77777777" w:rsidR="00C15FBA" w:rsidRPr="00844E3A" w:rsidRDefault="00C15FBA" w:rsidP="00C15FBA">
      <w:pPr>
        <w:pStyle w:val="ac"/>
        <w:numPr>
          <w:ilvl w:val="0"/>
          <w:numId w:val="102"/>
        </w:numPr>
        <w:jc w:val="both"/>
        <w:rPr>
          <w:rFonts w:ascii="Tahoma" w:hAnsi="Tahoma" w:cs="Tahoma"/>
          <w:sz w:val="20"/>
          <w:szCs w:val="20"/>
        </w:rPr>
      </w:pPr>
      <w:r w:rsidRPr="00844E3A">
        <w:rPr>
          <w:rFonts w:ascii="Tahoma" w:hAnsi="Tahoma" w:cs="Tahoma"/>
          <w:sz w:val="20"/>
          <w:szCs w:val="20"/>
        </w:rPr>
        <w:t xml:space="preserve">обеспечить соответствие программного продукта ЛНА Общества; </w:t>
      </w:r>
    </w:p>
    <w:p w14:paraId="143441F4" w14:textId="77777777" w:rsidR="00C15FBA" w:rsidRPr="00844E3A" w:rsidRDefault="00C15FBA" w:rsidP="00C15FBA">
      <w:pPr>
        <w:pStyle w:val="ac"/>
        <w:numPr>
          <w:ilvl w:val="0"/>
          <w:numId w:val="102"/>
        </w:numPr>
        <w:jc w:val="both"/>
        <w:rPr>
          <w:rFonts w:ascii="Tahoma" w:hAnsi="Tahoma" w:cs="Tahoma"/>
          <w:sz w:val="20"/>
          <w:szCs w:val="20"/>
        </w:rPr>
      </w:pPr>
      <w:r w:rsidRPr="00844E3A">
        <w:rPr>
          <w:rFonts w:ascii="Tahoma" w:hAnsi="Tahoma" w:cs="Tahoma"/>
          <w:sz w:val="20"/>
          <w:szCs w:val="20"/>
        </w:rPr>
        <w:t>при проектировании программного продукта руководствоваться отраслевыми стандартами в области создания безопасного ПО: ГОСТ Р ИСО/МЭК 15408-1-2012, ГОСТ Р ИСО/МЭК 27034-1-2014, ГОСТ Р 56921-2016, ГОСТ Р 56922-2016, ГОСТ Р 56923-2016, ГОСТ Р 56920-2024, ГОСТ Р 56939-2024.</w:t>
      </w:r>
    </w:p>
    <w:p w14:paraId="33D2F220"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7.2.2. Для разрабатываемого программного обеспечения необходимо выполнение следующих требований:</w:t>
      </w:r>
    </w:p>
    <w:p w14:paraId="3E9F9037"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7.2.2.1. Требования к механизмам аутентификации и авторизации:</w:t>
      </w:r>
    </w:p>
    <w:p w14:paraId="0A6C589D"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ограничить доступ пользователей к функционалу и данным на основе ролей или уровней доступа;</w:t>
      </w:r>
    </w:p>
    <w:p w14:paraId="79902F36"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по умолчанию предоставлять пользователю минимально необходимый доступ для работы с программным продуктом;</w:t>
      </w:r>
    </w:p>
    <w:p w14:paraId="2B7022F4"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обеспечить контроль полномочий пользователя на запрос выполнения любых действий в системе;</w:t>
      </w:r>
    </w:p>
    <w:p w14:paraId="07F9B9B2"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 xml:space="preserve">предусмотреть защиту механизмов аутентификации от </w:t>
      </w:r>
      <w:proofErr w:type="spellStart"/>
      <w:r w:rsidRPr="00844E3A">
        <w:rPr>
          <w:rFonts w:ascii="Tahoma" w:hAnsi="Tahoma" w:cs="Tahoma"/>
          <w:sz w:val="20"/>
          <w:szCs w:val="20"/>
        </w:rPr>
        <w:t>Brute</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force</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Password</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spraying</w:t>
      </w:r>
      <w:proofErr w:type="spellEnd"/>
      <w:r w:rsidRPr="00844E3A">
        <w:rPr>
          <w:rFonts w:ascii="Tahoma" w:hAnsi="Tahoma" w:cs="Tahoma"/>
          <w:sz w:val="20"/>
          <w:szCs w:val="20"/>
        </w:rPr>
        <w:t xml:space="preserve"> и </w:t>
      </w:r>
      <w:proofErr w:type="spellStart"/>
      <w:r w:rsidRPr="00844E3A">
        <w:rPr>
          <w:rFonts w:ascii="Tahoma" w:hAnsi="Tahoma" w:cs="Tahoma"/>
          <w:sz w:val="20"/>
          <w:szCs w:val="20"/>
        </w:rPr>
        <w:t>Credential</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Stuffing</w:t>
      </w:r>
      <w:proofErr w:type="spellEnd"/>
      <w:r w:rsidRPr="00844E3A">
        <w:rPr>
          <w:rFonts w:ascii="Tahoma" w:hAnsi="Tahoma" w:cs="Tahoma"/>
          <w:sz w:val="20"/>
          <w:szCs w:val="20"/>
        </w:rPr>
        <w:t xml:space="preserve"> путем ограничения количества доступных попыток аутентификации;</w:t>
      </w:r>
    </w:p>
    <w:p w14:paraId="125586FB"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обеспечение требований парольной политики Общества;</w:t>
      </w:r>
    </w:p>
    <w:p w14:paraId="76281031"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использовать надежные методы восстановлении доступа при утере учетных данных;</w:t>
      </w:r>
    </w:p>
    <w:p w14:paraId="7A020CCD"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маскировать символы, вводимые в форму ввода пароля;</w:t>
      </w:r>
    </w:p>
    <w:p w14:paraId="3BB20EFB"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 xml:space="preserve">передавать данные аутентификации на сервер, полученные с форм аутентификации веб-приложения исключительно в теле </w:t>
      </w:r>
      <w:r w:rsidRPr="00844E3A">
        <w:rPr>
          <w:rFonts w:ascii="Tahoma" w:hAnsi="Tahoma" w:cs="Tahoma"/>
          <w:sz w:val="20"/>
          <w:szCs w:val="20"/>
          <w:lang w:val="en-US"/>
        </w:rPr>
        <w:t>POST</w:t>
      </w:r>
      <w:r w:rsidRPr="00844E3A">
        <w:rPr>
          <w:rFonts w:ascii="Tahoma" w:hAnsi="Tahoma" w:cs="Tahoma"/>
          <w:sz w:val="20"/>
          <w:szCs w:val="20"/>
        </w:rPr>
        <w:t xml:space="preserve"> запроса;</w:t>
      </w:r>
    </w:p>
    <w:p w14:paraId="38F58C6D"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 xml:space="preserve">программное решение должно поддерживать интеграцию со службой каталогов </w:t>
      </w:r>
      <w:proofErr w:type="spellStart"/>
      <w:r w:rsidRPr="00844E3A">
        <w:rPr>
          <w:rFonts w:ascii="Tahoma" w:hAnsi="Tahoma" w:cs="Tahoma"/>
          <w:sz w:val="20"/>
          <w:szCs w:val="20"/>
        </w:rPr>
        <w:t>Active</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Directory</w:t>
      </w:r>
      <w:proofErr w:type="spellEnd"/>
      <w:r w:rsidRPr="00844E3A">
        <w:rPr>
          <w:rFonts w:ascii="Tahoma" w:hAnsi="Tahoma" w:cs="Tahoma"/>
          <w:sz w:val="20"/>
          <w:szCs w:val="20"/>
        </w:rPr>
        <w:t xml:space="preserve"> в качестве поставщика идентификаций и назначения прав доступа в случае, если планируется значительное количество пользователей и продукт разрабатывается для использования в КСПД;</w:t>
      </w:r>
    </w:p>
    <w:p w14:paraId="3F18F1E3"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 xml:space="preserve">при использовании протокола LDAP для интеграции с </w:t>
      </w:r>
      <w:proofErr w:type="spellStart"/>
      <w:r w:rsidRPr="00844E3A">
        <w:rPr>
          <w:rFonts w:ascii="Tahoma" w:hAnsi="Tahoma" w:cs="Tahoma"/>
          <w:sz w:val="20"/>
          <w:szCs w:val="20"/>
        </w:rPr>
        <w:t>Active</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Directory</w:t>
      </w:r>
      <w:proofErr w:type="spellEnd"/>
      <w:r w:rsidRPr="00844E3A">
        <w:rPr>
          <w:rFonts w:ascii="Tahoma" w:hAnsi="Tahoma" w:cs="Tahoma"/>
          <w:sz w:val="20"/>
          <w:szCs w:val="20"/>
        </w:rPr>
        <w:t xml:space="preserve"> передаваемые данные должны быть защищены с помощью протокола TLS (LDAPS);</w:t>
      </w:r>
    </w:p>
    <w:p w14:paraId="3B046576"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 xml:space="preserve">в контексте внешних ресурсов информационная система должна поддерживать два типа аутентификации пользователей: с помощью логина/пароля, в случае отсутствия учетной записи пользователя в </w:t>
      </w:r>
      <w:proofErr w:type="spellStart"/>
      <w:r w:rsidRPr="00844E3A">
        <w:rPr>
          <w:rFonts w:ascii="Tahoma" w:hAnsi="Tahoma" w:cs="Tahoma"/>
          <w:sz w:val="20"/>
          <w:szCs w:val="20"/>
        </w:rPr>
        <w:t>Active</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Directory</w:t>
      </w:r>
      <w:proofErr w:type="spellEnd"/>
      <w:r w:rsidRPr="00844E3A">
        <w:rPr>
          <w:rFonts w:ascii="Tahoma" w:hAnsi="Tahoma" w:cs="Tahoma"/>
          <w:sz w:val="20"/>
          <w:szCs w:val="20"/>
        </w:rPr>
        <w:t xml:space="preserve"> и с использованием корпоративной системы ADFS;</w:t>
      </w:r>
    </w:p>
    <w:p w14:paraId="32B52B19"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в сервисах, опубликованных в сети Интернет, необходимо использовать двухфакторную аутентификацию с помощью сервиса применяемого в Обществе;</w:t>
      </w:r>
    </w:p>
    <w:p w14:paraId="6B431FA4"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 xml:space="preserve">в сервисах, опубликованных в сети Интернет, рекомендуется выполнять аутентификацию пользователей на основании </w:t>
      </w:r>
      <w:proofErr w:type="spellStart"/>
      <w:r w:rsidRPr="00844E3A">
        <w:rPr>
          <w:rFonts w:ascii="Tahoma" w:hAnsi="Tahoma" w:cs="Tahoma"/>
          <w:sz w:val="20"/>
          <w:szCs w:val="20"/>
        </w:rPr>
        <w:t>фреймворка</w:t>
      </w:r>
      <w:proofErr w:type="spellEnd"/>
      <w:r w:rsidRPr="00844E3A">
        <w:rPr>
          <w:rFonts w:ascii="Tahoma" w:hAnsi="Tahoma" w:cs="Tahoma"/>
          <w:sz w:val="20"/>
          <w:szCs w:val="20"/>
        </w:rPr>
        <w:t xml:space="preserve"> </w:t>
      </w:r>
      <w:proofErr w:type="spellStart"/>
      <w:r w:rsidRPr="00844E3A">
        <w:rPr>
          <w:rFonts w:ascii="Tahoma" w:hAnsi="Tahoma" w:cs="Tahoma"/>
          <w:sz w:val="20"/>
          <w:szCs w:val="20"/>
          <w:lang w:val="en-US"/>
        </w:rPr>
        <w:t>oauth</w:t>
      </w:r>
      <w:proofErr w:type="spellEnd"/>
      <w:r w:rsidRPr="00844E3A">
        <w:rPr>
          <w:rFonts w:ascii="Tahoma" w:hAnsi="Tahoma" w:cs="Tahoma"/>
          <w:sz w:val="20"/>
          <w:szCs w:val="20"/>
        </w:rPr>
        <w:t xml:space="preserve"> и стандартов </w:t>
      </w:r>
      <w:proofErr w:type="spellStart"/>
      <w:r w:rsidRPr="00844E3A">
        <w:rPr>
          <w:rFonts w:ascii="Tahoma" w:hAnsi="Tahoma" w:cs="Tahoma"/>
          <w:sz w:val="20"/>
          <w:szCs w:val="20"/>
          <w:lang w:val="en-US"/>
        </w:rPr>
        <w:t>saml</w:t>
      </w:r>
      <w:proofErr w:type="spellEnd"/>
      <w:r w:rsidRPr="00844E3A">
        <w:rPr>
          <w:rFonts w:ascii="Tahoma" w:hAnsi="Tahoma" w:cs="Tahoma"/>
          <w:sz w:val="20"/>
          <w:szCs w:val="20"/>
        </w:rPr>
        <w:t xml:space="preserve"> или </w:t>
      </w:r>
      <w:proofErr w:type="spellStart"/>
      <w:r w:rsidRPr="00844E3A">
        <w:rPr>
          <w:rFonts w:ascii="Tahoma" w:hAnsi="Tahoma" w:cs="Tahoma"/>
          <w:sz w:val="20"/>
          <w:szCs w:val="20"/>
          <w:lang w:val="en-US"/>
        </w:rPr>
        <w:t>openid</w:t>
      </w:r>
      <w:proofErr w:type="spellEnd"/>
      <w:r w:rsidRPr="00844E3A">
        <w:rPr>
          <w:rFonts w:ascii="Tahoma" w:hAnsi="Tahoma" w:cs="Tahoma"/>
          <w:sz w:val="20"/>
          <w:szCs w:val="20"/>
        </w:rPr>
        <w:t>;</w:t>
      </w:r>
    </w:p>
    <w:p w14:paraId="0921D450"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 xml:space="preserve">для организации прозрачной аутентификации в веб-приложении рекомендуется использование протокола </w:t>
      </w:r>
      <w:r w:rsidRPr="00844E3A">
        <w:rPr>
          <w:rFonts w:ascii="Tahoma" w:hAnsi="Tahoma" w:cs="Tahoma"/>
          <w:sz w:val="20"/>
          <w:szCs w:val="20"/>
          <w:lang w:val="en-US"/>
        </w:rPr>
        <w:t>Kerberos</w:t>
      </w:r>
      <w:r w:rsidRPr="00844E3A">
        <w:rPr>
          <w:rFonts w:ascii="Tahoma" w:hAnsi="Tahoma" w:cs="Tahoma"/>
          <w:sz w:val="20"/>
          <w:szCs w:val="20"/>
        </w:rPr>
        <w:t>;</w:t>
      </w:r>
    </w:p>
    <w:p w14:paraId="71DAACBE" w14:textId="77777777" w:rsidR="00C15FBA" w:rsidRPr="00844E3A" w:rsidRDefault="00C15FBA" w:rsidP="00C15FBA">
      <w:pPr>
        <w:pStyle w:val="ac"/>
        <w:numPr>
          <w:ilvl w:val="0"/>
          <w:numId w:val="103"/>
        </w:numPr>
        <w:jc w:val="both"/>
        <w:rPr>
          <w:rFonts w:ascii="Tahoma" w:hAnsi="Tahoma" w:cs="Tahoma"/>
          <w:sz w:val="20"/>
          <w:szCs w:val="20"/>
        </w:rPr>
      </w:pPr>
      <w:r w:rsidRPr="00844E3A">
        <w:rPr>
          <w:rFonts w:ascii="Tahoma" w:hAnsi="Tahoma" w:cs="Tahoma"/>
          <w:sz w:val="20"/>
          <w:szCs w:val="20"/>
        </w:rPr>
        <w:t xml:space="preserve">в случае, если доступ к программному продукту, расположенному в КСПД, будет осуществляться через </w:t>
      </w:r>
      <w:r w:rsidRPr="00844E3A">
        <w:rPr>
          <w:rFonts w:ascii="Tahoma" w:hAnsi="Tahoma" w:cs="Tahoma"/>
          <w:sz w:val="20"/>
          <w:szCs w:val="20"/>
          <w:lang w:val="en-US"/>
        </w:rPr>
        <w:t>VPN</w:t>
      </w:r>
      <w:r w:rsidRPr="00844E3A">
        <w:rPr>
          <w:rFonts w:ascii="Tahoma" w:hAnsi="Tahoma" w:cs="Tahoma"/>
          <w:sz w:val="20"/>
          <w:szCs w:val="20"/>
        </w:rPr>
        <w:t xml:space="preserve"> или беспроводные соединения, для аутентификации рекомендуется использование протокола </w:t>
      </w:r>
      <w:r w:rsidRPr="00844E3A">
        <w:rPr>
          <w:rFonts w:ascii="Tahoma" w:hAnsi="Tahoma" w:cs="Tahoma"/>
          <w:sz w:val="20"/>
          <w:szCs w:val="20"/>
          <w:lang w:val="en-US"/>
        </w:rPr>
        <w:t>RADUIS</w:t>
      </w:r>
      <w:r w:rsidRPr="00844E3A">
        <w:rPr>
          <w:rFonts w:ascii="Tahoma" w:hAnsi="Tahoma" w:cs="Tahoma"/>
          <w:sz w:val="20"/>
          <w:szCs w:val="20"/>
        </w:rPr>
        <w:t>.</w:t>
      </w:r>
    </w:p>
    <w:p w14:paraId="6D21F141"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7.2.3. Требования к паролям и кодам:</w:t>
      </w:r>
    </w:p>
    <w:p w14:paraId="4A312ABF" w14:textId="77777777" w:rsidR="00C15FBA" w:rsidRPr="00844E3A" w:rsidRDefault="00C15FBA" w:rsidP="00C15FBA">
      <w:pPr>
        <w:pStyle w:val="ac"/>
        <w:numPr>
          <w:ilvl w:val="0"/>
          <w:numId w:val="104"/>
        </w:numPr>
        <w:jc w:val="both"/>
        <w:rPr>
          <w:rFonts w:ascii="Tahoma" w:hAnsi="Tahoma" w:cs="Tahoma"/>
          <w:sz w:val="20"/>
          <w:szCs w:val="20"/>
        </w:rPr>
      </w:pPr>
      <w:r w:rsidRPr="00844E3A">
        <w:rPr>
          <w:rFonts w:ascii="Tahoma" w:hAnsi="Tahoma" w:cs="Tahoma"/>
          <w:sz w:val="20"/>
          <w:szCs w:val="20"/>
        </w:rPr>
        <w:t>пароль должен считаться достаточно сложным, если содержит латинские буквы нижнего регистра, верхнего регистра, цифры и специальные символы (~</w:t>
      </w:r>
      <w:proofErr w:type="gramStart"/>
      <w:r w:rsidRPr="00844E3A">
        <w:rPr>
          <w:rFonts w:ascii="Tahoma" w:hAnsi="Tahoma" w:cs="Tahoma"/>
          <w:sz w:val="20"/>
          <w:szCs w:val="20"/>
        </w:rPr>
        <w:t>`!@</w:t>
      </w:r>
      <w:proofErr w:type="gramEnd"/>
      <w:r w:rsidRPr="00844E3A">
        <w:rPr>
          <w:rFonts w:ascii="Tahoma" w:hAnsi="Tahoma" w:cs="Tahoma"/>
          <w:sz w:val="20"/>
          <w:szCs w:val="20"/>
        </w:rPr>
        <w:t>#$%^&amp;*()_-+/=|\);</w:t>
      </w:r>
    </w:p>
    <w:p w14:paraId="5B41BD06" w14:textId="77777777" w:rsidR="00C15FBA" w:rsidRPr="00844E3A" w:rsidRDefault="00C15FBA" w:rsidP="00C15FBA">
      <w:pPr>
        <w:pStyle w:val="ac"/>
        <w:numPr>
          <w:ilvl w:val="0"/>
          <w:numId w:val="104"/>
        </w:numPr>
        <w:jc w:val="both"/>
        <w:rPr>
          <w:rFonts w:ascii="Tahoma" w:hAnsi="Tahoma" w:cs="Tahoma"/>
          <w:sz w:val="20"/>
          <w:szCs w:val="20"/>
        </w:rPr>
      </w:pPr>
      <w:r w:rsidRPr="00844E3A">
        <w:rPr>
          <w:rFonts w:ascii="Tahoma" w:hAnsi="Tahoma" w:cs="Tahoma"/>
          <w:sz w:val="20"/>
          <w:szCs w:val="20"/>
        </w:rPr>
        <w:t>должна производиться проверка на максимальную и минимальную длину задаваемого пароля (рекомендуемые минимальная и максимальная длины паролей 8 и 128 символов соответственно);</w:t>
      </w:r>
    </w:p>
    <w:p w14:paraId="03FD6EA4" w14:textId="77777777" w:rsidR="00C15FBA" w:rsidRPr="00844E3A" w:rsidRDefault="00C15FBA" w:rsidP="00C15FBA">
      <w:pPr>
        <w:pStyle w:val="ac"/>
        <w:numPr>
          <w:ilvl w:val="0"/>
          <w:numId w:val="104"/>
        </w:numPr>
        <w:jc w:val="both"/>
        <w:rPr>
          <w:rFonts w:ascii="Tahoma" w:hAnsi="Tahoma" w:cs="Tahoma"/>
          <w:sz w:val="20"/>
          <w:szCs w:val="20"/>
        </w:rPr>
      </w:pPr>
      <w:r w:rsidRPr="00844E3A">
        <w:rPr>
          <w:rFonts w:ascii="Tahoma" w:hAnsi="Tahoma" w:cs="Tahoma"/>
          <w:sz w:val="20"/>
          <w:szCs w:val="20"/>
        </w:rPr>
        <w:t xml:space="preserve">если учетная запись пользователя не синхронизирована с </w:t>
      </w:r>
      <w:r w:rsidRPr="00844E3A">
        <w:rPr>
          <w:rFonts w:ascii="Tahoma" w:hAnsi="Tahoma" w:cs="Tahoma"/>
          <w:sz w:val="20"/>
          <w:szCs w:val="20"/>
          <w:lang w:val="en-US"/>
        </w:rPr>
        <w:t>AD</w:t>
      </w:r>
      <w:r w:rsidRPr="00844E3A">
        <w:rPr>
          <w:rFonts w:ascii="Tahoma" w:hAnsi="Tahoma" w:cs="Tahoma"/>
          <w:sz w:val="20"/>
          <w:szCs w:val="20"/>
        </w:rPr>
        <w:t>, необходимо требовать смену пароля раз в 6 месяцев;</w:t>
      </w:r>
    </w:p>
    <w:p w14:paraId="2C8A4CCA" w14:textId="77777777" w:rsidR="00C15FBA" w:rsidRPr="00844E3A" w:rsidRDefault="00C15FBA" w:rsidP="00C15FBA">
      <w:pPr>
        <w:pStyle w:val="ac"/>
        <w:numPr>
          <w:ilvl w:val="0"/>
          <w:numId w:val="104"/>
        </w:numPr>
        <w:jc w:val="both"/>
        <w:rPr>
          <w:rFonts w:ascii="Tahoma" w:hAnsi="Tahoma" w:cs="Tahoma"/>
          <w:sz w:val="20"/>
          <w:szCs w:val="20"/>
        </w:rPr>
      </w:pPr>
      <w:r w:rsidRPr="00844E3A">
        <w:rPr>
          <w:rFonts w:ascii="Tahoma" w:hAnsi="Tahoma" w:cs="Tahoma"/>
          <w:sz w:val="20"/>
          <w:szCs w:val="20"/>
        </w:rPr>
        <w:t>новый пароль, задаваемый пользователем, должен отличаться от 5 предыдущих паролей;</w:t>
      </w:r>
    </w:p>
    <w:p w14:paraId="50B0B899" w14:textId="77777777" w:rsidR="00C15FBA" w:rsidRPr="00844E3A" w:rsidRDefault="00C15FBA" w:rsidP="00C15FBA">
      <w:pPr>
        <w:pStyle w:val="ac"/>
        <w:numPr>
          <w:ilvl w:val="0"/>
          <w:numId w:val="104"/>
        </w:numPr>
        <w:jc w:val="both"/>
        <w:rPr>
          <w:rFonts w:ascii="Tahoma" w:hAnsi="Tahoma" w:cs="Tahoma"/>
          <w:sz w:val="20"/>
          <w:szCs w:val="20"/>
        </w:rPr>
      </w:pPr>
      <w:r w:rsidRPr="00844E3A">
        <w:rPr>
          <w:rFonts w:ascii="Tahoma" w:hAnsi="Tahoma" w:cs="Tahoma"/>
          <w:sz w:val="20"/>
          <w:szCs w:val="20"/>
        </w:rPr>
        <w:t xml:space="preserve">пароли пользователей должны храниться в хешированном виде, с применением адаптивных функций хеширования с солью и фактором трудоемкости (задержки), таких как Argon2, </w:t>
      </w:r>
      <w:proofErr w:type="spellStart"/>
      <w:r w:rsidRPr="00844E3A">
        <w:rPr>
          <w:rFonts w:ascii="Tahoma" w:hAnsi="Tahoma" w:cs="Tahoma"/>
          <w:sz w:val="20"/>
          <w:szCs w:val="20"/>
        </w:rPr>
        <w:t>scrypt</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bcrypt</w:t>
      </w:r>
      <w:proofErr w:type="spellEnd"/>
      <w:r w:rsidRPr="00844E3A">
        <w:rPr>
          <w:rFonts w:ascii="Tahoma" w:hAnsi="Tahoma" w:cs="Tahoma"/>
          <w:sz w:val="20"/>
          <w:szCs w:val="20"/>
        </w:rPr>
        <w:t>, PBKDF2;</w:t>
      </w:r>
    </w:p>
    <w:p w14:paraId="26A6AFE8" w14:textId="77777777" w:rsidR="00C15FBA" w:rsidRPr="00844E3A" w:rsidRDefault="00C15FBA" w:rsidP="00C15FBA">
      <w:pPr>
        <w:pStyle w:val="ac"/>
        <w:numPr>
          <w:ilvl w:val="0"/>
          <w:numId w:val="104"/>
        </w:numPr>
        <w:jc w:val="both"/>
        <w:rPr>
          <w:rFonts w:ascii="Tahoma" w:hAnsi="Tahoma" w:cs="Tahoma"/>
          <w:sz w:val="20"/>
          <w:szCs w:val="20"/>
        </w:rPr>
      </w:pPr>
      <w:r w:rsidRPr="00844E3A">
        <w:rPr>
          <w:rFonts w:ascii="Tahoma" w:hAnsi="Tahoma" w:cs="Tahoma"/>
          <w:sz w:val="20"/>
          <w:szCs w:val="20"/>
        </w:rPr>
        <w:t xml:space="preserve">в мобильных приложениях необходимо обеспечивать защиту активной сессии пользователя с помощью </w:t>
      </w:r>
      <w:r w:rsidRPr="00844E3A">
        <w:rPr>
          <w:rFonts w:ascii="Tahoma" w:hAnsi="Tahoma" w:cs="Tahoma"/>
          <w:sz w:val="20"/>
          <w:szCs w:val="20"/>
          <w:lang w:val="en-US"/>
        </w:rPr>
        <w:t>PIN</w:t>
      </w:r>
      <w:r w:rsidRPr="00844E3A">
        <w:rPr>
          <w:rFonts w:ascii="Tahoma" w:hAnsi="Tahoma" w:cs="Tahoma"/>
          <w:sz w:val="20"/>
          <w:szCs w:val="20"/>
        </w:rPr>
        <w:t>-кода;</w:t>
      </w:r>
    </w:p>
    <w:p w14:paraId="63B72774" w14:textId="77777777" w:rsidR="00C15FBA" w:rsidRPr="00844E3A" w:rsidRDefault="00C15FBA" w:rsidP="00C15FBA">
      <w:pPr>
        <w:pStyle w:val="ac"/>
        <w:numPr>
          <w:ilvl w:val="0"/>
          <w:numId w:val="104"/>
        </w:numPr>
        <w:jc w:val="both"/>
        <w:rPr>
          <w:rFonts w:ascii="Tahoma" w:hAnsi="Tahoma" w:cs="Tahoma"/>
          <w:sz w:val="20"/>
          <w:szCs w:val="20"/>
        </w:rPr>
      </w:pPr>
      <w:r w:rsidRPr="00844E3A">
        <w:rPr>
          <w:rFonts w:ascii="Tahoma" w:hAnsi="Tahoma" w:cs="Tahoma"/>
          <w:sz w:val="20"/>
          <w:szCs w:val="20"/>
        </w:rPr>
        <w:t xml:space="preserve">длина </w:t>
      </w:r>
      <w:r w:rsidRPr="00844E3A">
        <w:rPr>
          <w:rFonts w:ascii="Tahoma" w:hAnsi="Tahoma" w:cs="Tahoma"/>
          <w:sz w:val="20"/>
          <w:szCs w:val="20"/>
          <w:lang w:val="en-US"/>
        </w:rPr>
        <w:t>PIN</w:t>
      </w:r>
      <w:r w:rsidRPr="00844E3A">
        <w:rPr>
          <w:rFonts w:ascii="Tahoma" w:hAnsi="Tahoma" w:cs="Tahoma"/>
          <w:sz w:val="20"/>
          <w:szCs w:val="20"/>
        </w:rPr>
        <w:t>-кода должна составлять не менее 4 символов;</w:t>
      </w:r>
    </w:p>
    <w:p w14:paraId="0471749F" w14:textId="77777777" w:rsidR="00C15FBA" w:rsidRPr="00844E3A" w:rsidRDefault="00C15FBA" w:rsidP="00C15FBA">
      <w:pPr>
        <w:pStyle w:val="ac"/>
        <w:numPr>
          <w:ilvl w:val="0"/>
          <w:numId w:val="104"/>
        </w:numPr>
        <w:jc w:val="both"/>
        <w:rPr>
          <w:rFonts w:ascii="Tahoma" w:hAnsi="Tahoma" w:cs="Tahoma"/>
          <w:sz w:val="20"/>
          <w:szCs w:val="20"/>
        </w:rPr>
      </w:pPr>
      <w:r w:rsidRPr="00844E3A">
        <w:rPr>
          <w:rFonts w:ascii="Tahoma" w:hAnsi="Tahoma" w:cs="Tahoma"/>
          <w:sz w:val="20"/>
          <w:szCs w:val="20"/>
        </w:rPr>
        <w:t xml:space="preserve">приложение должно требовать смены </w:t>
      </w:r>
      <w:r w:rsidRPr="00844E3A">
        <w:rPr>
          <w:rFonts w:ascii="Tahoma" w:hAnsi="Tahoma" w:cs="Tahoma"/>
          <w:sz w:val="20"/>
          <w:szCs w:val="20"/>
          <w:lang w:val="en-US"/>
        </w:rPr>
        <w:t>PIN</w:t>
      </w:r>
      <w:r w:rsidRPr="00844E3A">
        <w:rPr>
          <w:rFonts w:ascii="Tahoma" w:hAnsi="Tahoma" w:cs="Tahoma"/>
          <w:sz w:val="20"/>
          <w:szCs w:val="20"/>
        </w:rPr>
        <w:t>-кода раз в 6 месяцев;</w:t>
      </w:r>
    </w:p>
    <w:p w14:paraId="0F93A552" w14:textId="77777777" w:rsidR="00C15FBA" w:rsidRPr="00844E3A" w:rsidRDefault="00C15FBA" w:rsidP="00C15FBA">
      <w:pPr>
        <w:pStyle w:val="ac"/>
        <w:numPr>
          <w:ilvl w:val="0"/>
          <w:numId w:val="104"/>
        </w:numPr>
        <w:jc w:val="both"/>
        <w:rPr>
          <w:rFonts w:ascii="Tahoma" w:hAnsi="Tahoma" w:cs="Tahoma"/>
          <w:sz w:val="20"/>
          <w:szCs w:val="20"/>
        </w:rPr>
      </w:pPr>
      <w:r w:rsidRPr="00844E3A">
        <w:rPr>
          <w:rFonts w:ascii="Tahoma" w:hAnsi="Tahoma" w:cs="Tahoma"/>
          <w:sz w:val="20"/>
          <w:szCs w:val="20"/>
        </w:rPr>
        <w:lastRenderedPageBreak/>
        <w:t xml:space="preserve">новый </w:t>
      </w:r>
      <w:r w:rsidRPr="00844E3A">
        <w:rPr>
          <w:rFonts w:ascii="Tahoma" w:hAnsi="Tahoma" w:cs="Tahoma"/>
          <w:sz w:val="20"/>
          <w:szCs w:val="20"/>
          <w:lang w:val="en-US"/>
        </w:rPr>
        <w:t>PIN</w:t>
      </w:r>
      <w:r w:rsidRPr="00844E3A">
        <w:rPr>
          <w:rFonts w:ascii="Tahoma" w:hAnsi="Tahoma" w:cs="Tahoma"/>
          <w:sz w:val="20"/>
          <w:szCs w:val="20"/>
        </w:rPr>
        <w:t>-код, задаваемый пользователем, должен отличаться от предыдущего;</w:t>
      </w:r>
    </w:p>
    <w:p w14:paraId="2E39FF0D" w14:textId="77777777" w:rsidR="00C15FBA" w:rsidRPr="00844E3A" w:rsidRDefault="00C15FBA" w:rsidP="00C15FBA">
      <w:pPr>
        <w:pStyle w:val="ac"/>
        <w:numPr>
          <w:ilvl w:val="0"/>
          <w:numId w:val="104"/>
        </w:numPr>
        <w:jc w:val="both"/>
        <w:rPr>
          <w:rFonts w:ascii="Tahoma" w:hAnsi="Tahoma" w:cs="Tahoma"/>
          <w:sz w:val="20"/>
          <w:szCs w:val="20"/>
        </w:rPr>
      </w:pPr>
      <w:r w:rsidRPr="00844E3A">
        <w:rPr>
          <w:rFonts w:ascii="Tahoma" w:hAnsi="Tahoma" w:cs="Tahoma"/>
          <w:sz w:val="20"/>
          <w:szCs w:val="20"/>
        </w:rPr>
        <w:t xml:space="preserve">если для смены паролей производится отправка кода подтверждения посредством </w:t>
      </w:r>
      <w:r w:rsidRPr="00844E3A">
        <w:rPr>
          <w:rFonts w:ascii="Tahoma" w:hAnsi="Tahoma" w:cs="Tahoma"/>
          <w:sz w:val="20"/>
          <w:szCs w:val="20"/>
          <w:lang w:val="en-US"/>
        </w:rPr>
        <w:t>email</w:t>
      </w:r>
      <w:r w:rsidRPr="00844E3A">
        <w:rPr>
          <w:rFonts w:ascii="Tahoma" w:hAnsi="Tahoma" w:cs="Tahoma"/>
          <w:sz w:val="20"/>
          <w:szCs w:val="20"/>
        </w:rPr>
        <w:t>/</w:t>
      </w:r>
      <w:r w:rsidRPr="00844E3A">
        <w:rPr>
          <w:rFonts w:ascii="Tahoma" w:hAnsi="Tahoma" w:cs="Tahoma"/>
          <w:sz w:val="20"/>
          <w:szCs w:val="20"/>
          <w:lang w:val="en-US"/>
        </w:rPr>
        <w:t>SMS</w:t>
      </w:r>
      <w:r w:rsidRPr="00844E3A">
        <w:rPr>
          <w:rFonts w:ascii="Tahoma" w:hAnsi="Tahoma" w:cs="Tahoma"/>
          <w:sz w:val="20"/>
          <w:szCs w:val="20"/>
        </w:rPr>
        <w:t>/</w:t>
      </w:r>
      <w:r w:rsidRPr="00844E3A">
        <w:rPr>
          <w:rFonts w:ascii="Tahoma" w:hAnsi="Tahoma" w:cs="Tahoma"/>
          <w:sz w:val="20"/>
          <w:szCs w:val="20"/>
          <w:lang w:val="en-US"/>
        </w:rPr>
        <w:t>push</w:t>
      </w:r>
      <w:r w:rsidRPr="00844E3A">
        <w:rPr>
          <w:rFonts w:ascii="Tahoma" w:hAnsi="Tahoma" w:cs="Tahoma"/>
          <w:sz w:val="20"/>
          <w:szCs w:val="20"/>
        </w:rPr>
        <w:t xml:space="preserve">-уведомления, срок действия кода должен быть ограничен (рекомендуется использовать следующие ограничения: </w:t>
      </w:r>
      <w:r w:rsidRPr="00844E3A">
        <w:rPr>
          <w:rFonts w:ascii="Tahoma" w:hAnsi="Tahoma" w:cs="Tahoma"/>
          <w:sz w:val="20"/>
          <w:szCs w:val="20"/>
          <w:lang w:val="en-US"/>
        </w:rPr>
        <w:t>email</w:t>
      </w:r>
      <w:r w:rsidRPr="00844E3A">
        <w:rPr>
          <w:rFonts w:ascii="Tahoma" w:hAnsi="Tahoma" w:cs="Tahoma"/>
          <w:sz w:val="20"/>
          <w:szCs w:val="20"/>
        </w:rPr>
        <w:t xml:space="preserve"> – 48 часов, </w:t>
      </w:r>
      <w:r w:rsidRPr="00844E3A">
        <w:rPr>
          <w:rFonts w:ascii="Tahoma" w:hAnsi="Tahoma" w:cs="Tahoma"/>
          <w:sz w:val="20"/>
          <w:szCs w:val="20"/>
          <w:lang w:val="en-US"/>
        </w:rPr>
        <w:t>SMS</w:t>
      </w:r>
      <w:r w:rsidRPr="00844E3A">
        <w:rPr>
          <w:rFonts w:ascii="Tahoma" w:hAnsi="Tahoma" w:cs="Tahoma"/>
          <w:sz w:val="20"/>
          <w:szCs w:val="20"/>
        </w:rPr>
        <w:t>/</w:t>
      </w:r>
      <w:r w:rsidRPr="00844E3A">
        <w:rPr>
          <w:rFonts w:ascii="Tahoma" w:hAnsi="Tahoma" w:cs="Tahoma"/>
          <w:sz w:val="20"/>
          <w:szCs w:val="20"/>
          <w:lang w:val="en-US"/>
        </w:rPr>
        <w:t>push</w:t>
      </w:r>
      <w:r w:rsidRPr="00844E3A">
        <w:rPr>
          <w:rFonts w:ascii="Tahoma" w:hAnsi="Tahoma" w:cs="Tahoma"/>
          <w:sz w:val="20"/>
          <w:szCs w:val="20"/>
        </w:rPr>
        <w:t>-код – 15 минут);</w:t>
      </w:r>
    </w:p>
    <w:p w14:paraId="01FA5B69" w14:textId="77777777" w:rsidR="00C15FBA" w:rsidRPr="00844E3A" w:rsidRDefault="00C15FBA" w:rsidP="00C15FBA">
      <w:pPr>
        <w:pStyle w:val="ac"/>
        <w:numPr>
          <w:ilvl w:val="0"/>
          <w:numId w:val="104"/>
        </w:numPr>
        <w:jc w:val="both"/>
        <w:rPr>
          <w:rFonts w:ascii="Tahoma" w:hAnsi="Tahoma" w:cs="Tahoma"/>
          <w:sz w:val="20"/>
          <w:szCs w:val="20"/>
        </w:rPr>
      </w:pPr>
      <w:r w:rsidRPr="00844E3A">
        <w:rPr>
          <w:rFonts w:ascii="Tahoma" w:hAnsi="Tahoma" w:cs="Tahoma"/>
          <w:sz w:val="20"/>
          <w:szCs w:val="20"/>
        </w:rPr>
        <w:t>все временные коды, используемые для подтверждения действий, должны генерироваться случайным образом и содержать не менее четырех символов;</w:t>
      </w:r>
    </w:p>
    <w:p w14:paraId="7C917BC5" w14:textId="77777777" w:rsidR="00C15FBA" w:rsidRPr="00844E3A" w:rsidRDefault="00C15FBA" w:rsidP="00C15FBA">
      <w:pPr>
        <w:pStyle w:val="ac"/>
        <w:numPr>
          <w:ilvl w:val="0"/>
          <w:numId w:val="104"/>
        </w:numPr>
        <w:jc w:val="both"/>
        <w:rPr>
          <w:rFonts w:ascii="Tahoma" w:hAnsi="Tahoma" w:cs="Tahoma"/>
          <w:sz w:val="20"/>
          <w:szCs w:val="20"/>
        </w:rPr>
      </w:pPr>
      <w:r w:rsidRPr="00844E3A">
        <w:rPr>
          <w:rFonts w:ascii="Tahoma" w:hAnsi="Tahoma" w:cs="Tahoma"/>
          <w:sz w:val="20"/>
          <w:szCs w:val="20"/>
        </w:rPr>
        <w:t>все временные коды/ссылки, генерируемые программным продуктом должны быть одноразовыми;</w:t>
      </w:r>
    </w:p>
    <w:p w14:paraId="74463059" w14:textId="77777777" w:rsidR="00C15FBA" w:rsidRPr="00844E3A" w:rsidRDefault="00C15FBA" w:rsidP="00C15FBA">
      <w:pPr>
        <w:pStyle w:val="ac"/>
        <w:numPr>
          <w:ilvl w:val="0"/>
          <w:numId w:val="104"/>
        </w:numPr>
        <w:jc w:val="both"/>
        <w:rPr>
          <w:rFonts w:ascii="Tahoma" w:hAnsi="Tahoma" w:cs="Tahoma"/>
          <w:sz w:val="20"/>
          <w:szCs w:val="20"/>
        </w:rPr>
      </w:pPr>
      <w:r w:rsidRPr="00844E3A">
        <w:rPr>
          <w:rFonts w:ascii="Tahoma" w:hAnsi="Tahoma" w:cs="Tahoma"/>
          <w:sz w:val="20"/>
          <w:szCs w:val="20"/>
        </w:rPr>
        <w:t>частота запросов отправки временных кодов/ссылок должна быть ограничена одной попыткой в минуту и не более пятью попытками с последующей отменой запрашиваемого действия.</w:t>
      </w:r>
    </w:p>
    <w:p w14:paraId="43B9B9F2"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7.2.4. Требования к работе с сессиями:</w:t>
      </w:r>
    </w:p>
    <w:p w14:paraId="471F5D3E" w14:textId="77777777" w:rsidR="00C15FBA" w:rsidRPr="00844E3A" w:rsidRDefault="00C15FBA" w:rsidP="00C15FBA">
      <w:pPr>
        <w:pStyle w:val="ac"/>
        <w:numPr>
          <w:ilvl w:val="0"/>
          <w:numId w:val="105"/>
        </w:numPr>
        <w:jc w:val="both"/>
        <w:rPr>
          <w:rFonts w:ascii="Tahoma" w:hAnsi="Tahoma" w:cs="Tahoma"/>
          <w:sz w:val="20"/>
          <w:szCs w:val="20"/>
        </w:rPr>
      </w:pPr>
      <w:r w:rsidRPr="00844E3A">
        <w:rPr>
          <w:rFonts w:ascii="Tahoma" w:hAnsi="Tahoma" w:cs="Tahoma"/>
          <w:sz w:val="20"/>
          <w:szCs w:val="20"/>
        </w:rPr>
        <w:t>срок действия сессии пользователя должен быть ограничен по времени;</w:t>
      </w:r>
    </w:p>
    <w:p w14:paraId="1948F5AF" w14:textId="77777777" w:rsidR="00C15FBA" w:rsidRPr="00844E3A" w:rsidRDefault="00C15FBA" w:rsidP="00C15FBA">
      <w:pPr>
        <w:pStyle w:val="ac"/>
        <w:numPr>
          <w:ilvl w:val="0"/>
          <w:numId w:val="105"/>
        </w:numPr>
        <w:jc w:val="both"/>
        <w:rPr>
          <w:rFonts w:ascii="Tahoma" w:hAnsi="Tahoma" w:cs="Tahoma"/>
          <w:sz w:val="20"/>
          <w:szCs w:val="20"/>
        </w:rPr>
      </w:pPr>
      <w:r w:rsidRPr="00844E3A">
        <w:rPr>
          <w:rFonts w:ascii="Tahoma" w:hAnsi="Tahoma" w:cs="Tahoma"/>
          <w:sz w:val="20"/>
          <w:szCs w:val="20"/>
        </w:rPr>
        <w:t>идентификаторы сессий пользователя должны генерироваться случайным образом каждый раз при создании новой сессии;</w:t>
      </w:r>
    </w:p>
    <w:p w14:paraId="1F05EC1B" w14:textId="77777777" w:rsidR="00C15FBA" w:rsidRPr="00844E3A" w:rsidRDefault="00C15FBA" w:rsidP="00C15FBA">
      <w:pPr>
        <w:pStyle w:val="ac"/>
        <w:numPr>
          <w:ilvl w:val="0"/>
          <w:numId w:val="105"/>
        </w:numPr>
        <w:jc w:val="both"/>
        <w:rPr>
          <w:rFonts w:ascii="Tahoma" w:hAnsi="Tahoma" w:cs="Tahoma"/>
          <w:sz w:val="20"/>
          <w:szCs w:val="20"/>
        </w:rPr>
      </w:pPr>
      <w:r w:rsidRPr="00844E3A">
        <w:rPr>
          <w:rFonts w:ascii="Tahoma" w:hAnsi="Tahoma" w:cs="Tahoma"/>
          <w:sz w:val="20"/>
          <w:szCs w:val="20"/>
        </w:rPr>
        <w:t xml:space="preserve">идентификатор сессии должен храниться в составе </w:t>
      </w:r>
      <w:r w:rsidRPr="00844E3A">
        <w:rPr>
          <w:rFonts w:ascii="Tahoma" w:hAnsi="Tahoma" w:cs="Tahoma"/>
          <w:sz w:val="20"/>
          <w:szCs w:val="20"/>
          <w:lang w:val="en-US"/>
        </w:rPr>
        <w:t>Cookie</w:t>
      </w:r>
      <w:r w:rsidRPr="00844E3A">
        <w:rPr>
          <w:rFonts w:ascii="Tahoma" w:hAnsi="Tahoma" w:cs="Tahoma"/>
          <w:sz w:val="20"/>
          <w:szCs w:val="20"/>
        </w:rPr>
        <w:t>;</w:t>
      </w:r>
    </w:p>
    <w:p w14:paraId="413F7DC2" w14:textId="77777777" w:rsidR="00C15FBA" w:rsidRPr="00844E3A" w:rsidRDefault="00C15FBA" w:rsidP="00C15FBA">
      <w:pPr>
        <w:pStyle w:val="ac"/>
        <w:numPr>
          <w:ilvl w:val="0"/>
          <w:numId w:val="105"/>
        </w:numPr>
        <w:jc w:val="both"/>
        <w:rPr>
          <w:rFonts w:ascii="Tahoma" w:hAnsi="Tahoma" w:cs="Tahoma"/>
          <w:sz w:val="20"/>
          <w:szCs w:val="20"/>
        </w:rPr>
      </w:pPr>
      <w:r w:rsidRPr="00844E3A">
        <w:rPr>
          <w:rFonts w:ascii="Tahoma" w:hAnsi="Tahoma" w:cs="Tahoma"/>
          <w:sz w:val="20"/>
          <w:szCs w:val="20"/>
        </w:rPr>
        <w:t>при выходе из учетной записи последующие запросы к системе не должны быть успешными;</w:t>
      </w:r>
    </w:p>
    <w:p w14:paraId="3BC84CED" w14:textId="77777777" w:rsidR="00C15FBA" w:rsidRPr="00844E3A" w:rsidRDefault="00C15FBA" w:rsidP="00C15FBA">
      <w:pPr>
        <w:pStyle w:val="ac"/>
        <w:numPr>
          <w:ilvl w:val="0"/>
          <w:numId w:val="105"/>
        </w:numPr>
        <w:jc w:val="both"/>
        <w:rPr>
          <w:rFonts w:ascii="Tahoma" w:hAnsi="Tahoma" w:cs="Tahoma"/>
          <w:sz w:val="20"/>
          <w:szCs w:val="20"/>
        </w:rPr>
      </w:pPr>
      <w:r w:rsidRPr="00844E3A">
        <w:rPr>
          <w:rFonts w:ascii="Tahoma" w:hAnsi="Tahoma" w:cs="Tahoma"/>
          <w:sz w:val="20"/>
          <w:szCs w:val="20"/>
        </w:rPr>
        <w:t xml:space="preserve">исключить возможность передачи </w:t>
      </w:r>
      <w:r w:rsidRPr="00844E3A">
        <w:rPr>
          <w:rFonts w:ascii="Tahoma" w:hAnsi="Tahoma" w:cs="Tahoma"/>
          <w:sz w:val="20"/>
          <w:szCs w:val="20"/>
          <w:lang w:val="en-US"/>
        </w:rPr>
        <w:t>Cookie</w:t>
      </w:r>
      <w:r w:rsidRPr="00844E3A">
        <w:rPr>
          <w:rFonts w:ascii="Tahoma" w:hAnsi="Tahoma" w:cs="Tahoma"/>
          <w:sz w:val="20"/>
          <w:szCs w:val="20"/>
        </w:rPr>
        <w:t xml:space="preserve"> через незащищенное соединение (устанавливать для атрибута </w:t>
      </w:r>
      <w:r w:rsidRPr="00844E3A">
        <w:rPr>
          <w:rFonts w:ascii="Tahoma" w:hAnsi="Tahoma" w:cs="Tahoma"/>
          <w:sz w:val="20"/>
          <w:szCs w:val="20"/>
          <w:lang w:val="en-US"/>
        </w:rPr>
        <w:t>secure</w:t>
      </w:r>
      <w:r w:rsidRPr="00844E3A">
        <w:rPr>
          <w:rFonts w:ascii="Tahoma" w:hAnsi="Tahoma" w:cs="Tahoma"/>
          <w:sz w:val="20"/>
          <w:szCs w:val="20"/>
        </w:rPr>
        <w:t xml:space="preserve"> значение </w:t>
      </w:r>
      <w:r w:rsidRPr="00844E3A">
        <w:rPr>
          <w:rFonts w:ascii="Tahoma" w:hAnsi="Tahoma" w:cs="Tahoma"/>
          <w:sz w:val="20"/>
          <w:szCs w:val="20"/>
          <w:lang w:val="en-US"/>
        </w:rPr>
        <w:t>true</w:t>
      </w:r>
      <w:r w:rsidRPr="00844E3A">
        <w:rPr>
          <w:rFonts w:ascii="Tahoma" w:hAnsi="Tahoma" w:cs="Tahoma"/>
          <w:sz w:val="20"/>
          <w:szCs w:val="20"/>
        </w:rPr>
        <w:t>);</w:t>
      </w:r>
    </w:p>
    <w:p w14:paraId="0E3BE496" w14:textId="77777777" w:rsidR="00C15FBA" w:rsidRPr="00844E3A" w:rsidRDefault="00C15FBA" w:rsidP="00C15FBA">
      <w:pPr>
        <w:pStyle w:val="ac"/>
        <w:numPr>
          <w:ilvl w:val="0"/>
          <w:numId w:val="105"/>
        </w:numPr>
        <w:jc w:val="both"/>
        <w:rPr>
          <w:rFonts w:ascii="Tahoma" w:hAnsi="Tahoma" w:cs="Tahoma"/>
          <w:sz w:val="20"/>
          <w:szCs w:val="20"/>
        </w:rPr>
      </w:pPr>
      <w:r w:rsidRPr="00844E3A">
        <w:rPr>
          <w:rFonts w:ascii="Tahoma" w:hAnsi="Tahoma" w:cs="Tahoma"/>
          <w:sz w:val="20"/>
          <w:szCs w:val="20"/>
        </w:rPr>
        <w:t xml:space="preserve">запретить доступ к </w:t>
      </w:r>
      <w:r w:rsidRPr="00844E3A">
        <w:rPr>
          <w:rFonts w:ascii="Tahoma" w:hAnsi="Tahoma" w:cs="Tahoma"/>
          <w:sz w:val="20"/>
          <w:szCs w:val="20"/>
          <w:lang w:val="en-US"/>
        </w:rPr>
        <w:t>cookie</w:t>
      </w:r>
      <w:r w:rsidRPr="00844E3A">
        <w:rPr>
          <w:rFonts w:ascii="Tahoma" w:hAnsi="Tahoma" w:cs="Tahoma"/>
          <w:sz w:val="20"/>
          <w:szCs w:val="20"/>
        </w:rPr>
        <w:t xml:space="preserve"> через </w:t>
      </w:r>
      <w:r w:rsidRPr="00844E3A">
        <w:rPr>
          <w:rFonts w:ascii="Tahoma" w:hAnsi="Tahoma" w:cs="Tahoma"/>
          <w:sz w:val="20"/>
          <w:szCs w:val="20"/>
          <w:lang w:val="en-US"/>
        </w:rPr>
        <w:t>JavaScript</w:t>
      </w:r>
      <w:r w:rsidRPr="00844E3A">
        <w:rPr>
          <w:rFonts w:ascii="Tahoma" w:hAnsi="Tahoma" w:cs="Tahoma"/>
          <w:sz w:val="20"/>
          <w:szCs w:val="20"/>
        </w:rPr>
        <w:t xml:space="preserve"> браузера (устанавливать для атрибута </w:t>
      </w:r>
      <w:proofErr w:type="spellStart"/>
      <w:r w:rsidRPr="00844E3A">
        <w:rPr>
          <w:rFonts w:ascii="Tahoma" w:hAnsi="Tahoma" w:cs="Tahoma"/>
          <w:sz w:val="20"/>
          <w:szCs w:val="20"/>
          <w:lang w:val="en-US"/>
        </w:rPr>
        <w:t>httponly</w:t>
      </w:r>
      <w:proofErr w:type="spellEnd"/>
      <w:r w:rsidRPr="00844E3A">
        <w:rPr>
          <w:rFonts w:ascii="Tahoma" w:hAnsi="Tahoma" w:cs="Tahoma"/>
          <w:sz w:val="20"/>
          <w:szCs w:val="20"/>
        </w:rPr>
        <w:t xml:space="preserve"> значение </w:t>
      </w:r>
      <w:r w:rsidRPr="00844E3A">
        <w:rPr>
          <w:rFonts w:ascii="Tahoma" w:hAnsi="Tahoma" w:cs="Tahoma"/>
          <w:sz w:val="20"/>
          <w:szCs w:val="20"/>
          <w:lang w:val="en-US"/>
        </w:rPr>
        <w:t>true</w:t>
      </w:r>
      <w:r w:rsidRPr="00844E3A">
        <w:rPr>
          <w:rFonts w:ascii="Tahoma" w:hAnsi="Tahoma" w:cs="Tahoma"/>
          <w:sz w:val="20"/>
          <w:szCs w:val="20"/>
        </w:rPr>
        <w:t>);</w:t>
      </w:r>
    </w:p>
    <w:p w14:paraId="2ABD02B8" w14:textId="77777777" w:rsidR="00C15FBA" w:rsidRPr="00844E3A" w:rsidRDefault="00C15FBA" w:rsidP="00C15FBA">
      <w:pPr>
        <w:pStyle w:val="ac"/>
        <w:numPr>
          <w:ilvl w:val="0"/>
          <w:numId w:val="105"/>
        </w:numPr>
        <w:jc w:val="both"/>
        <w:rPr>
          <w:rFonts w:ascii="Tahoma" w:hAnsi="Tahoma" w:cs="Tahoma"/>
          <w:sz w:val="20"/>
          <w:szCs w:val="20"/>
        </w:rPr>
      </w:pPr>
      <w:r w:rsidRPr="00844E3A">
        <w:rPr>
          <w:rFonts w:ascii="Tahoma" w:hAnsi="Tahoma" w:cs="Tahoma"/>
          <w:sz w:val="20"/>
          <w:szCs w:val="20"/>
        </w:rPr>
        <w:t xml:space="preserve">обеспечить защиту от </w:t>
      </w:r>
      <w:r w:rsidRPr="00844E3A">
        <w:rPr>
          <w:rFonts w:ascii="Tahoma" w:hAnsi="Tahoma" w:cs="Tahoma"/>
          <w:sz w:val="20"/>
          <w:szCs w:val="20"/>
          <w:lang w:val="en-US"/>
        </w:rPr>
        <w:t>CSRF</w:t>
      </w:r>
      <w:r w:rsidRPr="00844E3A">
        <w:rPr>
          <w:rFonts w:ascii="Tahoma" w:hAnsi="Tahoma" w:cs="Tahoma"/>
          <w:sz w:val="20"/>
          <w:szCs w:val="20"/>
        </w:rPr>
        <w:t>-атак для веб-страниц, на которых возможно выполнение потенциально опасных действий в приложении.</w:t>
      </w:r>
    </w:p>
    <w:p w14:paraId="301E1779"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7.2.5. Требования к сетевому взаимодействию и каналам связи:</w:t>
      </w:r>
    </w:p>
    <w:p w14:paraId="0D775381" w14:textId="77777777" w:rsidR="00C15FBA" w:rsidRPr="00844E3A" w:rsidRDefault="00C15FBA" w:rsidP="00C15FBA">
      <w:pPr>
        <w:pStyle w:val="ac"/>
        <w:numPr>
          <w:ilvl w:val="0"/>
          <w:numId w:val="106"/>
        </w:numPr>
        <w:jc w:val="both"/>
        <w:rPr>
          <w:rFonts w:ascii="Tahoma" w:hAnsi="Tahoma" w:cs="Tahoma"/>
          <w:sz w:val="20"/>
          <w:szCs w:val="20"/>
        </w:rPr>
      </w:pPr>
      <w:r w:rsidRPr="00844E3A">
        <w:rPr>
          <w:rFonts w:ascii="Tahoma" w:hAnsi="Tahoma" w:cs="Tahoma"/>
          <w:sz w:val="20"/>
          <w:szCs w:val="20"/>
        </w:rPr>
        <w:t xml:space="preserve">все сетевые взаимодействия должны осуществляться с использованием защищенного транспортного протокола </w:t>
      </w:r>
      <w:r w:rsidRPr="00844E3A">
        <w:rPr>
          <w:rFonts w:ascii="Tahoma" w:hAnsi="Tahoma" w:cs="Tahoma"/>
          <w:sz w:val="20"/>
          <w:szCs w:val="20"/>
          <w:lang w:val="en-US"/>
        </w:rPr>
        <w:t>TLS</w:t>
      </w:r>
      <w:r w:rsidRPr="00844E3A">
        <w:rPr>
          <w:rFonts w:ascii="Tahoma" w:hAnsi="Tahoma" w:cs="Tahoma"/>
          <w:sz w:val="20"/>
          <w:szCs w:val="20"/>
        </w:rPr>
        <w:t xml:space="preserve"> версии не ниже 1.2;</w:t>
      </w:r>
    </w:p>
    <w:p w14:paraId="35CB2779" w14:textId="77777777" w:rsidR="00C15FBA" w:rsidRPr="00844E3A" w:rsidRDefault="00C15FBA" w:rsidP="00C15FBA">
      <w:pPr>
        <w:pStyle w:val="ac"/>
        <w:numPr>
          <w:ilvl w:val="0"/>
          <w:numId w:val="106"/>
        </w:numPr>
        <w:jc w:val="both"/>
        <w:rPr>
          <w:rFonts w:ascii="Tahoma" w:hAnsi="Tahoma" w:cs="Tahoma"/>
          <w:sz w:val="20"/>
          <w:szCs w:val="20"/>
        </w:rPr>
      </w:pPr>
      <w:r w:rsidRPr="00844E3A">
        <w:rPr>
          <w:rFonts w:ascii="Tahoma" w:hAnsi="Tahoma" w:cs="Tahoma"/>
          <w:sz w:val="20"/>
          <w:szCs w:val="20"/>
        </w:rPr>
        <w:t xml:space="preserve">использовать протокол HTTPS в составе </w:t>
      </w:r>
      <w:r w:rsidRPr="00844E3A">
        <w:rPr>
          <w:rFonts w:ascii="Tahoma" w:hAnsi="Tahoma" w:cs="Tahoma"/>
          <w:sz w:val="20"/>
          <w:szCs w:val="20"/>
          <w:lang w:val="en-US"/>
        </w:rPr>
        <w:t>URL</w:t>
      </w:r>
      <w:r w:rsidRPr="00844E3A">
        <w:rPr>
          <w:rFonts w:ascii="Tahoma" w:hAnsi="Tahoma" w:cs="Tahoma"/>
          <w:sz w:val="20"/>
          <w:szCs w:val="20"/>
        </w:rPr>
        <w:t xml:space="preserve">, к которым происходит обращение в ходе работы ПО (для принудительного использования </w:t>
      </w:r>
      <w:r w:rsidRPr="00844E3A">
        <w:rPr>
          <w:rFonts w:ascii="Tahoma" w:hAnsi="Tahoma" w:cs="Tahoma"/>
          <w:sz w:val="20"/>
          <w:szCs w:val="20"/>
          <w:lang w:val="en-US"/>
        </w:rPr>
        <w:t>HTTPS</w:t>
      </w:r>
      <w:r w:rsidRPr="00844E3A">
        <w:rPr>
          <w:rFonts w:ascii="Tahoma" w:hAnsi="Tahoma" w:cs="Tahoma"/>
          <w:sz w:val="20"/>
          <w:szCs w:val="20"/>
        </w:rPr>
        <w:t xml:space="preserve"> применять </w:t>
      </w:r>
      <w:proofErr w:type="spellStart"/>
      <w:r w:rsidRPr="00844E3A">
        <w:rPr>
          <w:rFonts w:ascii="Tahoma" w:hAnsi="Tahoma" w:cs="Tahoma"/>
          <w:sz w:val="20"/>
          <w:szCs w:val="20"/>
        </w:rPr>
        <w:t>strict-transport-security</w:t>
      </w:r>
      <w:proofErr w:type="spellEnd"/>
      <w:r w:rsidRPr="00844E3A">
        <w:rPr>
          <w:rFonts w:ascii="Tahoma" w:hAnsi="Tahoma" w:cs="Tahoma"/>
          <w:sz w:val="20"/>
          <w:szCs w:val="20"/>
        </w:rPr>
        <w:t xml:space="preserve"> (HSTS) заголовки);</w:t>
      </w:r>
    </w:p>
    <w:p w14:paraId="4DB61BDB" w14:textId="77777777" w:rsidR="00C15FBA" w:rsidRPr="00844E3A" w:rsidRDefault="00C15FBA" w:rsidP="00C15FBA">
      <w:pPr>
        <w:pStyle w:val="ac"/>
        <w:numPr>
          <w:ilvl w:val="0"/>
          <w:numId w:val="106"/>
        </w:numPr>
        <w:jc w:val="both"/>
        <w:rPr>
          <w:rFonts w:ascii="Tahoma" w:hAnsi="Tahoma" w:cs="Tahoma"/>
          <w:sz w:val="20"/>
          <w:szCs w:val="20"/>
        </w:rPr>
      </w:pPr>
      <w:r w:rsidRPr="00844E3A">
        <w:rPr>
          <w:rFonts w:ascii="Tahoma" w:hAnsi="Tahoma" w:cs="Tahoma"/>
          <w:sz w:val="20"/>
          <w:szCs w:val="20"/>
        </w:rPr>
        <w:t xml:space="preserve">исключить сетевое взаимодействие с </w:t>
      </w:r>
      <w:proofErr w:type="spellStart"/>
      <w:r w:rsidRPr="00844E3A">
        <w:rPr>
          <w:rFonts w:ascii="Tahoma" w:hAnsi="Tahoma" w:cs="Tahoma"/>
          <w:sz w:val="20"/>
          <w:szCs w:val="20"/>
        </w:rPr>
        <w:t>недоверенными</w:t>
      </w:r>
      <w:proofErr w:type="spellEnd"/>
      <w:r w:rsidRPr="00844E3A">
        <w:rPr>
          <w:rFonts w:ascii="Tahoma" w:hAnsi="Tahoma" w:cs="Tahoma"/>
          <w:sz w:val="20"/>
          <w:szCs w:val="20"/>
        </w:rPr>
        <w:t xml:space="preserve"> внешними ресурсами в процессе работы ПО.</w:t>
      </w:r>
    </w:p>
    <w:p w14:paraId="5E5784A9"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7.2.6. Требования к реализации открытого внутреннего API:</w:t>
      </w:r>
    </w:p>
    <w:p w14:paraId="5E893B02" w14:textId="77777777" w:rsidR="00C15FBA" w:rsidRPr="00844E3A" w:rsidRDefault="00C15FBA" w:rsidP="00C15FBA">
      <w:pPr>
        <w:pStyle w:val="ac"/>
        <w:numPr>
          <w:ilvl w:val="0"/>
          <w:numId w:val="107"/>
        </w:numPr>
        <w:jc w:val="both"/>
        <w:rPr>
          <w:rFonts w:ascii="Tahoma" w:hAnsi="Tahoma" w:cs="Tahoma"/>
          <w:sz w:val="20"/>
          <w:szCs w:val="20"/>
        </w:rPr>
      </w:pPr>
      <w:r w:rsidRPr="00844E3A">
        <w:rPr>
          <w:rFonts w:ascii="Tahoma" w:hAnsi="Tahoma" w:cs="Tahoma"/>
          <w:sz w:val="20"/>
          <w:szCs w:val="20"/>
        </w:rPr>
        <w:t xml:space="preserve">использовать методы авторизации для доступа к API на основе </w:t>
      </w:r>
      <w:proofErr w:type="spellStart"/>
      <w:r w:rsidRPr="00844E3A">
        <w:rPr>
          <w:rFonts w:ascii="Tahoma" w:hAnsi="Tahoma" w:cs="Tahoma"/>
          <w:sz w:val="20"/>
          <w:szCs w:val="20"/>
        </w:rPr>
        <w:t>токенов</w:t>
      </w:r>
      <w:proofErr w:type="spellEnd"/>
      <w:r w:rsidRPr="00844E3A">
        <w:rPr>
          <w:rFonts w:ascii="Tahoma" w:hAnsi="Tahoma" w:cs="Tahoma"/>
          <w:sz w:val="20"/>
          <w:szCs w:val="20"/>
        </w:rPr>
        <w:t xml:space="preserve"> с ограниченным сроком действия (рекомендуется использование OAuth2 на основе JWT);</w:t>
      </w:r>
    </w:p>
    <w:p w14:paraId="51A99FFB" w14:textId="77777777" w:rsidR="00C15FBA" w:rsidRPr="00844E3A" w:rsidRDefault="00C15FBA" w:rsidP="00C15FBA">
      <w:pPr>
        <w:pStyle w:val="ac"/>
        <w:numPr>
          <w:ilvl w:val="0"/>
          <w:numId w:val="107"/>
        </w:numPr>
        <w:jc w:val="both"/>
        <w:rPr>
          <w:rFonts w:ascii="Tahoma" w:hAnsi="Tahoma" w:cs="Tahoma"/>
          <w:sz w:val="20"/>
          <w:szCs w:val="20"/>
        </w:rPr>
      </w:pPr>
      <w:r w:rsidRPr="00844E3A">
        <w:rPr>
          <w:rFonts w:ascii="Tahoma" w:hAnsi="Tahoma" w:cs="Tahoma"/>
          <w:sz w:val="20"/>
          <w:szCs w:val="20"/>
        </w:rPr>
        <w:t>ввести ограничение на количество запросов к API в единицу времени;</w:t>
      </w:r>
    </w:p>
    <w:p w14:paraId="736B3B5E" w14:textId="77777777" w:rsidR="00C15FBA" w:rsidRPr="00844E3A" w:rsidRDefault="00C15FBA" w:rsidP="00C15FBA">
      <w:pPr>
        <w:pStyle w:val="ac"/>
        <w:numPr>
          <w:ilvl w:val="0"/>
          <w:numId w:val="107"/>
        </w:numPr>
        <w:jc w:val="both"/>
        <w:rPr>
          <w:rFonts w:ascii="Tahoma" w:hAnsi="Tahoma" w:cs="Tahoma"/>
          <w:sz w:val="20"/>
          <w:szCs w:val="20"/>
        </w:rPr>
      </w:pPr>
      <w:r w:rsidRPr="00844E3A">
        <w:rPr>
          <w:rFonts w:ascii="Tahoma" w:hAnsi="Tahoma" w:cs="Tahoma"/>
          <w:sz w:val="20"/>
          <w:szCs w:val="20"/>
        </w:rPr>
        <w:t>взаимодействие с приложением по API рекомендуется ограничить по белому списку IP-адресов.</w:t>
      </w:r>
    </w:p>
    <w:p w14:paraId="73D18785"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7.2.7. Требования к обработке внешних данных:</w:t>
      </w:r>
    </w:p>
    <w:p w14:paraId="4848FB9E" w14:textId="77777777" w:rsidR="00C15FBA" w:rsidRPr="00844E3A" w:rsidRDefault="00C15FBA" w:rsidP="00C15FBA">
      <w:pPr>
        <w:pStyle w:val="ac"/>
        <w:numPr>
          <w:ilvl w:val="0"/>
          <w:numId w:val="108"/>
        </w:numPr>
        <w:jc w:val="both"/>
        <w:rPr>
          <w:rFonts w:ascii="Tahoma" w:hAnsi="Tahoma" w:cs="Tahoma"/>
          <w:sz w:val="20"/>
          <w:szCs w:val="20"/>
        </w:rPr>
      </w:pPr>
      <w:r w:rsidRPr="00844E3A">
        <w:rPr>
          <w:rFonts w:ascii="Tahoma" w:hAnsi="Tahoma" w:cs="Tahoma"/>
          <w:sz w:val="20"/>
          <w:szCs w:val="20"/>
        </w:rPr>
        <w:t>предусмотреть контроль точности, полноты и правильности данных, поступающих в ПО;</w:t>
      </w:r>
    </w:p>
    <w:p w14:paraId="32E9B171" w14:textId="77777777" w:rsidR="00C15FBA" w:rsidRPr="00844E3A" w:rsidRDefault="00C15FBA" w:rsidP="00C15FBA">
      <w:pPr>
        <w:pStyle w:val="ac"/>
        <w:numPr>
          <w:ilvl w:val="0"/>
          <w:numId w:val="108"/>
        </w:numPr>
        <w:jc w:val="both"/>
        <w:rPr>
          <w:rFonts w:ascii="Tahoma" w:hAnsi="Tahoma" w:cs="Tahoma"/>
          <w:sz w:val="20"/>
          <w:szCs w:val="20"/>
        </w:rPr>
      </w:pPr>
      <w:r w:rsidRPr="00844E3A">
        <w:rPr>
          <w:rFonts w:ascii="Tahoma" w:hAnsi="Tahoma" w:cs="Tahoma"/>
          <w:sz w:val="20"/>
          <w:szCs w:val="20"/>
        </w:rPr>
        <w:t>обеспечить проверку безопасности и/или фильтрацию внешних данных, передаваемых в систему;</w:t>
      </w:r>
    </w:p>
    <w:p w14:paraId="4A491C1C" w14:textId="77777777" w:rsidR="00C15FBA" w:rsidRPr="00844E3A" w:rsidRDefault="00C15FBA" w:rsidP="00C15FBA">
      <w:pPr>
        <w:pStyle w:val="ac"/>
        <w:numPr>
          <w:ilvl w:val="0"/>
          <w:numId w:val="108"/>
        </w:numPr>
        <w:jc w:val="both"/>
        <w:rPr>
          <w:rFonts w:ascii="Tahoma" w:hAnsi="Tahoma" w:cs="Tahoma"/>
          <w:sz w:val="20"/>
          <w:szCs w:val="20"/>
        </w:rPr>
      </w:pPr>
      <w:r w:rsidRPr="00844E3A">
        <w:rPr>
          <w:rFonts w:ascii="Tahoma" w:hAnsi="Tahoma" w:cs="Tahoma"/>
          <w:sz w:val="20"/>
          <w:szCs w:val="20"/>
        </w:rPr>
        <w:t>обеспечить экранирование специальных символов в составе данных, вводимых в систему;</w:t>
      </w:r>
    </w:p>
    <w:p w14:paraId="71C832C3" w14:textId="77777777" w:rsidR="00C15FBA" w:rsidRPr="00844E3A" w:rsidRDefault="00C15FBA" w:rsidP="00C15FBA">
      <w:pPr>
        <w:pStyle w:val="ac"/>
        <w:numPr>
          <w:ilvl w:val="0"/>
          <w:numId w:val="108"/>
        </w:numPr>
        <w:jc w:val="both"/>
        <w:rPr>
          <w:rFonts w:ascii="Tahoma" w:hAnsi="Tahoma" w:cs="Tahoma"/>
          <w:sz w:val="20"/>
          <w:szCs w:val="20"/>
        </w:rPr>
      </w:pPr>
      <w:r w:rsidRPr="00844E3A">
        <w:rPr>
          <w:rFonts w:ascii="Tahoma" w:hAnsi="Tahoma" w:cs="Tahoma"/>
          <w:sz w:val="20"/>
          <w:szCs w:val="20"/>
        </w:rPr>
        <w:t>ограничить список расширений файлов, доступных к загрузке в систему, только действительно необходимыми расширениями;</w:t>
      </w:r>
    </w:p>
    <w:p w14:paraId="285065D1" w14:textId="77777777" w:rsidR="00C15FBA" w:rsidRPr="00844E3A" w:rsidRDefault="00C15FBA" w:rsidP="00C15FBA">
      <w:pPr>
        <w:pStyle w:val="ac"/>
        <w:numPr>
          <w:ilvl w:val="0"/>
          <w:numId w:val="108"/>
        </w:numPr>
        <w:jc w:val="both"/>
        <w:rPr>
          <w:rFonts w:ascii="Tahoma" w:hAnsi="Tahoma" w:cs="Tahoma"/>
          <w:sz w:val="20"/>
          <w:szCs w:val="20"/>
        </w:rPr>
      </w:pPr>
      <w:r w:rsidRPr="00844E3A">
        <w:rPr>
          <w:rFonts w:ascii="Tahoma" w:hAnsi="Tahoma" w:cs="Tahoma"/>
          <w:sz w:val="20"/>
          <w:szCs w:val="20"/>
        </w:rPr>
        <w:t>ограничить минимальный и максимальный объемы загружаемых файлов;</w:t>
      </w:r>
    </w:p>
    <w:p w14:paraId="2F5EC9E2" w14:textId="77777777" w:rsidR="00C15FBA" w:rsidRPr="00844E3A" w:rsidRDefault="00C15FBA" w:rsidP="00C15FBA">
      <w:pPr>
        <w:pStyle w:val="ac"/>
        <w:numPr>
          <w:ilvl w:val="0"/>
          <w:numId w:val="108"/>
        </w:numPr>
        <w:jc w:val="both"/>
        <w:rPr>
          <w:rFonts w:ascii="Tahoma" w:hAnsi="Tahoma" w:cs="Tahoma"/>
          <w:sz w:val="20"/>
          <w:szCs w:val="20"/>
        </w:rPr>
      </w:pPr>
      <w:r w:rsidRPr="00844E3A">
        <w:rPr>
          <w:rFonts w:ascii="Tahoma" w:hAnsi="Tahoma" w:cs="Tahoma"/>
          <w:sz w:val="20"/>
          <w:szCs w:val="20"/>
        </w:rPr>
        <w:t>если загрузка файлов в систему производиться из внешней сети, необходимо обеспечить их проверку антивирусными средствами;</w:t>
      </w:r>
    </w:p>
    <w:p w14:paraId="6273BD77" w14:textId="77777777" w:rsidR="00C15FBA" w:rsidRPr="00844E3A" w:rsidRDefault="00C15FBA" w:rsidP="00C15FBA">
      <w:pPr>
        <w:pStyle w:val="ac"/>
        <w:numPr>
          <w:ilvl w:val="0"/>
          <w:numId w:val="108"/>
        </w:numPr>
        <w:jc w:val="both"/>
        <w:rPr>
          <w:rFonts w:ascii="Tahoma" w:hAnsi="Tahoma" w:cs="Tahoma"/>
          <w:sz w:val="20"/>
          <w:szCs w:val="20"/>
        </w:rPr>
      </w:pPr>
      <w:r w:rsidRPr="00844E3A">
        <w:rPr>
          <w:rFonts w:ascii="Tahoma" w:hAnsi="Tahoma" w:cs="Tahoma"/>
          <w:sz w:val="20"/>
          <w:szCs w:val="20"/>
        </w:rPr>
        <w:t>использовать CSP (</w:t>
      </w:r>
      <w:proofErr w:type="spellStart"/>
      <w:r w:rsidRPr="00844E3A">
        <w:rPr>
          <w:rFonts w:ascii="Tahoma" w:hAnsi="Tahoma" w:cs="Tahoma"/>
          <w:sz w:val="20"/>
          <w:szCs w:val="20"/>
        </w:rPr>
        <w:t>Content</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Security</w:t>
      </w:r>
      <w:proofErr w:type="spellEnd"/>
      <w:r w:rsidRPr="00844E3A">
        <w:rPr>
          <w:rFonts w:ascii="Tahoma" w:hAnsi="Tahoma" w:cs="Tahoma"/>
          <w:sz w:val="20"/>
          <w:szCs w:val="20"/>
        </w:rPr>
        <w:t xml:space="preserve"> </w:t>
      </w:r>
      <w:proofErr w:type="spellStart"/>
      <w:r w:rsidRPr="00844E3A">
        <w:rPr>
          <w:rFonts w:ascii="Tahoma" w:hAnsi="Tahoma" w:cs="Tahoma"/>
          <w:sz w:val="20"/>
          <w:szCs w:val="20"/>
        </w:rPr>
        <w:t>Policy</w:t>
      </w:r>
      <w:proofErr w:type="spellEnd"/>
      <w:r w:rsidRPr="00844E3A">
        <w:rPr>
          <w:rFonts w:ascii="Tahoma" w:hAnsi="Tahoma" w:cs="Tahoma"/>
          <w:sz w:val="20"/>
          <w:szCs w:val="20"/>
        </w:rPr>
        <w:t>) для ограничения источников контента веб-приложений.</w:t>
      </w:r>
    </w:p>
    <w:p w14:paraId="0D385A52"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7.2.8. Требования к механизмам аудита и вывода ошибок:</w:t>
      </w:r>
    </w:p>
    <w:p w14:paraId="45EDB855" w14:textId="77777777" w:rsidR="00C15FBA" w:rsidRPr="00844E3A" w:rsidRDefault="00C15FBA" w:rsidP="00C15FBA">
      <w:pPr>
        <w:pStyle w:val="ac"/>
        <w:numPr>
          <w:ilvl w:val="0"/>
          <w:numId w:val="109"/>
        </w:numPr>
        <w:jc w:val="both"/>
        <w:rPr>
          <w:rFonts w:ascii="Tahoma" w:hAnsi="Tahoma" w:cs="Tahoma"/>
          <w:sz w:val="20"/>
          <w:szCs w:val="20"/>
        </w:rPr>
      </w:pPr>
      <w:r w:rsidRPr="00844E3A">
        <w:rPr>
          <w:rFonts w:ascii="Tahoma" w:hAnsi="Tahoma" w:cs="Tahoma"/>
          <w:sz w:val="20"/>
          <w:szCs w:val="20"/>
        </w:rPr>
        <w:t>реализовать механизмы регистрации событий системы;</w:t>
      </w:r>
    </w:p>
    <w:p w14:paraId="4BC565BA" w14:textId="77777777" w:rsidR="00C15FBA" w:rsidRPr="00844E3A" w:rsidRDefault="00C15FBA" w:rsidP="00C15FBA">
      <w:pPr>
        <w:pStyle w:val="ac"/>
        <w:numPr>
          <w:ilvl w:val="0"/>
          <w:numId w:val="109"/>
        </w:numPr>
        <w:jc w:val="both"/>
        <w:rPr>
          <w:rFonts w:ascii="Tahoma" w:hAnsi="Tahoma" w:cs="Tahoma"/>
          <w:sz w:val="20"/>
          <w:szCs w:val="20"/>
        </w:rPr>
      </w:pPr>
      <w:r w:rsidRPr="00844E3A">
        <w:rPr>
          <w:rFonts w:ascii="Tahoma" w:hAnsi="Tahoma" w:cs="Tahoma"/>
          <w:sz w:val="20"/>
          <w:szCs w:val="20"/>
        </w:rPr>
        <w:t>реализовать механизмы аудита действий пользователей в клиент-серверных программных продуктах;</w:t>
      </w:r>
    </w:p>
    <w:p w14:paraId="6EDC6A08" w14:textId="77777777" w:rsidR="00C15FBA" w:rsidRPr="00844E3A" w:rsidRDefault="00C15FBA" w:rsidP="00C15FBA">
      <w:pPr>
        <w:pStyle w:val="ac"/>
        <w:numPr>
          <w:ilvl w:val="0"/>
          <w:numId w:val="109"/>
        </w:numPr>
        <w:jc w:val="both"/>
        <w:rPr>
          <w:rFonts w:ascii="Tahoma" w:hAnsi="Tahoma" w:cs="Tahoma"/>
          <w:sz w:val="20"/>
          <w:szCs w:val="20"/>
        </w:rPr>
      </w:pPr>
      <w:r w:rsidRPr="00844E3A">
        <w:rPr>
          <w:rFonts w:ascii="Tahoma" w:hAnsi="Tahoma" w:cs="Tahoma"/>
          <w:sz w:val="20"/>
          <w:szCs w:val="20"/>
        </w:rPr>
        <w:t>исключить возможность отображения пользователям в составе ошибок любой конфиденциальной информации;</w:t>
      </w:r>
    </w:p>
    <w:p w14:paraId="18DCB077" w14:textId="77777777" w:rsidR="00C15FBA" w:rsidRPr="00844E3A" w:rsidRDefault="00C15FBA" w:rsidP="00C15FBA">
      <w:pPr>
        <w:pStyle w:val="ac"/>
        <w:numPr>
          <w:ilvl w:val="0"/>
          <w:numId w:val="109"/>
        </w:numPr>
        <w:jc w:val="both"/>
        <w:rPr>
          <w:rFonts w:ascii="Tahoma" w:hAnsi="Tahoma" w:cs="Tahoma"/>
          <w:sz w:val="20"/>
          <w:szCs w:val="20"/>
        </w:rPr>
      </w:pPr>
      <w:r w:rsidRPr="00844E3A">
        <w:rPr>
          <w:rFonts w:ascii="Tahoma" w:hAnsi="Tahoma" w:cs="Tahoma"/>
          <w:sz w:val="20"/>
          <w:szCs w:val="20"/>
        </w:rPr>
        <w:t>исключить возможность отображения пользователям детальной информации об ошибках, содержащей инфраструктурные данные, сведения о системе, ее компонентах, а также составе и версиях используемых компонентов ПО;</w:t>
      </w:r>
    </w:p>
    <w:p w14:paraId="656A8CEF" w14:textId="77777777" w:rsidR="00C15FBA" w:rsidRPr="00844E3A" w:rsidRDefault="00C15FBA" w:rsidP="00C15FBA">
      <w:pPr>
        <w:pStyle w:val="ac"/>
        <w:numPr>
          <w:ilvl w:val="0"/>
          <w:numId w:val="109"/>
        </w:numPr>
        <w:jc w:val="both"/>
        <w:rPr>
          <w:rFonts w:ascii="Tahoma" w:hAnsi="Tahoma" w:cs="Tahoma"/>
          <w:sz w:val="20"/>
          <w:szCs w:val="20"/>
        </w:rPr>
      </w:pPr>
      <w:r w:rsidRPr="00844E3A">
        <w:rPr>
          <w:rFonts w:ascii="Tahoma" w:hAnsi="Tahoma" w:cs="Tahoma"/>
          <w:sz w:val="20"/>
          <w:szCs w:val="20"/>
        </w:rPr>
        <w:lastRenderedPageBreak/>
        <w:t>детальная информация об ошибках должна сохраняться централизованно на стороне сервера в клиент-серверных программных продуктах;</w:t>
      </w:r>
    </w:p>
    <w:p w14:paraId="43ADA682" w14:textId="77777777" w:rsidR="00C15FBA" w:rsidRPr="00844E3A" w:rsidRDefault="00C15FBA" w:rsidP="00C15FBA">
      <w:pPr>
        <w:pStyle w:val="ac"/>
        <w:numPr>
          <w:ilvl w:val="0"/>
          <w:numId w:val="109"/>
        </w:numPr>
        <w:jc w:val="both"/>
        <w:rPr>
          <w:rFonts w:ascii="Tahoma" w:hAnsi="Tahoma" w:cs="Tahoma"/>
          <w:sz w:val="20"/>
          <w:szCs w:val="20"/>
        </w:rPr>
      </w:pPr>
      <w:r w:rsidRPr="00844E3A">
        <w:rPr>
          <w:rFonts w:ascii="Tahoma" w:hAnsi="Tahoma" w:cs="Tahoma"/>
          <w:sz w:val="20"/>
          <w:szCs w:val="20"/>
        </w:rPr>
        <w:t>необходимо предусмотреть контроль целостности журналов аудита важных транзакций для предотвращения подмены или удаления данных;</w:t>
      </w:r>
    </w:p>
    <w:p w14:paraId="77D9A277" w14:textId="77777777" w:rsidR="00C15FBA" w:rsidRPr="00844E3A" w:rsidRDefault="00C15FBA" w:rsidP="00C15FBA">
      <w:pPr>
        <w:pStyle w:val="ac"/>
        <w:numPr>
          <w:ilvl w:val="0"/>
          <w:numId w:val="109"/>
        </w:numPr>
        <w:jc w:val="both"/>
        <w:rPr>
          <w:rFonts w:ascii="Tahoma" w:hAnsi="Tahoma" w:cs="Tahoma"/>
          <w:sz w:val="20"/>
          <w:szCs w:val="20"/>
        </w:rPr>
      </w:pPr>
      <w:r w:rsidRPr="00844E3A">
        <w:rPr>
          <w:rFonts w:ascii="Tahoma" w:hAnsi="Tahoma" w:cs="Tahoma"/>
          <w:sz w:val="20"/>
          <w:szCs w:val="20"/>
        </w:rPr>
        <w:t>при загрузке в систему файлов, содержащих конфиденциальную информацию, необходимо обеспечивать их шифрование.</w:t>
      </w:r>
    </w:p>
    <w:p w14:paraId="733A95E1"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7.2.9. Требования к криптографическим алгоритмам:</w:t>
      </w:r>
    </w:p>
    <w:p w14:paraId="2994D33F" w14:textId="77777777" w:rsidR="00C15FBA" w:rsidRPr="00844E3A" w:rsidRDefault="00C15FBA" w:rsidP="00C15FBA">
      <w:pPr>
        <w:pStyle w:val="ac"/>
        <w:numPr>
          <w:ilvl w:val="0"/>
          <w:numId w:val="110"/>
        </w:numPr>
        <w:jc w:val="both"/>
        <w:rPr>
          <w:rFonts w:ascii="Tahoma" w:hAnsi="Tahoma" w:cs="Tahoma"/>
          <w:sz w:val="20"/>
          <w:szCs w:val="20"/>
        </w:rPr>
      </w:pPr>
      <w:r w:rsidRPr="00844E3A">
        <w:rPr>
          <w:rFonts w:ascii="Tahoma" w:hAnsi="Tahoma" w:cs="Tahoma"/>
          <w:sz w:val="20"/>
          <w:szCs w:val="20"/>
        </w:rPr>
        <w:t xml:space="preserve">при необходимости использования криптографических алгоритмов, выбирать актуальные, </w:t>
      </w:r>
      <w:proofErr w:type="spellStart"/>
      <w:r w:rsidRPr="00844E3A">
        <w:rPr>
          <w:rFonts w:ascii="Tahoma" w:hAnsi="Tahoma" w:cs="Tahoma"/>
          <w:sz w:val="20"/>
          <w:szCs w:val="20"/>
        </w:rPr>
        <w:t>криптостойкие</w:t>
      </w:r>
      <w:proofErr w:type="spellEnd"/>
      <w:r w:rsidRPr="00844E3A">
        <w:rPr>
          <w:rFonts w:ascii="Tahoma" w:hAnsi="Tahoma" w:cs="Tahoma"/>
          <w:sz w:val="20"/>
          <w:szCs w:val="20"/>
        </w:rPr>
        <w:t xml:space="preserve"> и эффективные алгоритмы, соответствующие международным и национальным стандартам в области криптографии;</w:t>
      </w:r>
    </w:p>
    <w:p w14:paraId="4D78F120" w14:textId="77777777" w:rsidR="00C15FBA" w:rsidRPr="00844E3A" w:rsidRDefault="00C15FBA" w:rsidP="00C15FBA">
      <w:pPr>
        <w:pStyle w:val="ac"/>
        <w:numPr>
          <w:ilvl w:val="0"/>
          <w:numId w:val="110"/>
        </w:numPr>
        <w:rPr>
          <w:rFonts w:ascii="Tahoma" w:hAnsi="Tahoma" w:cs="Tahoma"/>
          <w:sz w:val="20"/>
          <w:szCs w:val="20"/>
        </w:rPr>
      </w:pPr>
      <w:r w:rsidRPr="00844E3A">
        <w:rPr>
          <w:rFonts w:ascii="Tahoma" w:hAnsi="Tahoma" w:cs="Tahoma"/>
          <w:sz w:val="20"/>
          <w:szCs w:val="20"/>
        </w:rPr>
        <w:t>для шифрования конфиденциальных данных с целью их безопасного хранения рекомендуется использовать симметричный алгоритмы шифрования AES-256;</w:t>
      </w:r>
    </w:p>
    <w:p w14:paraId="33C73F47" w14:textId="77777777" w:rsidR="00C15FBA" w:rsidRPr="00844E3A" w:rsidRDefault="00C15FBA" w:rsidP="00C15FBA">
      <w:pPr>
        <w:pStyle w:val="ac"/>
        <w:numPr>
          <w:ilvl w:val="0"/>
          <w:numId w:val="110"/>
        </w:numPr>
        <w:jc w:val="both"/>
        <w:rPr>
          <w:rFonts w:ascii="Tahoma" w:hAnsi="Tahoma" w:cs="Tahoma"/>
          <w:sz w:val="20"/>
          <w:szCs w:val="20"/>
        </w:rPr>
      </w:pPr>
      <w:r w:rsidRPr="00844E3A">
        <w:rPr>
          <w:rFonts w:ascii="Tahoma" w:hAnsi="Tahoma" w:cs="Tahoma"/>
          <w:sz w:val="20"/>
          <w:szCs w:val="20"/>
        </w:rPr>
        <w:t>для генерации случайных чисел в криптографических целях использовать криптографические ГСЧ;</w:t>
      </w:r>
    </w:p>
    <w:p w14:paraId="7DD35AC9" w14:textId="77777777" w:rsidR="00C15FBA" w:rsidRPr="00844E3A" w:rsidRDefault="00C15FBA" w:rsidP="00C15FBA">
      <w:pPr>
        <w:pStyle w:val="ac"/>
        <w:numPr>
          <w:ilvl w:val="0"/>
          <w:numId w:val="110"/>
        </w:numPr>
        <w:jc w:val="both"/>
        <w:rPr>
          <w:rFonts w:ascii="Tahoma" w:hAnsi="Tahoma" w:cs="Tahoma"/>
          <w:sz w:val="20"/>
          <w:szCs w:val="20"/>
        </w:rPr>
      </w:pPr>
      <w:r w:rsidRPr="00844E3A">
        <w:rPr>
          <w:rFonts w:ascii="Tahoma" w:hAnsi="Tahoma" w:cs="Tahoma"/>
          <w:sz w:val="20"/>
          <w:szCs w:val="20"/>
        </w:rPr>
        <w:t>при хешировании чувствительных данных, сохраняемых в БД, рекомендуется добавлять к ним случайную «соль».</w:t>
      </w:r>
    </w:p>
    <w:p w14:paraId="304EC29D"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7.2.10. Требования к программному коду:</w:t>
      </w:r>
    </w:p>
    <w:p w14:paraId="588CC299" w14:textId="77777777" w:rsidR="00C15FBA" w:rsidRPr="00844E3A" w:rsidRDefault="00C15FBA" w:rsidP="00C15FBA">
      <w:pPr>
        <w:pStyle w:val="ac"/>
        <w:numPr>
          <w:ilvl w:val="0"/>
          <w:numId w:val="111"/>
        </w:numPr>
        <w:jc w:val="both"/>
        <w:rPr>
          <w:rFonts w:ascii="Tahoma" w:hAnsi="Tahoma" w:cs="Tahoma"/>
          <w:sz w:val="20"/>
          <w:szCs w:val="20"/>
        </w:rPr>
      </w:pPr>
      <w:r w:rsidRPr="00844E3A">
        <w:rPr>
          <w:rFonts w:ascii="Tahoma" w:hAnsi="Tahoma" w:cs="Tahoma"/>
          <w:sz w:val="20"/>
          <w:szCs w:val="20"/>
        </w:rPr>
        <w:t xml:space="preserve">руководствоваться принципом закрытости исходного кода продуктов Общества от третьих лиц: не допускать, без согласования и обоснованной необходимости, разглашения (передачи третьим лицам) исходного кода программных продуктов Общества, информации о принципах и процессах их работы, об используемых в процессе разработки и эксплуатации модулях, библиотеках и </w:t>
      </w:r>
      <w:proofErr w:type="spellStart"/>
      <w:r w:rsidRPr="00844E3A">
        <w:rPr>
          <w:rFonts w:ascii="Tahoma" w:hAnsi="Tahoma" w:cs="Tahoma"/>
          <w:sz w:val="20"/>
          <w:szCs w:val="20"/>
        </w:rPr>
        <w:t>open-source</w:t>
      </w:r>
      <w:proofErr w:type="spellEnd"/>
      <w:r w:rsidRPr="00844E3A">
        <w:rPr>
          <w:rFonts w:ascii="Tahoma" w:hAnsi="Tahoma" w:cs="Tahoma"/>
          <w:sz w:val="20"/>
          <w:szCs w:val="20"/>
        </w:rPr>
        <w:t xml:space="preserve"> компонентах;</w:t>
      </w:r>
    </w:p>
    <w:p w14:paraId="2B123EF3" w14:textId="77777777" w:rsidR="00C15FBA" w:rsidRPr="00844E3A" w:rsidRDefault="00C15FBA" w:rsidP="00C15FBA">
      <w:pPr>
        <w:pStyle w:val="ac"/>
        <w:numPr>
          <w:ilvl w:val="0"/>
          <w:numId w:val="111"/>
        </w:numPr>
        <w:jc w:val="both"/>
        <w:rPr>
          <w:rFonts w:ascii="Tahoma" w:hAnsi="Tahoma" w:cs="Tahoma"/>
          <w:sz w:val="20"/>
          <w:szCs w:val="20"/>
        </w:rPr>
      </w:pPr>
      <w:r w:rsidRPr="00844E3A">
        <w:rPr>
          <w:rFonts w:ascii="Tahoma" w:hAnsi="Tahoma" w:cs="Tahoma"/>
          <w:sz w:val="20"/>
          <w:szCs w:val="20"/>
        </w:rPr>
        <w:t xml:space="preserve">в процессе разработки использовать актуальные (имеющие активное сообщество разработчиков, оказывающее поддержку и выпускающее обновления) и безопасные инструменты разработки, библиотеки и </w:t>
      </w:r>
      <w:proofErr w:type="spellStart"/>
      <w:r w:rsidRPr="00844E3A">
        <w:rPr>
          <w:rFonts w:ascii="Tahoma" w:hAnsi="Tahoma" w:cs="Tahoma"/>
          <w:sz w:val="20"/>
          <w:szCs w:val="20"/>
        </w:rPr>
        <w:t>фреймворки</w:t>
      </w:r>
      <w:proofErr w:type="spellEnd"/>
      <w:r w:rsidRPr="00844E3A">
        <w:rPr>
          <w:rFonts w:ascii="Tahoma" w:hAnsi="Tahoma" w:cs="Tahoma"/>
          <w:sz w:val="20"/>
          <w:szCs w:val="20"/>
        </w:rPr>
        <w:t>;</w:t>
      </w:r>
    </w:p>
    <w:p w14:paraId="7605C22C" w14:textId="77777777" w:rsidR="00C15FBA" w:rsidRPr="00844E3A" w:rsidRDefault="00C15FBA" w:rsidP="00C15FBA">
      <w:pPr>
        <w:pStyle w:val="ac"/>
        <w:numPr>
          <w:ilvl w:val="0"/>
          <w:numId w:val="111"/>
        </w:numPr>
        <w:jc w:val="both"/>
        <w:rPr>
          <w:rFonts w:ascii="Tahoma" w:hAnsi="Tahoma" w:cs="Tahoma"/>
          <w:sz w:val="20"/>
          <w:szCs w:val="20"/>
        </w:rPr>
      </w:pPr>
      <w:r w:rsidRPr="00844E3A">
        <w:rPr>
          <w:rFonts w:ascii="Tahoma" w:hAnsi="Tahoma" w:cs="Tahoma"/>
          <w:sz w:val="20"/>
          <w:szCs w:val="20"/>
        </w:rPr>
        <w:t xml:space="preserve">исключить использование устаревших и небезопасных функций и конструкций в выбранных для разработки языках программирования; </w:t>
      </w:r>
    </w:p>
    <w:p w14:paraId="55F70047" w14:textId="77777777" w:rsidR="00C15FBA" w:rsidRPr="00844E3A" w:rsidRDefault="00C15FBA" w:rsidP="00C15FBA">
      <w:pPr>
        <w:pStyle w:val="ac"/>
        <w:numPr>
          <w:ilvl w:val="0"/>
          <w:numId w:val="111"/>
        </w:numPr>
        <w:jc w:val="both"/>
        <w:rPr>
          <w:rFonts w:ascii="Tahoma" w:hAnsi="Tahoma" w:cs="Tahoma"/>
          <w:sz w:val="20"/>
          <w:szCs w:val="20"/>
        </w:rPr>
      </w:pPr>
      <w:r w:rsidRPr="00844E3A">
        <w:rPr>
          <w:rFonts w:ascii="Tahoma" w:hAnsi="Tahoma" w:cs="Tahoma"/>
          <w:sz w:val="20"/>
          <w:szCs w:val="20"/>
        </w:rPr>
        <w:t>максимально ограничивать доступ к классам, методам и интерфейсам в программном коде (при наличии технической возможности);</w:t>
      </w:r>
    </w:p>
    <w:p w14:paraId="7FD28C04" w14:textId="77777777" w:rsidR="00C15FBA" w:rsidRPr="00844E3A" w:rsidRDefault="00C15FBA" w:rsidP="00C15FBA">
      <w:pPr>
        <w:pStyle w:val="ac"/>
        <w:numPr>
          <w:ilvl w:val="0"/>
          <w:numId w:val="111"/>
        </w:numPr>
        <w:jc w:val="both"/>
        <w:rPr>
          <w:rFonts w:ascii="Tahoma" w:hAnsi="Tahoma" w:cs="Tahoma"/>
          <w:sz w:val="20"/>
          <w:szCs w:val="20"/>
        </w:rPr>
      </w:pPr>
      <w:r w:rsidRPr="00844E3A">
        <w:rPr>
          <w:rFonts w:ascii="Tahoma" w:hAnsi="Tahoma" w:cs="Tahoma"/>
          <w:sz w:val="20"/>
          <w:szCs w:val="20"/>
        </w:rPr>
        <w:t>использовать безопасные методы сравнения строк, устойчивые к атакам по времени;</w:t>
      </w:r>
    </w:p>
    <w:p w14:paraId="4B5268B1" w14:textId="77777777" w:rsidR="00C15FBA" w:rsidRPr="00844E3A" w:rsidRDefault="00C15FBA" w:rsidP="00C15FBA">
      <w:pPr>
        <w:pStyle w:val="ac"/>
        <w:numPr>
          <w:ilvl w:val="0"/>
          <w:numId w:val="111"/>
        </w:numPr>
        <w:jc w:val="both"/>
        <w:rPr>
          <w:rFonts w:ascii="Tahoma" w:hAnsi="Tahoma" w:cs="Tahoma"/>
          <w:sz w:val="20"/>
          <w:szCs w:val="20"/>
        </w:rPr>
      </w:pPr>
      <w:r w:rsidRPr="00844E3A">
        <w:rPr>
          <w:rFonts w:ascii="Tahoma" w:hAnsi="Tahoma" w:cs="Tahoma"/>
          <w:sz w:val="20"/>
          <w:szCs w:val="20"/>
        </w:rPr>
        <w:t>избегать утечек памяти: обеспечить контроль границ буфера, усечение ввода при записи в буфер, своевременное высвобождение памяти и т.д.;</w:t>
      </w:r>
    </w:p>
    <w:p w14:paraId="3387363A" w14:textId="77777777" w:rsidR="00C15FBA" w:rsidRPr="00844E3A" w:rsidRDefault="00C15FBA" w:rsidP="00C15FBA">
      <w:pPr>
        <w:pStyle w:val="ac"/>
        <w:numPr>
          <w:ilvl w:val="0"/>
          <w:numId w:val="111"/>
        </w:numPr>
        <w:jc w:val="both"/>
        <w:rPr>
          <w:rFonts w:ascii="Tahoma" w:hAnsi="Tahoma" w:cs="Tahoma"/>
          <w:sz w:val="20"/>
          <w:szCs w:val="20"/>
        </w:rPr>
      </w:pPr>
      <w:r w:rsidRPr="00844E3A">
        <w:rPr>
          <w:rFonts w:ascii="Tahoma" w:hAnsi="Tahoma" w:cs="Tahoma"/>
          <w:sz w:val="20"/>
          <w:szCs w:val="20"/>
        </w:rPr>
        <w:t>использовать методы очистки памяти при работе с конфиденциальными данными;</w:t>
      </w:r>
    </w:p>
    <w:p w14:paraId="6538266F" w14:textId="77777777" w:rsidR="00C15FBA" w:rsidRPr="00844E3A" w:rsidRDefault="00C15FBA" w:rsidP="00C15FBA">
      <w:pPr>
        <w:pStyle w:val="ac"/>
        <w:numPr>
          <w:ilvl w:val="0"/>
          <w:numId w:val="111"/>
        </w:numPr>
        <w:jc w:val="both"/>
        <w:rPr>
          <w:rFonts w:ascii="Tahoma" w:hAnsi="Tahoma" w:cs="Tahoma"/>
          <w:sz w:val="20"/>
          <w:szCs w:val="20"/>
        </w:rPr>
      </w:pPr>
      <w:r w:rsidRPr="00844E3A">
        <w:rPr>
          <w:rFonts w:ascii="Tahoma" w:hAnsi="Tahoma" w:cs="Tahoma"/>
          <w:sz w:val="20"/>
          <w:szCs w:val="20"/>
        </w:rPr>
        <w:t xml:space="preserve">обеспечить безопасность механизмов </w:t>
      </w:r>
      <w:proofErr w:type="spellStart"/>
      <w:r w:rsidRPr="00844E3A">
        <w:rPr>
          <w:rFonts w:ascii="Tahoma" w:hAnsi="Tahoma" w:cs="Tahoma"/>
          <w:sz w:val="20"/>
          <w:szCs w:val="20"/>
        </w:rPr>
        <w:t>сериализации</w:t>
      </w:r>
      <w:proofErr w:type="spellEnd"/>
      <w:r w:rsidRPr="00844E3A">
        <w:rPr>
          <w:rFonts w:ascii="Tahoma" w:hAnsi="Tahoma" w:cs="Tahoma"/>
          <w:sz w:val="20"/>
          <w:szCs w:val="20"/>
        </w:rPr>
        <w:t xml:space="preserve">: исключить попадание конфиденциальных данных в </w:t>
      </w:r>
      <w:proofErr w:type="spellStart"/>
      <w:r w:rsidRPr="00844E3A">
        <w:rPr>
          <w:rFonts w:ascii="Tahoma" w:hAnsi="Tahoma" w:cs="Tahoma"/>
          <w:sz w:val="20"/>
          <w:szCs w:val="20"/>
        </w:rPr>
        <w:t>сериализуемый</w:t>
      </w:r>
      <w:proofErr w:type="spellEnd"/>
      <w:r w:rsidRPr="00844E3A">
        <w:rPr>
          <w:rFonts w:ascii="Tahoma" w:hAnsi="Tahoma" w:cs="Tahoma"/>
          <w:sz w:val="20"/>
          <w:szCs w:val="20"/>
        </w:rPr>
        <w:t xml:space="preserve"> объект, исключить </w:t>
      </w:r>
      <w:proofErr w:type="spellStart"/>
      <w:r w:rsidRPr="00844E3A">
        <w:rPr>
          <w:rFonts w:ascii="Tahoma" w:hAnsi="Tahoma" w:cs="Tahoma"/>
          <w:sz w:val="20"/>
          <w:szCs w:val="20"/>
        </w:rPr>
        <w:t>десериализацию</w:t>
      </w:r>
      <w:proofErr w:type="spellEnd"/>
      <w:r w:rsidRPr="00844E3A">
        <w:rPr>
          <w:rFonts w:ascii="Tahoma" w:hAnsi="Tahoma" w:cs="Tahoma"/>
          <w:sz w:val="20"/>
          <w:szCs w:val="20"/>
        </w:rPr>
        <w:t xml:space="preserve"> непроверенных данных;</w:t>
      </w:r>
    </w:p>
    <w:p w14:paraId="36276896" w14:textId="77777777" w:rsidR="00C15FBA" w:rsidRPr="00844E3A" w:rsidRDefault="00C15FBA" w:rsidP="00C15FBA">
      <w:pPr>
        <w:pStyle w:val="ac"/>
        <w:numPr>
          <w:ilvl w:val="0"/>
          <w:numId w:val="111"/>
        </w:numPr>
        <w:jc w:val="both"/>
        <w:rPr>
          <w:rFonts w:ascii="Tahoma" w:hAnsi="Tahoma" w:cs="Tahoma"/>
          <w:sz w:val="20"/>
          <w:szCs w:val="20"/>
        </w:rPr>
      </w:pPr>
      <w:r w:rsidRPr="00844E3A">
        <w:rPr>
          <w:rFonts w:ascii="Tahoma" w:hAnsi="Tahoma" w:cs="Tahoma"/>
          <w:sz w:val="20"/>
          <w:szCs w:val="20"/>
        </w:rPr>
        <w:t>исключить содержание в коде отладочных конструкций, неиспользуемых фрагментов или фрагментов, реализующих НДВ;</w:t>
      </w:r>
    </w:p>
    <w:p w14:paraId="20E40A6D" w14:textId="77777777" w:rsidR="00C15FBA" w:rsidRPr="00844E3A" w:rsidRDefault="00C15FBA" w:rsidP="00C15FBA">
      <w:pPr>
        <w:pStyle w:val="ac"/>
        <w:numPr>
          <w:ilvl w:val="0"/>
          <w:numId w:val="111"/>
        </w:numPr>
        <w:jc w:val="both"/>
        <w:rPr>
          <w:rFonts w:ascii="Tahoma" w:hAnsi="Tahoma" w:cs="Tahoma"/>
          <w:sz w:val="20"/>
          <w:szCs w:val="20"/>
        </w:rPr>
      </w:pPr>
      <w:r w:rsidRPr="00844E3A">
        <w:rPr>
          <w:rFonts w:ascii="Tahoma" w:hAnsi="Tahoma" w:cs="Tahoma"/>
          <w:sz w:val="20"/>
          <w:szCs w:val="20"/>
        </w:rPr>
        <w:t>исключить хранение секретов в открытом виде в составе исходного кода и файлов конфигурации;</w:t>
      </w:r>
    </w:p>
    <w:p w14:paraId="6770B975" w14:textId="77777777" w:rsidR="00C15FBA" w:rsidRPr="00844E3A" w:rsidRDefault="00C15FBA" w:rsidP="00C15FBA">
      <w:pPr>
        <w:pStyle w:val="ac"/>
        <w:numPr>
          <w:ilvl w:val="0"/>
          <w:numId w:val="111"/>
        </w:numPr>
        <w:jc w:val="both"/>
        <w:rPr>
          <w:rFonts w:ascii="Tahoma" w:hAnsi="Tahoma" w:cs="Tahoma"/>
          <w:sz w:val="20"/>
          <w:szCs w:val="20"/>
        </w:rPr>
      </w:pPr>
      <w:r w:rsidRPr="00844E3A">
        <w:rPr>
          <w:rFonts w:ascii="Tahoma" w:hAnsi="Tahoma" w:cs="Tahoma"/>
          <w:sz w:val="20"/>
          <w:szCs w:val="20"/>
        </w:rPr>
        <w:t>минимизировать количество кода, выполняемого с повышенными привилегиями;</w:t>
      </w:r>
    </w:p>
    <w:p w14:paraId="6A87B0BE" w14:textId="77777777" w:rsidR="00C15FBA" w:rsidRPr="00844E3A" w:rsidRDefault="00C15FBA" w:rsidP="00C15FBA">
      <w:pPr>
        <w:pStyle w:val="ac"/>
        <w:numPr>
          <w:ilvl w:val="0"/>
          <w:numId w:val="111"/>
        </w:numPr>
        <w:jc w:val="both"/>
        <w:rPr>
          <w:rFonts w:ascii="Tahoma" w:hAnsi="Tahoma" w:cs="Tahoma"/>
          <w:sz w:val="20"/>
          <w:szCs w:val="20"/>
        </w:rPr>
      </w:pPr>
      <w:r w:rsidRPr="00844E3A">
        <w:rPr>
          <w:rFonts w:ascii="Tahoma" w:hAnsi="Tahoma" w:cs="Tahoma"/>
          <w:sz w:val="20"/>
          <w:szCs w:val="20"/>
        </w:rPr>
        <w:t>обеспечить корректное выполнение программного кода серверного приложения под непривилегированной системной учетной записью;</w:t>
      </w:r>
    </w:p>
    <w:p w14:paraId="729450CC" w14:textId="77777777" w:rsidR="00C15FBA" w:rsidRPr="00844E3A" w:rsidRDefault="00C15FBA" w:rsidP="00C15FBA">
      <w:pPr>
        <w:pStyle w:val="ac"/>
        <w:numPr>
          <w:ilvl w:val="0"/>
          <w:numId w:val="111"/>
        </w:numPr>
        <w:jc w:val="both"/>
        <w:rPr>
          <w:rFonts w:ascii="Tahoma" w:hAnsi="Tahoma" w:cs="Tahoma"/>
          <w:sz w:val="20"/>
          <w:szCs w:val="20"/>
        </w:rPr>
      </w:pPr>
      <w:r w:rsidRPr="00844E3A">
        <w:rPr>
          <w:rFonts w:ascii="Tahoma" w:hAnsi="Tahoma" w:cs="Tahoma"/>
          <w:sz w:val="20"/>
          <w:szCs w:val="20"/>
        </w:rPr>
        <w:t>при работе с базой данных выполнять запросы под непривилегированной учетной записью, имеющей минимально необходимый набор прав для выполнения требуемых действий;</w:t>
      </w:r>
    </w:p>
    <w:p w14:paraId="3EEC91E7" w14:textId="77777777" w:rsidR="00C15FBA" w:rsidRPr="00844E3A" w:rsidRDefault="00C15FBA" w:rsidP="00C15FBA">
      <w:pPr>
        <w:pStyle w:val="ac"/>
        <w:numPr>
          <w:ilvl w:val="0"/>
          <w:numId w:val="111"/>
        </w:numPr>
        <w:jc w:val="both"/>
        <w:rPr>
          <w:rFonts w:ascii="Tahoma" w:hAnsi="Tahoma" w:cs="Tahoma"/>
          <w:sz w:val="20"/>
          <w:szCs w:val="20"/>
        </w:rPr>
      </w:pPr>
      <w:r w:rsidRPr="00844E3A">
        <w:rPr>
          <w:rFonts w:ascii="Tahoma" w:hAnsi="Tahoma" w:cs="Tahoma"/>
          <w:sz w:val="20"/>
          <w:szCs w:val="20"/>
        </w:rPr>
        <w:t>рекомендуется проводить статический анализ безопасности исходного кода на наличие уязвимостей по результатам ключевых этапов разработки (путем формирования заявки на экспертизу в ЦИБ).</w:t>
      </w:r>
    </w:p>
    <w:p w14:paraId="14A6250F"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7.2.11. Требования к тестированию программного продукта:</w:t>
      </w:r>
    </w:p>
    <w:p w14:paraId="44E877A2" w14:textId="77777777" w:rsidR="00C15FBA" w:rsidRPr="00844E3A" w:rsidRDefault="00C15FBA" w:rsidP="00C15FBA">
      <w:pPr>
        <w:pStyle w:val="ac"/>
        <w:numPr>
          <w:ilvl w:val="0"/>
          <w:numId w:val="112"/>
        </w:numPr>
        <w:jc w:val="both"/>
        <w:rPr>
          <w:rFonts w:ascii="Tahoma" w:hAnsi="Tahoma" w:cs="Tahoma"/>
          <w:sz w:val="20"/>
          <w:szCs w:val="20"/>
        </w:rPr>
      </w:pPr>
      <w:r w:rsidRPr="00844E3A">
        <w:rPr>
          <w:rFonts w:ascii="Tahoma" w:hAnsi="Tahoma" w:cs="Tahoma"/>
          <w:sz w:val="20"/>
          <w:szCs w:val="20"/>
        </w:rPr>
        <w:t>использовать для тестирования среду, изолированную от сред разработки и продуктивной среды;</w:t>
      </w:r>
    </w:p>
    <w:p w14:paraId="25424AC2" w14:textId="77777777" w:rsidR="00C15FBA" w:rsidRPr="00844E3A" w:rsidRDefault="00C15FBA" w:rsidP="00C15FBA">
      <w:pPr>
        <w:pStyle w:val="ac"/>
        <w:numPr>
          <w:ilvl w:val="0"/>
          <w:numId w:val="112"/>
        </w:numPr>
        <w:jc w:val="both"/>
        <w:rPr>
          <w:rFonts w:ascii="Tahoma" w:hAnsi="Tahoma" w:cs="Tahoma"/>
          <w:sz w:val="20"/>
          <w:szCs w:val="20"/>
        </w:rPr>
      </w:pPr>
      <w:r w:rsidRPr="00844E3A">
        <w:rPr>
          <w:rFonts w:ascii="Tahoma" w:hAnsi="Tahoma" w:cs="Tahoma"/>
          <w:sz w:val="20"/>
          <w:szCs w:val="20"/>
        </w:rPr>
        <w:t>исключить использование продуктивных данных для тестирования;</w:t>
      </w:r>
    </w:p>
    <w:p w14:paraId="7B3AC432" w14:textId="77777777" w:rsidR="00C15FBA" w:rsidRPr="00844E3A" w:rsidRDefault="00C15FBA" w:rsidP="00C15FBA">
      <w:pPr>
        <w:pStyle w:val="ac"/>
        <w:numPr>
          <w:ilvl w:val="0"/>
          <w:numId w:val="112"/>
        </w:numPr>
        <w:jc w:val="both"/>
        <w:rPr>
          <w:rFonts w:ascii="Tahoma" w:hAnsi="Tahoma" w:cs="Tahoma"/>
          <w:sz w:val="20"/>
          <w:szCs w:val="20"/>
        </w:rPr>
      </w:pPr>
      <w:r w:rsidRPr="00844E3A">
        <w:rPr>
          <w:rFonts w:ascii="Tahoma" w:hAnsi="Tahoma" w:cs="Tahoma"/>
          <w:sz w:val="20"/>
          <w:szCs w:val="20"/>
        </w:rPr>
        <w:t>обезличивать и/или замаскировывать тестовые данные;</w:t>
      </w:r>
    </w:p>
    <w:p w14:paraId="1885BC8F" w14:textId="77777777" w:rsidR="00C15FBA" w:rsidRPr="00844E3A" w:rsidRDefault="00C15FBA" w:rsidP="00C15FBA">
      <w:pPr>
        <w:pStyle w:val="ac"/>
        <w:numPr>
          <w:ilvl w:val="0"/>
          <w:numId w:val="112"/>
        </w:numPr>
        <w:jc w:val="both"/>
        <w:rPr>
          <w:rFonts w:ascii="Tahoma" w:hAnsi="Tahoma" w:cs="Tahoma"/>
          <w:sz w:val="20"/>
          <w:szCs w:val="20"/>
        </w:rPr>
      </w:pPr>
      <w:r w:rsidRPr="00844E3A">
        <w:rPr>
          <w:rFonts w:ascii="Tahoma" w:hAnsi="Tahoma" w:cs="Tahoma"/>
          <w:sz w:val="20"/>
          <w:szCs w:val="20"/>
        </w:rPr>
        <w:t>удалять тестовые учетные записи, наборы данных и файлы конфигурации по окончании этапа тестирования.</w:t>
      </w:r>
    </w:p>
    <w:p w14:paraId="5D9F804E"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7.2.12. Требования к сборке и развертыванию программного продукта:</w:t>
      </w:r>
    </w:p>
    <w:p w14:paraId="4B0A1FAE" w14:textId="77777777" w:rsidR="00C15FBA" w:rsidRDefault="00C15FBA" w:rsidP="00C15FBA">
      <w:pPr>
        <w:pStyle w:val="ac"/>
        <w:numPr>
          <w:ilvl w:val="0"/>
          <w:numId w:val="113"/>
        </w:numPr>
        <w:jc w:val="both"/>
        <w:rPr>
          <w:rFonts w:ascii="Tahoma" w:hAnsi="Tahoma" w:cs="Tahoma"/>
          <w:sz w:val="20"/>
          <w:szCs w:val="20"/>
        </w:rPr>
      </w:pPr>
      <w:r w:rsidRPr="00844E3A">
        <w:rPr>
          <w:rFonts w:ascii="Tahoma" w:hAnsi="Tahoma" w:cs="Tahoma"/>
          <w:sz w:val="20"/>
          <w:szCs w:val="20"/>
        </w:rPr>
        <w:t>проверять исходный код разрабатываемого ПО на наличие ошибок программирования и потенциальных уязвимостей перед его переводом в продуктивный режим (</w:t>
      </w:r>
      <w:r w:rsidRPr="00844E3A">
        <w:rPr>
          <w:rFonts w:ascii="Tahoma" w:hAnsi="Tahoma" w:cs="Tahoma"/>
          <w:sz w:val="20"/>
          <w:szCs w:val="20"/>
          <w:lang w:val="en-US"/>
        </w:rPr>
        <w:t>code</w:t>
      </w:r>
      <w:r w:rsidRPr="00844E3A">
        <w:rPr>
          <w:rFonts w:ascii="Tahoma" w:hAnsi="Tahoma" w:cs="Tahoma"/>
          <w:sz w:val="20"/>
          <w:szCs w:val="20"/>
        </w:rPr>
        <w:t xml:space="preserve"> </w:t>
      </w:r>
      <w:r w:rsidRPr="00844E3A">
        <w:rPr>
          <w:rFonts w:ascii="Tahoma" w:hAnsi="Tahoma" w:cs="Tahoma"/>
          <w:sz w:val="20"/>
          <w:szCs w:val="20"/>
          <w:lang w:val="en-US"/>
        </w:rPr>
        <w:t>review</w:t>
      </w:r>
      <w:r w:rsidRPr="00844E3A">
        <w:rPr>
          <w:rFonts w:ascii="Tahoma" w:hAnsi="Tahoma" w:cs="Tahoma"/>
          <w:sz w:val="20"/>
          <w:szCs w:val="20"/>
        </w:rPr>
        <w:t>);</w:t>
      </w:r>
    </w:p>
    <w:p w14:paraId="5E6E2CE7" w14:textId="77777777" w:rsidR="00C15FBA" w:rsidRPr="002C5308" w:rsidRDefault="00C15FBA" w:rsidP="00C15FBA">
      <w:pPr>
        <w:jc w:val="right"/>
        <w:rPr>
          <w:lang w:eastAsia="ru-RU"/>
        </w:rPr>
      </w:pPr>
    </w:p>
    <w:p w14:paraId="43BD79D4" w14:textId="77777777" w:rsidR="00C15FBA" w:rsidRPr="00844E3A" w:rsidRDefault="00C15FBA" w:rsidP="00C15FBA">
      <w:pPr>
        <w:pStyle w:val="ac"/>
        <w:numPr>
          <w:ilvl w:val="0"/>
          <w:numId w:val="113"/>
        </w:numPr>
        <w:jc w:val="both"/>
        <w:rPr>
          <w:rFonts w:ascii="Tahoma" w:hAnsi="Tahoma" w:cs="Tahoma"/>
          <w:sz w:val="20"/>
          <w:szCs w:val="20"/>
        </w:rPr>
      </w:pPr>
      <w:r w:rsidRPr="00844E3A">
        <w:rPr>
          <w:rFonts w:ascii="Tahoma" w:hAnsi="Tahoma" w:cs="Tahoma"/>
          <w:sz w:val="20"/>
          <w:szCs w:val="20"/>
        </w:rPr>
        <w:lastRenderedPageBreak/>
        <w:t>включать в формируемый к развертыванию релизы строго только тот набор файлов, который необходим для корректной работы ПО;</w:t>
      </w:r>
    </w:p>
    <w:p w14:paraId="56F780AC" w14:textId="77777777" w:rsidR="00C15FBA" w:rsidRPr="00844E3A" w:rsidRDefault="00C15FBA" w:rsidP="00C15FBA">
      <w:pPr>
        <w:pStyle w:val="ac"/>
        <w:numPr>
          <w:ilvl w:val="0"/>
          <w:numId w:val="113"/>
        </w:numPr>
        <w:jc w:val="both"/>
        <w:rPr>
          <w:rFonts w:ascii="Tahoma" w:hAnsi="Tahoma" w:cs="Tahoma"/>
          <w:sz w:val="20"/>
          <w:szCs w:val="20"/>
        </w:rPr>
      </w:pPr>
      <w:r w:rsidRPr="00844E3A">
        <w:rPr>
          <w:rFonts w:ascii="Tahoma" w:hAnsi="Tahoma" w:cs="Tahoma"/>
          <w:sz w:val="20"/>
          <w:szCs w:val="20"/>
        </w:rPr>
        <w:t>в состав образов контейнеров включать минимально необходимый набор инструментов;</w:t>
      </w:r>
    </w:p>
    <w:p w14:paraId="70102B56" w14:textId="77777777" w:rsidR="00C15FBA" w:rsidRPr="00844E3A" w:rsidRDefault="00C15FBA" w:rsidP="00C15FBA">
      <w:pPr>
        <w:pStyle w:val="ac"/>
        <w:numPr>
          <w:ilvl w:val="0"/>
          <w:numId w:val="113"/>
        </w:numPr>
        <w:jc w:val="both"/>
        <w:rPr>
          <w:rFonts w:ascii="Tahoma" w:hAnsi="Tahoma" w:cs="Tahoma"/>
          <w:sz w:val="20"/>
          <w:szCs w:val="20"/>
        </w:rPr>
      </w:pPr>
      <w:r w:rsidRPr="00844E3A">
        <w:rPr>
          <w:rFonts w:ascii="Tahoma" w:hAnsi="Tahoma" w:cs="Tahoma"/>
          <w:sz w:val="20"/>
          <w:szCs w:val="20"/>
        </w:rPr>
        <w:t>исключить неиспользуемые слои из конфигурационных файлов образов;</w:t>
      </w:r>
    </w:p>
    <w:p w14:paraId="375B6ED0" w14:textId="77777777" w:rsidR="00C15FBA" w:rsidRPr="00844E3A" w:rsidRDefault="00C15FBA" w:rsidP="00C15FBA">
      <w:pPr>
        <w:pStyle w:val="ac"/>
        <w:numPr>
          <w:ilvl w:val="0"/>
          <w:numId w:val="113"/>
        </w:numPr>
        <w:jc w:val="both"/>
        <w:rPr>
          <w:rFonts w:ascii="Tahoma" w:hAnsi="Tahoma" w:cs="Tahoma"/>
          <w:sz w:val="20"/>
          <w:szCs w:val="20"/>
        </w:rPr>
      </w:pPr>
      <w:r w:rsidRPr="00844E3A">
        <w:rPr>
          <w:rFonts w:ascii="Tahoma" w:hAnsi="Tahoma" w:cs="Tahoma"/>
          <w:sz w:val="20"/>
          <w:szCs w:val="20"/>
        </w:rPr>
        <w:t>запускать контейнеры, в которых функционирует ПО, с наименьшими необходимыми привилегиями.</w:t>
      </w:r>
    </w:p>
    <w:p w14:paraId="49B7030B"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7.2.13. Для оценки соответствия разрабатываемых и приобретаемых программных продуктов требованиям по информационной безопасности Исполнитель обязан проходить экспертизы безопасности ПО, выполняемые Центром информационной безопасности Заказчика (далее - Центр ИБ).</w:t>
      </w:r>
    </w:p>
    <w:p w14:paraId="0CFCA2E7"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7.2.14. Экспертиза безопасности ПО может включать:</w:t>
      </w:r>
    </w:p>
    <w:p w14:paraId="53022C97" w14:textId="77777777" w:rsidR="00C15FBA" w:rsidRPr="00844E3A" w:rsidRDefault="00C15FBA" w:rsidP="00C15FBA">
      <w:pPr>
        <w:pStyle w:val="ac"/>
        <w:numPr>
          <w:ilvl w:val="0"/>
          <w:numId w:val="114"/>
        </w:numPr>
        <w:jc w:val="both"/>
        <w:rPr>
          <w:rFonts w:ascii="Tahoma" w:hAnsi="Tahoma" w:cs="Tahoma"/>
          <w:sz w:val="20"/>
          <w:szCs w:val="20"/>
        </w:rPr>
      </w:pPr>
      <w:r w:rsidRPr="00844E3A">
        <w:rPr>
          <w:rFonts w:ascii="Tahoma" w:hAnsi="Tahoma" w:cs="Tahoma"/>
          <w:sz w:val="20"/>
          <w:szCs w:val="20"/>
        </w:rPr>
        <w:t>анализ безопасности модели технического решения (архитектуры программного продукта);</w:t>
      </w:r>
    </w:p>
    <w:p w14:paraId="1575914C" w14:textId="77777777" w:rsidR="00C15FBA" w:rsidRPr="00844E3A" w:rsidRDefault="00C15FBA" w:rsidP="00C15FBA">
      <w:pPr>
        <w:pStyle w:val="ac"/>
        <w:numPr>
          <w:ilvl w:val="0"/>
          <w:numId w:val="114"/>
        </w:numPr>
        <w:jc w:val="both"/>
        <w:rPr>
          <w:rFonts w:ascii="Tahoma" w:hAnsi="Tahoma" w:cs="Tahoma"/>
          <w:sz w:val="20"/>
          <w:szCs w:val="20"/>
        </w:rPr>
      </w:pPr>
      <w:r w:rsidRPr="00844E3A">
        <w:rPr>
          <w:rFonts w:ascii="Tahoma" w:hAnsi="Tahoma" w:cs="Tahoma"/>
          <w:sz w:val="20"/>
          <w:szCs w:val="20"/>
        </w:rPr>
        <w:t xml:space="preserve">статический анализ безопасности исходного кода ПО, файлов конфигурации и шаблонов </w:t>
      </w:r>
      <w:proofErr w:type="spellStart"/>
      <w:r w:rsidRPr="00844E3A">
        <w:rPr>
          <w:rFonts w:ascii="Tahoma" w:hAnsi="Tahoma" w:cs="Tahoma"/>
          <w:sz w:val="20"/>
          <w:szCs w:val="20"/>
          <w:lang w:val="en-US"/>
        </w:rPr>
        <w:t>IaC</w:t>
      </w:r>
      <w:proofErr w:type="spellEnd"/>
      <w:r w:rsidRPr="00844E3A">
        <w:rPr>
          <w:rFonts w:ascii="Tahoma" w:hAnsi="Tahoma" w:cs="Tahoma"/>
          <w:sz w:val="20"/>
          <w:szCs w:val="20"/>
        </w:rPr>
        <w:t xml:space="preserve"> (</w:t>
      </w:r>
      <w:r w:rsidRPr="00844E3A">
        <w:rPr>
          <w:rFonts w:ascii="Tahoma" w:hAnsi="Tahoma" w:cs="Tahoma"/>
          <w:sz w:val="20"/>
          <w:szCs w:val="20"/>
          <w:lang w:val="en-US"/>
        </w:rPr>
        <w:t>SAST</w:t>
      </w:r>
      <w:r w:rsidRPr="00844E3A">
        <w:rPr>
          <w:rFonts w:ascii="Tahoma" w:hAnsi="Tahoma" w:cs="Tahoma"/>
          <w:sz w:val="20"/>
          <w:szCs w:val="20"/>
        </w:rPr>
        <w:t xml:space="preserve">, </w:t>
      </w:r>
      <w:r w:rsidRPr="00844E3A">
        <w:rPr>
          <w:rFonts w:ascii="Tahoma" w:hAnsi="Tahoma" w:cs="Tahoma"/>
          <w:sz w:val="20"/>
          <w:szCs w:val="20"/>
          <w:lang w:val="en-US"/>
        </w:rPr>
        <w:t>SCA</w:t>
      </w:r>
      <w:r w:rsidRPr="00844E3A">
        <w:rPr>
          <w:rFonts w:ascii="Tahoma" w:hAnsi="Tahoma" w:cs="Tahoma"/>
          <w:sz w:val="20"/>
          <w:szCs w:val="20"/>
        </w:rPr>
        <w:t>);</w:t>
      </w:r>
    </w:p>
    <w:p w14:paraId="5A53CE6D" w14:textId="77777777" w:rsidR="00C15FBA" w:rsidRPr="00844E3A" w:rsidRDefault="00C15FBA" w:rsidP="00C15FBA">
      <w:pPr>
        <w:pStyle w:val="ac"/>
        <w:numPr>
          <w:ilvl w:val="0"/>
          <w:numId w:val="114"/>
        </w:numPr>
        <w:jc w:val="both"/>
        <w:rPr>
          <w:rFonts w:ascii="Tahoma" w:hAnsi="Tahoma" w:cs="Tahoma"/>
          <w:sz w:val="20"/>
          <w:szCs w:val="20"/>
        </w:rPr>
      </w:pPr>
      <w:r w:rsidRPr="00844E3A">
        <w:rPr>
          <w:rFonts w:ascii="Tahoma" w:hAnsi="Tahoma" w:cs="Tahoma"/>
          <w:sz w:val="20"/>
          <w:szCs w:val="20"/>
        </w:rPr>
        <w:t>динамический анализ безопасности исходного кода ПО и веб-приложений (</w:t>
      </w:r>
      <w:r w:rsidRPr="00844E3A">
        <w:rPr>
          <w:rFonts w:ascii="Tahoma" w:hAnsi="Tahoma" w:cs="Tahoma"/>
          <w:sz w:val="20"/>
          <w:szCs w:val="20"/>
          <w:lang w:val="en-US"/>
        </w:rPr>
        <w:t>DAST</w:t>
      </w:r>
      <w:r w:rsidRPr="00844E3A">
        <w:rPr>
          <w:rFonts w:ascii="Tahoma" w:hAnsi="Tahoma" w:cs="Tahoma"/>
          <w:sz w:val="20"/>
          <w:szCs w:val="20"/>
        </w:rPr>
        <w:t>);</w:t>
      </w:r>
    </w:p>
    <w:p w14:paraId="5C22FFD1" w14:textId="77777777" w:rsidR="00C15FBA" w:rsidRPr="00844E3A" w:rsidRDefault="00C15FBA" w:rsidP="00C15FBA">
      <w:pPr>
        <w:pStyle w:val="ac"/>
        <w:numPr>
          <w:ilvl w:val="0"/>
          <w:numId w:val="114"/>
        </w:numPr>
        <w:jc w:val="both"/>
        <w:rPr>
          <w:rFonts w:ascii="Tahoma" w:hAnsi="Tahoma" w:cs="Tahoma"/>
          <w:sz w:val="20"/>
          <w:szCs w:val="20"/>
        </w:rPr>
      </w:pPr>
      <w:r w:rsidRPr="00844E3A">
        <w:rPr>
          <w:rFonts w:ascii="Tahoma" w:hAnsi="Tahoma" w:cs="Tahoma"/>
          <w:sz w:val="20"/>
          <w:szCs w:val="20"/>
        </w:rPr>
        <w:t>поведенческий анализ приложений;</w:t>
      </w:r>
    </w:p>
    <w:p w14:paraId="45BCD50F" w14:textId="77777777" w:rsidR="00C15FBA" w:rsidRPr="00844E3A" w:rsidRDefault="00C15FBA" w:rsidP="00C15FBA">
      <w:pPr>
        <w:pStyle w:val="ac"/>
        <w:numPr>
          <w:ilvl w:val="0"/>
          <w:numId w:val="114"/>
        </w:numPr>
        <w:jc w:val="both"/>
        <w:rPr>
          <w:rFonts w:ascii="Tahoma" w:hAnsi="Tahoma" w:cs="Tahoma"/>
          <w:sz w:val="20"/>
          <w:szCs w:val="20"/>
        </w:rPr>
      </w:pPr>
      <w:r w:rsidRPr="00844E3A">
        <w:rPr>
          <w:rFonts w:ascii="Tahoma" w:hAnsi="Tahoma" w:cs="Tahoma"/>
          <w:sz w:val="20"/>
          <w:szCs w:val="20"/>
        </w:rPr>
        <w:t>сканирование компонентов среды функционирования ПО на наличие уязвимостей.</w:t>
      </w:r>
    </w:p>
    <w:p w14:paraId="78467C02"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7.2.15. Исполнитель обязан проходить экспертизы безопасности ПО:</w:t>
      </w:r>
    </w:p>
    <w:p w14:paraId="43105795" w14:textId="77777777" w:rsidR="00C15FBA" w:rsidRPr="00844E3A" w:rsidRDefault="00C15FBA" w:rsidP="00C15FBA">
      <w:pPr>
        <w:pStyle w:val="ac"/>
        <w:numPr>
          <w:ilvl w:val="0"/>
          <w:numId w:val="115"/>
        </w:numPr>
        <w:jc w:val="both"/>
        <w:rPr>
          <w:rFonts w:ascii="Tahoma" w:hAnsi="Tahoma" w:cs="Tahoma"/>
          <w:sz w:val="20"/>
          <w:szCs w:val="20"/>
        </w:rPr>
      </w:pPr>
      <w:r w:rsidRPr="00844E3A">
        <w:rPr>
          <w:rFonts w:ascii="Tahoma" w:hAnsi="Tahoma" w:cs="Tahoma"/>
          <w:sz w:val="20"/>
          <w:szCs w:val="20"/>
        </w:rPr>
        <w:t>по результатам этапа проектирования в процессе разработки программного продукта для оценки безопасности его архитектуры;</w:t>
      </w:r>
    </w:p>
    <w:p w14:paraId="64FCB689" w14:textId="77777777" w:rsidR="00C15FBA" w:rsidRPr="00844E3A" w:rsidRDefault="00C15FBA" w:rsidP="00C15FBA">
      <w:pPr>
        <w:pStyle w:val="ac"/>
        <w:numPr>
          <w:ilvl w:val="0"/>
          <w:numId w:val="115"/>
        </w:numPr>
        <w:jc w:val="both"/>
        <w:rPr>
          <w:rFonts w:ascii="Tahoma" w:hAnsi="Tahoma" w:cs="Tahoma"/>
          <w:sz w:val="20"/>
          <w:szCs w:val="20"/>
        </w:rPr>
      </w:pPr>
      <w:r w:rsidRPr="00844E3A">
        <w:rPr>
          <w:rFonts w:ascii="Tahoma" w:hAnsi="Tahoma" w:cs="Tahoma"/>
          <w:sz w:val="20"/>
          <w:szCs w:val="20"/>
        </w:rPr>
        <w:t>в случае внесения изменений в архитектуру программного продукта на этапе разработки для повторной оценки безопасности архитектуры;</w:t>
      </w:r>
    </w:p>
    <w:p w14:paraId="4DF38394" w14:textId="77777777" w:rsidR="00C15FBA" w:rsidRPr="00844E3A" w:rsidRDefault="00C15FBA" w:rsidP="00C15FBA">
      <w:pPr>
        <w:pStyle w:val="ac"/>
        <w:numPr>
          <w:ilvl w:val="0"/>
          <w:numId w:val="115"/>
        </w:numPr>
        <w:jc w:val="both"/>
        <w:rPr>
          <w:rFonts w:ascii="Tahoma" w:hAnsi="Tahoma" w:cs="Tahoma"/>
          <w:sz w:val="20"/>
          <w:szCs w:val="20"/>
        </w:rPr>
      </w:pPr>
      <w:r w:rsidRPr="00844E3A">
        <w:rPr>
          <w:rFonts w:ascii="Tahoma" w:hAnsi="Tahoma" w:cs="Tahoma"/>
          <w:sz w:val="20"/>
          <w:szCs w:val="20"/>
        </w:rPr>
        <w:t>перед развертыванием релизов программного продукта в продуктивной среде Заказчика по результатам разработки;</w:t>
      </w:r>
    </w:p>
    <w:p w14:paraId="120BAE7E" w14:textId="77777777" w:rsidR="00C15FBA" w:rsidRPr="00844E3A" w:rsidRDefault="00C15FBA" w:rsidP="00C15FBA">
      <w:pPr>
        <w:pStyle w:val="ac"/>
        <w:numPr>
          <w:ilvl w:val="0"/>
          <w:numId w:val="115"/>
        </w:numPr>
        <w:jc w:val="both"/>
        <w:rPr>
          <w:rFonts w:ascii="Tahoma" w:hAnsi="Tahoma" w:cs="Tahoma"/>
          <w:sz w:val="20"/>
          <w:szCs w:val="20"/>
        </w:rPr>
      </w:pPr>
      <w:r w:rsidRPr="00844E3A">
        <w:rPr>
          <w:rFonts w:ascii="Tahoma" w:hAnsi="Tahoma" w:cs="Tahoma"/>
          <w:sz w:val="20"/>
          <w:szCs w:val="20"/>
        </w:rPr>
        <w:t>перед приобретением готового программного продукта для комплексной оценки его безопасности.</w:t>
      </w:r>
    </w:p>
    <w:p w14:paraId="6531D690"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7.2.16. Для проведения экспертизы безопасности архитектуры разрабатываемого программного продукта Исполнитель должен передать в Центр ИБ проект ПО на уровне подсистем (модулей), описывающий:</w:t>
      </w:r>
    </w:p>
    <w:p w14:paraId="44013465" w14:textId="77777777" w:rsidR="00C15FBA" w:rsidRPr="00844E3A" w:rsidRDefault="00C15FBA" w:rsidP="00C15FBA">
      <w:pPr>
        <w:pStyle w:val="ac"/>
        <w:numPr>
          <w:ilvl w:val="0"/>
          <w:numId w:val="116"/>
        </w:numPr>
        <w:jc w:val="both"/>
        <w:rPr>
          <w:rFonts w:ascii="Tahoma" w:hAnsi="Tahoma" w:cs="Tahoma"/>
          <w:sz w:val="20"/>
          <w:szCs w:val="20"/>
        </w:rPr>
      </w:pPr>
      <w:r w:rsidRPr="00844E3A">
        <w:rPr>
          <w:rFonts w:ascii="Tahoma" w:hAnsi="Tahoma" w:cs="Tahoma"/>
          <w:sz w:val="20"/>
          <w:szCs w:val="20"/>
        </w:rPr>
        <w:t>назначение подсистем (модулей);</w:t>
      </w:r>
    </w:p>
    <w:p w14:paraId="7D43D79C" w14:textId="77777777" w:rsidR="00C15FBA" w:rsidRPr="00844E3A" w:rsidRDefault="00C15FBA" w:rsidP="00C15FBA">
      <w:pPr>
        <w:pStyle w:val="ac"/>
        <w:numPr>
          <w:ilvl w:val="0"/>
          <w:numId w:val="116"/>
        </w:numPr>
        <w:jc w:val="both"/>
        <w:rPr>
          <w:rFonts w:ascii="Tahoma" w:hAnsi="Tahoma" w:cs="Tahoma"/>
          <w:sz w:val="20"/>
          <w:szCs w:val="20"/>
        </w:rPr>
      </w:pPr>
      <w:r w:rsidRPr="00844E3A">
        <w:rPr>
          <w:rFonts w:ascii="Tahoma" w:hAnsi="Tahoma" w:cs="Tahoma"/>
          <w:sz w:val="20"/>
          <w:szCs w:val="20"/>
        </w:rPr>
        <w:t>структуру подсистем (модулей);</w:t>
      </w:r>
    </w:p>
    <w:p w14:paraId="2EB38278" w14:textId="77777777" w:rsidR="00C15FBA" w:rsidRPr="00844E3A" w:rsidRDefault="00C15FBA" w:rsidP="00C15FBA">
      <w:pPr>
        <w:pStyle w:val="ac"/>
        <w:numPr>
          <w:ilvl w:val="0"/>
          <w:numId w:val="116"/>
        </w:numPr>
        <w:jc w:val="both"/>
        <w:rPr>
          <w:rFonts w:ascii="Tahoma" w:hAnsi="Tahoma" w:cs="Tahoma"/>
          <w:sz w:val="20"/>
          <w:szCs w:val="20"/>
        </w:rPr>
      </w:pPr>
      <w:r w:rsidRPr="00844E3A">
        <w:rPr>
          <w:rFonts w:ascii="Tahoma" w:hAnsi="Tahoma" w:cs="Tahoma"/>
          <w:sz w:val="20"/>
          <w:szCs w:val="20"/>
        </w:rPr>
        <w:t>особенности реализации подсистем (модулей);</w:t>
      </w:r>
    </w:p>
    <w:p w14:paraId="37A106BE" w14:textId="77777777" w:rsidR="00C15FBA" w:rsidRPr="00844E3A" w:rsidRDefault="00C15FBA" w:rsidP="00C15FBA">
      <w:pPr>
        <w:pStyle w:val="ac"/>
        <w:numPr>
          <w:ilvl w:val="0"/>
          <w:numId w:val="116"/>
        </w:numPr>
        <w:jc w:val="both"/>
        <w:rPr>
          <w:rFonts w:ascii="Tahoma" w:hAnsi="Tahoma" w:cs="Tahoma"/>
          <w:sz w:val="20"/>
          <w:szCs w:val="20"/>
        </w:rPr>
      </w:pPr>
      <w:r w:rsidRPr="00844E3A">
        <w:rPr>
          <w:rFonts w:ascii="Tahoma" w:hAnsi="Tahoma" w:cs="Tahoma"/>
          <w:sz w:val="20"/>
          <w:szCs w:val="20"/>
        </w:rPr>
        <w:t xml:space="preserve">применяемые инструменты разработки (языки программирования, </w:t>
      </w:r>
      <w:proofErr w:type="spellStart"/>
      <w:r w:rsidRPr="00844E3A">
        <w:rPr>
          <w:rFonts w:ascii="Tahoma" w:hAnsi="Tahoma" w:cs="Tahoma"/>
          <w:sz w:val="20"/>
          <w:szCs w:val="20"/>
        </w:rPr>
        <w:t>фреймворки</w:t>
      </w:r>
      <w:proofErr w:type="spellEnd"/>
      <w:r w:rsidRPr="00844E3A">
        <w:rPr>
          <w:rFonts w:ascii="Tahoma" w:hAnsi="Tahoma" w:cs="Tahoma"/>
          <w:sz w:val="20"/>
          <w:szCs w:val="20"/>
        </w:rPr>
        <w:t xml:space="preserve"> и т.д.);</w:t>
      </w:r>
    </w:p>
    <w:p w14:paraId="378C7600" w14:textId="77777777" w:rsidR="00C15FBA" w:rsidRPr="00844E3A" w:rsidRDefault="00C15FBA" w:rsidP="00C15FBA">
      <w:pPr>
        <w:pStyle w:val="ac"/>
        <w:numPr>
          <w:ilvl w:val="0"/>
          <w:numId w:val="116"/>
        </w:numPr>
        <w:jc w:val="both"/>
        <w:rPr>
          <w:rFonts w:ascii="Tahoma" w:hAnsi="Tahoma" w:cs="Tahoma"/>
          <w:sz w:val="20"/>
          <w:szCs w:val="20"/>
        </w:rPr>
      </w:pPr>
      <w:r w:rsidRPr="00844E3A">
        <w:rPr>
          <w:rFonts w:ascii="Tahoma" w:hAnsi="Tahoma" w:cs="Tahoma"/>
          <w:sz w:val="20"/>
          <w:szCs w:val="20"/>
        </w:rPr>
        <w:t>взаимодействие подсистем (модулей) друг с другом и другим ПО с указанием соответствующих интерфейсов сетевых портов, протоколов.</w:t>
      </w:r>
    </w:p>
    <w:p w14:paraId="2297A2B6"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7.2.17. Для проведения экспертизы безопасности релиза программного продукта перед развертыванием в продуктивной среде Заказчика, необходимо передать в центр ИБ:</w:t>
      </w:r>
    </w:p>
    <w:p w14:paraId="2E49E940" w14:textId="77777777" w:rsidR="00C15FBA" w:rsidRPr="00844E3A" w:rsidRDefault="00C15FBA" w:rsidP="00C15FBA">
      <w:pPr>
        <w:pStyle w:val="ac"/>
        <w:numPr>
          <w:ilvl w:val="0"/>
          <w:numId w:val="117"/>
        </w:numPr>
        <w:jc w:val="both"/>
        <w:rPr>
          <w:rFonts w:ascii="Tahoma" w:hAnsi="Tahoma" w:cs="Tahoma"/>
          <w:sz w:val="20"/>
          <w:szCs w:val="20"/>
        </w:rPr>
      </w:pPr>
      <w:r w:rsidRPr="00844E3A">
        <w:rPr>
          <w:rFonts w:ascii="Tahoma" w:hAnsi="Tahoma" w:cs="Tahoma"/>
          <w:sz w:val="20"/>
          <w:szCs w:val="20"/>
        </w:rPr>
        <w:t>исходные коды и конфигурационные файлы ПО;</w:t>
      </w:r>
    </w:p>
    <w:p w14:paraId="6485FA83" w14:textId="77777777" w:rsidR="00C15FBA" w:rsidRPr="00844E3A" w:rsidRDefault="00C15FBA" w:rsidP="00C15FBA">
      <w:pPr>
        <w:pStyle w:val="ac"/>
        <w:numPr>
          <w:ilvl w:val="0"/>
          <w:numId w:val="117"/>
        </w:numPr>
        <w:jc w:val="both"/>
        <w:rPr>
          <w:rFonts w:ascii="Tahoma" w:hAnsi="Tahoma" w:cs="Tahoma"/>
          <w:sz w:val="20"/>
          <w:szCs w:val="20"/>
        </w:rPr>
      </w:pPr>
      <w:r w:rsidRPr="00844E3A">
        <w:rPr>
          <w:rFonts w:ascii="Tahoma" w:hAnsi="Tahoma" w:cs="Tahoma"/>
          <w:sz w:val="20"/>
          <w:szCs w:val="20"/>
        </w:rPr>
        <w:t>результаты сборки ПО;</w:t>
      </w:r>
    </w:p>
    <w:p w14:paraId="02E871A0" w14:textId="77777777" w:rsidR="00C15FBA" w:rsidRPr="00844E3A" w:rsidRDefault="00C15FBA" w:rsidP="00C15FBA">
      <w:pPr>
        <w:pStyle w:val="ac"/>
        <w:numPr>
          <w:ilvl w:val="0"/>
          <w:numId w:val="117"/>
        </w:numPr>
        <w:jc w:val="both"/>
        <w:rPr>
          <w:rFonts w:ascii="Tahoma" w:hAnsi="Tahoma" w:cs="Tahoma"/>
          <w:sz w:val="20"/>
          <w:szCs w:val="20"/>
        </w:rPr>
      </w:pPr>
      <w:r w:rsidRPr="00844E3A">
        <w:rPr>
          <w:rFonts w:ascii="Tahoma" w:hAnsi="Tahoma" w:cs="Tahoma"/>
          <w:sz w:val="20"/>
          <w:szCs w:val="20"/>
        </w:rPr>
        <w:t>инструкции для сборки и развертывания ПО;</w:t>
      </w:r>
    </w:p>
    <w:p w14:paraId="2A5BA82C" w14:textId="77777777" w:rsidR="00C15FBA" w:rsidRPr="00844E3A" w:rsidRDefault="00C15FBA" w:rsidP="00C15FBA">
      <w:pPr>
        <w:pStyle w:val="ac"/>
        <w:numPr>
          <w:ilvl w:val="0"/>
          <w:numId w:val="117"/>
        </w:numPr>
        <w:jc w:val="both"/>
        <w:rPr>
          <w:rFonts w:ascii="Tahoma" w:hAnsi="Tahoma" w:cs="Tahoma"/>
          <w:sz w:val="20"/>
          <w:szCs w:val="20"/>
        </w:rPr>
      </w:pPr>
      <w:r w:rsidRPr="00844E3A">
        <w:rPr>
          <w:rFonts w:ascii="Tahoma" w:hAnsi="Tahoma" w:cs="Tahoma"/>
          <w:sz w:val="20"/>
          <w:szCs w:val="20"/>
        </w:rPr>
        <w:t>зависимые компоненты ПО;</w:t>
      </w:r>
    </w:p>
    <w:p w14:paraId="194F5770" w14:textId="77777777" w:rsidR="00C15FBA" w:rsidRPr="00844E3A" w:rsidRDefault="00C15FBA" w:rsidP="00C15FBA">
      <w:pPr>
        <w:pStyle w:val="ac"/>
        <w:numPr>
          <w:ilvl w:val="0"/>
          <w:numId w:val="117"/>
        </w:numPr>
        <w:jc w:val="both"/>
        <w:rPr>
          <w:rFonts w:ascii="Tahoma" w:hAnsi="Tahoma" w:cs="Tahoma"/>
          <w:sz w:val="20"/>
          <w:szCs w:val="20"/>
        </w:rPr>
      </w:pPr>
      <w:r w:rsidRPr="00844E3A">
        <w:rPr>
          <w:rFonts w:ascii="Tahoma" w:hAnsi="Tahoma" w:cs="Tahoma"/>
          <w:sz w:val="20"/>
          <w:szCs w:val="20"/>
          <w:lang w:val="en-US"/>
        </w:rPr>
        <w:t>URL</w:t>
      </w:r>
      <w:r w:rsidRPr="00844E3A">
        <w:rPr>
          <w:rFonts w:ascii="Tahoma" w:hAnsi="Tahoma" w:cs="Tahoma"/>
          <w:sz w:val="20"/>
          <w:szCs w:val="20"/>
        </w:rPr>
        <w:t>-адрес веб-сервиса, опубликованного в тестовой среде/среде разработки;</w:t>
      </w:r>
    </w:p>
    <w:p w14:paraId="13DA17B1" w14:textId="77777777" w:rsidR="00C15FBA" w:rsidRPr="00844E3A" w:rsidRDefault="00C15FBA" w:rsidP="00C15FBA">
      <w:pPr>
        <w:pStyle w:val="ac"/>
        <w:numPr>
          <w:ilvl w:val="0"/>
          <w:numId w:val="117"/>
        </w:numPr>
        <w:jc w:val="both"/>
        <w:rPr>
          <w:rFonts w:ascii="Tahoma" w:hAnsi="Tahoma" w:cs="Tahoma"/>
          <w:sz w:val="20"/>
          <w:szCs w:val="20"/>
        </w:rPr>
      </w:pPr>
      <w:r w:rsidRPr="00844E3A">
        <w:rPr>
          <w:rFonts w:ascii="Tahoma" w:hAnsi="Tahoma" w:cs="Tahoma"/>
          <w:sz w:val="20"/>
          <w:szCs w:val="20"/>
        </w:rPr>
        <w:t xml:space="preserve">образы контейнеров, </w:t>
      </w:r>
      <w:proofErr w:type="spellStart"/>
      <w:r w:rsidRPr="00844E3A">
        <w:rPr>
          <w:rFonts w:ascii="Tahoma" w:hAnsi="Tahoma" w:cs="Tahoma"/>
          <w:sz w:val="20"/>
          <w:szCs w:val="20"/>
          <w:lang w:val="en-US"/>
        </w:rPr>
        <w:t>Dockerfile</w:t>
      </w:r>
      <w:proofErr w:type="spellEnd"/>
      <w:r w:rsidRPr="00844E3A">
        <w:rPr>
          <w:rFonts w:ascii="Tahoma" w:hAnsi="Tahoma" w:cs="Tahoma"/>
          <w:sz w:val="20"/>
          <w:szCs w:val="20"/>
        </w:rPr>
        <w:t xml:space="preserve">/манифесты </w:t>
      </w:r>
      <w:r w:rsidRPr="00844E3A">
        <w:rPr>
          <w:rFonts w:ascii="Tahoma" w:hAnsi="Tahoma" w:cs="Tahoma"/>
          <w:sz w:val="20"/>
          <w:szCs w:val="20"/>
          <w:lang w:val="en-US"/>
        </w:rPr>
        <w:t>Kubernetes</w:t>
      </w:r>
      <w:r w:rsidRPr="00844E3A">
        <w:rPr>
          <w:rFonts w:ascii="Tahoma" w:hAnsi="Tahoma" w:cs="Tahoma"/>
          <w:sz w:val="20"/>
          <w:szCs w:val="20"/>
        </w:rPr>
        <w:t xml:space="preserve"> для контейнерных приложений.</w:t>
      </w:r>
    </w:p>
    <w:p w14:paraId="30CB9707"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7.2.18. Центр ИБ имеет право запросить у Исполнителя дополнительную информацию по разрабатываемому/поставляемому программному продукту в рамках выполняемых экспертиз безопасности. В таком случае, Исполнитель обязан предоставить запрашиваемую информацию.</w:t>
      </w:r>
    </w:p>
    <w:p w14:paraId="0D6DA417"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7.2.19. Исполнитель может проходить дополнительные экспертизы безопасности ПО в процессе разработки для сокращения времени и трудозатрат на устранение уязвимостей перед развертыванием релиза в продуктивной среде Заказчика.</w:t>
      </w:r>
    </w:p>
    <w:p w14:paraId="423CB0D7"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7.2.20. Необходимо учитывать сроки, отводимые на экспертизы безопасности ПО и устранение уязвимостей при оценке сроков разработки ПО. Максимально допустимые сроки проведения экспертиз безопасности ПО составляют:</w:t>
      </w:r>
    </w:p>
    <w:p w14:paraId="2D590192" w14:textId="77777777" w:rsidR="00C15FBA" w:rsidRPr="00844E3A" w:rsidRDefault="00C15FBA" w:rsidP="00C15FBA">
      <w:pPr>
        <w:pStyle w:val="ac"/>
        <w:numPr>
          <w:ilvl w:val="0"/>
          <w:numId w:val="118"/>
        </w:numPr>
        <w:jc w:val="both"/>
        <w:rPr>
          <w:rFonts w:ascii="Tahoma" w:hAnsi="Tahoma" w:cs="Tahoma"/>
          <w:sz w:val="20"/>
          <w:szCs w:val="20"/>
        </w:rPr>
      </w:pPr>
      <w:r w:rsidRPr="00844E3A">
        <w:rPr>
          <w:rFonts w:ascii="Tahoma" w:hAnsi="Tahoma" w:cs="Tahoma"/>
          <w:sz w:val="20"/>
          <w:szCs w:val="20"/>
        </w:rPr>
        <w:t>14 календарных дней для экспертизы безопасности технического решения (архитектуры программного продукта):</w:t>
      </w:r>
    </w:p>
    <w:p w14:paraId="4A9E133B" w14:textId="77777777" w:rsidR="00C15FBA" w:rsidRPr="00844E3A" w:rsidRDefault="00C15FBA" w:rsidP="00C15FBA">
      <w:pPr>
        <w:pStyle w:val="ac"/>
        <w:numPr>
          <w:ilvl w:val="0"/>
          <w:numId w:val="118"/>
        </w:numPr>
        <w:jc w:val="both"/>
        <w:rPr>
          <w:rFonts w:ascii="Tahoma" w:hAnsi="Tahoma" w:cs="Tahoma"/>
          <w:sz w:val="20"/>
          <w:szCs w:val="20"/>
        </w:rPr>
      </w:pPr>
      <w:r w:rsidRPr="00844E3A">
        <w:rPr>
          <w:rFonts w:ascii="Tahoma" w:hAnsi="Tahoma" w:cs="Tahoma"/>
          <w:sz w:val="20"/>
          <w:szCs w:val="20"/>
        </w:rPr>
        <w:t>14 календарных дней для экспертизы безопасности веб-приложений (динамический анализ);</w:t>
      </w:r>
    </w:p>
    <w:p w14:paraId="2D54AC6E" w14:textId="77777777" w:rsidR="00C15FBA" w:rsidRPr="00844E3A" w:rsidRDefault="00C15FBA" w:rsidP="00C15FBA">
      <w:pPr>
        <w:pStyle w:val="ac"/>
        <w:numPr>
          <w:ilvl w:val="0"/>
          <w:numId w:val="118"/>
        </w:numPr>
        <w:jc w:val="both"/>
        <w:rPr>
          <w:rFonts w:ascii="Tahoma" w:hAnsi="Tahoma" w:cs="Tahoma"/>
          <w:sz w:val="20"/>
          <w:szCs w:val="20"/>
        </w:rPr>
      </w:pPr>
      <w:r w:rsidRPr="00844E3A">
        <w:rPr>
          <w:rFonts w:ascii="Tahoma" w:hAnsi="Tahoma" w:cs="Tahoma"/>
          <w:sz w:val="20"/>
          <w:szCs w:val="20"/>
        </w:rPr>
        <w:t>10 календарных дней для экспертизы безопасности исходного кода (статический анализ);</w:t>
      </w:r>
    </w:p>
    <w:p w14:paraId="2467C451" w14:textId="77777777" w:rsidR="00C15FBA" w:rsidRPr="00844E3A" w:rsidRDefault="00C15FBA" w:rsidP="00C15FBA">
      <w:pPr>
        <w:pStyle w:val="ac"/>
        <w:numPr>
          <w:ilvl w:val="0"/>
          <w:numId w:val="118"/>
        </w:numPr>
        <w:jc w:val="both"/>
        <w:rPr>
          <w:rFonts w:ascii="Tahoma" w:hAnsi="Tahoma" w:cs="Tahoma"/>
          <w:sz w:val="20"/>
          <w:szCs w:val="20"/>
        </w:rPr>
      </w:pPr>
      <w:r w:rsidRPr="00844E3A">
        <w:rPr>
          <w:rFonts w:ascii="Tahoma" w:hAnsi="Tahoma" w:cs="Tahoma"/>
          <w:sz w:val="20"/>
          <w:szCs w:val="20"/>
        </w:rPr>
        <w:t>10 календарных дней для экспертизы образов контейнеров;</w:t>
      </w:r>
    </w:p>
    <w:p w14:paraId="3BE30E6C" w14:textId="77777777" w:rsidR="00C15FBA" w:rsidRPr="00844E3A" w:rsidRDefault="00C15FBA" w:rsidP="00C15FBA">
      <w:pPr>
        <w:pStyle w:val="ac"/>
        <w:numPr>
          <w:ilvl w:val="0"/>
          <w:numId w:val="118"/>
        </w:numPr>
        <w:jc w:val="both"/>
        <w:rPr>
          <w:rFonts w:ascii="Tahoma" w:hAnsi="Tahoma" w:cs="Tahoma"/>
          <w:sz w:val="20"/>
          <w:szCs w:val="20"/>
        </w:rPr>
      </w:pPr>
      <w:r w:rsidRPr="00844E3A">
        <w:rPr>
          <w:rFonts w:ascii="Tahoma" w:hAnsi="Tahoma" w:cs="Tahoma"/>
          <w:sz w:val="20"/>
          <w:szCs w:val="20"/>
        </w:rPr>
        <w:t>5 календарных дней для экспертизы дистрибутивов ПО.</w:t>
      </w:r>
    </w:p>
    <w:p w14:paraId="10AD2B84"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lastRenderedPageBreak/>
        <w:t>7.2.21. Размещение результатов разработки в продуктивной среде Заказчика допускается при отсутствии уязвимостей критического и высокого уровня по результатам экспертиз безопасности ПО.</w:t>
      </w:r>
    </w:p>
    <w:p w14:paraId="5E6B181B"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7.2.22. Размещение результатов разработки в продуктивной среде Заказчика при наличии уязвимостей критического и высокого уровня может быть произведено с формированием технического долга на устранение уязвимости при выполнении следующих условий:</w:t>
      </w:r>
    </w:p>
    <w:p w14:paraId="4D88A3A4" w14:textId="77777777" w:rsidR="00C15FBA" w:rsidRPr="00844E3A" w:rsidRDefault="00C15FBA" w:rsidP="00C15FBA">
      <w:pPr>
        <w:pStyle w:val="ac"/>
        <w:numPr>
          <w:ilvl w:val="0"/>
          <w:numId w:val="119"/>
        </w:numPr>
        <w:jc w:val="both"/>
        <w:rPr>
          <w:rFonts w:ascii="Tahoma" w:hAnsi="Tahoma" w:cs="Tahoma"/>
          <w:sz w:val="20"/>
          <w:szCs w:val="20"/>
        </w:rPr>
      </w:pPr>
      <w:r w:rsidRPr="00844E3A">
        <w:rPr>
          <w:rFonts w:ascii="Tahoma" w:hAnsi="Tahoma" w:cs="Tahoma"/>
          <w:sz w:val="20"/>
          <w:szCs w:val="20"/>
        </w:rPr>
        <w:t>программный продукт уже функционирует в продуктивной среде Заказчика и содержит обнаруженные уязвимости;</w:t>
      </w:r>
    </w:p>
    <w:p w14:paraId="0DFAB0A2" w14:textId="77777777" w:rsidR="00C15FBA" w:rsidRPr="00844E3A" w:rsidRDefault="00C15FBA" w:rsidP="00C15FBA">
      <w:pPr>
        <w:pStyle w:val="ac"/>
        <w:numPr>
          <w:ilvl w:val="0"/>
          <w:numId w:val="119"/>
        </w:numPr>
        <w:jc w:val="both"/>
        <w:rPr>
          <w:rFonts w:ascii="Tahoma" w:hAnsi="Tahoma" w:cs="Tahoma"/>
          <w:sz w:val="20"/>
          <w:szCs w:val="20"/>
        </w:rPr>
      </w:pPr>
      <w:r w:rsidRPr="00844E3A">
        <w:rPr>
          <w:rFonts w:ascii="Tahoma" w:hAnsi="Tahoma" w:cs="Tahoma"/>
          <w:sz w:val="20"/>
          <w:szCs w:val="20"/>
        </w:rPr>
        <w:t>отсутствует техническая или организационная возможность оперативного устранения обнаруженных уязвимостей;</w:t>
      </w:r>
    </w:p>
    <w:p w14:paraId="6556F976" w14:textId="77777777" w:rsidR="00C15FBA" w:rsidRPr="00844E3A" w:rsidRDefault="00C15FBA" w:rsidP="00C15FBA">
      <w:pPr>
        <w:pStyle w:val="ac"/>
        <w:numPr>
          <w:ilvl w:val="0"/>
          <w:numId w:val="119"/>
        </w:numPr>
        <w:jc w:val="both"/>
        <w:rPr>
          <w:rFonts w:ascii="Tahoma" w:hAnsi="Tahoma" w:cs="Tahoma"/>
          <w:sz w:val="20"/>
          <w:szCs w:val="20"/>
        </w:rPr>
      </w:pPr>
      <w:r w:rsidRPr="00844E3A">
        <w:rPr>
          <w:rFonts w:ascii="Tahoma" w:hAnsi="Tahoma" w:cs="Tahoma"/>
          <w:sz w:val="20"/>
          <w:szCs w:val="20"/>
        </w:rPr>
        <w:t>анализируемый релиз, в котором были обнаружены уязвимости, содержит обновления, критические для функционирования;</w:t>
      </w:r>
    </w:p>
    <w:p w14:paraId="54AD1010" w14:textId="77777777" w:rsidR="00C15FBA" w:rsidRPr="00844E3A" w:rsidRDefault="00C15FBA" w:rsidP="00C15FBA">
      <w:pPr>
        <w:pStyle w:val="ac"/>
        <w:numPr>
          <w:ilvl w:val="0"/>
          <w:numId w:val="119"/>
        </w:numPr>
        <w:jc w:val="both"/>
        <w:rPr>
          <w:rFonts w:ascii="Tahoma" w:hAnsi="Tahoma" w:cs="Tahoma"/>
          <w:sz w:val="20"/>
          <w:szCs w:val="20"/>
        </w:rPr>
      </w:pPr>
      <w:r w:rsidRPr="00844E3A">
        <w:rPr>
          <w:rFonts w:ascii="Tahoma" w:hAnsi="Tahoma" w:cs="Tahoma"/>
          <w:sz w:val="20"/>
          <w:szCs w:val="20"/>
        </w:rPr>
        <w:t>реализованы меры, снижающие вероятность эксплуатации обнаруженных уязвимостей;</w:t>
      </w:r>
    </w:p>
    <w:p w14:paraId="0E4E1ABF" w14:textId="77777777" w:rsidR="00C15FBA" w:rsidRPr="00844E3A" w:rsidRDefault="00C15FBA" w:rsidP="00C15FBA">
      <w:pPr>
        <w:pStyle w:val="ac"/>
        <w:numPr>
          <w:ilvl w:val="0"/>
          <w:numId w:val="119"/>
        </w:numPr>
        <w:jc w:val="both"/>
        <w:rPr>
          <w:rFonts w:ascii="Tahoma" w:hAnsi="Tahoma" w:cs="Tahoma"/>
          <w:sz w:val="20"/>
          <w:szCs w:val="20"/>
        </w:rPr>
      </w:pPr>
      <w:r w:rsidRPr="00844E3A">
        <w:rPr>
          <w:rFonts w:ascii="Tahoma" w:hAnsi="Tahoma" w:cs="Tahoma"/>
          <w:sz w:val="20"/>
          <w:szCs w:val="20"/>
        </w:rPr>
        <w:t>сроки устранения обнаруженных уязвимостей, предоставленные Исполнителем, согласованы с Центром ИБ.</w:t>
      </w:r>
    </w:p>
    <w:p w14:paraId="6564B833"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7.2.23. Обновление релиза (выпуск обновления, переработка функционала, устранение ошибок, реализация интеграции с другими системами Заказчика), функционирующего в продуктивной среде, допускается исключительно после получения положительного заключения Центра ИБ по экспертизе нового релиза.</w:t>
      </w:r>
    </w:p>
    <w:p w14:paraId="63FB59D0" w14:textId="77777777" w:rsidR="00C15FBA" w:rsidRPr="00844E3A" w:rsidRDefault="00C15FBA" w:rsidP="00C15FBA">
      <w:pPr>
        <w:spacing w:after="0" w:line="240" w:lineRule="auto"/>
        <w:jc w:val="both"/>
        <w:rPr>
          <w:rFonts w:ascii="Tahoma" w:hAnsi="Tahoma" w:cs="Tahoma"/>
          <w:sz w:val="20"/>
          <w:szCs w:val="20"/>
        </w:rPr>
      </w:pPr>
      <w:r w:rsidRPr="00844E3A">
        <w:rPr>
          <w:rFonts w:ascii="Tahoma" w:hAnsi="Tahoma" w:cs="Tahoma"/>
          <w:iCs/>
          <w:sz w:val="20"/>
          <w:szCs w:val="20"/>
        </w:rPr>
        <w:t>7.2.24. Любые материалы, передаваемые в рамках экспертиз безопасности, должны сопровождаться контрольными суммами для проверки их целостности и подлинности.</w:t>
      </w:r>
    </w:p>
    <w:p w14:paraId="3CB15FDF" w14:textId="1887B597" w:rsidR="00C15FBA" w:rsidRDefault="00C15FBA" w:rsidP="00C15FBA">
      <w:pPr>
        <w:spacing w:after="0" w:line="240" w:lineRule="auto"/>
        <w:jc w:val="both"/>
        <w:rPr>
          <w:rFonts w:ascii="Tahoma" w:hAnsi="Tahoma" w:cs="Tahoma"/>
          <w:iCs/>
          <w:sz w:val="20"/>
          <w:szCs w:val="20"/>
        </w:rPr>
      </w:pPr>
      <w:r w:rsidRPr="00844E3A">
        <w:rPr>
          <w:rFonts w:ascii="Tahoma" w:hAnsi="Tahoma" w:cs="Tahoma"/>
          <w:iCs/>
          <w:sz w:val="20"/>
          <w:szCs w:val="20"/>
        </w:rPr>
        <w:t>7.2.25. При необходимости передачи результатов экспертиз по открытым каналам связи необходимо производить их шифрование (упаковка в архив с паролем) с передачей ключа шифрования по альтернативному каналу связи.</w:t>
      </w:r>
    </w:p>
    <w:p w14:paraId="294E22AC" w14:textId="77777777" w:rsidR="00C563C6" w:rsidRPr="00844E3A" w:rsidRDefault="00C563C6" w:rsidP="00C15FBA">
      <w:pPr>
        <w:spacing w:after="0" w:line="240" w:lineRule="auto"/>
        <w:jc w:val="both"/>
        <w:rPr>
          <w:rFonts w:ascii="Tahoma" w:hAnsi="Tahoma" w:cs="Tahoma"/>
          <w:sz w:val="20"/>
          <w:szCs w:val="20"/>
        </w:rPr>
      </w:pPr>
    </w:p>
    <w:p w14:paraId="7BB7C9A5" w14:textId="77777777" w:rsidR="00C15FBA" w:rsidRPr="00844E3A" w:rsidRDefault="00C15FBA" w:rsidP="00C15FBA">
      <w:pPr>
        <w:numPr>
          <w:ilvl w:val="0"/>
          <w:numId w:val="84"/>
        </w:numPr>
        <w:tabs>
          <w:tab w:val="left" w:pos="426"/>
        </w:tabs>
        <w:spacing w:after="0" w:line="240" w:lineRule="auto"/>
        <w:ind w:left="0" w:firstLine="0"/>
        <w:jc w:val="center"/>
        <w:rPr>
          <w:rFonts w:ascii="Tahoma" w:eastAsia="Times New Roman" w:hAnsi="Tahoma" w:cs="Tahoma"/>
          <w:b/>
          <w:caps/>
          <w:sz w:val="20"/>
          <w:szCs w:val="20"/>
          <w:lang w:eastAsia="ru-RU"/>
        </w:rPr>
      </w:pPr>
      <w:r w:rsidRPr="00844E3A">
        <w:rPr>
          <w:rFonts w:ascii="Tahoma" w:eastAsia="Times New Roman" w:hAnsi="Tahoma" w:cs="Tahoma"/>
          <w:b/>
          <w:caps/>
          <w:sz w:val="20"/>
          <w:szCs w:val="20"/>
          <w:lang w:eastAsia="ru-RU"/>
        </w:rPr>
        <w:t>Перечень приложений</w:t>
      </w:r>
    </w:p>
    <w:p w14:paraId="54BFC4C3" w14:textId="77777777" w:rsidR="00C15FBA" w:rsidRPr="00844E3A" w:rsidRDefault="00C15FBA" w:rsidP="00C15FBA">
      <w:pPr>
        <w:spacing w:after="0" w:line="240" w:lineRule="auto"/>
        <w:rPr>
          <w:rFonts w:ascii="Tahoma" w:hAnsi="Tahoma" w:cs="Tahoma"/>
          <w:sz w:val="20"/>
          <w:szCs w:val="20"/>
        </w:rPr>
      </w:pPr>
      <w:r w:rsidRPr="00844E3A">
        <w:rPr>
          <w:rFonts w:ascii="Tahoma" w:hAnsi="Tahoma" w:cs="Tahoma"/>
          <w:sz w:val="20"/>
          <w:szCs w:val="20"/>
        </w:rPr>
        <w:t>Приложение 1 – Методология ведения проекта.</w:t>
      </w:r>
    </w:p>
    <w:p w14:paraId="3797CE12" w14:textId="5BEC5690" w:rsidR="00A55BCA" w:rsidRPr="00A55BCA" w:rsidRDefault="00C15FBA" w:rsidP="00C15FBA">
      <w:pPr>
        <w:spacing w:after="0" w:line="240" w:lineRule="auto"/>
        <w:rPr>
          <w:rFonts w:ascii="Tahoma" w:hAnsi="Tahoma" w:cs="Tahoma"/>
          <w:sz w:val="20"/>
          <w:szCs w:val="20"/>
        </w:rPr>
      </w:pPr>
      <w:r w:rsidRPr="00844E3A">
        <w:rPr>
          <w:rFonts w:ascii="Tahoma" w:hAnsi="Tahoma" w:cs="Tahoma"/>
          <w:sz w:val="20"/>
          <w:szCs w:val="20"/>
        </w:rPr>
        <w:t>Приложение 2 – Функциональный объём</w:t>
      </w:r>
      <w:r w:rsidR="00A55BCA" w:rsidRPr="00A55BCA">
        <w:rPr>
          <w:rFonts w:ascii="Tahoma" w:hAnsi="Tahoma" w:cs="Tahoma"/>
          <w:sz w:val="20"/>
          <w:szCs w:val="20"/>
        </w:rPr>
        <w:t>.</w:t>
      </w:r>
    </w:p>
    <w:p w14:paraId="55C94767" w14:textId="77777777" w:rsidR="00A55BCA" w:rsidRPr="00A55BCA" w:rsidRDefault="00A55BCA" w:rsidP="00A55BCA">
      <w:pPr>
        <w:spacing w:after="0" w:line="240" w:lineRule="auto"/>
        <w:rPr>
          <w:rFonts w:ascii="Tahoma" w:hAnsi="Tahoma" w:cs="Tahoma"/>
          <w:sz w:val="20"/>
          <w:szCs w:val="20"/>
        </w:rPr>
      </w:pPr>
    </w:p>
    <w:p w14:paraId="25C52378" w14:textId="77777777" w:rsidR="00A55BCA" w:rsidRPr="00A55BCA" w:rsidRDefault="00A55BCA" w:rsidP="00A55BCA">
      <w:pPr>
        <w:spacing w:after="0" w:line="240" w:lineRule="auto"/>
        <w:rPr>
          <w:rFonts w:ascii="Tahoma" w:hAnsi="Tahoma" w:cs="Tahoma"/>
          <w:sz w:val="20"/>
          <w:szCs w:val="20"/>
        </w:rPr>
      </w:pPr>
    </w:p>
    <w:p w14:paraId="16EE7F66"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 xml:space="preserve"> </w:t>
      </w:r>
    </w:p>
    <w:p w14:paraId="569A267F" w14:textId="77777777" w:rsidR="00A55BCA" w:rsidRPr="00A55BCA" w:rsidRDefault="00A55BCA" w:rsidP="00A55BCA">
      <w:pPr>
        <w:spacing w:after="0" w:line="240" w:lineRule="auto"/>
        <w:rPr>
          <w:rFonts w:ascii="Tahoma" w:hAnsi="Tahoma" w:cs="Tahoma"/>
          <w:sz w:val="20"/>
          <w:szCs w:val="20"/>
        </w:rPr>
      </w:pPr>
    </w:p>
    <w:p w14:paraId="72C3CA0C" w14:textId="77777777" w:rsidR="00A55BCA" w:rsidRPr="00A55BCA" w:rsidRDefault="00A55BCA" w:rsidP="00A55BCA">
      <w:pPr>
        <w:spacing w:after="0" w:line="240" w:lineRule="auto"/>
        <w:rPr>
          <w:rFonts w:ascii="Tahoma" w:hAnsi="Tahoma" w:cs="Tahoma"/>
          <w:sz w:val="20"/>
          <w:szCs w:val="20"/>
        </w:rPr>
      </w:pPr>
    </w:p>
    <w:p w14:paraId="5C2B2E7C" w14:textId="77777777" w:rsidR="00A55BCA" w:rsidRPr="00A55BCA" w:rsidRDefault="00A55BCA" w:rsidP="00A55BCA">
      <w:pPr>
        <w:spacing w:after="0" w:line="240" w:lineRule="auto"/>
        <w:rPr>
          <w:rFonts w:ascii="Tahoma" w:hAnsi="Tahoma" w:cs="Tahoma"/>
          <w:sz w:val="20"/>
          <w:szCs w:val="20"/>
        </w:rPr>
      </w:pPr>
    </w:p>
    <w:p w14:paraId="7FA33C43" w14:textId="77777777" w:rsidR="00A55BCA" w:rsidRPr="00A55BCA" w:rsidRDefault="00A55BCA" w:rsidP="00A55BCA">
      <w:pPr>
        <w:spacing w:after="0" w:line="240" w:lineRule="auto"/>
        <w:rPr>
          <w:rFonts w:ascii="Tahoma" w:hAnsi="Tahoma" w:cs="Tahoma"/>
          <w:sz w:val="20"/>
          <w:szCs w:val="20"/>
        </w:rPr>
      </w:pPr>
    </w:p>
    <w:p w14:paraId="344BC1CA" w14:textId="77777777" w:rsidR="00A55BCA" w:rsidRPr="00A55BCA" w:rsidRDefault="00A55BCA" w:rsidP="00A55BCA">
      <w:pPr>
        <w:spacing w:after="0" w:line="240" w:lineRule="auto"/>
        <w:rPr>
          <w:rFonts w:ascii="Tahoma" w:hAnsi="Tahoma" w:cs="Tahoma"/>
          <w:sz w:val="20"/>
          <w:szCs w:val="20"/>
        </w:rPr>
      </w:pPr>
    </w:p>
    <w:p w14:paraId="59562824" w14:textId="77777777" w:rsidR="00A55BCA" w:rsidRPr="00A55BCA" w:rsidRDefault="00A55BCA" w:rsidP="00A55BCA">
      <w:pPr>
        <w:spacing w:after="0" w:line="240" w:lineRule="auto"/>
        <w:rPr>
          <w:rFonts w:ascii="Tahoma" w:hAnsi="Tahoma" w:cs="Tahoma"/>
          <w:sz w:val="20"/>
          <w:szCs w:val="20"/>
        </w:rPr>
      </w:pPr>
    </w:p>
    <w:p w14:paraId="594ECB09" w14:textId="77777777" w:rsidR="00A55BCA" w:rsidRPr="00A55BCA" w:rsidRDefault="00A55BCA" w:rsidP="00A55BCA">
      <w:pPr>
        <w:spacing w:after="0" w:line="240" w:lineRule="auto"/>
        <w:rPr>
          <w:rFonts w:ascii="Tahoma" w:hAnsi="Tahoma" w:cs="Tahoma"/>
          <w:sz w:val="20"/>
          <w:szCs w:val="20"/>
        </w:rPr>
      </w:pPr>
    </w:p>
    <w:p w14:paraId="3ED00FEE" w14:textId="77777777" w:rsidR="00A55BCA" w:rsidRPr="00A55BCA" w:rsidRDefault="00A55BCA" w:rsidP="00A55BCA">
      <w:pPr>
        <w:spacing w:after="0" w:line="240" w:lineRule="auto"/>
        <w:rPr>
          <w:rFonts w:ascii="Tahoma" w:hAnsi="Tahoma" w:cs="Tahoma"/>
          <w:sz w:val="20"/>
          <w:szCs w:val="20"/>
        </w:rPr>
      </w:pPr>
    </w:p>
    <w:p w14:paraId="4EFFFA5F" w14:textId="77777777" w:rsidR="00A55BCA" w:rsidRPr="00A55BCA" w:rsidRDefault="00A55BCA" w:rsidP="00A55BCA">
      <w:pPr>
        <w:spacing w:after="0" w:line="240" w:lineRule="auto"/>
        <w:rPr>
          <w:rFonts w:ascii="Tahoma" w:hAnsi="Tahoma" w:cs="Tahoma"/>
          <w:sz w:val="20"/>
          <w:szCs w:val="20"/>
        </w:rPr>
      </w:pPr>
    </w:p>
    <w:p w14:paraId="4D34F157" w14:textId="77777777" w:rsidR="00A55BCA" w:rsidRPr="00A55BCA" w:rsidRDefault="00A55BCA" w:rsidP="00A55BCA">
      <w:pPr>
        <w:spacing w:after="0" w:line="240" w:lineRule="auto"/>
        <w:rPr>
          <w:rFonts w:ascii="Tahoma" w:hAnsi="Tahoma" w:cs="Tahoma"/>
          <w:sz w:val="20"/>
          <w:szCs w:val="20"/>
        </w:rPr>
      </w:pPr>
    </w:p>
    <w:p w14:paraId="031B86DA" w14:textId="77777777" w:rsidR="00A55BCA" w:rsidRPr="00A55BCA" w:rsidRDefault="00A55BCA" w:rsidP="00A55BCA">
      <w:pPr>
        <w:spacing w:after="0" w:line="240" w:lineRule="auto"/>
        <w:rPr>
          <w:rFonts w:ascii="Tahoma" w:hAnsi="Tahoma" w:cs="Tahoma"/>
          <w:sz w:val="20"/>
          <w:szCs w:val="20"/>
        </w:rPr>
      </w:pPr>
    </w:p>
    <w:p w14:paraId="5211106B" w14:textId="77777777" w:rsidR="00A55BCA" w:rsidRPr="00A55BCA" w:rsidRDefault="00A55BCA" w:rsidP="00A55BCA">
      <w:pPr>
        <w:spacing w:after="0" w:line="240" w:lineRule="auto"/>
        <w:rPr>
          <w:rFonts w:ascii="Tahoma" w:hAnsi="Tahoma" w:cs="Tahoma"/>
          <w:sz w:val="20"/>
          <w:szCs w:val="20"/>
        </w:rPr>
      </w:pPr>
    </w:p>
    <w:p w14:paraId="73AFADB0" w14:textId="77777777" w:rsidR="00A55BCA" w:rsidRPr="00A55BCA" w:rsidRDefault="00A55BCA" w:rsidP="00A55BCA">
      <w:pPr>
        <w:spacing w:after="0" w:line="240" w:lineRule="auto"/>
        <w:rPr>
          <w:rFonts w:ascii="Tahoma" w:hAnsi="Tahoma" w:cs="Tahoma"/>
          <w:sz w:val="20"/>
          <w:szCs w:val="20"/>
        </w:rPr>
      </w:pPr>
    </w:p>
    <w:p w14:paraId="35A74175" w14:textId="77777777" w:rsidR="00A55BCA" w:rsidRPr="00A55BCA" w:rsidRDefault="00A55BCA" w:rsidP="00A55BCA">
      <w:pPr>
        <w:spacing w:after="0" w:line="240" w:lineRule="auto"/>
        <w:rPr>
          <w:rFonts w:ascii="Tahoma" w:hAnsi="Tahoma" w:cs="Tahoma"/>
          <w:sz w:val="20"/>
          <w:szCs w:val="20"/>
        </w:rPr>
      </w:pPr>
    </w:p>
    <w:p w14:paraId="6C86FD8B" w14:textId="77777777" w:rsidR="00A55BCA" w:rsidRPr="00A55BCA" w:rsidRDefault="00A55BCA" w:rsidP="00A55BCA">
      <w:pPr>
        <w:spacing w:after="0" w:line="240" w:lineRule="auto"/>
        <w:rPr>
          <w:rFonts w:ascii="Tahoma" w:hAnsi="Tahoma" w:cs="Tahoma"/>
          <w:sz w:val="20"/>
          <w:szCs w:val="20"/>
        </w:rPr>
      </w:pPr>
    </w:p>
    <w:p w14:paraId="11B9A7BF" w14:textId="77777777" w:rsidR="00A55BCA" w:rsidRPr="00A55BCA" w:rsidRDefault="00A55BCA" w:rsidP="00A55BCA">
      <w:pPr>
        <w:spacing w:after="0" w:line="240" w:lineRule="auto"/>
        <w:rPr>
          <w:rFonts w:ascii="Tahoma" w:hAnsi="Tahoma" w:cs="Tahoma"/>
          <w:sz w:val="20"/>
          <w:szCs w:val="20"/>
        </w:rPr>
      </w:pPr>
    </w:p>
    <w:p w14:paraId="1A6513BE" w14:textId="77777777" w:rsidR="00A55BCA" w:rsidRPr="00A55BCA" w:rsidRDefault="00A55BCA" w:rsidP="00A55BCA">
      <w:pPr>
        <w:spacing w:after="0" w:line="240" w:lineRule="auto"/>
        <w:rPr>
          <w:rFonts w:ascii="Tahoma" w:hAnsi="Tahoma" w:cs="Tahoma"/>
          <w:sz w:val="20"/>
          <w:szCs w:val="20"/>
        </w:rPr>
      </w:pPr>
    </w:p>
    <w:p w14:paraId="32B33332" w14:textId="77777777" w:rsidR="00A55BCA" w:rsidRPr="00A55BCA" w:rsidRDefault="00A55BCA" w:rsidP="00A55BCA">
      <w:pPr>
        <w:spacing w:after="0" w:line="240" w:lineRule="auto"/>
        <w:rPr>
          <w:rFonts w:ascii="Tahoma" w:hAnsi="Tahoma" w:cs="Tahoma"/>
          <w:sz w:val="20"/>
          <w:szCs w:val="20"/>
        </w:rPr>
      </w:pPr>
    </w:p>
    <w:p w14:paraId="1FBFD078" w14:textId="77777777" w:rsidR="00A55BCA" w:rsidRPr="00A55BCA" w:rsidRDefault="00A55BCA" w:rsidP="00A55BCA">
      <w:pPr>
        <w:spacing w:after="0" w:line="240" w:lineRule="auto"/>
        <w:rPr>
          <w:rFonts w:ascii="Tahoma" w:hAnsi="Tahoma" w:cs="Tahoma"/>
          <w:sz w:val="20"/>
          <w:szCs w:val="20"/>
        </w:rPr>
      </w:pPr>
    </w:p>
    <w:p w14:paraId="1CAD5420" w14:textId="77777777" w:rsidR="00A55BCA" w:rsidRPr="00A55BCA" w:rsidRDefault="00A55BCA" w:rsidP="00A55BCA">
      <w:pPr>
        <w:spacing w:after="0" w:line="240" w:lineRule="auto"/>
        <w:rPr>
          <w:rFonts w:ascii="Tahoma" w:hAnsi="Tahoma" w:cs="Tahoma"/>
          <w:sz w:val="20"/>
          <w:szCs w:val="20"/>
        </w:rPr>
      </w:pPr>
    </w:p>
    <w:p w14:paraId="408122DF" w14:textId="77777777" w:rsidR="00A55BCA" w:rsidRPr="00A55BCA" w:rsidRDefault="00A55BCA" w:rsidP="00A55BCA">
      <w:pPr>
        <w:spacing w:after="0" w:line="240" w:lineRule="auto"/>
        <w:rPr>
          <w:rFonts w:ascii="Tahoma" w:hAnsi="Tahoma" w:cs="Tahoma"/>
          <w:sz w:val="20"/>
          <w:szCs w:val="20"/>
        </w:rPr>
      </w:pPr>
    </w:p>
    <w:p w14:paraId="35239749" w14:textId="77777777" w:rsidR="00A55BCA" w:rsidRPr="00A55BCA" w:rsidRDefault="00A55BCA" w:rsidP="00A55BCA">
      <w:pPr>
        <w:spacing w:after="0" w:line="240" w:lineRule="auto"/>
        <w:rPr>
          <w:rFonts w:ascii="Tahoma" w:hAnsi="Tahoma" w:cs="Tahoma"/>
          <w:sz w:val="20"/>
          <w:szCs w:val="20"/>
        </w:rPr>
      </w:pPr>
    </w:p>
    <w:p w14:paraId="316F8FEE" w14:textId="77777777" w:rsidR="00A55BCA" w:rsidRPr="00A55BCA" w:rsidRDefault="00A55BCA" w:rsidP="00A55BCA">
      <w:pPr>
        <w:spacing w:after="0" w:line="240" w:lineRule="auto"/>
        <w:rPr>
          <w:rFonts w:ascii="Tahoma" w:hAnsi="Tahoma" w:cs="Tahoma"/>
          <w:sz w:val="20"/>
          <w:szCs w:val="20"/>
        </w:rPr>
      </w:pPr>
    </w:p>
    <w:p w14:paraId="1FF17115" w14:textId="77777777" w:rsidR="00A55BCA" w:rsidRPr="00A55BCA" w:rsidRDefault="00A55BCA" w:rsidP="00A55BCA">
      <w:pPr>
        <w:spacing w:after="0" w:line="240" w:lineRule="auto"/>
        <w:rPr>
          <w:rFonts w:ascii="Tahoma" w:hAnsi="Tahoma" w:cs="Tahoma"/>
          <w:sz w:val="20"/>
          <w:szCs w:val="20"/>
        </w:rPr>
      </w:pPr>
    </w:p>
    <w:p w14:paraId="0C8C0162" w14:textId="77777777" w:rsidR="00A55BCA" w:rsidRPr="00A55BCA" w:rsidRDefault="00A55BCA" w:rsidP="00A55BCA">
      <w:pPr>
        <w:spacing w:after="0" w:line="240" w:lineRule="auto"/>
        <w:rPr>
          <w:rFonts w:ascii="Tahoma" w:hAnsi="Tahoma" w:cs="Tahoma"/>
          <w:sz w:val="20"/>
          <w:szCs w:val="20"/>
        </w:rPr>
      </w:pPr>
    </w:p>
    <w:p w14:paraId="721DBC67" w14:textId="77777777" w:rsidR="00A55BCA" w:rsidRPr="00A55BCA" w:rsidRDefault="00A55BCA" w:rsidP="00A55BCA">
      <w:pPr>
        <w:spacing w:after="0" w:line="240" w:lineRule="auto"/>
        <w:rPr>
          <w:rFonts w:ascii="Tahoma" w:hAnsi="Tahoma" w:cs="Tahoma"/>
          <w:sz w:val="20"/>
          <w:szCs w:val="20"/>
        </w:rPr>
      </w:pPr>
    </w:p>
    <w:p w14:paraId="79D1B745" w14:textId="77777777" w:rsidR="00A55BCA" w:rsidRPr="00A55BCA" w:rsidRDefault="00A55BCA" w:rsidP="00A55BCA">
      <w:pPr>
        <w:spacing w:after="0" w:line="240" w:lineRule="auto"/>
        <w:rPr>
          <w:rFonts w:ascii="Tahoma" w:hAnsi="Tahoma" w:cs="Tahoma"/>
          <w:sz w:val="20"/>
          <w:szCs w:val="20"/>
        </w:rPr>
      </w:pPr>
    </w:p>
    <w:p w14:paraId="7D70DC02" w14:textId="77777777" w:rsidR="00A55BCA" w:rsidRPr="00A55BCA" w:rsidRDefault="00A55BCA" w:rsidP="00A55BCA">
      <w:pPr>
        <w:spacing w:after="0" w:line="240" w:lineRule="auto"/>
        <w:rPr>
          <w:rFonts w:ascii="Tahoma" w:hAnsi="Tahoma" w:cs="Tahoma"/>
          <w:sz w:val="20"/>
          <w:szCs w:val="20"/>
        </w:rPr>
      </w:pPr>
    </w:p>
    <w:p w14:paraId="6DB52200"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br w:type="page"/>
      </w:r>
    </w:p>
    <w:p w14:paraId="616D8A51" w14:textId="77777777" w:rsidR="00C563C6" w:rsidRPr="00844E3A" w:rsidRDefault="00C563C6" w:rsidP="00C563C6">
      <w:pPr>
        <w:spacing w:after="0" w:line="240" w:lineRule="auto"/>
        <w:ind w:right="57"/>
        <w:jc w:val="right"/>
        <w:rPr>
          <w:rFonts w:ascii="Tahoma" w:eastAsia="Tahoma" w:hAnsi="Tahoma" w:cs="Tahoma"/>
          <w:color w:val="000000"/>
          <w:sz w:val="20"/>
          <w:szCs w:val="20"/>
          <w:lang w:eastAsia="ru-RU"/>
        </w:rPr>
      </w:pPr>
      <w:r w:rsidRPr="00844E3A">
        <w:rPr>
          <w:rFonts w:ascii="Tahoma" w:eastAsia="Tahoma" w:hAnsi="Tahoma" w:cs="Tahoma"/>
          <w:color w:val="000000"/>
          <w:sz w:val="20"/>
          <w:szCs w:val="20"/>
          <w:lang w:eastAsia="ru-RU"/>
        </w:rPr>
        <w:lastRenderedPageBreak/>
        <w:t>Приложение №1 к Техническому заданию</w:t>
      </w:r>
    </w:p>
    <w:p w14:paraId="426034D8" w14:textId="77777777" w:rsidR="00C563C6" w:rsidRPr="00844E3A" w:rsidRDefault="00C563C6" w:rsidP="00C563C6">
      <w:pPr>
        <w:spacing w:after="0" w:line="240" w:lineRule="auto"/>
        <w:ind w:right="57"/>
        <w:jc w:val="right"/>
        <w:rPr>
          <w:rFonts w:ascii="Tahoma" w:eastAsia="Tahoma" w:hAnsi="Tahoma" w:cs="Tahoma"/>
          <w:color w:val="000000"/>
          <w:sz w:val="20"/>
          <w:szCs w:val="20"/>
          <w:lang w:eastAsia="ru-RU"/>
        </w:rPr>
      </w:pPr>
      <w:r w:rsidRPr="00844E3A">
        <w:rPr>
          <w:rFonts w:ascii="Tahoma" w:eastAsia="Tahoma" w:hAnsi="Tahoma" w:cs="Tahoma"/>
          <w:color w:val="000000"/>
          <w:sz w:val="20"/>
          <w:szCs w:val="20"/>
          <w:lang w:eastAsia="ru-RU"/>
        </w:rPr>
        <w:t xml:space="preserve"> </w:t>
      </w:r>
    </w:p>
    <w:p w14:paraId="7FD82020" w14:textId="77777777" w:rsidR="00C563C6" w:rsidRPr="00844E3A" w:rsidRDefault="00C563C6" w:rsidP="00C563C6">
      <w:pPr>
        <w:spacing w:after="0" w:line="240" w:lineRule="auto"/>
        <w:jc w:val="center"/>
        <w:rPr>
          <w:rFonts w:ascii="Tahoma" w:eastAsia="Tahoma" w:hAnsi="Tahoma" w:cs="Tahoma"/>
          <w:b/>
          <w:color w:val="000000"/>
          <w:sz w:val="20"/>
          <w:szCs w:val="20"/>
          <w:lang w:eastAsia="ru-RU"/>
        </w:rPr>
      </w:pPr>
      <w:r w:rsidRPr="00844E3A">
        <w:rPr>
          <w:rFonts w:ascii="Tahoma" w:eastAsia="Calibri" w:hAnsi="Tahoma" w:cs="Tahoma"/>
          <w:b/>
          <w:color w:val="000000"/>
          <w:sz w:val="20"/>
          <w:szCs w:val="20"/>
          <w:lang w:eastAsia="ru-RU"/>
        </w:rPr>
        <w:t>Методология ведения проекта</w:t>
      </w:r>
      <w:r w:rsidRPr="00844E3A">
        <w:rPr>
          <w:rFonts w:ascii="Tahoma" w:eastAsia="Verdana" w:hAnsi="Tahoma" w:cs="Tahoma"/>
          <w:b/>
          <w:color w:val="000000"/>
          <w:sz w:val="20"/>
          <w:szCs w:val="20"/>
          <w:lang w:eastAsia="ru-RU"/>
        </w:rPr>
        <w:t xml:space="preserve"> </w:t>
      </w:r>
    </w:p>
    <w:p w14:paraId="21556DC7" w14:textId="77777777" w:rsidR="00C563C6" w:rsidRPr="00844E3A" w:rsidRDefault="00C563C6" w:rsidP="00C563C6">
      <w:pPr>
        <w:spacing w:after="0" w:line="240" w:lineRule="auto"/>
        <w:rPr>
          <w:rFonts w:ascii="Tahoma" w:eastAsia="Tahoma" w:hAnsi="Tahoma" w:cs="Tahoma"/>
          <w:color w:val="000000"/>
          <w:sz w:val="20"/>
          <w:szCs w:val="20"/>
          <w:lang w:eastAsia="ru-RU"/>
        </w:rPr>
      </w:pPr>
      <w:r w:rsidRPr="00844E3A">
        <w:rPr>
          <w:rFonts w:ascii="Tahoma" w:eastAsia="Calibri" w:hAnsi="Tahoma" w:cs="Tahoma"/>
          <w:color w:val="000000"/>
          <w:sz w:val="20"/>
          <w:szCs w:val="20"/>
          <w:lang w:eastAsia="ru-RU"/>
        </w:rPr>
        <w:t xml:space="preserve">Выполнение проекта предполагается осуществлять в рамках итеративно-инкрементальной (гибкой) методологии ведения проекта с элементами традиционной модели. </w:t>
      </w:r>
    </w:p>
    <w:p w14:paraId="65613266" w14:textId="77777777" w:rsidR="00C563C6" w:rsidRPr="00844E3A" w:rsidRDefault="00C563C6" w:rsidP="00C563C6">
      <w:pPr>
        <w:keepNext/>
        <w:keepLines/>
        <w:spacing w:after="0" w:line="240" w:lineRule="auto"/>
        <w:ind w:left="426" w:hanging="426"/>
        <w:jc w:val="both"/>
        <w:outlineLvl w:val="5"/>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 xml:space="preserve">1. Начало проекта </w:t>
      </w:r>
    </w:p>
    <w:p w14:paraId="5CD75B5A" w14:textId="77777777" w:rsidR="00C563C6" w:rsidRPr="00844E3A" w:rsidRDefault="00C563C6" w:rsidP="00C563C6">
      <w:pPr>
        <w:numPr>
          <w:ilvl w:val="0"/>
          <w:numId w:val="120"/>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По итогам подписания договора Заказчик </w:t>
      </w:r>
      <w:proofErr w:type="spellStart"/>
      <w:r w:rsidRPr="00844E3A">
        <w:rPr>
          <w:rFonts w:ascii="Tahoma" w:eastAsia="Verdana" w:hAnsi="Tahoma" w:cs="Tahoma"/>
          <w:color w:val="000000"/>
          <w:sz w:val="20"/>
          <w:szCs w:val="20"/>
          <w:lang w:eastAsia="ru-RU"/>
        </w:rPr>
        <w:t>ознакамливает</w:t>
      </w:r>
      <w:proofErr w:type="spellEnd"/>
      <w:r w:rsidRPr="00844E3A">
        <w:rPr>
          <w:rFonts w:ascii="Tahoma" w:eastAsia="Verdana" w:hAnsi="Tahoma" w:cs="Tahoma"/>
          <w:color w:val="000000"/>
          <w:sz w:val="20"/>
          <w:szCs w:val="20"/>
          <w:lang w:eastAsia="ru-RU"/>
        </w:rPr>
        <w:t xml:space="preserve"> команду Исполнителя с </w:t>
      </w:r>
      <w:proofErr w:type="spellStart"/>
      <w:r w:rsidRPr="00844E3A">
        <w:rPr>
          <w:rFonts w:ascii="Tahoma" w:eastAsia="Verdana" w:hAnsi="Tahoma" w:cs="Tahoma"/>
          <w:color w:val="000000"/>
          <w:sz w:val="20"/>
          <w:szCs w:val="20"/>
          <w:lang w:eastAsia="ru-RU"/>
        </w:rPr>
        <w:t>верхнеуровневым</w:t>
      </w:r>
      <w:proofErr w:type="spellEnd"/>
      <w:r w:rsidRPr="00844E3A">
        <w:rPr>
          <w:rFonts w:ascii="Tahoma" w:eastAsia="Verdana" w:hAnsi="Tahoma" w:cs="Tahoma"/>
          <w:color w:val="000000"/>
          <w:sz w:val="20"/>
          <w:szCs w:val="20"/>
          <w:lang w:eastAsia="ru-RU"/>
        </w:rPr>
        <w:t xml:space="preserve"> набором требований с ориентировочным распределением их по обновлениям (релизам), а также плановыми сроками выпуска обновлений в продуктивную среду Заказчика. </w:t>
      </w:r>
    </w:p>
    <w:p w14:paraId="4CD885E7" w14:textId="77777777" w:rsidR="00C563C6" w:rsidRPr="00844E3A" w:rsidRDefault="00C563C6" w:rsidP="00C563C6">
      <w:pPr>
        <w:numPr>
          <w:ilvl w:val="0"/>
          <w:numId w:val="120"/>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Далее команды Исполнителя и Заказчика проводят обсуждение высокоуровневых требований, доступных на данном этапе, для уточнения состава работ и видение Заказчиком требований на данном этапе. </w:t>
      </w:r>
    </w:p>
    <w:p w14:paraId="2995D293" w14:textId="77777777" w:rsidR="00C563C6" w:rsidRPr="00844E3A" w:rsidRDefault="00C563C6" w:rsidP="00C563C6">
      <w:pPr>
        <w:numPr>
          <w:ilvl w:val="0"/>
          <w:numId w:val="120"/>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По результатам обсуждения, Исполнитель формирует высокоуровневую оценку трудоемкости и ориентировочный состав работ, необходимый для выполнения каждого требования. Оценка трудоемкости и состав работ предоставляются в срок не превышающий 1 рабочей недели с даты проведения обсуждения. </w:t>
      </w:r>
    </w:p>
    <w:p w14:paraId="73BC1B34" w14:textId="77777777" w:rsidR="00C563C6" w:rsidRPr="00844E3A" w:rsidRDefault="00C563C6" w:rsidP="00C563C6">
      <w:pPr>
        <w:numPr>
          <w:ilvl w:val="0"/>
          <w:numId w:val="120"/>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На основе высокоуровневой оценки Руководитель проекта со стороны Исполнителя формирует план-график выполнения работ по проекту. </w:t>
      </w:r>
    </w:p>
    <w:p w14:paraId="126C96E0" w14:textId="77777777" w:rsidR="00C563C6" w:rsidRPr="00844E3A" w:rsidRDefault="00C563C6" w:rsidP="00C563C6">
      <w:pPr>
        <w:keepNext/>
        <w:keepLines/>
        <w:spacing w:after="0" w:line="240" w:lineRule="auto"/>
        <w:ind w:left="426" w:hanging="426"/>
        <w:jc w:val="both"/>
        <w:outlineLvl w:val="5"/>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 xml:space="preserve">2. Планирование обновления (инкремента) </w:t>
      </w:r>
    </w:p>
    <w:p w14:paraId="6AE4C1F3" w14:textId="77777777" w:rsidR="00C563C6" w:rsidRPr="00844E3A" w:rsidRDefault="00C563C6" w:rsidP="00C563C6">
      <w:pPr>
        <w:numPr>
          <w:ilvl w:val="0"/>
          <w:numId w:val="121"/>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Происходит в начале проекта и после выпуска обновления (инкремента) в продуктивную среду Заказчика. </w:t>
      </w:r>
    </w:p>
    <w:p w14:paraId="64F1786B" w14:textId="77777777" w:rsidR="00C563C6" w:rsidRPr="00844E3A" w:rsidRDefault="00C563C6" w:rsidP="00C563C6">
      <w:pPr>
        <w:numPr>
          <w:ilvl w:val="0"/>
          <w:numId w:val="121"/>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За две недели до начала работ над обновлением Исполнитель организует встречу с заказчиком для проведения планирования обновления. </w:t>
      </w:r>
    </w:p>
    <w:p w14:paraId="1EA58581" w14:textId="77777777" w:rsidR="00C563C6" w:rsidRPr="00844E3A" w:rsidRDefault="00C563C6" w:rsidP="00C563C6">
      <w:pPr>
        <w:numPr>
          <w:ilvl w:val="0"/>
          <w:numId w:val="121"/>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В начале планирования обновления Заказчик предоставляет следующую информацию: </w:t>
      </w:r>
    </w:p>
    <w:p w14:paraId="4EFF572A" w14:textId="77777777" w:rsidR="00C563C6" w:rsidRPr="00844E3A" w:rsidRDefault="00C563C6" w:rsidP="00C563C6">
      <w:pPr>
        <w:numPr>
          <w:ilvl w:val="1"/>
          <w:numId w:val="121"/>
        </w:numPr>
        <w:spacing w:after="0" w:line="240" w:lineRule="auto"/>
        <w:ind w:left="426" w:right="31" w:hanging="432"/>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Перечень требований, которые планируется закрыть в рамках обновления </w:t>
      </w:r>
    </w:p>
    <w:p w14:paraId="34BFD407" w14:textId="77777777" w:rsidR="00C563C6" w:rsidRPr="00844E3A" w:rsidRDefault="00C563C6" w:rsidP="00C563C6">
      <w:pPr>
        <w:numPr>
          <w:ilvl w:val="1"/>
          <w:numId w:val="121"/>
        </w:numPr>
        <w:spacing w:after="0" w:line="240" w:lineRule="auto"/>
        <w:ind w:left="426" w:right="31" w:hanging="432"/>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Описание требований </w:t>
      </w:r>
    </w:p>
    <w:p w14:paraId="3E35EE5B" w14:textId="77777777" w:rsidR="00C563C6" w:rsidRPr="00844E3A" w:rsidRDefault="00C563C6" w:rsidP="00C563C6">
      <w:pPr>
        <w:numPr>
          <w:ilvl w:val="1"/>
          <w:numId w:val="121"/>
        </w:numPr>
        <w:spacing w:after="0" w:line="240" w:lineRule="auto"/>
        <w:ind w:left="426" w:right="31" w:hanging="432"/>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Макеты и/или прототипа реализации требований (если есть) </w:t>
      </w:r>
    </w:p>
    <w:p w14:paraId="3605DC6C" w14:textId="77777777" w:rsidR="00C563C6" w:rsidRPr="00844E3A" w:rsidRDefault="00C563C6" w:rsidP="00C563C6">
      <w:pPr>
        <w:numPr>
          <w:ilvl w:val="0"/>
          <w:numId w:val="121"/>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Далее команды Исполнителя и Заказчика проводят обсуждение требований для уточнения состава работ и видения Заказчиком требований. </w:t>
      </w:r>
    </w:p>
    <w:p w14:paraId="19E5DA07" w14:textId="77777777" w:rsidR="00C563C6" w:rsidRPr="00844E3A" w:rsidRDefault="00C563C6" w:rsidP="00C563C6">
      <w:pPr>
        <w:numPr>
          <w:ilvl w:val="0"/>
          <w:numId w:val="121"/>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По итогам встречи бизнес-аналитик со стороны Исполнителя уточняет описание требований и предоставляет Заказчику на согласование. </w:t>
      </w:r>
    </w:p>
    <w:p w14:paraId="21E9FA43" w14:textId="77777777" w:rsidR="00C563C6" w:rsidRPr="00844E3A" w:rsidRDefault="00C563C6" w:rsidP="00C563C6">
      <w:pPr>
        <w:numPr>
          <w:ilvl w:val="0"/>
          <w:numId w:val="121"/>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По результатам согласования, Исполнитель формирует детализированную оценку трудоемкости выполнения каждого требования и детализированный состав работ. </w:t>
      </w:r>
    </w:p>
    <w:p w14:paraId="2832AD44" w14:textId="77777777" w:rsidR="00C563C6" w:rsidRPr="00844E3A" w:rsidRDefault="00C563C6" w:rsidP="00C563C6">
      <w:pPr>
        <w:numPr>
          <w:ilvl w:val="0"/>
          <w:numId w:val="121"/>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На основе оценки трудоемкости представители Заказчика и Исполнителя осуществляют </w:t>
      </w:r>
      <w:proofErr w:type="spellStart"/>
      <w:r w:rsidRPr="00844E3A">
        <w:rPr>
          <w:rFonts w:ascii="Tahoma" w:eastAsia="Verdana" w:hAnsi="Tahoma" w:cs="Tahoma"/>
          <w:color w:val="000000"/>
          <w:sz w:val="20"/>
          <w:szCs w:val="20"/>
          <w:lang w:eastAsia="ru-RU"/>
        </w:rPr>
        <w:t>приоритизацию</w:t>
      </w:r>
      <w:proofErr w:type="spellEnd"/>
      <w:r w:rsidRPr="00844E3A">
        <w:rPr>
          <w:rFonts w:ascii="Tahoma" w:eastAsia="Verdana" w:hAnsi="Tahoma" w:cs="Tahoma"/>
          <w:color w:val="000000"/>
          <w:sz w:val="20"/>
          <w:szCs w:val="20"/>
          <w:lang w:eastAsia="ru-RU"/>
        </w:rPr>
        <w:t xml:space="preserve"> выполнения работ над обновлением и формирование плана-графика и ресурсного плана выполнения работ. </w:t>
      </w:r>
    </w:p>
    <w:p w14:paraId="3B2DC3C6" w14:textId="77777777" w:rsidR="00C563C6" w:rsidRPr="00844E3A" w:rsidRDefault="00C563C6" w:rsidP="00C563C6">
      <w:pPr>
        <w:keepNext/>
        <w:keepLines/>
        <w:spacing w:after="0" w:line="240" w:lineRule="auto"/>
        <w:ind w:left="426" w:hanging="426"/>
        <w:jc w:val="both"/>
        <w:outlineLvl w:val="5"/>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 xml:space="preserve">3. Планирование краткосрочного детального плана выполнения работ (спринта) </w:t>
      </w:r>
    </w:p>
    <w:p w14:paraId="65BC5400" w14:textId="77777777" w:rsidR="00C563C6" w:rsidRPr="00844E3A" w:rsidRDefault="00C563C6" w:rsidP="00C563C6">
      <w:pPr>
        <w:numPr>
          <w:ilvl w:val="0"/>
          <w:numId w:val="122"/>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В первый рабочий день недели каждые две недели Исполнитель организует встречу с заказчиком для проведения планирования спринта. </w:t>
      </w:r>
    </w:p>
    <w:p w14:paraId="04EF7260" w14:textId="77777777" w:rsidR="00C563C6" w:rsidRPr="00844E3A" w:rsidRDefault="00C563C6" w:rsidP="00C563C6">
      <w:pPr>
        <w:numPr>
          <w:ilvl w:val="0"/>
          <w:numId w:val="122"/>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В начале планирования спринта Заказчик предоставляет следующую информацию: </w:t>
      </w:r>
    </w:p>
    <w:p w14:paraId="71036F57" w14:textId="77777777" w:rsidR="00C563C6" w:rsidRPr="00844E3A" w:rsidRDefault="00C563C6" w:rsidP="00C563C6">
      <w:pPr>
        <w:numPr>
          <w:ilvl w:val="1"/>
          <w:numId w:val="122"/>
        </w:numPr>
        <w:spacing w:after="0" w:line="240" w:lineRule="auto"/>
        <w:ind w:left="426" w:right="31" w:hanging="432"/>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Перечень требований, которые планируется закрыть в рамках спринта и приоритет их реализации </w:t>
      </w:r>
    </w:p>
    <w:p w14:paraId="2BD34BBA" w14:textId="77777777" w:rsidR="00C563C6" w:rsidRPr="00844E3A" w:rsidRDefault="00C563C6" w:rsidP="00C563C6">
      <w:pPr>
        <w:numPr>
          <w:ilvl w:val="1"/>
          <w:numId w:val="122"/>
        </w:numPr>
        <w:spacing w:after="0" w:line="240" w:lineRule="auto"/>
        <w:ind w:left="426" w:right="31" w:hanging="432"/>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Уточненное описание требований (если есть) </w:t>
      </w:r>
    </w:p>
    <w:p w14:paraId="640CE06E" w14:textId="77777777" w:rsidR="00C563C6" w:rsidRPr="00844E3A" w:rsidRDefault="00C563C6" w:rsidP="00C563C6">
      <w:pPr>
        <w:numPr>
          <w:ilvl w:val="1"/>
          <w:numId w:val="122"/>
        </w:numPr>
        <w:spacing w:after="0" w:line="240" w:lineRule="auto"/>
        <w:ind w:left="426" w:right="31" w:hanging="432"/>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Макеты и/или прототипа реализации требований (если есть) </w:t>
      </w:r>
    </w:p>
    <w:p w14:paraId="5D0ACF33" w14:textId="77777777" w:rsidR="00C563C6" w:rsidRPr="00844E3A" w:rsidRDefault="00C563C6" w:rsidP="00C563C6">
      <w:pPr>
        <w:numPr>
          <w:ilvl w:val="0"/>
          <w:numId w:val="122"/>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Далее команды Исполнителя и Заказчика проводят обсуждение требований для уточнения состава работ и видение Заказчиком требований, если это требуется. </w:t>
      </w:r>
    </w:p>
    <w:p w14:paraId="02BBBF4F" w14:textId="77777777" w:rsidR="00C563C6" w:rsidRPr="00844E3A" w:rsidRDefault="00C563C6" w:rsidP="00C563C6">
      <w:pPr>
        <w:numPr>
          <w:ilvl w:val="0"/>
          <w:numId w:val="122"/>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По итогам встречи бизнес-аналитик со стороны Исполнителя уточняет описание требований и предоставляет Заказчику на согласование, если это требуется. </w:t>
      </w:r>
    </w:p>
    <w:p w14:paraId="77A6DCC3" w14:textId="77777777" w:rsidR="00C563C6" w:rsidRPr="00844E3A" w:rsidRDefault="00C563C6" w:rsidP="00C563C6">
      <w:pPr>
        <w:numPr>
          <w:ilvl w:val="0"/>
          <w:numId w:val="122"/>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При необходимости Исполнитель уточняет оценку трудоемкости и согласовывает ее с Заказчиком. </w:t>
      </w:r>
    </w:p>
    <w:p w14:paraId="57702558" w14:textId="77777777" w:rsidR="00C563C6" w:rsidRPr="00844E3A" w:rsidRDefault="00C563C6" w:rsidP="00C563C6">
      <w:pPr>
        <w:numPr>
          <w:ilvl w:val="0"/>
          <w:numId w:val="122"/>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На основе оценки трудоемкости представители Заказчика и Исполнителя осуществляют </w:t>
      </w:r>
      <w:proofErr w:type="spellStart"/>
      <w:r w:rsidRPr="00844E3A">
        <w:rPr>
          <w:rFonts w:ascii="Tahoma" w:eastAsia="Verdana" w:hAnsi="Tahoma" w:cs="Tahoma"/>
          <w:color w:val="000000"/>
          <w:sz w:val="20"/>
          <w:szCs w:val="20"/>
          <w:lang w:eastAsia="ru-RU"/>
        </w:rPr>
        <w:t>приоритизацию</w:t>
      </w:r>
      <w:proofErr w:type="spellEnd"/>
      <w:r w:rsidRPr="00844E3A">
        <w:rPr>
          <w:rFonts w:ascii="Tahoma" w:eastAsia="Verdana" w:hAnsi="Tahoma" w:cs="Tahoma"/>
          <w:color w:val="000000"/>
          <w:sz w:val="20"/>
          <w:szCs w:val="20"/>
          <w:lang w:eastAsia="ru-RU"/>
        </w:rPr>
        <w:t xml:space="preserve"> выполнения работ. </w:t>
      </w:r>
    </w:p>
    <w:p w14:paraId="04557F28" w14:textId="77777777" w:rsidR="00C563C6" w:rsidRPr="00844E3A" w:rsidRDefault="00C563C6" w:rsidP="00C563C6">
      <w:pPr>
        <w:keepNext/>
        <w:keepLines/>
        <w:spacing w:after="0" w:line="240" w:lineRule="auto"/>
        <w:ind w:left="426" w:hanging="426"/>
        <w:jc w:val="both"/>
        <w:outlineLvl w:val="5"/>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4.</w:t>
      </w:r>
      <w:r w:rsidRPr="00844E3A">
        <w:rPr>
          <w:rFonts w:ascii="Tahoma" w:eastAsia="Arial" w:hAnsi="Tahoma" w:cs="Tahoma"/>
          <w:b/>
          <w:color w:val="000000"/>
          <w:sz w:val="20"/>
          <w:szCs w:val="20"/>
          <w:lang w:eastAsia="ru-RU"/>
        </w:rPr>
        <w:t xml:space="preserve"> </w:t>
      </w:r>
      <w:r w:rsidRPr="00844E3A">
        <w:rPr>
          <w:rFonts w:ascii="Tahoma" w:eastAsia="Calibri" w:hAnsi="Tahoma" w:cs="Tahoma"/>
          <w:b/>
          <w:color w:val="000000"/>
          <w:sz w:val="20"/>
          <w:szCs w:val="20"/>
          <w:lang w:eastAsia="ru-RU"/>
        </w:rPr>
        <w:t xml:space="preserve">Отчет по проделанной работе </w:t>
      </w:r>
    </w:p>
    <w:p w14:paraId="5EFBE15E" w14:textId="77777777" w:rsidR="00C563C6" w:rsidRPr="00844E3A" w:rsidRDefault="00C563C6" w:rsidP="00C563C6">
      <w:pPr>
        <w:keepNext/>
        <w:keepLines/>
        <w:spacing w:after="0" w:line="240" w:lineRule="auto"/>
        <w:ind w:left="426" w:hanging="426"/>
        <w:jc w:val="both"/>
        <w:outlineLvl w:val="5"/>
        <w:rPr>
          <w:rFonts w:ascii="Tahoma" w:eastAsia="Calibri" w:hAnsi="Tahoma" w:cs="Tahoma"/>
          <w:b/>
          <w:color w:val="000000"/>
          <w:sz w:val="20"/>
          <w:szCs w:val="20"/>
          <w:lang w:eastAsia="ru-RU"/>
        </w:rPr>
      </w:pPr>
    </w:p>
    <w:p w14:paraId="0001CA10" w14:textId="77777777" w:rsidR="00C563C6" w:rsidRPr="00844E3A" w:rsidRDefault="00C563C6" w:rsidP="00C563C6">
      <w:pPr>
        <w:numPr>
          <w:ilvl w:val="0"/>
          <w:numId w:val="123"/>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Каждые две недели в пятницу Исполнитель формирует тестовые сборки для тестирования Заказчиком </w:t>
      </w:r>
    </w:p>
    <w:p w14:paraId="5FB18567" w14:textId="77777777" w:rsidR="00C563C6" w:rsidRPr="00844E3A" w:rsidRDefault="00C563C6" w:rsidP="00C563C6">
      <w:pPr>
        <w:numPr>
          <w:ilvl w:val="0"/>
          <w:numId w:val="123"/>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t xml:space="preserve">Заказчик фиксирует свои замечания и передает их представителю Исполнителя по электронной почте. </w:t>
      </w:r>
    </w:p>
    <w:p w14:paraId="3857A619" w14:textId="77777777" w:rsidR="00C563C6" w:rsidRPr="00844E3A" w:rsidRDefault="00C563C6" w:rsidP="00C563C6">
      <w:pPr>
        <w:numPr>
          <w:ilvl w:val="0"/>
          <w:numId w:val="123"/>
        </w:numPr>
        <w:spacing w:after="0" w:line="240" w:lineRule="auto"/>
        <w:ind w:left="426" w:right="31" w:firstLine="4"/>
        <w:jc w:val="both"/>
        <w:rPr>
          <w:rFonts w:ascii="Tahoma" w:eastAsia="Tahoma" w:hAnsi="Tahoma" w:cs="Tahoma"/>
          <w:color w:val="000000"/>
          <w:sz w:val="20"/>
          <w:szCs w:val="20"/>
          <w:lang w:eastAsia="ru-RU"/>
        </w:rPr>
      </w:pPr>
      <w:r w:rsidRPr="00844E3A">
        <w:rPr>
          <w:rFonts w:ascii="Tahoma" w:eastAsia="Verdana" w:hAnsi="Tahoma" w:cs="Tahoma"/>
          <w:color w:val="000000"/>
          <w:sz w:val="20"/>
          <w:szCs w:val="20"/>
          <w:lang w:eastAsia="ru-RU"/>
        </w:rPr>
        <w:lastRenderedPageBreak/>
        <w:t xml:space="preserve">Также Заказчик в форме письма оформляет отчет о выполненной работе в соответствии с таблицей ниже: </w:t>
      </w:r>
    </w:p>
    <w:tbl>
      <w:tblPr>
        <w:tblStyle w:val="TableGrid"/>
        <w:tblpPr w:leftFromText="180" w:rightFromText="180" w:vertAnchor="text" w:horzAnchor="page" w:tblpX="1292" w:tblpY="180"/>
        <w:tblW w:w="10164" w:type="dxa"/>
        <w:tblInd w:w="0" w:type="dxa"/>
        <w:tblCellMar>
          <w:top w:w="48" w:type="dxa"/>
          <w:left w:w="106" w:type="dxa"/>
          <w:right w:w="85" w:type="dxa"/>
        </w:tblCellMar>
        <w:tblLook w:val="04A0" w:firstRow="1" w:lastRow="0" w:firstColumn="1" w:lastColumn="0" w:noHBand="0" w:noVBand="1"/>
      </w:tblPr>
      <w:tblGrid>
        <w:gridCol w:w="420"/>
        <w:gridCol w:w="1252"/>
        <w:gridCol w:w="1693"/>
        <w:gridCol w:w="1868"/>
        <w:gridCol w:w="1868"/>
        <w:gridCol w:w="1811"/>
        <w:gridCol w:w="1252"/>
      </w:tblGrid>
      <w:tr w:rsidR="00C563C6" w:rsidRPr="00844E3A" w14:paraId="1C2F8C87" w14:textId="77777777" w:rsidTr="00D94312">
        <w:trPr>
          <w:trHeight w:val="814"/>
        </w:trPr>
        <w:tc>
          <w:tcPr>
            <w:tcW w:w="420" w:type="dxa"/>
            <w:tcBorders>
              <w:top w:val="single" w:sz="4" w:space="0" w:color="000000"/>
              <w:left w:val="single" w:sz="4" w:space="0" w:color="000000"/>
              <w:bottom w:val="single" w:sz="4" w:space="0" w:color="000000"/>
              <w:right w:val="single" w:sz="4" w:space="0" w:color="000000"/>
            </w:tcBorders>
          </w:tcPr>
          <w:p w14:paraId="158BE114" w14:textId="77777777" w:rsidR="00C563C6" w:rsidRPr="00844E3A" w:rsidRDefault="00C563C6" w:rsidP="00D94312">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c>
          <w:tcPr>
            <w:tcW w:w="1252" w:type="dxa"/>
            <w:tcBorders>
              <w:top w:val="single" w:sz="4" w:space="0" w:color="000000"/>
              <w:left w:val="single" w:sz="4" w:space="0" w:color="000000"/>
              <w:bottom w:val="single" w:sz="4" w:space="0" w:color="000000"/>
              <w:right w:val="single" w:sz="4" w:space="0" w:color="000000"/>
            </w:tcBorders>
          </w:tcPr>
          <w:p w14:paraId="3246877F" w14:textId="77777777" w:rsidR="00C563C6" w:rsidRPr="00844E3A" w:rsidRDefault="00C563C6" w:rsidP="00D94312">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Название задачи </w:t>
            </w:r>
          </w:p>
        </w:tc>
        <w:tc>
          <w:tcPr>
            <w:tcW w:w="1693" w:type="dxa"/>
            <w:tcBorders>
              <w:top w:val="single" w:sz="4" w:space="0" w:color="000000"/>
              <w:left w:val="single" w:sz="4" w:space="0" w:color="000000"/>
              <w:bottom w:val="single" w:sz="4" w:space="0" w:color="000000"/>
              <w:right w:val="single" w:sz="4" w:space="0" w:color="000000"/>
            </w:tcBorders>
          </w:tcPr>
          <w:p w14:paraId="56C8D4B3" w14:textId="77777777" w:rsidR="00C563C6" w:rsidRPr="00844E3A" w:rsidRDefault="00C563C6" w:rsidP="00D94312">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Ссылка на требования </w:t>
            </w:r>
          </w:p>
        </w:tc>
        <w:tc>
          <w:tcPr>
            <w:tcW w:w="1868" w:type="dxa"/>
            <w:tcBorders>
              <w:top w:val="single" w:sz="4" w:space="0" w:color="000000"/>
              <w:left w:val="single" w:sz="4" w:space="0" w:color="000000"/>
              <w:bottom w:val="single" w:sz="4" w:space="0" w:color="000000"/>
              <w:right w:val="single" w:sz="4" w:space="0" w:color="000000"/>
            </w:tcBorders>
          </w:tcPr>
          <w:p w14:paraId="7194AE64" w14:textId="77777777" w:rsidR="00C563C6" w:rsidRPr="00844E3A" w:rsidRDefault="00C563C6" w:rsidP="00D94312">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Плановая трудоемкость </w:t>
            </w:r>
          </w:p>
        </w:tc>
        <w:tc>
          <w:tcPr>
            <w:tcW w:w="1868" w:type="dxa"/>
            <w:tcBorders>
              <w:top w:val="single" w:sz="4" w:space="0" w:color="000000"/>
              <w:left w:val="single" w:sz="4" w:space="0" w:color="000000"/>
              <w:bottom w:val="single" w:sz="4" w:space="0" w:color="000000"/>
              <w:right w:val="single" w:sz="4" w:space="0" w:color="000000"/>
            </w:tcBorders>
          </w:tcPr>
          <w:p w14:paraId="6FF32A96" w14:textId="77777777" w:rsidR="00C563C6" w:rsidRPr="00844E3A" w:rsidRDefault="00C563C6" w:rsidP="00D94312">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Фактическая трудоемкость </w:t>
            </w:r>
          </w:p>
        </w:tc>
        <w:tc>
          <w:tcPr>
            <w:tcW w:w="1811" w:type="dxa"/>
            <w:tcBorders>
              <w:top w:val="single" w:sz="4" w:space="0" w:color="000000"/>
              <w:left w:val="single" w:sz="4" w:space="0" w:color="000000"/>
              <w:bottom w:val="single" w:sz="4" w:space="0" w:color="000000"/>
              <w:right w:val="single" w:sz="4" w:space="0" w:color="000000"/>
            </w:tcBorders>
          </w:tcPr>
          <w:p w14:paraId="5EB5AADC" w14:textId="77777777" w:rsidR="00C563C6" w:rsidRPr="00844E3A" w:rsidRDefault="00C563C6" w:rsidP="00D94312">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Задействованные ресурсы </w:t>
            </w:r>
          </w:p>
        </w:tc>
        <w:tc>
          <w:tcPr>
            <w:tcW w:w="1252" w:type="dxa"/>
            <w:tcBorders>
              <w:top w:val="single" w:sz="4" w:space="0" w:color="000000"/>
              <w:left w:val="single" w:sz="4" w:space="0" w:color="000000"/>
              <w:bottom w:val="single" w:sz="4" w:space="0" w:color="000000"/>
              <w:right w:val="single" w:sz="4" w:space="0" w:color="000000"/>
            </w:tcBorders>
          </w:tcPr>
          <w:p w14:paraId="7A68A930" w14:textId="77777777" w:rsidR="00C563C6" w:rsidRPr="00844E3A" w:rsidRDefault="00C563C6" w:rsidP="00D94312">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Инициатор задачи </w:t>
            </w:r>
          </w:p>
        </w:tc>
      </w:tr>
      <w:tr w:rsidR="00C563C6" w:rsidRPr="00844E3A" w14:paraId="3119B2DC" w14:textId="77777777" w:rsidTr="00D94312">
        <w:trPr>
          <w:trHeight w:val="331"/>
        </w:trPr>
        <w:tc>
          <w:tcPr>
            <w:tcW w:w="420" w:type="dxa"/>
            <w:tcBorders>
              <w:top w:val="single" w:sz="4" w:space="0" w:color="000000"/>
              <w:left w:val="single" w:sz="4" w:space="0" w:color="000000"/>
              <w:bottom w:val="single" w:sz="4" w:space="0" w:color="000000"/>
              <w:right w:val="single" w:sz="4" w:space="0" w:color="000000"/>
            </w:tcBorders>
          </w:tcPr>
          <w:p w14:paraId="672ED4B5" w14:textId="77777777" w:rsidR="00C563C6" w:rsidRPr="00844E3A" w:rsidRDefault="00C563C6" w:rsidP="00D94312">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c>
          <w:tcPr>
            <w:tcW w:w="1252" w:type="dxa"/>
            <w:tcBorders>
              <w:top w:val="single" w:sz="4" w:space="0" w:color="000000"/>
              <w:left w:val="single" w:sz="4" w:space="0" w:color="000000"/>
              <w:bottom w:val="single" w:sz="4" w:space="0" w:color="000000"/>
              <w:right w:val="single" w:sz="4" w:space="0" w:color="000000"/>
            </w:tcBorders>
          </w:tcPr>
          <w:p w14:paraId="0AA31067" w14:textId="77777777" w:rsidR="00C563C6" w:rsidRPr="00844E3A" w:rsidRDefault="00C563C6" w:rsidP="00D94312">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c>
          <w:tcPr>
            <w:tcW w:w="1693" w:type="dxa"/>
            <w:tcBorders>
              <w:top w:val="single" w:sz="4" w:space="0" w:color="000000"/>
              <w:left w:val="single" w:sz="4" w:space="0" w:color="000000"/>
              <w:bottom w:val="single" w:sz="4" w:space="0" w:color="000000"/>
              <w:right w:val="single" w:sz="4" w:space="0" w:color="000000"/>
            </w:tcBorders>
          </w:tcPr>
          <w:p w14:paraId="2CB9016E" w14:textId="77777777" w:rsidR="00C563C6" w:rsidRPr="00844E3A" w:rsidRDefault="00C563C6" w:rsidP="00D94312">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c>
          <w:tcPr>
            <w:tcW w:w="1868" w:type="dxa"/>
            <w:tcBorders>
              <w:top w:val="single" w:sz="4" w:space="0" w:color="000000"/>
              <w:left w:val="single" w:sz="4" w:space="0" w:color="000000"/>
              <w:bottom w:val="single" w:sz="4" w:space="0" w:color="000000"/>
              <w:right w:val="single" w:sz="4" w:space="0" w:color="000000"/>
            </w:tcBorders>
          </w:tcPr>
          <w:p w14:paraId="5078B3C6" w14:textId="77777777" w:rsidR="00C563C6" w:rsidRPr="00844E3A" w:rsidRDefault="00C563C6" w:rsidP="00D94312">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c>
          <w:tcPr>
            <w:tcW w:w="1868" w:type="dxa"/>
            <w:tcBorders>
              <w:top w:val="single" w:sz="4" w:space="0" w:color="000000"/>
              <w:left w:val="single" w:sz="4" w:space="0" w:color="000000"/>
              <w:bottom w:val="single" w:sz="4" w:space="0" w:color="000000"/>
              <w:right w:val="single" w:sz="4" w:space="0" w:color="000000"/>
            </w:tcBorders>
          </w:tcPr>
          <w:p w14:paraId="41959277" w14:textId="77777777" w:rsidR="00C563C6" w:rsidRPr="00844E3A" w:rsidRDefault="00C563C6" w:rsidP="00D94312">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c>
          <w:tcPr>
            <w:tcW w:w="1811" w:type="dxa"/>
            <w:tcBorders>
              <w:top w:val="single" w:sz="4" w:space="0" w:color="000000"/>
              <w:left w:val="single" w:sz="4" w:space="0" w:color="000000"/>
              <w:bottom w:val="single" w:sz="4" w:space="0" w:color="000000"/>
              <w:right w:val="single" w:sz="4" w:space="0" w:color="000000"/>
            </w:tcBorders>
          </w:tcPr>
          <w:p w14:paraId="2220A969" w14:textId="77777777" w:rsidR="00C563C6" w:rsidRPr="00844E3A" w:rsidRDefault="00C563C6" w:rsidP="00D94312">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c>
          <w:tcPr>
            <w:tcW w:w="1252" w:type="dxa"/>
            <w:tcBorders>
              <w:top w:val="single" w:sz="4" w:space="0" w:color="000000"/>
              <w:left w:val="single" w:sz="4" w:space="0" w:color="000000"/>
              <w:bottom w:val="single" w:sz="4" w:space="0" w:color="000000"/>
              <w:right w:val="single" w:sz="4" w:space="0" w:color="000000"/>
            </w:tcBorders>
          </w:tcPr>
          <w:p w14:paraId="5A0FF43D" w14:textId="77777777" w:rsidR="00C563C6" w:rsidRPr="00844E3A" w:rsidRDefault="00C563C6" w:rsidP="00D94312">
            <w:pPr>
              <w:spacing w:after="0" w:line="240" w:lineRule="auto"/>
              <w:ind w:left="426" w:hanging="426"/>
              <w:rPr>
                <w:rFonts w:ascii="Tahoma" w:eastAsia="Tahoma" w:hAnsi="Tahoma" w:cs="Tahoma"/>
                <w:color w:val="000000"/>
                <w:sz w:val="20"/>
                <w:szCs w:val="20"/>
              </w:rPr>
            </w:pPr>
            <w:r w:rsidRPr="00844E3A">
              <w:rPr>
                <w:rFonts w:ascii="Tahoma" w:eastAsia="Calibri" w:hAnsi="Tahoma" w:cs="Tahoma"/>
                <w:color w:val="000000"/>
                <w:sz w:val="20"/>
                <w:szCs w:val="20"/>
              </w:rPr>
              <w:t xml:space="preserve"> </w:t>
            </w:r>
          </w:p>
        </w:tc>
      </w:tr>
    </w:tbl>
    <w:p w14:paraId="07D2CAC2" w14:textId="77777777" w:rsidR="00A55BCA" w:rsidRPr="00A55BCA" w:rsidRDefault="00A55BCA" w:rsidP="00A55BCA">
      <w:pPr>
        <w:spacing w:after="0" w:line="240" w:lineRule="auto"/>
        <w:rPr>
          <w:rFonts w:ascii="Tahoma" w:hAnsi="Tahoma" w:cs="Tahoma"/>
          <w:sz w:val="20"/>
          <w:szCs w:val="20"/>
        </w:rPr>
      </w:pPr>
    </w:p>
    <w:p w14:paraId="3CB93C1C"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 xml:space="preserve"> </w:t>
      </w:r>
    </w:p>
    <w:p w14:paraId="2943E185"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t xml:space="preserve"> </w:t>
      </w:r>
    </w:p>
    <w:p w14:paraId="2C2F7054" w14:textId="77777777" w:rsidR="00A55BCA" w:rsidRPr="00A55BCA" w:rsidRDefault="00A55BCA" w:rsidP="00A55BCA">
      <w:pPr>
        <w:spacing w:after="0" w:line="240" w:lineRule="auto"/>
        <w:rPr>
          <w:rFonts w:ascii="Tahoma" w:hAnsi="Tahoma" w:cs="Tahoma"/>
          <w:sz w:val="20"/>
          <w:szCs w:val="20"/>
        </w:rPr>
      </w:pPr>
    </w:p>
    <w:p w14:paraId="32F50528" w14:textId="77777777" w:rsidR="00A55BCA" w:rsidRPr="00A55BCA" w:rsidRDefault="00A55BCA" w:rsidP="00A55BCA">
      <w:pPr>
        <w:spacing w:after="0" w:line="240" w:lineRule="auto"/>
        <w:rPr>
          <w:rFonts w:ascii="Tahoma" w:hAnsi="Tahoma" w:cs="Tahoma"/>
          <w:sz w:val="20"/>
          <w:szCs w:val="20"/>
        </w:rPr>
      </w:pPr>
    </w:p>
    <w:p w14:paraId="7CD3A3AC" w14:textId="77777777" w:rsidR="00A55BCA" w:rsidRPr="00A55BCA" w:rsidRDefault="00A55BCA" w:rsidP="00A55BCA">
      <w:pPr>
        <w:spacing w:after="0" w:line="240" w:lineRule="auto"/>
        <w:rPr>
          <w:rFonts w:ascii="Tahoma" w:hAnsi="Tahoma" w:cs="Tahoma"/>
          <w:sz w:val="20"/>
          <w:szCs w:val="20"/>
        </w:rPr>
      </w:pPr>
    </w:p>
    <w:p w14:paraId="5E3AFD03" w14:textId="77777777" w:rsidR="00A55BCA" w:rsidRPr="00A55BCA" w:rsidRDefault="00A55BCA" w:rsidP="00A55BCA">
      <w:pPr>
        <w:spacing w:after="0" w:line="240" w:lineRule="auto"/>
        <w:rPr>
          <w:rFonts w:ascii="Tahoma" w:hAnsi="Tahoma" w:cs="Tahoma"/>
          <w:sz w:val="20"/>
          <w:szCs w:val="20"/>
        </w:rPr>
      </w:pPr>
    </w:p>
    <w:p w14:paraId="18093BED" w14:textId="77777777" w:rsidR="00A55BCA" w:rsidRPr="00A55BCA" w:rsidRDefault="00A55BCA" w:rsidP="00A55BCA">
      <w:pPr>
        <w:spacing w:after="0" w:line="240" w:lineRule="auto"/>
        <w:rPr>
          <w:rFonts w:ascii="Tahoma" w:hAnsi="Tahoma" w:cs="Tahoma"/>
          <w:sz w:val="20"/>
          <w:szCs w:val="20"/>
        </w:rPr>
      </w:pPr>
    </w:p>
    <w:p w14:paraId="354CB2CA" w14:textId="77777777" w:rsidR="00A55BCA" w:rsidRPr="00A55BCA" w:rsidRDefault="00A55BCA" w:rsidP="00A55BCA">
      <w:pPr>
        <w:spacing w:after="0" w:line="240" w:lineRule="auto"/>
        <w:rPr>
          <w:rFonts w:ascii="Tahoma" w:hAnsi="Tahoma" w:cs="Tahoma"/>
          <w:sz w:val="20"/>
          <w:szCs w:val="20"/>
        </w:rPr>
      </w:pPr>
    </w:p>
    <w:p w14:paraId="5A73B1FE" w14:textId="77777777" w:rsidR="00A55BCA" w:rsidRPr="00A55BCA" w:rsidRDefault="00A55BCA" w:rsidP="00A55BCA">
      <w:pPr>
        <w:spacing w:after="0" w:line="240" w:lineRule="auto"/>
        <w:rPr>
          <w:rFonts w:ascii="Tahoma" w:hAnsi="Tahoma" w:cs="Tahoma"/>
          <w:sz w:val="20"/>
          <w:szCs w:val="20"/>
        </w:rPr>
      </w:pPr>
    </w:p>
    <w:p w14:paraId="23804979" w14:textId="77777777" w:rsidR="00A55BCA" w:rsidRPr="00A55BCA" w:rsidRDefault="00A55BCA" w:rsidP="00A55BCA">
      <w:pPr>
        <w:spacing w:after="0" w:line="240" w:lineRule="auto"/>
        <w:rPr>
          <w:rFonts w:ascii="Tahoma" w:hAnsi="Tahoma" w:cs="Tahoma"/>
          <w:sz w:val="20"/>
          <w:szCs w:val="20"/>
        </w:rPr>
      </w:pPr>
    </w:p>
    <w:p w14:paraId="0B8F6587" w14:textId="77777777" w:rsidR="00A55BCA" w:rsidRPr="00A55BCA" w:rsidRDefault="00A55BCA" w:rsidP="00A55BCA">
      <w:pPr>
        <w:spacing w:after="0" w:line="240" w:lineRule="auto"/>
        <w:rPr>
          <w:rFonts w:ascii="Tahoma" w:hAnsi="Tahoma" w:cs="Tahoma"/>
          <w:sz w:val="20"/>
          <w:szCs w:val="20"/>
        </w:rPr>
      </w:pPr>
    </w:p>
    <w:p w14:paraId="173692DC" w14:textId="77777777" w:rsidR="00A55BCA" w:rsidRPr="00A55BCA" w:rsidRDefault="00A55BCA" w:rsidP="00A55BCA">
      <w:pPr>
        <w:spacing w:after="0" w:line="240" w:lineRule="auto"/>
        <w:rPr>
          <w:rFonts w:ascii="Tahoma" w:hAnsi="Tahoma" w:cs="Tahoma"/>
          <w:sz w:val="20"/>
          <w:szCs w:val="20"/>
        </w:rPr>
      </w:pPr>
    </w:p>
    <w:p w14:paraId="23ACB8D9" w14:textId="77777777" w:rsidR="00A55BCA" w:rsidRPr="00A55BCA" w:rsidRDefault="00A55BCA" w:rsidP="00A55BCA">
      <w:pPr>
        <w:spacing w:after="0" w:line="240" w:lineRule="auto"/>
        <w:rPr>
          <w:rFonts w:ascii="Tahoma" w:hAnsi="Tahoma" w:cs="Tahoma"/>
          <w:sz w:val="20"/>
          <w:szCs w:val="20"/>
        </w:rPr>
      </w:pPr>
    </w:p>
    <w:p w14:paraId="343C15C7" w14:textId="77777777" w:rsidR="00A55BCA" w:rsidRPr="00A55BCA" w:rsidRDefault="00A55BCA" w:rsidP="00A55BCA">
      <w:pPr>
        <w:spacing w:after="0" w:line="240" w:lineRule="auto"/>
        <w:rPr>
          <w:rFonts w:ascii="Tahoma" w:hAnsi="Tahoma" w:cs="Tahoma"/>
          <w:sz w:val="20"/>
          <w:szCs w:val="20"/>
        </w:rPr>
      </w:pPr>
    </w:p>
    <w:p w14:paraId="001C4EEF" w14:textId="77777777" w:rsidR="00A55BCA" w:rsidRPr="00A55BCA" w:rsidRDefault="00A55BCA" w:rsidP="00A55BCA">
      <w:pPr>
        <w:spacing w:after="0" w:line="240" w:lineRule="auto"/>
        <w:rPr>
          <w:rFonts w:ascii="Tahoma" w:hAnsi="Tahoma" w:cs="Tahoma"/>
          <w:sz w:val="20"/>
          <w:szCs w:val="20"/>
        </w:rPr>
      </w:pPr>
    </w:p>
    <w:p w14:paraId="590CDFEB" w14:textId="77777777" w:rsidR="00A55BCA" w:rsidRPr="00A55BCA" w:rsidRDefault="00A55BCA" w:rsidP="00A55BCA">
      <w:pPr>
        <w:spacing w:after="0" w:line="240" w:lineRule="auto"/>
        <w:rPr>
          <w:rFonts w:ascii="Tahoma" w:hAnsi="Tahoma" w:cs="Tahoma"/>
          <w:sz w:val="20"/>
          <w:szCs w:val="20"/>
        </w:rPr>
      </w:pPr>
    </w:p>
    <w:p w14:paraId="5DF723F2" w14:textId="77777777" w:rsidR="00A55BCA" w:rsidRPr="00A55BCA" w:rsidRDefault="00A55BCA" w:rsidP="00A55BCA">
      <w:pPr>
        <w:spacing w:after="0" w:line="240" w:lineRule="auto"/>
        <w:rPr>
          <w:rFonts w:ascii="Tahoma" w:hAnsi="Tahoma" w:cs="Tahoma"/>
          <w:sz w:val="20"/>
          <w:szCs w:val="20"/>
        </w:rPr>
      </w:pPr>
    </w:p>
    <w:p w14:paraId="6D2AE084" w14:textId="77777777" w:rsidR="00A55BCA" w:rsidRPr="00A55BCA" w:rsidRDefault="00A55BCA" w:rsidP="00A55BCA">
      <w:pPr>
        <w:spacing w:after="0" w:line="240" w:lineRule="auto"/>
        <w:rPr>
          <w:rFonts w:ascii="Tahoma" w:hAnsi="Tahoma" w:cs="Tahoma"/>
          <w:sz w:val="20"/>
          <w:szCs w:val="20"/>
        </w:rPr>
      </w:pPr>
    </w:p>
    <w:p w14:paraId="20F40D7C" w14:textId="77777777" w:rsidR="00A55BCA" w:rsidRPr="00A55BCA" w:rsidRDefault="00A55BCA" w:rsidP="00A55BCA">
      <w:pPr>
        <w:spacing w:after="0" w:line="240" w:lineRule="auto"/>
        <w:rPr>
          <w:rFonts w:ascii="Tahoma" w:hAnsi="Tahoma" w:cs="Tahoma"/>
          <w:sz w:val="20"/>
          <w:szCs w:val="20"/>
        </w:rPr>
      </w:pPr>
    </w:p>
    <w:p w14:paraId="4DB60651" w14:textId="77777777" w:rsidR="00A55BCA" w:rsidRPr="00A55BCA" w:rsidRDefault="00A55BCA" w:rsidP="00A55BCA">
      <w:pPr>
        <w:spacing w:after="0" w:line="240" w:lineRule="auto"/>
        <w:rPr>
          <w:rFonts w:ascii="Tahoma" w:hAnsi="Tahoma" w:cs="Tahoma"/>
          <w:sz w:val="20"/>
          <w:szCs w:val="20"/>
        </w:rPr>
      </w:pPr>
    </w:p>
    <w:p w14:paraId="5B1D3B13" w14:textId="77777777" w:rsidR="00A55BCA" w:rsidRPr="00A55BCA" w:rsidRDefault="00A55BCA" w:rsidP="00A55BCA">
      <w:pPr>
        <w:spacing w:after="0" w:line="240" w:lineRule="auto"/>
        <w:rPr>
          <w:rFonts w:ascii="Tahoma" w:hAnsi="Tahoma" w:cs="Tahoma"/>
          <w:sz w:val="20"/>
          <w:szCs w:val="20"/>
        </w:rPr>
      </w:pPr>
    </w:p>
    <w:p w14:paraId="0B702617" w14:textId="77777777" w:rsidR="00A55BCA" w:rsidRPr="00A55BCA" w:rsidRDefault="00A55BCA" w:rsidP="00A55BCA">
      <w:pPr>
        <w:spacing w:after="0" w:line="240" w:lineRule="auto"/>
        <w:rPr>
          <w:rFonts w:ascii="Tahoma" w:hAnsi="Tahoma" w:cs="Tahoma"/>
          <w:sz w:val="20"/>
          <w:szCs w:val="20"/>
        </w:rPr>
      </w:pPr>
    </w:p>
    <w:p w14:paraId="68720031" w14:textId="77777777" w:rsidR="00A55BCA" w:rsidRPr="00A55BCA" w:rsidRDefault="00A55BCA" w:rsidP="00A55BCA">
      <w:pPr>
        <w:spacing w:after="0" w:line="240" w:lineRule="auto"/>
        <w:rPr>
          <w:rFonts w:ascii="Tahoma" w:hAnsi="Tahoma" w:cs="Tahoma"/>
          <w:sz w:val="20"/>
          <w:szCs w:val="20"/>
        </w:rPr>
      </w:pPr>
      <w:r w:rsidRPr="00A55BCA">
        <w:rPr>
          <w:rFonts w:ascii="Tahoma" w:hAnsi="Tahoma" w:cs="Tahoma"/>
          <w:sz w:val="20"/>
          <w:szCs w:val="20"/>
        </w:rPr>
        <w:br w:type="page"/>
      </w:r>
    </w:p>
    <w:p w14:paraId="46C08303" w14:textId="77777777" w:rsidR="00C563C6" w:rsidRPr="00844E3A" w:rsidRDefault="00C563C6" w:rsidP="00C563C6">
      <w:pPr>
        <w:spacing w:after="0" w:line="240" w:lineRule="auto"/>
        <w:ind w:right="57"/>
        <w:jc w:val="right"/>
        <w:rPr>
          <w:rFonts w:ascii="Tahoma" w:eastAsia="Tahoma" w:hAnsi="Tahoma" w:cs="Tahoma"/>
          <w:color w:val="000000"/>
          <w:sz w:val="20"/>
          <w:szCs w:val="20"/>
          <w:lang w:eastAsia="ru-RU"/>
        </w:rPr>
      </w:pPr>
      <w:r w:rsidRPr="00844E3A">
        <w:rPr>
          <w:rFonts w:ascii="Tahoma" w:eastAsia="Tahoma" w:hAnsi="Tahoma" w:cs="Tahoma"/>
          <w:color w:val="000000"/>
          <w:sz w:val="20"/>
          <w:szCs w:val="20"/>
          <w:lang w:eastAsia="ru-RU"/>
        </w:rPr>
        <w:lastRenderedPageBreak/>
        <w:t>Приложение №2 к Техническому заданию</w:t>
      </w:r>
    </w:p>
    <w:p w14:paraId="626ED624" w14:textId="77777777" w:rsidR="00C563C6" w:rsidRPr="00844E3A" w:rsidRDefault="00C563C6" w:rsidP="00C563C6">
      <w:pPr>
        <w:spacing w:after="0" w:line="240" w:lineRule="auto"/>
        <w:rPr>
          <w:rFonts w:ascii="Tahoma" w:eastAsia="Calibri" w:hAnsi="Tahoma" w:cs="Tahoma"/>
          <w:color w:val="000000"/>
          <w:sz w:val="20"/>
          <w:szCs w:val="20"/>
          <w:lang w:eastAsia="ru-RU"/>
        </w:rPr>
      </w:pPr>
    </w:p>
    <w:p w14:paraId="511A0AEE" w14:textId="77777777" w:rsidR="00C563C6" w:rsidRPr="00844E3A" w:rsidRDefault="00C563C6" w:rsidP="00C563C6">
      <w:pPr>
        <w:spacing w:after="0" w:line="240" w:lineRule="auto"/>
        <w:jc w:val="center"/>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Функциональные требования к реализуемым модулям</w:t>
      </w:r>
    </w:p>
    <w:p w14:paraId="6F221CDB" w14:textId="77777777" w:rsidR="00C563C6" w:rsidRPr="00844E3A" w:rsidRDefault="00C563C6" w:rsidP="00C563C6">
      <w:pPr>
        <w:spacing w:after="0" w:line="240" w:lineRule="auto"/>
        <w:jc w:val="center"/>
        <w:rPr>
          <w:rFonts w:ascii="Tahoma" w:eastAsia="Calibri" w:hAnsi="Tahoma" w:cs="Tahoma"/>
          <w:b/>
          <w:color w:val="000000"/>
          <w:sz w:val="20"/>
          <w:szCs w:val="20"/>
          <w:lang w:eastAsia="ru-RU"/>
        </w:rPr>
      </w:pPr>
    </w:p>
    <w:p w14:paraId="0AB9F9F1" w14:textId="77777777" w:rsidR="00C563C6" w:rsidRPr="00844E3A" w:rsidRDefault="00C563C6" w:rsidP="00C563C6">
      <w:pPr>
        <w:spacing w:after="0" w:line="240" w:lineRule="auto"/>
        <w:jc w:val="center"/>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Глоссарий</w:t>
      </w:r>
    </w:p>
    <w:p w14:paraId="1BB65A1C" w14:textId="77777777" w:rsidR="00C563C6" w:rsidRPr="00844E3A" w:rsidRDefault="00C563C6" w:rsidP="00C563C6">
      <w:pPr>
        <w:spacing w:after="0" w:line="240" w:lineRule="auto"/>
        <w:jc w:val="center"/>
        <w:rPr>
          <w:rFonts w:ascii="Tahoma" w:eastAsia="Calibri" w:hAnsi="Tahoma" w:cs="Tahoma"/>
          <w:b/>
          <w:color w:val="000000"/>
          <w:sz w:val="20"/>
          <w:szCs w:val="20"/>
          <w:lang w:eastAsia="ru-RU"/>
        </w:rPr>
      </w:pPr>
    </w:p>
    <w:tbl>
      <w:tblPr>
        <w:tblStyle w:val="a8"/>
        <w:tblW w:w="0" w:type="auto"/>
        <w:tblLook w:val="04A0" w:firstRow="1" w:lastRow="0" w:firstColumn="1" w:lastColumn="0" w:noHBand="0" w:noVBand="1"/>
      </w:tblPr>
      <w:tblGrid>
        <w:gridCol w:w="4669"/>
        <w:gridCol w:w="4669"/>
      </w:tblGrid>
      <w:tr w:rsidR="00C563C6" w:rsidRPr="00844E3A" w14:paraId="471B0814" w14:textId="77777777" w:rsidTr="00D94312">
        <w:tc>
          <w:tcPr>
            <w:tcW w:w="4669" w:type="dxa"/>
          </w:tcPr>
          <w:p w14:paraId="3DABA98E" w14:textId="77777777" w:rsidR="00C563C6" w:rsidRPr="00844E3A" w:rsidRDefault="00C563C6" w:rsidP="00D94312">
            <w:pPr>
              <w:spacing w:after="0" w:line="240" w:lineRule="auto"/>
              <w:jc w:val="center"/>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Сокращение</w:t>
            </w:r>
          </w:p>
        </w:tc>
        <w:tc>
          <w:tcPr>
            <w:tcW w:w="4669" w:type="dxa"/>
          </w:tcPr>
          <w:p w14:paraId="7D948E10" w14:textId="77777777" w:rsidR="00C563C6" w:rsidRPr="00844E3A" w:rsidRDefault="00C563C6" w:rsidP="00D94312">
            <w:pPr>
              <w:spacing w:after="0" w:line="240" w:lineRule="auto"/>
              <w:jc w:val="center"/>
              <w:rPr>
                <w:rFonts w:ascii="Tahoma" w:eastAsia="Calibri" w:hAnsi="Tahoma" w:cs="Tahoma"/>
                <w:b/>
                <w:color w:val="000000"/>
                <w:sz w:val="20"/>
                <w:szCs w:val="20"/>
                <w:lang w:eastAsia="ru-RU"/>
              </w:rPr>
            </w:pPr>
            <w:r w:rsidRPr="00844E3A">
              <w:rPr>
                <w:rFonts w:ascii="Tahoma" w:eastAsia="Calibri" w:hAnsi="Tahoma" w:cs="Tahoma"/>
                <w:b/>
                <w:color w:val="000000"/>
                <w:sz w:val="20"/>
                <w:szCs w:val="20"/>
                <w:lang w:eastAsia="ru-RU"/>
              </w:rPr>
              <w:t>Расшифровка</w:t>
            </w:r>
          </w:p>
        </w:tc>
      </w:tr>
      <w:tr w:rsidR="00C563C6" w:rsidRPr="00844E3A" w14:paraId="48E1B879" w14:textId="77777777" w:rsidTr="00D94312">
        <w:tc>
          <w:tcPr>
            <w:tcW w:w="4669" w:type="dxa"/>
          </w:tcPr>
          <w:p w14:paraId="7311C24D"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ФЛ</w:t>
            </w:r>
          </w:p>
        </w:tc>
        <w:tc>
          <w:tcPr>
            <w:tcW w:w="4669" w:type="dxa"/>
          </w:tcPr>
          <w:p w14:paraId="0B57F86A"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Физически лица</w:t>
            </w:r>
          </w:p>
        </w:tc>
      </w:tr>
      <w:tr w:rsidR="00C563C6" w:rsidRPr="00844E3A" w14:paraId="16F25DEA" w14:textId="77777777" w:rsidTr="00D94312">
        <w:tc>
          <w:tcPr>
            <w:tcW w:w="4669" w:type="dxa"/>
          </w:tcPr>
          <w:p w14:paraId="166EDC1E"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ЮЛ</w:t>
            </w:r>
          </w:p>
        </w:tc>
        <w:tc>
          <w:tcPr>
            <w:tcW w:w="4669" w:type="dxa"/>
          </w:tcPr>
          <w:p w14:paraId="35FF1C6D"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Юридические лица</w:t>
            </w:r>
          </w:p>
        </w:tc>
      </w:tr>
      <w:tr w:rsidR="00C563C6" w:rsidRPr="00844E3A" w14:paraId="2A7EDBA1" w14:textId="77777777" w:rsidTr="00D94312">
        <w:tc>
          <w:tcPr>
            <w:tcW w:w="4669" w:type="dxa"/>
          </w:tcPr>
          <w:p w14:paraId="6B098517"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МП</w:t>
            </w:r>
          </w:p>
        </w:tc>
        <w:tc>
          <w:tcPr>
            <w:tcW w:w="4669" w:type="dxa"/>
          </w:tcPr>
          <w:p w14:paraId="6743AE33"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Мобильно приложение</w:t>
            </w:r>
          </w:p>
        </w:tc>
      </w:tr>
      <w:tr w:rsidR="00C563C6" w:rsidRPr="00844E3A" w14:paraId="793E5BAF" w14:textId="77777777" w:rsidTr="00D94312">
        <w:tc>
          <w:tcPr>
            <w:tcW w:w="4669" w:type="dxa"/>
          </w:tcPr>
          <w:p w14:paraId="5FBC880D"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Веб</w:t>
            </w:r>
          </w:p>
        </w:tc>
        <w:tc>
          <w:tcPr>
            <w:tcW w:w="4669" w:type="dxa"/>
          </w:tcPr>
          <w:p w14:paraId="5EBC4F62"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Веб версия личного кабинета</w:t>
            </w:r>
          </w:p>
        </w:tc>
      </w:tr>
      <w:tr w:rsidR="00C563C6" w:rsidRPr="00844E3A" w14:paraId="5011363B" w14:textId="77777777" w:rsidTr="00D94312">
        <w:tc>
          <w:tcPr>
            <w:tcW w:w="4669" w:type="dxa"/>
          </w:tcPr>
          <w:p w14:paraId="685036CB" w14:textId="77777777" w:rsidR="00C563C6" w:rsidRPr="00844E3A" w:rsidRDefault="00C563C6" w:rsidP="00D94312">
            <w:pPr>
              <w:spacing w:after="0" w:line="240" w:lineRule="auto"/>
              <w:rPr>
                <w:rFonts w:ascii="Tahoma" w:eastAsia="Calibri" w:hAnsi="Tahoma" w:cs="Tahoma"/>
                <w:color w:val="000000"/>
                <w:sz w:val="20"/>
                <w:szCs w:val="20"/>
                <w:lang w:eastAsia="ru-RU"/>
              </w:rPr>
            </w:pPr>
            <w:proofErr w:type="spellStart"/>
            <w:r w:rsidRPr="00844E3A">
              <w:rPr>
                <w:rFonts w:ascii="Tahoma" w:eastAsia="Calibri" w:hAnsi="Tahoma" w:cs="Tahoma"/>
                <w:color w:val="000000"/>
                <w:sz w:val="20"/>
                <w:szCs w:val="20"/>
                <w:lang w:eastAsia="ru-RU"/>
              </w:rPr>
              <w:t>Адаптив</w:t>
            </w:r>
            <w:proofErr w:type="spellEnd"/>
          </w:p>
        </w:tc>
        <w:tc>
          <w:tcPr>
            <w:tcW w:w="4669" w:type="dxa"/>
          </w:tcPr>
          <w:p w14:paraId="6852EB13"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Адаптивная версия личного кабинета</w:t>
            </w:r>
          </w:p>
        </w:tc>
      </w:tr>
      <w:tr w:rsidR="00C563C6" w:rsidRPr="00844E3A" w14:paraId="0A259710" w14:textId="77777777" w:rsidTr="00D94312">
        <w:tc>
          <w:tcPr>
            <w:tcW w:w="4669" w:type="dxa"/>
          </w:tcPr>
          <w:p w14:paraId="3F5A58B7"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ОДПУ</w:t>
            </w:r>
          </w:p>
        </w:tc>
        <w:tc>
          <w:tcPr>
            <w:tcW w:w="4669" w:type="dxa"/>
          </w:tcPr>
          <w:p w14:paraId="080A31CF"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Общедомовой прибор учета</w:t>
            </w:r>
          </w:p>
        </w:tc>
      </w:tr>
      <w:tr w:rsidR="00C563C6" w:rsidRPr="00844E3A" w14:paraId="2017AF06" w14:textId="77777777" w:rsidTr="00D94312">
        <w:tc>
          <w:tcPr>
            <w:tcW w:w="4669" w:type="dxa"/>
          </w:tcPr>
          <w:p w14:paraId="5F20F184"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НЖП</w:t>
            </w:r>
          </w:p>
        </w:tc>
        <w:tc>
          <w:tcPr>
            <w:tcW w:w="4669" w:type="dxa"/>
          </w:tcPr>
          <w:p w14:paraId="0DDE3158"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Нежилые помещения</w:t>
            </w:r>
          </w:p>
        </w:tc>
      </w:tr>
      <w:tr w:rsidR="00C563C6" w:rsidRPr="00844E3A" w14:paraId="7FC8C9F8" w14:textId="77777777" w:rsidTr="00D94312">
        <w:tc>
          <w:tcPr>
            <w:tcW w:w="4669" w:type="dxa"/>
          </w:tcPr>
          <w:p w14:paraId="47A2398B"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ИПУ</w:t>
            </w:r>
          </w:p>
        </w:tc>
        <w:tc>
          <w:tcPr>
            <w:tcW w:w="4669" w:type="dxa"/>
          </w:tcPr>
          <w:p w14:paraId="35866476"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Индивидуальный прибор учета</w:t>
            </w:r>
          </w:p>
        </w:tc>
      </w:tr>
      <w:tr w:rsidR="00C563C6" w:rsidRPr="00844E3A" w14:paraId="6E2FA071" w14:textId="77777777" w:rsidTr="00D94312">
        <w:tc>
          <w:tcPr>
            <w:tcW w:w="4669" w:type="dxa"/>
          </w:tcPr>
          <w:p w14:paraId="54F93DC2"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МКД</w:t>
            </w:r>
          </w:p>
        </w:tc>
        <w:tc>
          <w:tcPr>
            <w:tcW w:w="4669" w:type="dxa"/>
          </w:tcPr>
          <w:p w14:paraId="78C30F51"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Многоквартирный дом</w:t>
            </w:r>
          </w:p>
        </w:tc>
      </w:tr>
      <w:tr w:rsidR="00C563C6" w:rsidRPr="00844E3A" w14:paraId="6A18B2F5" w14:textId="77777777" w:rsidTr="00D94312">
        <w:tc>
          <w:tcPr>
            <w:tcW w:w="4669" w:type="dxa"/>
          </w:tcPr>
          <w:p w14:paraId="342AFF5F"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СПД</w:t>
            </w:r>
          </w:p>
        </w:tc>
        <w:tc>
          <w:tcPr>
            <w:tcW w:w="4669" w:type="dxa"/>
          </w:tcPr>
          <w:p w14:paraId="70939DC6"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Старший по дому</w:t>
            </w:r>
          </w:p>
        </w:tc>
      </w:tr>
      <w:tr w:rsidR="00C563C6" w:rsidRPr="00844E3A" w14:paraId="1619132B" w14:textId="77777777" w:rsidTr="00D94312">
        <w:tc>
          <w:tcPr>
            <w:tcW w:w="4669" w:type="dxa"/>
          </w:tcPr>
          <w:p w14:paraId="50964EEC"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ТСС</w:t>
            </w:r>
          </w:p>
        </w:tc>
        <w:tc>
          <w:tcPr>
            <w:tcW w:w="4669" w:type="dxa"/>
          </w:tcPr>
          <w:p w14:paraId="315E9F7C" w14:textId="77777777" w:rsidR="00C563C6" w:rsidRPr="00844E3A" w:rsidRDefault="00C563C6" w:rsidP="00D94312">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Тепловая справочная служба</w:t>
            </w:r>
          </w:p>
        </w:tc>
      </w:tr>
    </w:tbl>
    <w:p w14:paraId="5B011829" w14:textId="77777777" w:rsidR="00C563C6" w:rsidRPr="00844E3A" w:rsidRDefault="00C563C6" w:rsidP="00C563C6">
      <w:pPr>
        <w:spacing w:after="0" w:line="240" w:lineRule="auto"/>
        <w:rPr>
          <w:rFonts w:ascii="Tahoma" w:eastAsia="Calibri" w:hAnsi="Tahoma" w:cs="Tahoma"/>
          <w:b/>
          <w:color w:val="000000"/>
          <w:sz w:val="20"/>
          <w:szCs w:val="20"/>
          <w:lang w:eastAsia="ru-RU"/>
        </w:rPr>
      </w:pPr>
    </w:p>
    <w:p w14:paraId="5408B7EE" w14:textId="77777777" w:rsidR="00C563C6" w:rsidRPr="00844E3A" w:rsidRDefault="00C563C6" w:rsidP="00C563C6">
      <w:pPr>
        <w:spacing w:after="0" w:line="240" w:lineRule="auto"/>
        <w:rPr>
          <w:rFonts w:ascii="Tahoma" w:eastAsia="Calibri" w:hAnsi="Tahoma" w:cs="Tahoma"/>
          <w:color w:val="000000"/>
          <w:sz w:val="20"/>
          <w:szCs w:val="20"/>
          <w:lang w:eastAsia="ru-RU"/>
        </w:rPr>
      </w:pPr>
      <w:r w:rsidRPr="00844E3A">
        <w:rPr>
          <w:rFonts w:ascii="Tahoma" w:eastAsia="Calibri" w:hAnsi="Tahoma" w:cs="Tahoma"/>
          <w:color w:val="000000"/>
          <w:sz w:val="20"/>
          <w:szCs w:val="20"/>
          <w:lang w:eastAsia="ru-RU"/>
        </w:rPr>
        <w:t xml:space="preserve">В задачах, где работы проводятся в веб версии личного кабинета, так же должны быть изменения и в адаптивной версии. </w:t>
      </w:r>
    </w:p>
    <w:p w14:paraId="6D8519E6" w14:textId="77777777" w:rsidR="00C563C6" w:rsidRPr="00844E3A" w:rsidRDefault="00C563C6" w:rsidP="00C563C6">
      <w:pPr>
        <w:pStyle w:val="ac"/>
        <w:ind w:left="360"/>
        <w:rPr>
          <w:rFonts w:ascii="Tahoma" w:hAnsi="Tahoma" w:cs="Tahoma"/>
          <w:color w:val="151515"/>
          <w:sz w:val="20"/>
          <w:szCs w:val="20"/>
          <w:shd w:val="clear" w:color="auto" w:fill="FFFFFF"/>
        </w:rPr>
      </w:pPr>
    </w:p>
    <w:p w14:paraId="263F70BC"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ФЛ. МП и Веб. Изменить выбор множественных карт (сделать через отдельную страницу) (Задача 83341).</w:t>
      </w:r>
    </w:p>
    <w:p w14:paraId="6AD4B097"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1.ФЛ</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 </w:t>
      </w:r>
      <w:r w:rsidRPr="00844E3A">
        <w:rPr>
          <w:rStyle w:val="itemtext1"/>
          <w:rFonts w:ascii="Tahoma" w:hAnsi="Tahoma" w:cs="Tahoma"/>
        </w:rPr>
        <w:t>Веб-версия, мобильное приложение и адаптивная версия.</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 Модальное окно оплаты</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 Изменить реализованную по задаче 36526 (</w:t>
      </w:r>
      <w:hyperlink r:id="rId10" w:tgtFrame="_blank" w:history="1">
        <w:r w:rsidRPr="00844E3A">
          <w:rPr>
            <w:rFonts w:ascii="Tahoma" w:eastAsia="Times New Roman" w:hAnsi="Tahoma" w:cs="Tahoma"/>
            <w:color w:val="2067B0"/>
            <w:sz w:val="20"/>
            <w:szCs w:val="20"/>
            <w:u w:val="single"/>
            <w:lang w:eastAsia="ru-RU"/>
          </w:rPr>
          <w:t>Запоминать несколько карт для оплаты</w:t>
        </w:r>
      </w:hyperlink>
      <w:r w:rsidRPr="00844E3A">
        <w:rPr>
          <w:rFonts w:ascii="Tahoma" w:eastAsia="Times New Roman" w:hAnsi="Tahoma" w:cs="Tahoma"/>
          <w:color w:val="151515"/>
          <w:sz w:val="20"/>
          <w:szCs w:val="20"/>
          <w:shd w:val="clear" w:color="auto" w:fill="FFFFFF"/>
          <w:lang w:eastAsia="ru-RU"/>
        </w:rPr>
        <w:t>) функцию выбора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4.1.</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после нажатия на "Оплатить" или "Пополнить" нужно открыть новую страницу ЛКК (в МП новое окно) куда перенести весь функционал оплаты, которые сейчас есть в модальном окне</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4.2. Заменить название кнопки "Оплатить картой" на "Друге способы", "Оплатить СБП" на "СБП"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4.3. Веб. После нажатия на "Другие способы" выводить модальное окно куда переместить функционал выбора карты (в МП выводить всплывающее снизу окно)</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4.4. Заменить изображение корзины на серый крестик.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4.5. Разместить кнопку "Готово" по которой клиента переводят в </w:t>
      </w:r>
      <w:proofErr w:type="spellStart"/>
      <w:r w:rsidRPr="00844E3A">
        <w:rPr>
          <w:rFonts w:ascii="Tahoma" w:eastAsia="Times New Roman" w:hAnsi="Tahoma" w:cs="Tahoma"/>
          <w:color w:val="151515"/>
          <w:sz w:val="20"/>
          <w:szCs w:val="20"/>
          <w:shd w:val="clear" w:color="auto" w:fill="FFFFFF"/>
          <w:lang w:eastAsia="ru-RU"/>
        </w:rPr>
        <w:t>ГПб</w:t>
      </w:r>
      <w:proofErr w:type="spellEnd"/>
      <w:r w:rsidRPr="00844E3A">
        <w:rPr>
          <w:rFonts w:ascii="Tahoma" w:eastAsia="Times New Roman" w:hAnsi="Tahoma" w:cs="Tahoma"/>
          <w:color w:val="151515"/>
          <w:sz w:val="20"/>
          <w:szCs w:val="20"/>
          <w:lang w:eastAsia="ru-RU"/>
        </w:rPr>
        <w:br/>
      </w:r>
    </w:p>
    <w:p w14:paraId="7C8777F4"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33AEEED2" wp14:editId="590CC940">
            <wp:extent cx="2105025" cy="160972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05025" cy="1609725"/>
                    </a:xfrm>
                    <a:prstGeom prst="rect">
                      <a:avLst/>
                    </a:prstGeom>
                  </pic:spPr>
                </pic:pic>
              </a:graphicData>
            </a:graphic>
          </wp:inline>
        </w:drawing>
      </w:r>
    </w:p>
    <w:p w14:paraId="7411C971" w14:textId="77777777" w:rsidR="00C563C6" w:rsidRPr="00844E3A" w:rsidRDefault="00C563C6" w:rsidP="00C563C6">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Остальной функционал оплаты оставить без изменения.</w:t>
      </w:r>
    </w:p>
    <w:p w14:paraId="6969F35A" w14:textId="77777777" w:rsidR="00C563C6" w:rsidRPr="00844E3A" w:rsidRDefault="00C563C6" w:rsidP="00C563C6">
      <w:pPr>
        <w:pStyle w:val="ac"/>
        <w:numPr>
          <w:ilvl w:val="0"/>
          <w:numId w:val="124"/>
        </w:numPr>
        <w:rPr>
          <w:rFonts w:ascii="Tahoma" w:eastAsia="Times New Roman" w:hAnsi="Tahoma" w:cs="Tahoma"/>
          <w:b/>
          <w:color w:val="151515"/>
          <w:sz w:val="20"/>
          <w:szCs w:val="20"/>
          <w:shd w:val="clear" w:color="auto" w:fill="FFFFFF"/>
        </w:rPr>
      </w:pPr>
      <w:r w:rsidRPr="00844E3A">
        <w:rPr>
          <w:rFonts w:ascii="Tahoma" w:hAnsi="Tahoma" w:cs="Tahoma"/>
          <w:b/>
          <w:sz w:val="20"/>
          <w:szCs w:val="20"/>
        </w:rPr>
        <w:t>ЛКК ФЛ. Отображать инфо по ОДПУ, НЖП и всем ИПУ (</w:t>
      </w:r>
      <w:r w:rsidRPr="00844E3A">
        <w:rPr>
          <w:rFonts w:ascii="Tahoma" w:eastAsia="Times New Roman" w:hAnsi="Tahoma" w:cs="Tahoma"/>
          <w:b/>
          <w:color w:val="151515"/>
          <w:sz w:val="20"/>
          <w:szCs w:val="20"/>
          <w:shd w:val="clear" w:color="auto" w:fill="FFFFFF"/>
        </w:rPr>
        <w:t>Задача 38278</w:t>
      </w:r>
      <w:r w:rsidRPr="00844E3A">
        <w:rPr>
          <w:rFonts w:ascii="Tahoma" w:hAnsi="Tahoma" w:cs="Tahoma"/>
          <w:b/>
          <w:sz w:val="20"/>
          <w:szCs w:val="20"/>
        </w:rPr>
        <w:t>).</w:t>
      </w:r>
    </w:p>
    <w:p w14:paraId="20A9B4EA"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1. Личный кабинет ФЛ</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 </w:t>
      </w:r>
      <w:r w:rsidRPr="00844E3A">
        <w:rPr>
          <w:rStyle w:val="itemtext1"/>
          <w:rFonts w:ascii="Tahoma" w:hAnsi="Tahoma" w:cs="Tahoma"/>
        </w:rPr>
        <w:t>Веб-версия, мобильное приложение и адаптивная версия.</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lastRenderedPageBreak/>
        <w:t>3. раздел "Передача показаний"</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 в раздел "Передача показаний" добавить подраздел "Справочная информация по ОДПУ"</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4.1. подраздел должен быть отдельной вкладкой, после тех, которые существуют сейчас</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Веб</w:t>
      </w:r>
      <w:r w:rsidRPr="00844E3A">
        <w:rPr>
          <w:rFonts w:ascii="Tahoma" w:eastAsia="Times New Roman" w:hAnsi="Tahoma" w:cs="Tahoma"/>
          <w:color w:val="151515"/>
          <w:sz w:val="20"/>
          <w:szCs w:val="20"/>
          <w:lang w:eastAsia="ru-RU"/>
        </w:rPr>
        <w:br/>
      </w:r>
    </w:p>
    <w:p w14:paraId="298E3A18"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5A9189B8" wp14:editId="1C5D4025">
            <wp:extent cx="5940425" cy="3173730"/>
            <wp:effectExtent l="0" t="0" r="3175" b="762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3173730"/>
                    </a:xfrm>
                    <a:prstGeom prst="rect">
                      <a:avLst/>
                    </a:prstGeom>
                  </pic:spPr>
                </pic:pic>
              </a:graphicData>
            </a:graphic>
          </wp:inline>
        </w:drawing>
      </w:r>
    </w:p>
    <w:p w14:paraId="50577054"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МП</w:t>
      </w:r>
      <w:r w:rsidRPr="00844E3A">
        <w:rPr>
          <w:rFonts w:ascii="Tahoma" w:eastAsia="Times New Roman" w:hAnsi="Tahoma" w:cs="Tahoma"/>
          <w:color w:val="151515"/>
          <w:sz w:val="20"/>
          <w:szCs w:val="20"/>
          <w:lang w:eastAsia="ru-RU"/>
        </w:rPr>
        <w:br/>
      </w:r>
    </w:p>
    <w:p w14:paraId="457D168A"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40729F49" wp14:editId="0855972E">
            <wp:extent cx="1672846" cy="3815462"/>
            <wp:effectExtent l="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87567" cy="3849039"/>
                    </a:xfrm>
                    <a:prstGeom prst="rect">
                      <a:avLst/>
                    </a:prstGeom>
                  </pic:spPr>
                </pic:pic>
              </a:graphicData>
            </a:graphic>
          </wp:inline>
        </w:drawing>
      </w:r>
    </w:p>
    <w:p w14:paraId="6AD685AB"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4.2. в разделе необходимо отображать информацию по установленным в МКД общедомовым приборам учета аналогично той, которая указана в квитанции в блоке "Справочная информация"</w:t>
      </w:r>
    </w:p>
    <w:p w14:paraId="42D2F3A5"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56956327" wp14:editId="3C09A5C9">
            <wp:extent cx="5940425" cy="583565"/>
            <wp:effectExtent l="0" t="0" r="3175" b="698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0425" cy="583565"/>
                    </a:xfrm>
                    <a:prstGeom prst="rect">
                      <a:avLst/>
                    </a:prstGeom>
                  </pic:spPr>
                </pic:pic>
              </a:graphicData>
            </a:graphic>
          </wp:inline>
        </w:drawing>
      </w:r>
    </w:p>
    <w:p w14:paraId="31D9EAF7" w14:textId="77777777" w:rsidR="00C563C6" w:rsidRPr="00844E3A" w:rsidRDefault="00C563C6" w:rsidP="00C563C6">
      <w:pPr>
        <w:pStyle w:val="ac"/>
        <w:ind w:left="0" w:firstLine="720"/>
        <w:rPr>
          <w:rFonts w:ascii="Tahoma" w:eastAsia="Times New Roman" w:hAnsi="Tahoma" w:cs="Tahoma"/>
          <w:color w:val="151515"/>
          <w:sz w:val="20"/>
          <w:szCs w:val="20"/>
          <w:shd w:val="clear" w:color="auto" w:fill="FFFFFF"/>
        </w:rPr>
      </w:pP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4.3. информацию необходимо отображать по каждому закрытому расчетному периоду. информацию по текущему месяцу, т.е. по месяцу, по которому еще не сформирована квитанция, отображать не следует. должна быть применена такая же логика, как а разделе "Счета и оплаты" - Начисления</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4.4. В верхней части страницы (до списка месяцев) необходимо разместить дисклеймер:</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xml:space="preserve">Информация об объёмах потребления обновляется в режиме </w:t>
      </w:r>
      <w:proofErr w:type="spellStart"/>
      <w:r w:rsidRPr="00844E3A">
        <w:rPr>
          <w:rFonts w:ascii="Tahoma" w:eastAsia="Times New Roman" w:hAnsi="Tahoma" w:cs="Tahoma"/>
          <w:color w:val="151515"/>
          <w:sz w:val="20"/>
          <w:szCs w:val="20"/>
          <w:shd w:val="clear" w:color="auto" w:fill="FFFFFF"/>
        </w:rPr>
        <w:t>online</w:t>
      </w:r>
      <w:proofErr w:type="spellEnd"/>
      <w:r w:rsidRPr="00844E3A">
        <w:rPr>
          <w:rFonts w:ascii="Tahoma" w:eastAsia="Times New Roman" w:hAnsi="Tahoma" w:cs="Tahoma"/>
          <w:color w:val="151515"/>
          <w:sz w:val="20"/>
          <w:szCs w:val="20"/>
          <w:shd w:val="clear" w:color="auto" w:fill="FFFFFF"/>
        </w:rPr>
        <w:t>.</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Если за какой-либо период был выполнен перерасчёт задним числом, то данные в этом разделе будут актуализированы и перестанут соответствовать тем, которые были указаны в квитанции, доставленной ранее.</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4.4. по каждому установленному ОДПУ необходимо отображать информацию отдельной строкой:</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Услуга</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Номер ОДПУ</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Показания ОДПУ</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Потребление нежилых помещений</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Потребление жилых помещений</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Объем ОДН</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4.5. если перечень информации, отображаемой по п.4.4, невозможно отобразить, то поля должны определяться перечнем, который отражается в квитанции по каждому филиалу</w:t>
      </w:r>
    </w:p>
    <w:p w14:paraId="1017E066" w14:textId="77777777" w:rsidR="00C563C6" w:rsidRPr="00844E3A" w:rsidRDefault="00C563C6" w:rsidP="00C563C6">
      <w:pPr>
        <w:pStyle w:val="ac"/>
        <w:rPr>
          <w:rFonts w:ascii="Tahoma" w:eastAsia="Times New Roman" w:hAnsi="Tahoma" w:cs="Tahoma"/>
          <w:color w:val="151515"/>
          <w:sz w:val="20"/>
          <w:szCs w:val="20"/>
          <w:shd w:val="clear" w:color="auto" w:fill="FFFFFF"/>
        </w:rPr>
      </w:pPr>
    </w:p>
    <w:p w14:paraId="7F085449"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Старший по дому (СПД). Перенос сервиса на новую платформу, расширение функционала (Задача 4486). </w:t>
      </w:r>
    </w:p>
    <w:p w14:paraId="7D966D4D" w14:textId="77777777" w:rsidR="00C563C6" w:rsidRPr="00844E3A" w:rsidRDefault="00C563C6" w:rsidP="00C563C6">
      <w:pPr>
        <w:pStyle w:val="ac"/>
        <w:rPr>
          <w:rFonts w:ascii="Tahoma" w:hAnsi="Tahoma" w:cs="Tahoma"/>
          <w:b/>
          <w:sz w:val="20"/>
          <w:szCs w:val="20"/>
        </w:rPr>
      </w:pPr>
    </w:p>
    <w:p w14:paraId="0EEC1BAF" w14:textId="77777777" w:rsidR="00C563C6" w:rsidRPr="00844E3A" w:rsidRDefault="00C563C6" w:rsidP="00C563C6">
      <w:pPr>
        <w:spacing w:after="0" w:line="240" w:lineRule="auto"/>
        <w:rPr>
          <w:rFonts w:ascii="Tahoma" w:hAnsi="Tahoma" w:cs="Tahoma"/>
          <w:sz w:val="20"/>
          <w:szCs w:val="20"/>
        </w:rPr>
      </w:pPr>
      <w:r w:rsidRPr="00844E3A">
        <w:rPr>
          <w:rFonts w:ascii="Tahoma" w:hAnsi="Tahoma" w:cs="Tahoma"/>
          <w:b/>
          <w:bCs/>
          <w:color w:val="151515"/>
          <w:sz w:val="20"/>
          <w:szCs w:val="20"/>
          <w:shd w:val="clear" w:color="auto" w:fill="FFFFFF"/>
        </w:rPr>
        <w:t>Административная панель</w:t>
      </w:r>
      <w:r w:rsidRPr="00844E3A">
        <w:rPr>
          <w:rFonts w:ascii="Tahoma" w:hAnsi="Tahoma" w:cs="Tahoma"/>
          <w:b/>
          <w:bCs/>
          <w:color w:val="151515"/>
          <w:sz w:val="20"/>
          <w:szCs w:val="20"/>
          <w:shd w:val="clear" w:color="auto" w:fill="FFFFFF"/>
        </w:rPr>
        <w:br/>
      </w:r>
      <w:r w:rsidRPr="00844E3A">
        <w:rPr>
          <w:rFonts w:ascii="Tahoma" w:hAnsi="Tahoma" w:cs="Tahoma"/>
          <w:color w:val="151515"/>
          <w:sz w:val="20"/>
          <w:szCs w:val="20"/>
          <w:shd w:val="clear" w:color="auto" w:fill="FFFFFF"/>
        </w:rPr>
        <w:t xml:space="preserve">1. Требуется создать в </w:t>
      </w:r>
      <w:proofErr w:type="spellStart"/>
      <w:r w:rsidRPr="00844E3A">
        <w:rPr>
          <w:rFonts w:ascii="Tahoma" w:hAnsi="Tahoma" w:cs="Tahoma"/>
          <w:color w:val="151515"/>
          <w:sz w:val="20"/>
          <w:szCs w:val="20"/>
          <w:shd w:val="clear" w:color="auto" w:fill="FFFFFF"/>
        </w:rPr>
        <w:t>админ.панели</w:t>
      </w:r>
      <w:proofErr w:type="spellEnd"/>
      <w:r w:rsidRPr="00844E3A">
        <w:rPr>
          <w:rFonts w:ascii="Tahoma" w:hAnsi="Tahoma" w:cs="Tahoma"/>
          <w:color w:val="151515"/>
          <w:sz w:val="20"/>
          <w:szCs w:val="20"/>
          <w:shd w:val="clear" w:color="auto" w:fill="FFFFFF"/>
        </w:rPr>
        <w:t> </w:t>
      </w:r>
      <w:hyperlink r:id="rId15" w:tgtFrame="_blank" w:history="1">
        <w:r w:rsidRPr="00844E3A">
          <w:rPr>
            <w:rStyle w:val="af7"/>
            <w:rFonts w:ascii="Tahoma" w:hAnsi="Tahoma" w:cs="Tahoma"/>
            <w:color w:val="2067B0"/>
            <w:sz w:val="20"/>
            <w:szCs w:val="20"/>
          </w:rPr>
          <w:t>ЭСБ Административная панель - Авторизация</w:t>
        </w:r>
      </w:hyperlink>
      <w:r w:rsidRPr="00844E3A">
        <w:rPr>
          <w:rFonts w:ascii="Tahoma" w:hAnsi="Tahoma" w:cs="Tahoma"/>
          <w:color w:val="151515"/>
          <w:sz w:val="20"/>
          <w:szCs w:val="20"/>
          <w:shd w:val="clear" w:color="auto" w:fill="FFFFFF"/>
        </w:rPr>
        <w:t> вкладку "Старший по дому"</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2. По функционалу данная вкладка, должна быть идентична вкладке, которая сейчас реализована во фронт офисе и давать возможность оператору выполнять следующие функции: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поиск лицевого счета для назначения прав СПД по номеру и филиалу</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поле выбора способа добавления квартир СПД: по адресу и по номеру лицевого счета</w:t>
      </w:r>
      <w:r w:rsidRPr="00844E3A">
        <w:rPr>
          <w:rFonts w:ascii="Tahoma" w:hAnsi="Tahoma" w:cs="Tahoma"/>
          <w:color w:val="151515"/>
          <w:sz w:val="20"/>
          <w:szCs w:val="20"/>
        </w:rPr>
        <w:br/>
      </w:r>
    </w:p>
    <w:p w14:paraId="12EED408" w14:textId="77777777" w:rsidR="00C563C6" w:rsidRPr="00844E3A" w:rsidRDefault="00C563C6" w:rsidP="00C563C6">
      <w:pPr>
        <w:numPr>
          <w:ilvl w:val="0"/>
          <w:numId w:val="131"/>
        </w:numPr>
        <w:shd w:val="clear" w:color="auto" w:fill="FFFFFF"/>
        <w:spacing w:after="0" w:line="240" w:lineRule="auto"/>
        <w:rPr>
          <w:rFonts w:ascii="Tahoma" w:hAnsi="Tahoma" w:cs="Tahoma"/>
          <w:color w:val="151515"/>
          <w:sz w:val="20"/>
          <w:szCs w:val="20"/>
        </w:rPr>
      </w:pPr>
      <w:r w:rsidRPr="00844E3A">
        <w:rPr>
          <w:rFonts w:ascii="Tahoma" w:hAnsi="Tahoma" w:cs="Tahoma"/>
          <w:color w:val="151515"/>
          <w:sz w:val="20"/>
          <w:szCs w:val="20"/>
        </w:rPr>
        <w:t>При выборе "По адресу" по умолчанию должен быть предложен адрес МКД, в котором находится л/</w:t>
      </w:r>
      <w:proofErr w:type="spellStart"/>
      <w:r w:rsidRPr="00844E3A">
        <w:rPr>
          <w:rFonts w:ascii="Tahoma" w:hAnsi="Tahoma" w:cs="Tahoma"/>
          <w:color w:val="151515"/>
          <w:sz w:val="20"/>
          <w:szCs w:val="20"/>
        </w:rPr>
        <w:t>сч</w:t>
      </w:r>
      <w:proofErr w:type="spellEnd"/>
      <w:r w:rsidRPr="00844E3A">
        <w:rPr>
          <w:rFonts w:ascii="Tahoma" w:hAnsi="Tahoma" w:cs="Tahoma"/>
          <w:color w:val="151515"/>
          <w:sz w:val="20"/>
          <w:szCs w:val="20"/>
        </w:rPr>
        <w:t xml:space="preserve"> клиента.</w:t>
      </w:r>
    </w:p>
    <w:p w14:paraId="6F48E702" w14:textId="77777777" w:rsidR="00C563C6" w:rsidRPr="00844E3A" w:rsidRDefault="00C563C6" w:rsidP="00C563C6">
      <w:pPr>
        <w:spacing w:after="0" w:line="240" w:lineRule="auto"/>
        <w:rPr>
          <w:rFonts w:ascii="Tahoma" w:hAnsi="Tahoma" w:cs="Tahoma"/>
          <w:sz w:val="20"/>
          <w:szCs w:val="20"/>
        </w:rPr>
      </w:pPr>
      <w:r w:rsidRPr="00844E3A">
        <w:rPr>
          <w:rFonts w:ascii="Tahoma" w:hAnsi="Tahoma" w:cs="Tahoma"/>
          <w:color w:val="151515"/>
          <w:sz w:val="20"/>
          <w:szCs w:val="20"/>
          <w:shd w:val="clear" w:color="auto" w:fill="FFFFFF"/>
        </w:rPr>
        <w:t>Дополнительно должно быть поле, содержащие отдельные ячейки, куда пользователь вводит адрес: филиал, город, улица, номер дома, корпус, литера, номер квартиры (диапазон). В номер квартиры пользователь должен иметь возможность внести диапазон квартир, т.е. "с" - "по"</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По заполненной информации должен осуществляться поиск МКД в БС исходя из введенных данных. Пользователь должен иметь возможность ввести все данные об адресе или любую комбинацию, а затем выбрать из предложенного списка либо целый МКД, либо один из нужных лицевых счетов</w:t>
      </w:r>
      <w:r w:rsidRPr="00844E3A">
        <w:rPr>
          <w:rFonts w:ascii="Tahoma" w:hAnsi="Tahoma" w:cs="Tahoma"/>
          <w:color w:val="151515"/>
          <w:sz w:val="20"/>
          <w:szCs w:val="20"/>
        </w:rPr>
        <w:br/>
      </w:r>
    </w:p>
    <w:p w14:paraId="5AD32917" w14:textId="77777777" w:rsidR="00C563C6" w:rsidRPr="00844E3A" w:rsidRDefault="00C563C6" w:rsidP="00C563C6">
      <w:pPr>
        <w:numPr>
          <w:ilvl w:val="0"/>
          <w:numId w:val="132"/>
        </w:numPr>
        <w:shd w:val="clear" w:color="auto" w:fill="FFFFFF"/>
        <w:spacing w:after="0" w:line="240" w:lineRule="auto"/>
        <w:rPr>
          <w:rFonts w:ascii="Tahoma" w:hAnsi="Tahoma" w:cs="Tahoma"/>
          <w:color w:val="151515"/>
          <w:sz w:val="20"/>
          <w:szCs w:val="20"/>
        </w:rPr>
      </w:pPr>
      <w:r w:rsidRPr="00844E3A">
        <w:rPr>
          <w:rFonts w:ascii="Tahoma" w:hAnsi="Tahoma" w:cs="Tahoma"/>
          <w:color w:val="151515"/>
          <w:sz w:val="20"/>
          <w:szCs w:val="20"/>
        </w:rPr>
        <w:t>При выборе "По номеру лицевого счета" после ввода пользователем номера лицевого счета и филиала должен осуществляться поиск конкретного л/</w:t>
      </w:r>
      <w:proofErr w:type="spellStart"/>
      <w:r w:rsidRPr="00844E3A">
        <w:rPr>
          <w:rFonts w:ascii="Tahoma" w:hAnsi="Tahoma" w:cs="Tahoma"/>
          <w:color w:val="151515"/>
          <w:sz w:val="20"/>
          <w:szCs w:val="20"/>
        </w:rPr>
        <w:t>сч</w:t>
      </w:r>
      <w:proofErr w:type="spellEnd"/>
      <w:r w:rsidRPr="00844E3A">
        <w:rPr>
          <w:rFonts w:ascii="Tahoma" w:hAnsi="Tahoma" w:cs="Tahoma"/>
          <w:color w:val="151515"/>
          <w:sz w:val="20"/>
          <w:szCs w:val="20"/>
        </w:rPr>
        <w:t>.</w:t>
      </w:r>
    </w:p>
    <w:p w14:paraId="71DC50D0"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color w:val="151515"/>
          <w:sz w:val="20"/>
          <w:szCs w:val="20"/>
          <w:shd w:val="clear" w:color="auto" w:fill="FFFFFF"/>
        </w:rPr>
        <w:t>- кнопка назначения прав СПД</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отражение всех уже прикрепленных к СПД адресов</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удаление из кабинета СПД ранее добавленного адреса. пользователь должен иметь возможность удалить как целый МКД, так и диапазон квартир или одну квартиру</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b/>
          <w:bCs/>
          <w:color w:val="151515"/>
          <w:sz w:val="20"/>
          <w:szCs w:val="20"/>
          <w:shd w:val="clear" w:color="auto" w:fill="FFFFFF"/>
        </w:rPr>
        <w:t>Личный кабинет клиента в веб-версии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1. Реализовать механизм по аналогии, который сейчас имеется в ФО, который встраивается в ЛКК в виде фрейма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2. В разделе Старший по дому должны быть сохранены все существующие функции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lastRenderedPageBreak/>
        <w:t>3. Добавить дополнительный функционал: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в течение всего периода передачи показаний, т.е. с 15 по 25 число, должна быть возможность изменить ранее переданные показания. под отправленной формой должна располагаться кнопка "Изменить", при нажатии на которую ячейки с ранее внесенными показаниями должны стать редактируемыми. после нажатия "Отправить" должны отправляться только измененные значения. если по л/</w:t>
      </w:r>
      <w:proofErr w:type="spellStart"/>
      <w:r w:rsidRPr="00844E3A">
        <w:rPr>
          <w:rFonts w:ascii="Tahoma" w:hAnsi="Tahoma" w:cs="Tahoma"/>
          <w:color w:val="151515"/>
          <w:sz w:val="20"/>
          <w:szCs w:val="20"/>
          <w:shd w:val="clear" w:color="auto" w:fill="FFFFFF"/>
        </w:rPr>
        <w:t>сч</w:t>
      </w:r>
      <w:proofErr w:type="spellEnd"/>
      <w:r w:rsidRPr="00844E3A">
        <w:rPr>
          <w:rFonts w:ascii="Tahoma" w:hAnsi="Tahoma" w:cs="Tahoma"/>
          <w:color w:val="151515"/>
          <w:sz w:val="20"/>
          <w:szCs w:val="20"/>
          <w:shd w:val="clear" w:color="auto" w:fill="FFFFFF"/>
        </w:rPr>
        <w:t xml:space="preserve"> показания не менялись, то отправлять их повторно не требуется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при открытии в МКД нового лицевого счета необходимо добавлять его в список квартир автоматически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если прибор учета ИСУ, то по нему должна быть закрыта возможность передачи показаний. при попытке клиента внести показания по ИСУ должно отображаться уведомление о том, что по прибору учета происходит автоматический дистанционный съем показаний</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в форму передачи показаний после столбца "Услуга" добавить столбец "Статус", где отражать статус услуги: активна и отключена. Услуги, по которым введено ограничение за неуплату, должны быть помечены статусом "Отключена"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в форме передачи показаний реализовать механизм информирования о дате следующей поверки прибора учета: если срок поверки не истек, то при наведении курсора на номер прибора учета необходимо отображать подсказку с информацией о дате следующей поверки. если срок поверки истек, то рядом с номером прибора учета необходимо отображать сигнальный значок, при наведении на который отображать информацию об истечении срока поверки</w:t>
      </w:r>
      <w:r w:rsidRPr="00844E3A">
        <w:rPr>
          <w:rFonts w:ascii="Tahoma" w:hAnsi="Tahoma" w:cs="Tahoma"/>
          <w:noProof/>
          <w:sz w:val="20"/>
          <w:szCs w:val="20"/>
          <w:lang w:eastAsia="ru-RU"/>
        </w:rPr>
        <w:drawing>
          <wp:inline distT="0" distB="0" distL="0" distR="0" wp14:anchorId="5929E8F5" wp14:editId="37DAF025">
            <wp:extent cx="5940425" cy="1018540"/>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0425" cy="1018540"/>
                    </a:xfrm>
                    <a:prstGeom prst="rect">
                      <a:avLst/>
                    </a:prstGeom>
                  </pic:spPr>
                </pic:pic>
              </a:graphicData>
            </a:graphic>
          </wp:inline>
        </w:drawing>
      </w:r>
    </w:p>
    <w:p w14:paraId="2C152643"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 в форму передачи показаний добавить столбец "Предыдущие показания", где необходимо отображать показания, использованные в расчете предыдущего периода. в </w:t>
      </w:r>
      <w:proofErr w:type="spellStart"/>
      <w:r w:rsidRPr="00844E3A">
        <w:rPr>
          <w:rFonts w:ascii="Tahoma" w:eastAsia="Times New Roman" w:hAnsi="Tahoma" w:cs="Tahoma"/>
          <w:color w:val="151515"/>
          <w:sz w:val="20"/>
          <w:szCs w:val="20"/>
          <w:shd w:val="clear" w:color="auto" w:fill="FFFFFF"/>
          <w:lang w:eastAsia="ru-RU"/>
        </w:rPr>
        <w:t>т.ч</w:t>
      </w:r>
      <w:proofErr w:type="spellEnd"/>
      <w:r w:rsidRPr="00844E3A">
        <w:rPr>
          <w:rFonts w:ascii="Tahoma" w:eastAsia="Times New Roman" w:hAnsi="Tahoma" w:cs="Tahoma"/>
          <w:color w:val="151515"/>
          <w:sz w:val="20"/>
          <w:szCs w:val="20"/>
          <w:shd w:val="clear" w:color="auto" w:fill="FFFFFF"/>
          <w:lang w:eastAsia="ru-RU"/>
        </w:rPr>
        <w:t>. необходимо отражать и системные показания</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в форму передачи показаний добавить столбец "Расход", где необходимо отражать расход на основании данных, которые ввел клиент. расход должен вычисляться непосредственно в момент внесения показаний</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в отчет, который формируется в Счетчики жильцов - "История показаний" (</w:t>
      </w:r>
      <w:proofErr w:type="spellStart"/>
      <w:r w:rsidRPr="00844E3A">
        <w:rPr>
          <w:rFonts w:ascii="Tahoma" w:eastAsia="Times New Roman" w:hAnsi="Tahoma" w:cs="Tahoma"/>
          <w:color w:val="151515"/>
          <w:sz w:val="20"/>
          <w:szCs w:val="20"/>
          <w:shd w:val="clear" w:color="auto" w:fill="FFFFFF"/>
          <w:lang w:eastAsia="ru-RU"/>
        </w:rPr>
        <w:t>см.скрин</w:t>
      </w:r>
      <w:proofErr w:type="spellEnd"/>
      <w:r w:rsidRPr="00844E3A">
        <w:rPr>
          <w:rFonts w:ascii="Tahoma" w:eastAsia="Times New Roman" w:hAnsi="Tahoma" w:cs="Tahoma"/>
          <w:color w:val="151515"/>
          <w:sz w:val="20"/>
          <w:szCs w:val="20"/>
          <w:shd w:val="clear" w:color="auto" w:fill="FFFFFF"/>
          <w:lang w:eastAsia="ru-RU"/>
        </w:rPr>
        <w:t>), к существующей информации о том, какие показания были переданы в предыдущем периоде через сервис СПД, добавить:</w:t>
      </w:r>
    </w:p>
    <w:p w14:paraId="4269A4FE" w14:textId="77777777" w:rsidR="00C563C6" w:rsidRPr="00844E3A" w:rsidRDefault="00C563C6" w:rsidP="00C563C6">
      <w:pPr>
        <w:numPr>
          <w:ilvl w:val="0"/>
          <w:numId w:val="133"/>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информацию о показаниях, использованных в расчете предыдущего периода </w:t>
      </w:r>
      <w:proofErr w:type="gramStart"/>
      <w:r w:rsidRPr="00844E3A">
        <w:rPr>
          <w:rFonts w:ascii="Tahoma" w:eastAsia="Times New Roman" w:hAnsi="Tahoma" w:cs="Tahoma"/>
          <w:color w:val="151515"/>
          <w:sz w:val="20"/>
          <w:szCs w:val="20"/>
          <w:lang w:eastAsia="ru-RU"/>
        </w:rPr>
        <w:t>( в</w:t>
      </w:r>
      <w:proofErr w:type="gramEnd"/>
      <w:r w:rsidRPr="00844E3A">
        <w:rPr>
          <w:rFonts w:ascii="Tahoma" w:eastAsia="Times New Roman" w:hAnsi="Tahoma" w:cs="Tahoma"/>
          <w:color w:val="151515"/>
          <w:sz w:val="20"/>
          <w:szCs w:val="20"/>
          <w:lang w:eastAsia="ru-RU"/>
        </w:rPr>
        <w:t xml:space="preserve"> </w:t>
      </w:r>
      <w:proofErr w:type="spellStart"/>
      <w:r w:rsidRPr="00844E3A">
        <w:rPr>
          <w:rFonts w:ascii="Tahoma" w:eastAsia="Times New Roman" w:hAnsi="Tahoma" w:cs="Tahoma"/>
          <w:color w:val="151515"/>
          <w:sz w:val="20"/>
          <w:szCs w:val="20"/>
          <w:lang w:eastAsia="ru-RU"/>
        </w:rPr>
        <w:t>т.ч</w:t>
      </w:r>
      <w:proofErr w:type="spellEnd"/>
      <w:r w:rsidRPr="00844E3A">
        <w:rPr>
          <w:rFonts w:ascii="Tahoma" w:eastAsia="Times New Roman" w:hAnsi="Tahoma" w:cs="Tahoma"/>
          <w:color w:val="151515"/>
          <w:sz w:val="20"/>
          <w:szCs w:val="20"/>
          <w:lang w:eastAsia="ru-RU"/>
        </w:rPr>
        <w:t>. системные)</w:t>
      </w:r>
    </w:p>
    <w:p w14:paraId="69EB7724" w14:textId="77777777" w:rsidR="00C563C6" w:rsidRPr="00844E3A" w:rsidRDefault="00C563C6" w:rsidP="00C563C6">
      <w:pPr>
        <w:numPr>
          <w:ilvl w:val="0"/>
          <w:numId w:val="133"/>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источник поступления показаний, использованных в расчете предыдущего периода </w:t>
      </w:r>
      <w:proofErr w:type="gramStart"/>
      <w:r w:rsidRPr="00844E3A">
        <w:rPr>
          <w:rFonts w:ascii="Tahoma" w:eastAsia="Times New Roman" w:hAnsi="Tahoma" w:cs="Tahoma"/>
          <w:color w:val="151515"/>
          <w:sz w:val="20"/>
          <w:szCs w:val="20"/>
          <w:lang w:eastAsia="ru-RU"/>
        </w:rPr>
        <w:t>( в</w:t>
      </w:r>
      <w:proofErr w:type="gramEnd"/>
      <w:r w:rsidRPr="00844E3A">
        <w:rPr>
          <w:rFonts w:ascii="Tahoma" w:eastAsia="Times New Roman" w:hAnsi="Tahoma" w:cs="Tahoma"/>
          <w:color w:val="151515"/>
          <w:sz w:val="20"/>
          <w:szCs w:val="20"/>
          <w:lang w:eastAsia="ru-RU"/>
        </w:rPr>
        <w:t xml:space="preserve"> </w:t>
      </w:r>
      <w:proofErr w:type="spellStart"/>
      <w:r w:rsidRPr="00844E3A">
        <w:rPr>
          <w:rFonts w:ascii="Tahoma" w:eastAsia="Times New Roman" w:hAnsi="Tahoma" w:cs="Tahoma"/>
          <w:color w:val="151515"/>
          <w:sz w:val="20"/>
          <w:szCs w:val="20"/>
          <w:lang w:eastAsia="ru-RU"/>
        </w:rPr>
        <w:t>т.ч</w:t>
      </w:r>
      <w:proofErr w:type="spellEnd"/>
      <w:r w:rsidRPr="00844E3A">
        <w:rPr>
          <w:rFonts w:ascii="Tahoma" w:eastAsia="Times New Roman" w:hAnsi="Tahoma" w:cs="Tahoma"/>
          <w:color w:val="151515"/>
          <w:sz w:val="20"/>
          <w:szCs w:val="20"/>
          <w:lang w:eastAsia="ru-RU"/>
        </w:rPr>
        <w:t>. системные)</w:t>
      </w:r>
    </w:p>
    <w:p w14:paraId="09469C3D" w14:textId="77777777" w:rsidR="00C563C6" w:rsidRPr="00844E3A" w:rsidRDefault="00C563C6" w:rsidP="00C563C6">
      <w:pPr>
        <w:numPr>
          <w:ilvl w:val="0"/>
          <w:numId w:val="133"/>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расход за предыдущий период</w:t>
      </w:r>
    </w:p>
    <w:p w14:paraId="74E482CF" w14:textId="77777777" w:rsidR="00C563C6" w:rsidRPr="00844E3A" w:rsidRDefault="00C563C6" w:rsidP="00C563C6">
      <w:pPr>
        <w:spacing w:after="0" w:line="240" w:lineRule="auto"/>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653B9FEB" wp14:editId="3B72EA77">
            <wp:extent cx="5940425" cy="3979545"/>
            <wp:effectExtent l="0" t="0" r="3175" b="190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0425" cy="3979545"/>
                    </a:xfrm>
                    <a:prstGeom prst="rect">
                      <a:avLst/>
                    </a:prstGeom>
                  </pic:spPr>
                </pic:pic>
              </a:graphicData>
            </a:graphic>
          </wp:inline>
        </w:drawing>
      </w:r>
    </w:p>
    <w:p w14:paraId="7D7B374E" w14:textId="77777777" w:rsidR="00C563C6" w:rsidRPr="00844E3A" w:rsidRDefault="00C563C6" w:rsidP="00C563C6">
      <w:pPr>
        <w:pStyle w:val="ac"/>
        <w:rPr>
          <w:rFonts w:ascii="Tahoma" w:hAnsi="Tahoma" w:cs="Tahoma"/>
          <w:b/>
          <w:sz w:val="20"/>
          <w:szCs w:val="20"/>
        </w:rPr>
      </w:pPr>
    </w:p>
    <w:p w14:paraId="7B05B221" w14:textId="77777777" w:rsidR="00C563C6" w:rsidRPr="00844E3A" w:rsidRDefault="00C563C6" w:rsidP="00C563C6">
      <w:pPr>
        <w:pStyle w:val="ac"/>
        <w:rPr>
          <w:rFonts w:ascii="Tahoma" w:hAnsi="Tahoma" w:cs="Tahoma"/>
          <w:b/>
          <w:sz w:val="20"/>
          <w:szCs w:val="20"/>
        </w:rPr>
      </w:pPr>
    </w:p>
    <w:p w14:paraId="248F9380"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ФЛ. Веб и МП. 3 шаг у всех форм обращений сделать единообразным (как у новых форм) (Задача 72825).</w:t>
      </w:r>
    </w:p>
    <w:p w14:paraId="331A648D" w14:textId="77777777" w:rsidR="00C563C6" w:rsidRPr="00844E3A" w:rsidRDefault="00C563C6" w:rsidP="00C563C6">
      <w:pPr>
        <w:pStyle w:val="ac"/>
        <w:rPr>
          <w:rFonts w:ascii="Tahoma" w:hAnsi="Tahoma" w:cs="Tahoma"/>
          <w:b/>
          <w:sz w:val="20"/>
          <w:szCs w:val="20"/>
        </w:rPr>
      </w:pPr>
    </w:p>
    <w:p w14:paraId="169040E7"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1. ФЛ</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 </w:t>
      </w:r>
      <w:r w:rsidRPr="00844E3A">
        <w:rPr>
          <w:rStyle w:val="itemtext1"/>
          <w:rFonts w:ascii="Tahoma" w:hAnsi="Tahoma" w:cs="Tahoma"/>
        </w:rPr>
        <w:t>Веб-версия, мобильное приложение и адаптивная версия.</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 Обращения. 3 шаг всех форм обращений</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 У старых форм обращений изменить состав полей и логику их заполнения на те которые сейчас применяются на 3 шаге новых форм.</w:t>
      </w:r>
      <w:r w:rsidRPr="00844E3A">
        <w:rPr>
          <w:rFonts w:ascii="Tahoma" w:eastAsia="Times New Roman" w:hAnsi="Tahoma" w:cs="Tahoma"/>
          <w:color w:val="151515"/>
          <w:sz w:val="20"/>
          <w:szCs w:val="20"/>
          <w:lang w:eastAsia="ru-RU"/>
        </w:rPr>
        <w:br/>
      </w:r>
    </w:p>
    <w:p w14:paraId="3716A2EE" w14:textId="77777777" w:rsidR="00C563C6" w:rsidRPr="00844E3A" w:rsidRDefault="00C563C6" w:rsidP="00C563C6">
      <w:pPr>
        <w:pStyle w:val="ac"/>
        <w:ind w:left="0"/>
        <w:rPr>
          <w:rFonts w:ascii="Tahoma" w:hAnsi="Tahoma" w:cs="Tahoma"/>
          <w:b/>
          <w:sz w:val="20"/>
          <w:szCs w:val="20"/>
        </w:rPr>
      </w:pPr>
      <w:r w:rsidRPr="00844E3A">
        <w:rPr>
          <w:rFonts w:ascii="Tahoma" w:hAnsi="Tahoma" w:cs="Tahoma"/>
          <w:noProof/>
          <w:sz w:val="20"/>
          <w:szCs w:val="20"/>
        </w:rPr>
        <w:drawing>
          <wp:inline distT="0" distB="0" distL="0" distR="0" wp14:anchorId="4299A6E1" wp14:editId="1BA3E2CD">
            <wp:extent cx="5940425" cy="3451860"/>
            <wp:effectExtent l="0" t="0" r="317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0425" cy="3451860"/>
                    </a:xfrm>
                    <a:prstGeom prst="rect">
                      <a:avLst/>
                    </a:prstGeom>
                  </pic:spPr>
                </pic:pic>
              </a:graphicData>
            </a:graphic>
          </wp:inline>
        </w:drawing>
      </w:r>
    </w:p>
    <w:p w14:paraId="7A754319"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lastRenderedPageBreak/>
        <w:t>ФЛ. Веб и МП. Сохранять черновик неотправленного обращения (Задача 77213).</w:t>
      </w:r>
    </w:p>
    <w:p w14:paraId="7F9C1096" w14:textId="77777777" w:rsidR="00C563C6" w:rsidRPr="00844E3A" w:rsidRDefault="00C563C6" w:rsidP="00C563C6">
      <w:pPr>
        <w:pStyle w:val="ac"/>
        <w:rPr>
          <w:rFonts w:ascii="Tahoma" w:hAnsi="Tahoma" w:cs="Tahoma"/>
          <w:color w:val="333333"/>
          <w:sz w:val="20"/>
          <w:szCs w:val="20"/>
          <w:shd w:val="clear" w:color="auto" w:fill="EEF2F4"/>
        </w:rPr>
      </w:pPr>
    </w:p>
    <w:p w14:paraId="21354A19" w14:textId="77777777" w:rsidR="00C563C6" w:rsidRPr="00844E3A" w:rsidRDefault="00C563C6" w:rsidP="00C563C6">
      <w:pPr>
        <w:spacing w:after="0" w:line="240" w:lineRule="auto"/>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1. 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2. </w:t>
      </w:r>
      <w:r w:rsidRPr="00844E3A">
        <w:rPr>
          <w:rStyle w:val="itemtext1"/>
          <w:rFonts w:ascii="Tahoma" w:hAnsi="Tahoma" w:cs="Tahoma"/>
        </w:rPr>
        <w:t>Веб-версия, мобильное приложение и адаптивная версия.</w:t>
      </w:r>
      <w:r w:rsidRPr="00844E3A">
        <w:rPr>
          <w:rFonts w:ascii="Tahoma" w:hAnsi="Tahoma" w:cs="Tahoma"/>
          <w:color w:val="151515"/>
          <w:sz w:val="20"/>
          <w:szCs w:val="20"/>
          <w:shd w:val="clear" w:color="auto" w:fill="FFFFFF"/>
        </w:rPr>
        <w:br/>
        <w:t>3. раздел Обращения - Создать обращение</w:t>
      </w:r>
      <w:r w:rsidRPr="00844E3A">
        <w:rPr>
          <w:rFonts w:ascii="Tahoma" w:hAnsi="Tahoma" w:cs="Tahoma"/>
          <w:color w:val="151515"/>
          <w:sz w:val="20"/>
          <w:szCs w:val="20"/>
          <w:shd w:val="clear" w:color="auto" w:fill="FFFFFF"/>
        </w:rPr>
        <w:br/>
        <w:t>4. Сохранять введенную информацию в черновике при закрытии сессии</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b/>
          <w:bCs/>
          <w:color w:val="151515"/>
          <w:sz w:val="20"/>
          <w:szCs w:val="20"/>
          <w:shd w:val="clear" w:color="auto" w:fill="FFFFFF"/>
        </w:rPr>
        <w:t>4.1. Условия для сохранения данных (черновика)</w:t>
      </w:r>
      <w:r w:rsidRPr="00844E3A">
        <w:rPr>
          <w:rFonts w:ascii="Tahoma" w:hAnsi="Tahoma" w:cs="Tahoma"/>
          <w:b/>
          <w:bCs/>
          <w:color w:val="151515"/>
          <w:sz w:val="20"/>
          <w:szCs w:val="20"/>
          <w:shd w:val="clear" w:color="auto" w:fill="FFFFFF"/>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4.1.1. Когда был заполнен 2 шаг и пользователь находясь на 3, 4 или 5 шаге перешел в другой раздел ЛКК или прекратил любые действия в ЛКК.</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4.1.2.  Когда 2 шаг был заполнен частично (хотя бы для "Открытие лицевого счета") и пользователь перешел в другой раздел ЛКК или прекратил любые действия в ЛКК.</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b/>
          <w:bCs/>
          <w:color w:val="151515"/>
          <w:sz w:val="20"/>
          <w:szCs w:val="20"/>
          <w:shd w:val="clear" w:color="auto" w:fill="FFFFFF"/>
        </w:rPr>
        <w:t>4.2. Срок хранения черновика</w:t>
      </w:r>
      <w:r w:rsidRPr="00844E3A">
        <w:rPr>
          <w:rFonts w:ascii="Tahoma" w:hAnsi="Tahoma" w:cs="Tahoma"/>
          <w:b/>
          <w:bCs/>
          <w:color w:val="151515"/>
          <w:sz w:val="20"/>
          <w:szCs w:val="20"/>
          <w:shd w:val="clear" w:color="auto" w:fill="FFFFFF"/>
        </w:rPr>
        <w:br/>
      </w:r>
      <w:r w:rsidRPr="00844E3A">
        <w:rPr>
          <w:rFonts w:ascii="Tahoma" w:hAnsi="Tahoma" w:cs="Tahoma"/>
          <w:b/>
          <w:bCs/>
          <w:color w:val="151515"/>
          <w:sz w:val="20"/>
          <w:szCs w:val="20"/>
          <w:shd w:val="clear" w:color="auto" w:fill="FFFFFF"/>
        </w:rPr>
        <w:br/>
      </w:r>
      <w:r w:rsidRPr="00844E3A">
        <w:rPr>
          <w:rFonts w:ascii="Tahoma" w:hAnsi="Tahoma" w:cs="Tahoma"/>
          <w:color w:val="151515"/>
          <w:sz w:val="20"/>
          <w:szCs w:val="20"/>
          <w:shd w:val="clear" w:color="auto" w:fill="FFFFFF"/>
        </w:rPr>
        <w:t>По пунктам 4.1.1 и 4.1.2 - срок хранения 5 дней</w:t>
      </w:r>
      <w:r w:rsidRPr="00844E3A">
        <w:rPr>
          <w:rFonts w:ascii="Tahoma" w:hAnsi="Tahoma" w:cs="Tahoma"/>
          <w:color w:val="151515"/>
          <w:sz w:val="20"/>
          <w:szCs w:val="20"/>
        </w:rPr>
        <w:br/>
      </w:r>
      <w:r w:rsidRPr="00844E3A">
        <w:rPr>
          <w:rFonts w:ascii="Tahoma" w:hAnsi="Tahoma" w:cs="Tahoma"/>
          <w:b/>
          <w:bCs/>
          <w:color w:val="151515"/>
          <w:sz w:val="20"/>
          <w:szCs w:val="20"/>
          <w:shd w:val="clear" w:color="auto" w:fill="FFFFFF"/>
        </w:rPr>
        <w:br/>
        <w:t>4.3. Вывод уведомления</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4.3.1. При возврате в раздел "Обращения", после посещения других страниц в рамках одной сессии, открывать обращение на том шаге, на котором пользователь покинул раздел. При этом выводить модальное окно "</w:t>
      </w:r>
      <w:r w:rsidRPr="00844E3A">
        <w:rPr>
          <w:rStyle w:val="bx-font"/>
          <w:rFonts w:ascii="Tahoma" w:hAnsi="Tahoma" w:cs="Tahoma"/>
          <w:color w:val="00A650"/>
          <w:sz w:val="20"/>
          <w:szCs w:val="20"/>
          <w:shd w:val="clear" w:color="auto" w:fill="FFFFFF"/>
        </w:rPr>
        <w:t>Хотите продолжить заполнение формы обращения?</w:t>
      </w:r>
      <w:r w:rsidRPr="00844E3A">
        <w:rPr>
          <w:rFonts w:ascii="Tahoma" w:hAnsi="Tahoma" w:cs="Tahoma"/>
          <w:color w:val="151515"/>
          <w:sz w:val="20"/>
          <w:szCs w:val="20"/>
          <w:shd w:val="clear" w:color="auto" w:fill="FFFFFF"/>
        </w:rPr>
        <w:t>" и кнопки "</w:t>
      </w:r>
      <w:r w:rsidRPr="00844E3A">
        <w:rPr>
          <w:rStyle w:val="bx-font"/>
          <w:rFonts w:ascii="Tahoma" w:hAnsi="Tahoma" w:cs="Tahoma"/>
          <w:color w:val="F16522"/>
          <w:sz w:val="20"/>
          <w:szCs w:val="20"/>
          <w:shd w:val="clear" w:color="auto" w:fill="FFFFFF"/>
        </w:rPr>
        <w:t>Да</w:t>
      </w:r>
      <w:r w:rsidRPr="00844E3A">
        <w:rPr>
          <w:rFonts w:ascii="Tahoma" w:hAnsi="Tahoma" w:cs="Tahoma"/>
          <w:color w:val="151515"/>
          <w:sz w:val="20"/>
          <w:szCs w:val="20"/>
          <w:shd w:val="clear" w:color="auto" w:fill="FFFFFF"/>
        </w:rPr>
        <w:t>" и "</w:t>
      </w:r>
      <w:r w:rsidRPr="00844E3A">
        <w:rPr>
          <w:rStyle w:val="bx-font"/>
          <w:rFonts w:ascii="Tahoma" w:hAnsi="Tahoma" w:cs="Tahoma"/>
          <w:color w:val="F16522"/>
          <w:sz w:val="20"/>
          <w:szCs w:val="20"/>
          <w:shd w:val="clear" w:color="auto" w:fill="FFFFFF"/>
        </w:rPr>
        <w:t>Нет</w:t>
      </w:r>
      <w:r w:rsidRPr="00844E3A">
        <w:rPr>
          <w:rFonts w:ascii="Tahoma" w:hAnsi="Tahoma" w:cs="Tahoma"/>
          <w:color w:val="151515"/>
          <w:sz w:val="20"/>
          <w:szCs w:val="20"/>
          <w:shd w:val="clear" w:color="auto" w:fill="FFFFFF"/>
        </w:rPr>
        <w:t>".</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При выборе "Да"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закрыть модальное окно и сделать все поля на всех шагах доступными для корректировки обращения.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При выборе "Нет"</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удалить ранее сохраненный черновик</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перевести пользователя на главную страницу раздела "Обращения" (где по умолчанию список всех обращений)</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4.3.2. При входе в "Создание обращения" в рамках следующей сессии, на 1 шаге выводить уведомление "</w:t>
      </w:r>
      <w:r w:rsidRPr="00844E3A">
        <w:rPr>
          <w:rStyle w:val="bx-font"/>
          <w:rFonts w:ascii="Tahoma" w:hAnsi="Tahoma" w:cs="Tahoma"/>
          <w:color w:val="00A650"/>
          <w:sz w:val="20"/>
          <w:szCs w:val="20"/>
          <w:shd w:val="clear" w:color="auto" w:fill="FFFFFF"/>
        </w:rPr>
        <w:t>Ранее Вы начали заполнять форму обращения. Хотите продолжить?</w:t>
      </w:r>
      <w:r w:rsidRPr="00844E3A">
        <w:rPr>
          <w:rFonts w:ascii="Tahoma" w:hAnsi="Tahoma" w:cs="Tahoma"/>
          <w:color w:val="151515"/>
          <w:sz w:val="20"/>
          <w:szCs w:val="20"/>
          <w:shd w:val="clear" w:color="auto" w:fill="FFFFFF"/>
        </w:rPr>
        <w:t>" и кнопки "</w:t>
      </w:r>
      <w:r w:rsidRPr="00844E3A">
        <w:rPr>
          <w:rStyle w:val="bx-font"/>
          <w:rFonts w:ascii="Tahoma" w:hAnsi="Tahoma" w:cs="Tahoma"/>
          <w:color w:val="F16522"/>
          <w:sz w:val="20"/>
          <w:szCs w:val="20"/>
          <w:shd w:val="clear" w:color="auto" w:fill="FFFFFF"/>
        </w:rPr>
        <w:t>Да</w:t>
      </w:r>
      <w:r w:rsidRPr="00844E3A">
        <w:rPr>
          <w:rFonts w:ascii="Tahoma" w:hAnsi="Tahoma" w:cs="Tahoma"/>
          <w:color w:val="151515"/>
          <w:sz w:val="20"/>
          <w:szCs w:val="20"/>
          <w:shd w:val="clear" w:color="auto" w:fill="FFFFFF"/>
        </w:rPr>
        <w:t>" и "</w:t>
      </w:r>
      <w:r w:rsidRPr="00844E3A">
        <w:rPr>
          <w:rStyle w:val="bx-font"/>
          <w:rFonts w:ascii="Tahoma" w:hAnsi="Tahoma" w:cs="Tahoma"/>
          <w:color w:val="F16522"/>
          <w:sz w:val="20"/>
          <w:szCs w:val="20"/>
          <w:shd w:val="clear" w:color="auto" w:fill="FFFFFF"/>
        </w:rPr>
        <w:t>Нет</w:t>
      </w:r>
      <w:r w:rsidRPr="00844E3A">
        <w:rPr>
          <w:rFonts w:ascii="Tahoma" w:hAnsi="Tahoma" w:cs="Tahoma"/>
          <w:color w:val="151515"/>
          <w:sz w:val="20"/>
          <w:szCs w:val="20"/>
          <w:shd w:val="clear" w:color="auto" w:fill="FFFFFF"/>
        </w:rPr>
        <w:t>"</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b/>
          <w:bCs/>
          <w:color w:val="151515"/>
          <w:sz w:val="20"/>
          <w:szCs w:val="20"/>
          <w:shd w:val="clear" w:color="auto" w:fill="FFFFFF"/>
        </w:rPr>
        <w:t>4.4. Сбор статистики</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Обеспечить сбор статистики: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ЮЛ,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тема,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причина,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 </w:t>
      </w:r>
      <w:proofErr w:type="spellStart"/>
      <w:r w:rsidRPr="00844E3A">
        <w:rPr>
          <w:rFonts w:ascii="Tahoma" w:hAnsi="Tahoma" w:cs="Tahoma"/>
          <w:color w:val="151515"/>
          <w:sz w:val="20"/>
          <w:szCs w:val="20"/>
          <w:shd w:val="clear" w:color="auto" w:fill="FFFFFF"/>
        </w:rPr>
        <w:t>подпричина</w:t>
      </w:r>
      <w:proofErr w:type="spellEnd"/>
      <w:r w:rsidRPr="00844E3A">
        <w:rPr>
          <w:rFonts w:ascii="Tahoma" w:hAnsi="Tahoma" w:cs="Tahoma"/>
          <w:color w:val="151515"/>
          <w:sz w:val="20"/>
          <w:szCs w:val="20"/>
          <w:shd w:val="clear" w:color="auto" w:fill="FFFFFF"/>
        </w:rPr>
        <w:t>,</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шаг на котором пользователь остановил заполнение,</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причина сохранения (переход на другую страницу, закрытие сессии)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отказ от повторного заполнения,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успех повторного заполнения,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удаление черновика по времени хранения)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дата создания черновика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дата отправки сообщения из черновика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количество прикрепленных файлов в черновике</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количество прикрепленных файлов в отправленном сообщении</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Дополнительно:</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Черновик Веб должен храниться в </w:t>
      </w:r>
      <w:proofErr w:type="spellStart"/>
      <w:r w:rsidRPr="00844E3A">
        <w:rPr>
          <w:rFonts w:ascii="Tahoma" w:hAnsi="Tahoma" w:cs="Tahoma"/>
          <w:color w:val="151515"/>
          <w:sz w:val="20"/>
          <w:szCs w:val="20"/>
          <w:shd w:val="clear" w:color="auto" w:fill="FFFFFF"/>
        </w:rPr>
        <w:t>куках</w:t>
      </w:r>
      <w:proofErr w:type="spellEnd"/>
      <w:r w:rsidRPr="00844E3A">
        <w:rPr>
          <w:rFonts w:ascii="Tahoma" w:hAnsi="Tahoma" w:cs="Tahoma"/>
          <w:color w:val="151515"/>
          <w:sz w:val="20"/>
          <w:szCs w:val="20"/>
          <w:shd w:val="clear" w:color="auto" w:fill="FFFFFF"/>
        </w:rPr>
        <w:t xml:space="preserve"> браузера (это влечет за собой потерю данных при различных ситуациях), а черновик МП в самом МП.</w:t>
      </w:r>
    </w:p>
    <w:p w14:paraId="14686173"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lastRenderedPageBreak/>
        <w:t>Корректировки формы Операции по лицевому счёту - Перерасчет - Перерасчет по переданным показаниям (Задача 87396).</w:t>
      </w:r>
    </w:p>
    <w:p w14:paraId="036F2D62"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1.1. на Шаге2 не должно быть </w:t>
      </w:r>
      <w:proofErr w:type="spellStart"/>
      <w:r w:rsidRPr="00844E3A">
        <w:rPr>
          <w:rFonts w:ascii="Tahoma" w:eastAsia="Times New Roman" w:hAnsi="Tahoma" w:cs="Tahoma"/>
          <w:color w:val="151515"/>
          <w:sz w:val="20"/>
          <w:szCs w:val="20"/>
          <w:shd w:val="clear" w:color="auto" w:fill="FFFFFF"/>
          <w:lang w:eastAsia="ru-RU"/>
        </w:rPr>
        <w:t>предзаполнено</w:t>
      </w:r>
      <w:proofErr w:type="spellEnd"/>
      <w:r w:rsidRPr="00844E3A">
        <w:rPr>
          <w:rFonts w:ascii="Tahoma" w:eastAsia="Times New Roman" w:hAnsi="Tahoma" w:cs="Tahoma"/>
          <w:color w:val="151515"/>
          <w:sz w:val="20"/>
          <w:szCs w:val="20"/>
          <w:shd w:val="clear" w:color="auto" w:fill="FFFFFF"/>
          <w:lang w:eastAsia="ru-RU"/>
        </w:rPr>
        <w:t xml:space="preserve"> поле со счетчиком, если на услуге несколько приборов учета. необходимо реализовать, как в веб, клиент должен сам выбирать счетчик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1.2. на Шаге4 добавить запятую (выделена красным)</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Документ, подтверждающий фактические показания прибора учёта*</w:t>
      </w:r>
    </w:p>
    <w:p w14:paraId="5B2CA958"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Документом, подтверждающим фактические показания прибора учёта</w:t>
      </w:r>
      <w:r w:rsidRPr="00844E3A">
        <w:rPr>
          <w:rFonts w:ascii="Tahoma" w:eastAsia="Times New Roman" w:hAnsi="Tahoma" w:cs="Tahoma"/>
          <w:color w:val="FF0000"/>
          <w:sz w:val="20"/>
          <w:szCs w:val="20"/>
          <w:lang w:eastAsia="ru-RU"/>
        </w:rPr>
        <w:t>,</w:t>
      </w:r>
      <w:r w:rsidRPr="00844E3A">
        <w:rPr>
          <w:rFonts w:ascii="Tahoma" w:eastAsia="Times New Roman" w:hAnsi="Tahoma" w:cs="Tahoma"/>
          <w:color w:val="151515"/>
          <w:sz w:val="20"/>
          <w:szCs w:val="20"/>
          <w:lang w:eastAsia="ru-RU"/>
        </w:rPr>
        <w:t> может быть Акт визуального осмотра прибора учёта либо фотография прибора учёта, содержащая данные о номере счётчика и текущих фактических показаниях</w:t>
      </w:r>
    </w:p>
    <w:p w14:paraId="5B697D45"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79409CE0" wp14:editId="3ECF2560">
            <wp:extent cx="5940425" cy="2160270"/>
            <wp:effectExtent l="0" t="0" r="317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0425" cy="2160270"/>
                    </a:xfrm>
                    <a:prstGeom prst="rect">
                      <a:avLst/>
                    </a:prstGeom>
                  </pic:spPr>
                </pic:pic>
              </a:graphicData>
            </a:graphic>
          </wp:inline>
        </w:drawing>
      </w:r>
    </w:p>
    <w:p w14:paraId="78F793E8"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1.3. на Шаге5 при подаче заявления на перерасчет по услуге ГВС и/или отопления не должна отображаться тарифная зона</w:t>
      </w:r>
    </w:p>
    <w:p w14:paraId="4CF2354C"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2BD9B236" wp14:editId="59968F64">
            <wp:extent cx="5940425" cy="1136650"/>
            <wp:effectExtent l="0" t="0" r="3175" b="635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0425" cy="1136650"/>
                    </a:xfrm>
                    <a:prstGeom prst="rect">
                      <a:avLst/>
                    </a:prstGeom>
                  </pic:spPr>
                </pic:pic>
              </a:graphicData>
            </a:graphic>
          </wp:inline>
        </w:drawing>
      </w:r>
    </w:p>
    <w:p w14:paraId="02F394EE"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1.4. на Шаге5 убрать поле "Дата рождения"</w:t>
      </w:r>
    </w:p>
    <w:p w14:paraId="55A52CA7"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0007DE00" wp14:editId="48DC6457">
            <wp:extent cx="1943100" cy="256222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943100" cy="2562225"/>
                    </a:xfrm>
                    <a:prstGeom prst="rect">
                      <a:avLst/>
                    </a:prstGeom>
                  </pic:spPr>
                </pic:pic>
              </a:graphicData>
            </a:graphic>
          </wp:inline>
        </w:drawing>
      </w:r>
    </w:p>
    <w:p w14:paraId="3CAED35E"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1.5. На Шаге2 после выбора услуги и счетчика из выпадающих списков, и ввода новых показаний необходимо исключить блокировку выпадающих списков услуг и счетчиков. Списки услуга и счетчик не должны блокироваться при вводе данных новых показаний</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p>
    <w:p w14:paraId="19EF9FAF"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Cs/>
          <w:color w:val="151515"/>
          <w:sz w:val="20"/>
          <w:szCs w:val="20"/>
          <w:shd w:val="clear" w:color="auto" w:fill="FFFFFF"/>
          <w:lang w:eastAsia="ru-RU"/>
        </w:rPr>
        <w:lastRenderedPageBreak/>
        <w:t>2. веб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2.1. на Шаге2 не требуется выводить сразу уведомление «Необходимо ввести значение», оно должно появляться только тогда, когда пользователь пытается перейти на следующий шаг, не заполнив соответствующую ячейку</w:t>
      </w:r>
    </w:p>
    <w:p w14:paraId="18CDAA95"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4A023C3E" wp14:editId="52CDE772">
            <wp:extent cx="3104099" cy="1835270"/>
            <wp:effectExtent l="0" t="0" r="127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119949" cy="1844641"/>
                    </a:xfrm>
                    <a:prstGeom prst="rect">
                      <a:avLst/>
                    </a:prstGeom>
                  </pic:spPr>
                </pic:pic>
              </a:graphicData>
            </a:graphic>
          </wp:inline>
        </w:drawing>
      </w:r>
    </w:p>
    <w:p w14:paraId="2515DDD6"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2.2. на Шаге2 исправить опечатку, должно быть "удовлетворяющее"</w:t>
      </w:r>
    </w:p>
    <w:p w14:paraId="52EC2E10"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4034E0D9" wp14:editId="47A2B5E8">
            <wp:extent cx="3600781" cy="2470390"/>
            <wp:effectExtent l="0" t="0" r="0" b="635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609234" cy="2476190"/>
                    </a:xfrm>
                    <a:prstGeom prst="rect">
                      <a:avLst/>
                    </a:prstGeom>
                  </pic:spPr>
                </pic:pic>
              </a:graphicData>
            </a:graphic>
          </wp:inline>
        </w:drawing>
      </w:r>
    </w:p>
    <w:p w14:paraId="49AFF50D"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2.3. на Шаге2 не должно быть </w:t>
      </w:r>
      <w:proofErr w:type="spellStart"/>
      <w:r w:rsidRPr="00844E3A">
        <w:rPr>
          <w:rFonts w:ascii="Tahoma" w:eastAsia="Times New Roman" w:hAnsi="Tahoma" w:cs="Tahoma"/>
          <w:color w:val="151515"/>
          <w:sz w:val="20"/>
          <w:szCs w:val="20"/>
          <w:shd w:val="clear" w:color="auto" w:fill="FFFFFF"/>
          <w:lang w:eastAsia="ru-RU"/>
        </w:rPr>
        <w:t>предзаполнено</w:t>
      </w:r>
      <w:proofErr w:type="spellEnd"/>
      <w:r w:rsidRPr="00844E3A">
        <w:rPr>
          <w:rFonts w:ascii="Tahoma" w:eastAsia="Times New Roman" w:hAnsi="Tahoma" w:cs="Tahoma"/>
          <w:color w:val="151515"/>
          <w:sz w:val="20"/>
          <w:szCs w:val="20"/>
          <w:shd w:val="clear" w:color="auto" w:fill="FFFFFF"/>
          <w:lang w:eastAsia="ru-RU"/>
        </w:rPr>
        <w:t xml:space="preserve"> поле со счетчиком, если на услуге несколько приборов учета. необходимо реализовать, как в веб, клиент должен сам выбирать счетчик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2.4.  на Шаге4 добавить запятую (выделена красным)</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Документ, подтверждающий фактические показания прибора учёта*</w:t>
      </w:r>
    </w:p>
    <w:p w14:paraId="7E58DA5F"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Документом, подтверждающим фактические показания прибора учёта</w:t>
      </w:r>
      <w:r w:rsidRPr="00844E3A">
        <w:rPr>
          <w:rFonts w:ascii="Tahoma" w:eastAsia="Times New Roman" w:hAnsi="Tahoma" w:cs="Tahoma"/>
          <w:color w:val="FF0000"/>
          <w:sz w:val="20"/>
          <w:szCs w:val="20"/>
          <w:lang w:eastAsia="ru-RU"/>
        </w:rPr>
        <w:t>, </w:t>
      </w:r>
      <w:r w:rsidRPr="00844E3A">
        <w:rPr>
          <w:rFonts w:ascii="Tahoma" w:eastAsia="Times New Roman" w:hAnsi="Tahoma" w:cs="Tahoma"/>
          <w:color w:val="151515"/>
          <w:sz w:val="20"/>
          <w:szCs w:val="20"/>
          <w:lang w:eastAsia="ru-RU"/>
        </w:rPr>
        <w:t>может быть Акт визуального осмотра прибора учёта либо фотография прибора учёта, содержащая данные о номере счётчика и текущих фактических показаниях</w:t>
      </w:r>
    </w:p>
    <w:p w14:paraId="31BE68DF"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48294D4A" wp14:editId="7386D8B6">
            <wp:extent cx="4601196" cy="1718993"/>
            <wp:effectExtent l="0" t="0" r="952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622645" cy="1727006"/>
                    </a:xfrm>
                    <a:prstGeom prst="rect">
                      <a:avLst/>
                    </a:prstGeom>
                  </pic:spPr>
                </pic:pic>
              </a:graphicData>
            </a:graphic>
          </wp:inline>
        </w:drawing>
      </w:r>
    </w:p>
    <w:p w14:paraId="70C9FE50"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2.5. на Шаге5 при подаче заявления на перерасчет по услуге ГВС и/или отопления не должна отображаться тарифная зона</w:t>
      </w:r>
    </w:p>
    <w:p w14:paraId="102E31F6"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1734AD3D" wp14:editId="5AE6BF05">
            <wp:extent cx="4600575" cy="960933"/>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650131" cy="971284"/>
                    </a:xfrm>
                    <a:prstGeom prst="rect">
                      <a:avLst/>
                    </a:prstGeom>
                  </pic:spPr>
                </pic:pic>
              </a:graphicData>
            </a:graphic>
          </wp:inline>
        </w:drawing>
      </w:r>
    </w:p>
    <w:p w14:paraId="573F5740"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2.6. На Шаге2 после выбора услуги и счетчика из выпадающих списков, и ввода новых показаний необходимо исключить блокировку выпадающих списков услуг и счетчиков. Списки услуга и счетчик не должны блокироваться при вводе данных новых показаний</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bCs/>
          <w:color w:val="151515"/>
          <w:sz w:val="20"/>
          <w:szCs w:val="20"/>
          <w:shd w:val="clear" w:color="auto" w:fill="FFFFFF"/>
          <w:lang w:eastAsia="ru-RU"/>
        </w:rPr>
        <w:t xml:space="preserve">3. </w:t>
      </w:r>
      <w:proofErr w:type="spellStart"/>
      <w:r w:rsidRPr="00844E3A">
        <w:rPr>
          <w:rFonts w:ascii="Tahoma" w:eastAsia="Times New Roman" w:hAnsi="Tahoma" w:cs="Tahoma"/>
          <w:bCs/>
          <w:color w:val="151515"/>
          <w:sz w:val="20"/>
          <w:szCs w:val="20"/>
          <w:shd w:val="clear" w:color="auto" w:fill="FFFFFF"/>
          <w:lang w:eastAsia="ru-RU"/>
        </w:rPr>
        <w:t>Адаптив</w:t>
      </w:r>
      <w:proofErr w:type="spellEnd"/>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3.1. на Шаге2 не требуется выводить сразу уведомление «Необходимо ввести значение», оно должно появляться только тогда, когда пользователь пытается перейти на следующий шаг, не заполнив соответствующую ячейку</w:t>
      </w:r>
    </w:p>
    <w:p w14:paraId="34030486"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613B160E" wp14:editId="32C9FEDD">
            <wp:extent cx="4358263" cy="2508130"/>
            <wp:effectExtent l="0" t="0" r="4445" b="698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372994" cy="2516608"/>
                    </a:xfrm>
                    <a:prstGeom prst="rect">
                      <a:avLst/>
                    </a:prstGeom>
                  </pic:spPr>
                </pic:pic>
              </a:graphicData>
            </a:graphic>
          </wp:inline>
        </w:drawing>
      </w:r>
    </w:p>
    <w:p w14:paraId="72D14D16" w14:textId="77777777" w:rsidR="00C563C6" w:rsidRPr="00844E3A" w:rsidRDefault="00C563C6" w:rsidP="00C563C6">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3.2. На Шаге2 после выбора услуги и </w:t>
      </w:r>
      <w:proofErr w:type="gramStart"/>
      <w:r w:rsidRPr="00844E3A">
        <w:rPr>
          <w:rFonts w:ascii="Tahoma" w:eastAsia="Times New Roman" w:hAnsi="Tahoma" w:cs="Tahoma"/>
          <w:color w:val="151515"/>
          <w:sz w:val="20"/>
          <w:szCs w:val="20"/>
          <w:shd w:val="clear" w:color="auto" w:fill="FFFFFF"/>
          <w:lang w:eastAsia="ru-RU"/>
        </w:rPr>
        <w:t>счетчика из выпадающих списков</w:t>
      </w:r>
      <w:proofErr w:type="gramEnd"/>
      <w:r w:rsidRPr="00844E3A">
        <w:rPr>
          <w:rFonts w:ascii="Tahoma" w:eastAsia="Times New Roman" w:hAnsi="Tahoma" w:cs="Tahoma"/>
          <w:color w:val="151515"/>
          <w:sz w:val="20"/>
          <w:szCs w:val="20"/>
          <w:shd w:val="clear" w:color="auto" w:fill="FFFFFF"/>
          <w:lang w:eastAsia="ru-RU"/>
        </w:rPr>
        <w:t xml:space="preserve"> и ввода новых показаний необходимо исключить блокировку выпадающих списков услуг и счетчиков. Списки услуга и счетчик не должны блокироваться при вводе данных новых показаний.</w:t>
      </w:r>
    </w:p>
    <w:p w14:paraId="62873EF9"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Корректировки формы Операции по лицевому счёту - Перерасчет - Перерасчет по количеству проживающих (Задача 87501).</w:t>
      </w:r>
    </w:p>
    <w:p w14:paraId="7987CB91" w14:textId="77777777" w:rsidR="00C563C6" w:rsidRPr="00844E3A" w:rsidRDefault="00C563C6" w:rsidP="00C563C6">
      <w:pPr>
        <w:pStyle w:val="ac"/>
        <w:rPr>
          <w:rFonts w:ascii="Tahoma" w:hAnsi="Tahoma" w:cs="Tahoma"/>
          <w:b/>
          <w:sz w:val="20"/>
          <w:szCs w:val="20"/>
        </w:rPr>
      </w:pPr>
    </w:p>
    <w:p w14:paraId="69997634"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1.1 На Шаге2 необходимо давать возможность внести дату изменения для каждой характеристики, как в вебе. Сейчас дата запрашивается только по параметру «Количество прописанных»</w:t>
      </w:r>
    </w:p>
    <w:p w14:paraId="3F58A4E6"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0A432DB8" wp14:editId="4E3D9F9E">
            <wp:extent cx="1526876" cy="2770753"/>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529467" cy="2775454"/>
                    </a:xfrm>
                    <a:prstGeom prst="rect">
                      <a:avLst/>
                    </a:prstGeom>
                  </pic:spPr>
                </pic:pic>
              </a:graphicData>
            </a:graphic>
          </wp:inline>
        </w:drawing>
      </w:r>
    </w:p>
    <w:p w14:paraId="46BAD6A2"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Cs/>
          <w:color w:val="151515"/>
          <w:sz w:val="20"/>
          <w:szCs w:val="20"/>
          <w:shd w:val="clear" w:color="auto" w:fill="FFFFFF"/>
          <w:lang w:eastAsia="ru-RU"/>
        </w:rPr>
        <w:t>2. Веб</w:t>
      </w:r>
      <w:r w:rsidRPr="00844E3A">
        <w:rPr>
          <w:rFonts w:ascii="Tahoma" w:eastAsia="Times New Roman" w:hAnsi="Tahoma" w:cs="Tahoma"/>
          <w:b/>
          <w:bCs/>
          <w:color w:val="151515"/>
          <w:sz w:val="20"/>
          <w:szCs w:val="20"/>
          <w:shd w:val="clear" w:color="auto" w:fill="FFFFFF"/>
          <w:lang w:eastAsia="ru-RU"/>
        </w:rPr>
        <w:br/>
      </w:r>
      <w:r w:rsidRPr="00844E3A">
        <w:rPr>
          <w:rFonts w:ascii="Tahoma" w:eastAsia="Times New Roman" w:hAnsi="Tahoma" w:cs="Tahoma"/>
          <w:color w:val="151515"/>
          <w:sz w:val="20"/>
          <w:szCs w:val="20"/>
          <w:shd w:val="clear" w:color="auto" w:fill="FFFFFF"/>
          <w:lang w:eastAsia="ru-RU"/>
        </w:rPr>
        <w:t>2.1. Шаг4 заменить информационное сообщение, которое отражается при попытке перейти на след шаг.</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сейчас  отображается "Это поле не может быть пустым" заменить на "Обязательно приложите документы, подтверждающие изменения"</w:t>
      </w:r>
    </w:p>
    <w:p w14:paraId="08C8DED8"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2D215DF2" wp14:editId="741DD5D1">
            <wp:extent cx="5581291" cy="3111920"/>
            <wp:effectExtent l="0" t="0" r="63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596540" cy="3120422"/>
                    </a:xfrm>
                    <a:prstGeom prst="rect">
                      <a:avLst/>
                    </a:prstGeom>
                  </pic:spPr>
                </pic:pic>
              </a:graphicData>
            </a:graphic>
          </wp:inline>
        </w:drawing>
      </w:r>
    </w:p>
    <w:p w14:paraId="1D19BDB7" w14:textId="77777777" w:rsidR="00C563C6" w:rsidRPr="00844E3A" w:rsidRDefault="00C563C6" w:rsidP="00C563C6">
      <w:pPr>
        <w:spacing w:after="0" w:line="240" w:lineRule="auto"/>
        <w:rPr>
          <w:rFonts w:ascii="Tahoma" w:hAnsi="Tahoma" w:cs="Tahoma"/>
          <w:b/>
          <w:sz w:val="20"/>
          <w:szCs w:val="20"/>
        </w:rPr>
      </w:pPr>
    </w:p>
    <w:p w14:paraId="7F8FE6A0" w14:textId="77777777" w:rsidR="00C563C6" w:rsidRPr="00844E3A" w:rsidRDefault="00C563C6" w:rsidP="00C563C6">
      <w:pPr>
        <w:spacing w:after="0" w:line="240" w:lineRule="auto"/>
        <w:rPr>
          <w:rFonts w:ascii="Tahoma" w:hAnsi="Tahoma" w:cs="Tahoma"/>
          <w:b/>
          <w:sz w:val="20"/>
          <w:szCs w:val="20"/>
        </w:rPr>
      </w:pPr>
    </w:p>
    <w:p w14:paraId="4E8F7D76"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Корректировки формы Операции по лицевому счёту - Перерасчет - Перерасчет по временному отсутствию (Задача 87503).</w:t>
      </w:r>
    </w:p>
    <w:p w14:paraId="71CD0316"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1. Веб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1.1. на Шаге2 необходимо снять ограничение на ввод даты перерасчета в поле "Конец периода". клиент должен иметь возможность подать обращение на перерасчёт в будущем.</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информационное окно об ошибке отображаться не должно</w:t>
      </w:r>
    </w:p>
    <w:p w14:paraId="60FC606C"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37A0A903" wp14:editId="2980BC1F">
            <wp:extent cx="5940425" cy="2330450"/>
            <wp:effectExtent l="0" t="0" r="317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0425" cy="2330450"/>
                    </a:xfrm>
                    <a:prstGeom prst="rect">
                      <a:avLst/>
                    </a:prstGeom>
                  </pic:spPr>
                </pic:pic>
              </a:graphicData>
            </a:graphic>
          </wp:inline>
        </w:drawing>
      </w:r>
    </w:p>
    <w:p w14:paraId="4D0BEBC5" w14:textId="77777777" w:rsidR="00C563C6" w:rsidRPr="00844E3A" w:rsidRDefault="00C563C6" w:rsidP="00C563C6">
      <w:pPr>
        <w:spacing w:after="0" w:line="240" w:lineRule="auto"/>
        <w:rPr>
          <w:rFonts w:ascii="Tahoma" w:eastAsia="Times New Roman" w:hAnsi="Tahoma" w:cs="Tahoma"/>
          <w:sz w:val="20"/>
          <w:szCs w:val="20"/>
          <w:lang w:eastAsia="ru-RU"/>
        </w:rPr>
      </w:pPr>
    </w:p>
    <w:p w14:paraId="5D60CAEB"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 xml:space="preserve">2. </w:t>
      </w:r>
      <w:proofErr w:type="spellStart"/>
      <w:r w:rsidRPr="00844E3A">
        <w:rPr>
          <w:rFonts w:ascii="Tahoma" w:eastAsia="Times New Roman" w:hAnsi="Tahoma" w:cs="Tahoma"/>
          <w:b/>
          <w:bCs/>
          <w:color w:val="151515"/>
          <w:sz w:val="20"/>
          <w:szCs w:val="20"/>
          <w:shd w:val="clear" w:color="auto" w:fill="FFFFFF"/>
          <w:lang w:eastAsia="ru-RU"/>
        </w:rPr>
        <w:t>Адаптив</w:t>
      </w:r>
      <w:proofErr w:type="spellEnd"/>
      <w:r w:rsidRPr="00844E3A">
        <w:rPr>
          <w:rFonts w:ascii="Tahoma" w:eastAsia="Times New Roman" w:hAnsi="Tahoma" w:cs="Tahoma"/>
          <w:b/>
          <w:bCs/>
          <w:color w:val="151515"/>
          <w:sz w:val="20"/>
          <w:szCs w:val="20"/>
          <w:shd w:val="clear" w:color="auto" w:fill="FFFFFF"/>
          <w:lang w:eastAsia="ru-RU"/>
        </w:rPr>
        <w:br/>
      </w:r>
      <w:r w:rsidRPr="00844E3A">
        <w:rPr>
          <w:rFonts w:ascii="Tahoma" w:eastAsia="Times New Roman" w:hAnsi="Tahoma" w:cs="Tahoma"/>
          <w:color w:val="151515"/>
          <w:sz w:val="20"/>
          <w:szCs w:val="20"/>
          <w:shd w:val="clear" w:color="auto" w:fill="FFFFFF"/>
          <w:lang w:eastAsia="ru-RU"/>
        </w:rPr>
        <w:t>2.1. на Шаге2 необходимо снять ограничение на ввод даты перерасчета в поле "Конец периода". клиент должен иметь возможность подать обращение на перерасчёт в будущем.</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информационное окно об ошибке отображаться не должно</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2.2. на Шаге2 необходимо выводить уведомление об ошибке в том случае, когда дата начала периода больше, чем дата окончания периода. уведомление должно быть идентичным тому, которое используется в МП и в веб. сейчас уведомление отсутствует, </w:t>
      </w:r>
      <w:proofErr w:type="spellStart"/>
      <w:r w:rsidRPr="00844E3A">
        <w:rPr>
          <w:rFonts w:ascii="Tahoma" w:eastAsia="Times New Roman" w:hAnsi="Tahoma" w:cs="Tahoma"/>
          <w:color w:val="151515"/>
          <w:sz w:val="20"/>
          <w:szCs w:val="20"/>
          <w:shd w:val="clear" w:color="auto" w:fill="FFFFFF"/>
          <w:lang w:eastAsia="ru-RU"/>
        </w:rPr>
        <w:t>см.скрин</w:t>
      </w:r>
      <w:proofErr w:type="spellEnd"/>
      <w:r w:rsidRPr="00844E3A">
        <w:rPr>
          <w:rFonts w:ascii="Tahoma" w:eastAsia="Times New Roman" w:hAnsi="Tahoma" w:cs="Tahoma"/>
          <w:color w:val="151515"/>
          <w:sz w:val="20"/>
          <w:szCs w:val="20"/>
          <w:shd w:val="clear" w:color="auto" w:fill="FFFFFF"/>
          <w:lang w:eastAsia="ru-RU"/>
        </w:rPr>
        <w:t xml:space="preserve"> ниже</w:t>
      </w:r>
    </w:p>
    <w:p w14:paraId="655577DB"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4ABDB78B" wp14:editId="6B3737DE">
            <wp:extent cx="1933575" cy="2194869"/>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939091" cy="2201130"/>
                    </a:xfrm>
                    <a:prstGeom prst="rect">
                      <a:avLst/>
                    </a:prstGeom>
                  </pic:spPr>
                </pic:pic>
              </a:graphicData>
            </a:graphic>
          </wp:inline>
        </w:drawing>
      </w:r>
    </w:p>
    <w:p w14:paraId="1AE3E846"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2.3.на Шаге2 необходимо выводить уведомление , что перерасчет может быть выполнен, только если период отсутствия более 5 дней. уведомление должно быть идентичным тому, которое используется в МП и в веб. сейчас уведомление отсутствует, </w:t>
      </w:r>
      <w:proofErr w:type="spellStart"/>
      <w:r w:rsidRPr="00844E3A">
        <w:rPr>
          <w:rFonts w:ascii="Tahoma" w:eastAsia="Times New Roman" w:hAnsi="Tahoma" w:cs="Tahoma"/>
          <w:color w:val="151515"/>
          <w:sz w:val="20"/>
          <w:szCs w:val="20"/>
          <w:shd w:val="clear" w:color="auto" w:fill="FFFFFF"/>
          <w:lang w:eastAsia="ru-RU"/>
        </w:rPr>
        <w:t>см.скрин</w:t>
      </w:r>
      <w:proofErr w:type="spellEnd"/>
      <w:r w:rsidRPr="00844E3A">
        <w:rPr>
          <w:rFonts w:ascii="Tahoma" w:eastAsia="Times New Roman" w:hAnsi="Tahoma" w:cs="Tahoma"/>
          <w:color w:val="151515"/>
          <w:sz w:val="20"/>
          <w:szCs w:val="20"/>
          <w:shd w:val="clear" w:color="auto" w:fill="FFFFFF"/>
          <w:lang w:eastAsia="ru-RU"/>
        </w:rPr>
        <w:t xml:space="preserve"> ниже</w:t>
      </w:r>
      <w:r w:rsidRPr="00844E3A">
        <w:rPr>
          <w:rFonts w:ascii="Tahoma" w:eastAsia="Times New Roman" w:hAnsi="Tahoma" w:cs="Tahoma"/>
          <w:color w:val="151515"/>
          <w:sz w:val="20"/>
          <w:szCs w:val="20"/>
          <w:lang w:eastAsia="ru-RU"/>
        </w:rPr>
        <w:br/>
      </w:r>
    </w:p>
    <w:p w14:paraId="3452857F"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406740D3" wp14:editId="542EBE2F">
            <wp:extent cx="2019300" cy="2388904"/>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019465" cy="2389099"/>
                    </a:xfrm>
                    <a:prstGeom prst="rect">
                      <a:avLst/>
                    </a:prstGeom>
                  </pic:spPr>
                </pic:pic>
              </a:graphicData>
            </a:graphic>
          </wp:inline>
        </w:drawing>
      </w:r>
    </w:p>
    <w:p w14:paraId="5CD8183A"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Корректировки формы Операции по лицевому счёту – Возврат (Задача 87507).</w:t>
      </w:r>
    </w:p>
    <w:p w14:paraId="692640A9"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lastRenderedPageBreak/>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1.1. на Шаге1 кнопку «Далее» нужно разместить внизу страницы, после всех </w:t>
      </w:r>
      <w:proofErr w:type="spellStart"/>
      <w:r w:rsidRPr="00844E3A">
        <w:rPr>
          <w:rFonts w:ascii="Tahoma" w:eastAsia="Times New Roman" w:hAnsi="Tahoma" w:cs="Tahoma"/>
          <w:color w:val="151515"/>
          <w:sz w:val="20"/>
          <w:szCs w:val="20"/>
          <w:shd w:val="clear" w:color="auto" w:fill="FFFFFF"/>
          <w:lang w:eastAsia="ru-RU"/>
        </w:rPr>
        <w:t>радиобаттонов</w:t>
      </w:r>
      <w:proofErr w:type="spellEnd"/>
      <w:r w:rsidRPr="00844E3A">
        <w:rPr>
          <w:rFonts w:ascii="Tahoma" w:eastAsia="Times New Roman" w:hAnsi="Tahoma" w:cs="Tahoma"/>
          <w:color w:val="151515"/>
          <w:sz w:val="20"/>
          <w:szCs w:val="20"/>
          <w:shd w:val="clear" w:color="auto" w:fill="FFFFFF"/>
          <w:lang w:eastAsia="ru-RU"/>
        </w:rPr>
        <w:t>, отменить её фиксацию в нижней части страницы</w:t>
      </w:r>
      <w:r w:rsidRPr="00844E3A">
        <w:rPr>
          <w:rFonts w:ascii="Tahoma" w:eastAsia="Times New Roman" w:hAnsi="Tahoma" w:cs="Tahoma"/>
          <w:color w:val="151515"/>
          <w:sz w:val="20"/>
          <w:szCs w:val="20"/>
          <w:lang w:eastAsia="ru-RU"/>
        </w:rPr>
        <w:br/>
      </w:r>
    </w:p>
    <w:p w14:paraId="7B8B7A31"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2043019E" wp14:editId="45A1DD7E">
            <wp:extent cx="1695450" cy="2925904"/>
            <wp:effectExtent l="0" t="0" r="0" b="825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702099" cy="2937378"/>
                    </a:xfrm>
                    <a:prstGeom prst="rect">
                      <a:avLst/>
                    </a:prstGeom>
                  </pic:spPr>
                </pic:pic>
              </a:graphicData>
            </a:graphic>
          </wp:inline>
        </w:drawing>
      </w:r>
    </w:p>
    <w:p w14:paraId="30DBB219"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МП. Убрать </w:t>
      </w:r>
      <w:proofErr w:type="spellStart"/>
      <w:r w:rsidRPr="00844E3A">
        <w:rPr>
          <w:rFonts w:ascii="Tahoma" w:hAnsi="Tahoma" w:cs="Tahoma"/>
          <w:b/>
          <w:sz w:val="20"/>
          <w:szCs w:val="20"/>
        </w:rPr>
        <w:t>предзаполнение</w:t>
      </w:r>
      <w:proofErr w:type="spellEnd"/>
      <w:r w:rsidRPr="00844E3A">
        <w:rPr>
          <w:rFonts w:ascii="Tahoma" w:hAnsi="Tahoma" w:cs="Tahoma"/>
          <w:b/>
          <w:sz w:val="20"/>
          <w:szCs w:val="20"/>
        </w:rPr>
        <w:t xml:space="preserve"> ячейки "Сумма" при постановке курсора (Задача 87510).</w:t>
      </w:r>
    </w:p>
    <w:p w14:paraId="774C2C24"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Убрать </w:t>
      </w:r>
      <w:proofErr w:type="spellStart"/>
      <w:r w:rsidRPr="00844E3A">
        <w:rPr>
          <w:rFonts w:ascii="Tahoma" w:eastAsia="Times New Roman" w:hAnsi="Tahoma" w:cs="Tahoma"/>
          <w:color w:val="151515"/>
          <w:sz w:val="20"/>
          <w:szCs w:val="20"/>
          <w:lang w:eastAsia="ru-RU"/>
        </w:rPr>
        <w:t>предзаполнение</w:t>
      </w:r>
      <w:proofErr w:type="spellEnd"/>
      <w:r w:rsidRPr="00844E3A">
        <w:rPr>
          <w:rFonts w:ascii="Tahoma" w:eastAsia="Times New Roman" w:hAnsi="Tahoma" w:cs="Tahoma"/>
          <w:color w:val="151515"/>
          <w:sz w:val="20"/>
          <w:szCs w:val="20"/>
          <w:lang w:eastAsia="ru-RU"/>
        </w:rPr>
        <w:t xml:space="preserve"> ячейки "Сумма"</w:t>
      </w:r>
    </w:p>
    <w:p w14:paraId="404650B9"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сейчас в момент постановки курсора в ячейку перед вводом необходимого значения требуется удалить заполнение "0.00"</w:t>
      </w:r>
    </w:p>
    <w:p w14:paraId="6493958F"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необходимо реализовать так, чтоб при постановке курсора в ячейку клиент мог сразу вводить данные</w:t>
      </w:r>
    </w:p>
    <w:p w14:paraId="0CDD6C50"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причины обращений, в которых замечена ошибка:</w:t>
      </w:r>
    </w:p>
    <w:p w14:paraId="2590F8FA" w14:textId="77777777" w:rsidR="00C563C6" w:rsidRPr="00844E3A" w:rsidRDefault="00C563C6" w:rsidP="00C563C6">
      <w:pPr>
        <w:numPr>
          <w:ilvl w:val="0"/>
          <w:numId w:val="12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Возврат</w:t>
      </w:r>
    </w:p>
    <w:p w14:paraId="45AC6656" w14:textId="77777777" w:rsidR="00C563C6" w:rsidRPr="00844E3A" w:rsidRDefault="00C563C6" w:rsidP="00C563C6">
      <w:pPr>
        <w:numPr>
          <w:ilvl w:val="0"/>
          <w:numId w:val="12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лицевыми счетами</w:t>
      </w:r>
    </w:p>
    <w:p w14:paraId="01DED114" w14:textId="77777777" w:rsidR="00C563C6" w:rsidRPr="00844E3A" w:rsidRDefault="00C563C6" w:rsidP="00C563C6">
      <w:pPr>
        <w:numPr>
          <w:ilvl w:val="0"/>
          <w:numId w:val="12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услугами</w:t>
      </w:r>
    </w:p>
    <w:p w14:paraId="5C07ABF4"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Веб. Сохранять данные обращения при нажатии "Назад" (Задача 87516).</w:t>
      </w:r>
    </w:p>
    <w:p w14:paraId="2D5C989E"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При нажатии пользователем на Шаге3 кнопки "Назад", расположенной в верхней строчке, необходимо возвращать пользователя на Шаг2, где отражать все ранее введенные данные</w:t>
      </w:r>
    </w:p>
    <w:p w14:paraId="5457C23C"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сейчас при нажатии на Шаге3 «Назад» в верхней строчке осуществляется переход на Шаг1 без сохранения темы и причины</w:t>
      </w:r>
    </w:p>
    <w:p w14:paraId="45C353A9" w14:textId="77777777" w:rsidR="00C563C6" w:rsidRPr="00844E3A" w:rsidRDefault="00C563C6" w:rsidP="00C563C6">
      <w:pPr>
        <w:shd w:val="clear" w:color="auto" w:fill="FFFFFF"/>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t xml:space="preserve">необходимо реализовать так, чтоб при постановке курсора в ячейку клиент мог сразу вводить данные </w:t>
      </w:r>
      <w:r w:rsidRPr="00844E3A">
        <w:rPr>
          <w:rFonts w:ascii="Tahoma" w:eastAsia="Times New Roman" w:hAnsi="Tahoma" w:cs="Tahoma"/>
          <w:color w:val="151515"/>
          <w:sz w:val="20"/>
          <w:szCs w:val="20"/>
          <w:shd w:val="clear" w:color="auto" w:fill="FFFFFF"/>
          <w:lang w:eastAsia="ru-RU"/>
        </w:rPr>
        <w:t>причины обращений, в которых замечена ошибка:</w:t>
      </w:r>
    </w:p>
    <w:p w14:paraId="716D4864" w14:textId="77777777" w:rsidR="00C563C6" w:rsidRPr="00844E3A" w:rsidRDefault="00C563C6" w:rsidP="00C563C6">
      <w:pPr>
        <w:numPr>
          <w:ilvl w:val="0"/>
          <w:numId w:val="12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переданным показаниям</w:t>
      </w:r>
    </w:p>
    <w:p w14:paraId="087F27E8" w14:textId="77777777" w:rsidR="00C563C6" w:rsidRPr="00844E3A" w:rsidRDefault="00C563C6" w:rsidP="00C563C6">
      <w:pPr>
        <w:numPr>
          <w:ilvl w:val="0"/>
          <w:numId w:val="12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количеству проживающих</w:t>
      </w:r>
    </w:p>
    <w:p w14:paraId="112AA143" w14:textId="77777777" w:rsidR="00C563C6" w:rsidRPr="00844E3A" w:rsidRDefault="00C563C6" w:rsidP="00C563C6">
      <w:pPr>
        <w:numPr>
          <w:ilvl w:val="0"/>
          <w:numId w:val="12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временному отсутствию</w:t>
      </w:r>
    </w:p>
    <w:p w14:paraId="2B7940BD" w14:textId="77777777" w:rsidR="00C563C6" w:rsidRPr="00844E3A" w:rsidRDefault="00C563C6" w:rsidP="00C563C6">
      <w:pPr>
        <w:numPr>
          <w:ilvl w:val="0"/>
          <w:numId w:val="12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Возврат</w:t>
      </w:r>
    </w:p>
    <w:p w14:paraId="65B54B61" w14:textId="77777777" w:rsidR="00C563C6" w:rsidRPr="00844E3A" w:rsidRDefault="00C563C6" w:rsidP="00C563C6">
      <w:pPr>
        <w:numPr>
          <w:ilvl w:val="0"/>
          <w:numId w:val="12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лицевыми счетами</w:t>
      </w:r>
    </w:p>
    <w:p w14:paraId="7719B555" w14:textId="77777777" w:rsidR="00C563C6" w:rsidRPr="00844E3A" w:rsidRDefault="00C563C6" w:rsidP="00C563C6">
      <w:pPr>
        <w:numPr>
          <w:ilvl w:val="0"/>
          <w:numId w:val="12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услугами</w:t>
      </w:r>
    </w:p>
    <w:p w14:paraId="304E69B4" w14:textId="77777777" w:rsidR="00C563C6" w:rsidRPr="00844E3A" w:rsidRDefault="00C563C6" w:rsidP="00C563C6">
      <w:pPr>
        <w:numPr>
          <w:ilvl w:val="0"/>
          <w:numId w:val="12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Операции по лицевому счету – Изменение данных (все </w:t>
      </w:r>
      <w:proofErr w:type="spellStart"/>
      <w:r w:rsidRPr="00844E3A">
        <w:rPr>
          <w:rFonts w:ascii="Tahoma" w:eastAsia="Times New Roman" w:hAnsi="Tahoma" w:cs="Tahoma"/>
          <w:color w:val="151515"/>
          <w:sz w:val="20"/>
          <w:szCs w:val="20"/>
          <w:lang w:eastAsia="ru-RU"/>
        </w:rPr>
        <w:t>радиобаттоны</w:t>
      </w:r>
      <w:proofErr w:type="spellEnd"/>
      <w:r w:rsidRPr="00844E3A">
        <w:rPr>
          <w:rFonts w:ascii="Tahoma" w:eastAsia="Times New Roman" w:hAnsi="Tahoma" w:cs="Tahoma"/>
          <w:color w:val="151515"/>
          <w:sz w:val="20"/>
          <w:szCs w:val="20"/>
          <w:lang w:eastAsia="ru-RU"/>
        </w:rPr>
        <w:t>)</w:t>
      </w:r>
    </w:p>
    <w:p w14:paraId="4B39E08D" w14:textId="77777777" w:rsidR="00C563C6" w:rsidRPr="00844E3A" w:rsidRDefault="00C563C6" w:rsidP="00C563C6">
      <w:pPr>
        <w:numPr>
          <w:ilvl w:val="0"/>
          <w:numId w:val="12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Договорная работа - Открытие лицевого счёта</w:t>
      </w:r>
    </w:p>
    <w:p w14:paraId="066869FA"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Корректировки формы Операции по лицевому счёту - Перенос денежных средств – Между лицевыми счетами (Задача 87517).</w:t>
      </w:r>
    </w:p>
    <w:p w14:paraId="6EB64CBF"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1.1. На Шаге2 необходимо добавить проверку на количество услуг на ЛС, на который переносятся ДС.</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Если услуга одна, то не должно быть выбора «распределить пропорционально» и окна выбора услуг, и поля +добавить услугу. Должно быть </w:t>
      </w:r>
      <w:proofErr w:type="spellStart"/>
      <w:r w:rsidRPr="00844E3A">
        <w:rPr>
          <w:rFonts w:ascii="Tahoma" w:eastAsia="Times New Roman" w:hAnsi="Tahoma" w:cs="Tahoma"/>
          <w:color w:val="151515"/>
          <w:sz w:val="20"/>
          <w:szCs w:val="20"/>
          <w:shd w:val="clear" w:color="auto" w:fill="FFFFFF"/>
          <w:lang w:eastAsia="ru-RU"/>
        </w:rPr>
        <w:t>предзаполнено</w:t>
      </w:r>
      <w:proofErr w:type="spellEnd"/>
      <w:r w:rsidRPr="00844E3A">
        <w:rPr>
          <w:rFonts w:ascii="Tahoma" w:eastAsia="Times New Roman" w:hAnsi="Tahoma" w:cs="Tahoma"/>
          <w:color w:val="151515"/>
          <w:sz w:val="20"/>
          <w:szCs w:val="20"/>
          <w:shd w:val="clear" w:color="auto" w:fill="FFFFFF"/>
          <w:lang w:eastAsia="ru-RU"/>
        </w:rPr>
        <w:t xml:space="preserve"> поле с услугой, которая есть на этом лицевом счете</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1.2. на Шаге2 убрать уведомление, которое отражается при изменении лицевого счёта, на который будет перенос д/средств</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lastRenderedPageBreak/>
        <w:t>сейчас при выборе «добавить услугу» с которой переносить, в момент выбора лицевого счета для переноса отображается окно с вопросом: "Вы уверены, что хотите поменять ЛС (в этом случае данные будут потеряны)? (да/отмена)."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1.3. на Шаге2 не давать пользователю возможность перейти на Шаг3, если не выполнено полное распределение по услугам суммы переноса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сейчас при распределении неполной суммы, которая была введена для переноса, позволяет перейти на следующий Шаг3, при этом позже на Шаге5 отражается только распределенная часть, сведений о том, как распределится по услугам оставшаяся часть, нет</w:t>
      </w:r>
      <w:r w:rsidRPr="00844E3A">
        <w:rPr>
          <w:rFonts w:ascii="Tahoma" w:eastAsia="Times New Roman" w:hAnsi="Tahoma" w:cs="Tahoma"/>
          <w:color w:val="151515"/>
          <w:sz w:val="20"/>
          <w:szCs w:val="20"/>
          <w:lang w:eastAsia="ru-RU"/>
        </w:rPr>
        <w:br/>
      </w:r>
    </w:p>
    <w:p w14:paraId="62AB2CAD"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6DBB1578" wp14:editId="3D338F9C">
            <wp:extent cx="2196398" cy="4822166"/>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98035" cy="4825761"/>
                    </a:xfrm>
                    <a:prstGeom prst="rect">
                      <a:avLst/>
                    </a:prstGeom>
                  </pic:spPr>
                </pic:pic>
              </a:graphicData>
            </a:graphic>
          </wp:inline>
        </w:drawing>
      </w:r>
    </w:p>
    <w:p w14:paraId="5BDDDB43"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7E19269D" wp14:editId="25EB5829">
            <wp:extent cx="1900947" cy="4235570"/>
            <wp:effectExtent l="0" t="0" r="444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905421" cy="4245539"/>
                    </a:xfrm>
                    <a:prstGeom prst="rect">
                      <a:avLst/>
                    </a:prstGeom>
                  </pic:spPr>
                </pic:pic>
              </a:graphicData>
            </a:graphic>
          </wp:inline>
        </w:drawing>
      </w:r>
    </w:p>
    <w:p w14:paraId="69318130"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1.4. на Шаге2 убрать уведомление, которое отражается при первоначальном выборе л/</w:t>
      </w:r>
      <w:proofErr w:type="spellStart"/>
      <w:r w:rsidRPr="00844E3A">
        <w:rPr>
          <w:rFonts w:ascii="Tahoma" w:eastAsia="Times New Roman" w:hAnsi="Tahoma" w:cs="Tahoma"/>
          <w:color w:val="151515"/>
          <w:sz w:val="20"/>
          <w:szCs w:val="20"/>
          <w:shd w:val="clear" w:color="auto" w:fill="FFFFFF"/>
          <w:lang w:eastAsia="ru-RU"/>
        </w:rPr>
        <w:t>сч</w:t>
      </w:r>
      <w:proofErr w:type="spellEnd"/>
      <w:r w:rsidRPr="00844E3A">
        <w:rPr>
          <w:rFonts w:ascii="Tahoma" w:eastAsia="Times New Roman" w:hAnsi="Tahoma" w:cs="Tahoma"/>
          <w:color w:val="151515"/>
          <w:sz w:val="20"/>
          <w:szCs w:val="20"/>
          <w:shd w:val="clear" w:color="auto" w:fill="FFFFFF"/>
          <w:lang w:eastAsia="ru-RU"/>
        </w:rPr>
        <w:t>, на который переносить</w:t>
      </w:r>
    </w:p>
    <w:p w14:paraId="2B360533"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50A1F1F0" wp14:editId="6FCB643E">
            <wp:extent cx="2071122" cy="3640347"/>
            <wp:effectExtent l="0" t="0" r="5715"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086935" cy="3668141"/>
                    </a:xfrm>
                    <a:prstGeom prst="rect">
                      <a:avLst/>
                    </a:prstGeom>
                  </pic:spPr>
                </pic:pic>
              </a:graphicData>
            </a:graphic>
          </wp:inline>
        </w:drawing>
      </w:r>
    </w:p>
    <w:p w14:paraId="52724B8B" w14:textId="77777777" w:rsidR="00C563C6" w:rsidRPr="00844E3A" w:rsidRDefault="00C563C6" w:rsidP="00C563C6">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1.5. на Шаге2 при постановке курсора в "Сумма перевода" необходимо очищать ячейку</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сейчас заполненный "0" не убирается, не стирается клавиатурой, только заменяется при вводе иных данных</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lastRenderedPageBreak/>
        <w:t>1.6. на Шаге2 необходимо в дополнение к номерам л/</w:t>
      </w:r>
      <w:proofErr w:type="spellStart"/>
      <w:r w:rsidRPr="00844E3A">
        <w:rPr>
          <w:rFonts w:ascii="Tahoma" w:eastAsia="Times New Roman" w:hAnsi="Tahoma" w:cs="Tahoma"/>
          <w:color w:val="151515"/>
          <w:sz w:val="20"/>
          <w:szCs w:val="20"/>
          <w:shd w:val="clear" w:color="auto" w:fill="FFFFFF"/>
          <w:lang w:eastAsia="ru-RU"/>
        </w:rPr>
        <w:t>сч</w:t>
      </w:r>
      <w:proofErr w:type="spellEnd"/>
      <w:r w:rsidRPr="00844E3A">
        <w:rPr>
          <w:rFonts w:ascii="Tahoma" w:eastAsia="Times New Roman" w:hAnsi="Tahoma" w:cs="Tahoma"/>
          <w:color w:val="151515"/>
          <w:sz w:val="20"/>
          <w:szCs w:val="20"/>
          <w:shd w:val="clear" w:color="auto" w:fill="FFFFFF"/>
          <w:lang w:eastAsia="ru-RU"/>
        </w:rPr>
        <w:t>, отражаемым в разделе "Лицевой счет, на который переносить", выводить адрес этих объектов</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1.7. на Шаге2 необходимо добавить уведомление о порядке переноса. Нужно добавить уведомление, как в вебе, с текстом: "При наличии переплаты по одной из услуг доступен перенос денежных средств на другой лицевой счет. При этом сумма к переносу может быть снижена в связи с начислением за следующий период. Если переплата по лицевому счету отсутствует, то заявка на перенос будет рассмотрена в индивидуальном порядке. Информация о принятом решении будет отражена в ответе на данное обращение"</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1.8. на Шаге2 исключить возможность создать обращение, где сумма переноса равна 0,00. При вводе суммы переноса 0,00 должно выводиться уведомление об ошибке, как в вебе.</w:t>
      </w:r>
    </w:p>
    <w:p w14:paraId="05C9016B" w14:textId="77777777" w:rsidR="00C563C6" w:rsidRPr="00844E3A" w:rsidRDefault="00C563C6" w:rsidP="00C563C6">
      <w:pPr>
        <w:spacing w:after="0" w:line="240" w:lineRule="auto"/>
        <w:rPr>
          <w:rFonts w:ascii="Tahoma" w:eastAsia="Times New Roman" w:hAnsi="Tahoma" w:cs="Tahoma"/>
          <w:sz w:val="20"/>
          <w:szCs w:val="20"/>
          <w:lang w:eastAsia="ru-RU"/>
        </w:rPr>
      </w:pPr>
    </w:p>
    <w:p w14:paraId="0B482B42"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2. Веб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2.1. На Шаге2 необходимо добавить проверку на количество услуг на ЛС, на который переносятся ДС.</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Если услуга одна, то не должно быть выбора «распределить пропорционально» и окна выбора услуг, и поля +добавить услугу. Должно быть </w:t>
      </w:r>
      <w:proofErr w:type="spellStart"/>
      <w:r w:rsidRPr="00844E3A">
        <w:rPr>
          <w:rFonts w:ascii="Tahoma" w:eastAsia="Times New Roman" w:hAnsi="Tahoma" w:cs="Tahoma"/>
          <w:color w:val="151515"/>
          <w:sz w:val="20"/>
          <w:szCs w:val="20"/>
          <w:shd w:val="clear" w:color="auto" w:fill="FFFFFF"/>
          <w:lang w:eastAsia="ru-RU"/>
        </w:rPr>
        <w:t>предзаполнено</w:t>
      </w:r>
      <w:proofErr w:type="spellEnd"/>
      <w:r w:rsidRPr="00844E3A">
        <w:rPr>
          <w:rFonts w:ascii="Tahoma" w:eastAsia="Times New Roman" w:hAnsi="Tahoma" w:cs="Tahoma"/>
          <w:color w:val="151515"/>
          <w:sz w:val="20"/>
          <w:szCs w:val="20"/>
          <w:shd w:val="clear" w:color="auto" w:fill="FFFFFF"/>
          <w:lang w:eastAsia="ru-RU"/>
        </w:rPr>
        <w:t xml:space="preserve"> поле с услугой, которая есть на этом лицевом счете</w:t>
      </w:r>
    </w:p>
    <w:p w14:paraId="6AB03E18"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68D1997B" wp14:editId="4BF9E05F">
            <wp:extent cx="3537428" cy="2369029"/>
            <wp:effectExtent l="0" t="0" r="635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546613" cy="2375180"/>
                    </a:xfrm>
                    <a:prstGeom prst="rect">
                      <a:avLst/>
                    </a:prstGeom>
                  </pic:spPr>
                </pic:pic>
              </a:graphicData>
            </a:graphic>
          </wp:inline>
        </w:drawing>
      </w:r>
    </w:p>
    <w:p w14:paraId="064B04A0"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2.2. на Шаге2 при выборе «добавить услугу» с которой переносить, должна быть возможность выбрать ЛС, на который клиент хочет перенести денежные средства. сейчас выбор не устанавливается, нельзя изменить ранее выбранный ЛС, на который клиент хочет перенести денежные средства, поле становится неактивным</w:t>
      </w:r>
      <w:r w:rsidRPr="00844E3A">
        <w:rPr>
          <w:rFonts w:ascii="Tahoma" w:eastAsia="Times New Roman" w:hAnsi="Tahoma" w:cs="Tahoma"/>
          <w:color w:val="151515"/>
          <w:sz w:val="20"/>
          <w:szCs w:val="20"/>
          <w:lang w:eastAsia="ru-RU"/>
        </w:rPr>
        <w:br/>
      </w:r>
    </w:p>
    <w:p w14:paraId="06FD22CE"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4C216A70" wp14:editId="38FD20EE">
            <wp:extent cx="5940425" cy="1878965"/>
            <wp:effectExtent l="0" t="0" r="3175" b="698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0425" cy="1878965"/>
                    </a:xfrm>
                    <a:prstGeom prst="rect">
                      <a:avLst/>
                    </a:prstGeom>
                  </pic:spPr>
                </pic:pic>
              </a:graphicData>
            </a:graphic>
          </wp:inline>
        </w:drawing>
      </w:r>
    </w:p>
    <w:p w14:paraId="382CE08C"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2.3. на Шаге2 при постановке курсора в "Сумма перевода" необходимо очищать ячейку</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сейчас заполненный "0" не убирается, не стирается клавиатурой, только заменяется при вводе иных данных</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2.4. на Шаге2 необходимо в дополнение к номерам л/</w:t>
      </w:r>
      <w:proofErr w:type="spellStart"/>
      <w:r w:rsidRPr="00844E3A">
        <w:rPr>
          <w:rFonts w:ascii="Tahoma" w:eastAsia="Times New Roman" w:hAnsi="Tahoma" w:cs="Tahoma"/>
          <w:color w:val="151515"/>
          <w:sz w:val="20"/>
          <w:szCs w:val="20"/>
          <w:shd w:val="clear" w:color="auto" w:fill="FFFFFF"/>
          <w:lang w:eastAsia="ru-RU"/>
        </w:rPr>
        <w:t>сч</w:t>
      </w:r>
      <w:proofErr w:type="spellEnd"/>
      <w:r w:rsidRPr="00844E3A">
        <w:rPr>
          <w:rFonts w:ascii="Tahoma" w:eastAsia="Times New Roman" w:hAnsi="Tahoma" w:cs="Tahoma"/>
          <w:color w:val="151515"/>
          <w:sz w:val="20"/>
          <w:szCs w:val="20"/>
          <w:shd w:val="clear" w:color="auto" w:fill="FFFFFF"/>
          <w:lang w:eastAsia="ru-RU"/>
        </w:rPr>
        <w:t>, отражаемым в разделе "Лицевой счет, на который переносить", выводить адрес этих объектов</w:t>
      </w:r>
    </w:p>
    <w:p w14:paraId="2CAF3F0A"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p>
    <w:p w14:paraId="5A1236DA"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lastRenderedPageBreak/>
        <w:br/>
      </w:r>
      <w:r w:rsidRPr="00844E3A">
        <w:rPr>
          <w:rFonts w:ascii="Tahoma" w:eastAsia="Times New Roman" w:hAnsi="Tahoma" w:cs="Tahoma"/>
          <w:color w:val="151515"/>
          <w:sz w:val="20"/>
          <w:szCs w:val="20"/>
          <w:lang w:eastAsia="ru-RU"/>
        </w:rPr>
        <w:br/>
      </w:r>
    </w:p>
    <w:p w14:paraId="07CF2955"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 xml:space="preserve">3. </w:t>
      </w:r>
      <w:proofErr w:type="spellStart"/>
      <w:r w:rsidRPr="00844E3A">
        <w:rPr>
          <w:rFonts w:ascii="Tahoma" w:eastAsia="Times New Roman" w:hAnsi="Tahoma" w:cs="Tahoma"/>
          <w:b/>
          <w:bCs/>
          <w:color w:val="151515"/>
          <w:sz w:val="20"/>
          <w:szCs w:val="20"/>
          <w:shd w:val="clear" w:color="auto" w:fill="FFFFFF"/>
          <w:lang w:eastAsia="ru-RU"/>
        </w:rPr>
        <w:t>Адаптив</w:t>
      </w:r>
      <w:proofErr w:type="spellEnd"/>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3.1. На Шаге2 необходимо добавить проверку на количество услуг на ЛС, на который переносятся ДС.</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Если услуга одна, то не должно быть выбора «распределить пропорционально» и окна выбора услуг, и поля +добавить услугу. Должно быть </w:t>
      </w:r>
      <w:proofErr w:type="spellStart"/>
      <w:r w:rsidRPr="00844E3A">
        <w:rPr>
          <w:rFonts w:ascii="Tahoma" w:eastAsia="Times New Roman" w:hAnsi="Tahoma" w:cs="Tahoma"/>
          <w:color w:val="151515"/>
          <w:sz w:val="20"/>
          <w:szCs w:val="20"/>
          <w:shd w:val="clear" w:color="auto" w:fill="FFFFFF"/>
          <w:lang w:eastAsia="ru-RU"/>
        </w:rPr>
        <w:t>предзаполнено</w:t>
      </w:r>
      <w:proofErr w:type="spellEnd"/>
      <w:r w:rsidRPr="00844E3A">
        <w:rPr>
          <w:rFonts w:ascii="Tahoma" w:eastAsia="Times New Roman" w:hAnsi="Tahoma" w:cs="Tahoma"/>
          <w:color w:val="151515"/>
          <w:sz w:val="20"/>
          <w:szCs w:val="20"/>
          <w:shd w:val="clear" w:color="auto" w:fill="FFFFFF"/>
          <w:lang w:eastAsia="ru-RU"/>
        </w:rPr>
        <w:t xml:space="preserve"> поле с услугой, которая есть на этом лицевом счете</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3.2. на Шаге2 при выборе «добавить услугу» с которой переносить, должна быть возможность выбрать ЛС, на который клиент хочет перенести денежные средства. сейчас выбор не устанавливается, нельзя изменить ранее выбранный ЛС, на который клиент хочет перенести денежные средства, поле становится неактивным</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3.3. на Шаге4 необходимо изменить фразу «Перетащите или выберите документы» на «Загрузите документы»</w:t>
      </w:r>
    </w:p>
    <w:p w14:paraId="31715714"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61E526EC" wp14:editId="2F130B1F">
            <wp:extent cx="2121210" cy="4548816"/>
            <wp:effectExtent l="0" t="0" r="0" b="444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127432" cy="4562159"/>
                    </a:xfrm>
                    <a:prstGeom prst="rect">
                      <a:avLst/>
                    </a:prstGeom>
                  </pic:spPr>
                </pic:pic>
              </a:graphicData>
            </a:graphic>
          </wp:inline>
        </w:drawing>
      </w:r>
    </w:p>
    <w:p w14:paraId="642672C1"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3.4. на Шаге5 необходимо исключить все фрагменты кода, не демонстрировать пользователю</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сейчас выводится "Тип переноса" – </w:t>
      </w:r>
      <w:proofErr w:type="spellStart"/>
      <w:r w:rsidRPr="00844E3A">
        <w:rPr>
          <w:rFonts w:ascii="Tahoma" w:eastAsia="Times New Roman" w:hAnsi="Tahoma" w:cs="Tahoma"/>
          <w:color w:val="151515"/>
          <w:sz w:val="20"/>
          <w:szCs w:val="20"/>
          <w:shd w:val="clear" w:color="auto" w:fill="FFFFFF"/>
          <w:lang w:eastAsia="ru-RU"/>
        </w:rPr>
        <w:t>True</w:t>
      </w:r>
      <w:proofErr w:type="spellEnd"/>
    </w:p>
    <w:p w14:paraId="320D43CF"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089E6082" wp14:editId="3EE91034">
            <wp:extent cx="2155852" cy="4676415"/>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159851" cy="4685090"/>
                    </a:xfrm>
                    <a:prstGeom prst="rect">
                      <a:avLst/>
                    </a:prstGeom>
                  </pic:spPr>
                </pic:pic>
              </a:graphicData>
            </a:graphic>
          </wp:inline>
        </w:drawing>
      </w:r>
    </w:p>
    <w:p w14:paraId="41EF330B"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3.5. на Шаге2 при постановке курсора в "Сумма перевода" необходимо очищать ячейку</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сейчас заполненный "0" не убирается, не стирается клавиатурой, только заменяется при вводе иных данных</w:t>
      </w:r>
    </w:p>
    <w:p w14:paraId="1085F47B"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0E1F5E7B" wp14:editId="64784203">
            <wp:extent cx="2037292" cy="4508380"/>
            <wp:effectExtent l="0" t="0" r="1270" b="698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043017" cy="4521049"/>
                    </a:xfrm>
                    <a:prstGeom prst="rect">
                      <a:avLst/>
                    </a:prstGeom>
                  </pic:spPr>
                </pic:pic>
              </a:graphicData>
            </a:graphic>
          </wp:inline>
        </w:drawing>
      </w:r>
    </w:p>
    <w:p w14:paraId="7E00D118" w14:textId="77777777" w:rsidR="00C563C6" w:rsidRPr="00844E3A" w:rsidRDefault="00C563C6" w:rsidP="00C563C6">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3.6. на Шаге2 необходимо в дополнение к номерам л/</w:t>
      </w:r>
      <w:proofErr w:type="spellStart"/>
      <w:r w:rsidRPr="00844E3A">
        <w:rPr>
          <w:rFonts w:ascii="Tahoma" w:eastAsia="Times New Roman" w:hAnsi="Tahoma" w:cs="Tahoma"/>
          <w:color w:val="151515"/>
          <w:sz w:val="20"/>
          <w:szCs w:val="20"/>
          <w:shd w:val="clear" w:color="auto" w:fill="FFFFFF"/>
          <w:lang w:eastAsia="ru-RU"/>
        </w:rPr>
        <w:t>сч</w:t>
      </w:r>
      <w:proofErr w:type="spellEnd"/>
      <w:r w:rsidRPr="00844E3A">
        <w:rPr>
          <w:rFonts w:ascii="Tahoma" w:eastAsia="Times New Roman" w:hAnsi="Tahoma" w:cs="Tahoma"/>
          <w:color w:val="151515"/>
          <w:sz w:val="20"/>
          <w:szCs w:val="20"/>
          <w:shd w:val="clear" w:color="auto" w:fill="FFFFFF"/>
          <w:lang w:eastAsia="ru-RU"/>
        </w:rPr>
        <w:t>, отражаемым в разделе "Лицевой счет, на который переносить", выводить адрес этих объектов</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3.7. на Шаге2 исключить возможность создать обращение, где сумма переноса равна 0,00. При вводе суммы переноса 0,00 должно выводиться уведомление об ошибке, как в вебе</w:t>
      </w:r>
    </w:p>
    <w:p w14:paraId="006291B0"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МП, Веб, </w:t>
      </w:r>
      <w:proofErr w:type="spellStart"/>
      <w:r w:rsidRPr="00844E3A">
        <w:rPr>
          <w:rFonts w:ascii="Tahoma" w:hAnsi="Tahoma" w:cs="Tahoma"/>
          <w:b/>
          <w:sz w:val="20"/>
          <w:szCs w:val="20"/>
        </w:rPr>
        <w:t>Адаптив</w:t>
      </w:r>
      <w:proofErr w:type="spellEnd"/>
      <w:r w:rsidRPr="00844E3A">
        <w:rPr>
          <w:rFonts w:ascii="Tahoma" w:hAnsi="Tahoma" w:cs="Tahoma"/>
          <w:b/>
          <w:sz w:val="20"/>
          <w:szCs w:val="20"/>
        </w:rPr>
        <w:t>. На Шаге5 добавить возможность открывать все приложенные на Шаге4 файлы (Задача 87518).</w:t>
      </w:r>
    </w:p>
    <w:p w14:paraId="607BCC1A"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На Шаге5 нужно дать возможность открывать все приложенные на Шаге4 файлы</w:t>
      </w:r>
    </w:p>
    <w:p w14:paraId="0851E003"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сейчас на Шаге5</w:t>
      </w:r>
    </w:p>
    <w:p w14:paraId="480B776E"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в МП открываются только те файлы, которые были приложены из "Галереи". документы, добавленные из папки "Файлы" не открываются</w:t>
      </w:r>
    </w:p>
    <w:p w14:paraId="7AF19478"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 веб и </w:t>
      </w:r>
      <w:proofErr w:type="spellStart"/>
      <w:r w:rsidRPr="00844E3A">
        <w:rPr>
          <w:rFonts w:ascii="Tahoma" w:eastAsia="Times New Roman" w:hAnsi="Tahoma" w:cs="Tahoma"/>
          <w:color w:val="151515"/>
          <w:sz w:val="20"/>
          <w:szCs w:val="20"/>
          <w:lang w:eastAsia="ru-RU"/>
        </w:rPr>
        <w:t>адаптив</w:t>
      </w:r>
      <w:proofErr w:type="spellEnd"/>
      <w:r w:rsidRPr="00844E3A">
        <w:rPr>
          <w:rFonts w:ascii="Tahoma" w:eastAsia="Times New Roman" w:hAnsi="Tahoma" w:cs="Tahoma"/>
          <w:color w:val="151515"/>
          <w:sz w:val="20"/>
          <w:szCs w:val="20"/>
          <w:lang w:eastAsia="ru-RU"/>
        </w:rPr>
        <w:t xml:space="preserve"> - не открываются файлы вне зависимости от того, откуда были загружены</w:t>
      </w:r>
    </w:p>
    <w:p w14:paraId="20D9B3CF"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причины обращений, в которых замечена ошибка:</w:t>
      </w:r>
    </w:p>
    <w:p w14:paraId="5AD3DB8C" w14:textId="77777777" w:rsidR="00C563C6" w:rsidRPr="00844E3A" w:rsidRDefault="00C563C6" w:rsidP="00C563C6">
      <w:pPr>
        <w:numPr>
          <w:ilvl w:val="0"/>
          <w:numId w:val="12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переданным показаниям</w:t>
      </w:r>
    </w:p>
    <w:p w14:paraId="0C9A716A" w14:textId="77777777" w:rsidR="00C563C6" w:rsidRPr="00844E3A" w:rsidRDefault="00C563C6" w:rsidP="00C563C6">
      <w:pPr>
        <w:numPr>
          <w:ilvl w:val="0"/>
          <w:numId w:val="12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количеству проживающих</w:t>
      </w:r>
    </w:p>
    <w:p w14:paraId="1BFDA409" w14:textId="77777777" w:rsidR="00C563C6" w:rsidRPr="00844E3A" w:rsidRDefault="00C563C6" w:rsidP="00C563C6">
      <w:pPr>
        <w:numPr>
          <w:ilvl w:val="0"/>
          <w:numId w:val="12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временному отсутствию</w:t>
      </w:r>
    </w:p>
    <w:p w14:paraId="6C8AAD68" w14:textId="77777777" w:rsidR="00C563C6" w:rsidRPr="00844E3A" w:rsidRDefault="00C563C6" w:rsidP="00C563C6">
      <w:pPr>
        <w:numPr>
          <w:ilvl w:val="0"/>
          <w:numId w:val="12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Возврат</w:t>
      </w:r>
    </w:p>
    <w:p w14:paraId="1F2B5B34" w14:textId="77777777" w:rsidR="00C563C6" w:rsidRPr="00844E3A" w:rsidRDefault="00C563C6" w:rsidP="00C563C6">
      <w:pPr>
        <w:numPr>
          <w:ilvl w:val="0"/>
          <w:numId w:val="12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лицевыми счетами</w:t>
      </w:r>
    </w:p>
    <w:p w14:paraId="5D56AD6F" w14:textId="77777777" w:rsidR="00C563C6" w:rsidRPr="00844E3A" w:rsidRDefault="00C563C6" w:rsidP="00C563C6">
      <w:pPr>
        <w:numPr>
          <w:ilvl w:val="0"/>
          <w:numId w:val="12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услугами</w:t>
      </w:r>
    </w:p>
    <w:p w14:paraId="61486978" w14:textId="77777777" w:rsidR="00C563C6" w:rsidRPr="00844E3A" w:rsidRDefault="00C563C6" w:rsidP="00C563C6">
      <w:pPr>
        <w:numPr>
          <w:ilvl w:val="0"/>
          <w:numId w:val="12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Операции по лицевому счету – Изменение данных (все </w:t>
      </w:r>
      <w:proofErr w:type="spellStart"/>
      <w:r w:rsidRPr="00844E3A">
        <w:rPr>
          <w:rFonts w:ascii="Tahoma" w:eastAsia="Times New Roman" w:hAnsi="Tahoma" w:cs="Tahoma"/>
          <w:color w:val="151515"/>
          <w:sz w:val="20"/>
          <w:szCs w:val="20"/>
          <w:lang w:eastAsia="ru-RU"/>
        </w:rPr>
        <w:t>радиобаттоны</w:t>
      </w:r>
      <w:proofErr w:type="spellEnd"/>
      <w:r w:rsidRPr="00844E3A">
        <w:rPr>
          <w:rFonts w:ascii="Tahoma" w:eastAsia="Times New Roman" w:hAnsi="Tahoma" w:cs="Tahoma"/>
          <w:color w:val="151515"/>
          <w:sz w:val="20"/>
          <w:szCs w:val="20"/>
          <w:lang w:eastAsia="ru-RU"/>
        </w:rPr>
        <w:t>)</w:t>
      </w:r>
    </w:p>
    <w:p w14:paraId="3202FAE2" w14:textId="77777777" w:rsidR="00C563C6" w:rsidRPr="00844E3A" w:rsidRDefault="00C563C6" w:rsidP="00C563C6">
      <w:pPr>
        <w:numPr>
          <w:ilvl w:val="0"/>
          <w:numId w:val="12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Договорная работа - Открытие лицевого счёта</w:t>
      </w:r>
    </w:p>
    <w:p w14:paraId="375F8539"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На Шаге5 нужно дать возможность открывать все приложенные на Шаге4 файлы</w:t>
      </w:r>
    </w:p>
    <w:p w14:paraId="66869C5E"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сейчас на Шаге5</w:t>
      </w:r>
    </w:p>
    <w:p w14:paraId="5529B8FC"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в МП открываются только те файлы, которые были приложены из "Галереи". документы, добавленные из папки "Файлы" не открываются</w:t>
      </w:r>
    </w:p>
    <w:p w14:paraId="3CAA7889"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 веб и </w:t>
      </w:r>
      <w:proofErr w:type="spellStart"/>
      <w:r w:rsidRPr="00844E3A">
        <w:rPr>
          <w:rFonts w:ascii="Tahoma" w:eastAsia="Times New Roman" w:hAnsi="Tahoma" w:cs="Tahoma"/>
          <w:color w:val="151515"/>
          <w:sz w:val="20"/>
          <w:szCs w:val="20"/>
          <w:lang w:eastAsia="ru-RU"/>
        </w:rPr>
        <w:t>адаптив</w:t>
      </w:r>
      <w:proofErr w:type="spellEnd"/>
      <w:r w:rsidRPr="00844E3A">
        <w:rPr>
          <w:rFonts w:ascii="Tahoma" w:eastAsia="Times New Roman" w:hAnsi="Tahoma" w:cs="Tahoma"/>
          <w:color w:val="151515"/>
          <w:sz w:val="20"/>
          <w:szCs w:val="20"/>
          <w:lang w:eastAsia="ru-RU"/>
        </w:rPr>
        <w:t xml:space="preserve"> - не открываются файлы вне зависимости от того, откуда были загружены</w:t>
      </w:r>
    </w:p>
    <w:p w14:paraId="72DEE334"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причины обращений, в которых замечена ошибка:</w:t>
      </w:r>
    </w:p>
    <w:p w14:paraId="6BBF2E03" w14:textId="77777777" w:rsidR="00C563C6" w:rsidRPr="00844E3A" w:rsidRDefault="00C563C6" w:rsidP="00C563C6">
      <w:pPr>
        <w:numPr>
          <w:ilvl w:val="0"/>
          <w:numId w:val="12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переданным показаниям</w:t>
      </w:r>
    </w:p>
    <w:p w14:paraId="20550721" w14:textId="77777777" w:rsidR="00C563C6" w:rsidRPr="00844E3A" w:rsidRDefault="00C563C6" w:rsidP="00C563C6">
      <w:pPr>
        <w:numPr>
          <w:ilvl w:val="0"/>
          <w:numId w:val="12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количеству проживающих</w:t>
      </w:r>
    </w:p>
    <w:p w14:paraId="78FF2EF6" w14:textId="77777777" w:rsidR="00C563C6" w:rsidRPr="00844E3A" w:rsidRDefault="00C563C6" w:rsidP="00C563C6">
      <w:pPr>
        <w:numPr>
          <w:ilvl w:val="0"/>
          <w:numId w:val="12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Перерасчет по временному отсутствию</w:t>
      </w:r>
    </w:p>
    <w:p w14:paraId="70B9997C" w14:textId="77777777" w:rsidR="00C563C6" w:rsidRPr="00844E3A" w:rsidRDefault="00C563C6" w:rsidP="00C563C6">
      <w:pPr>
        <w:numPr>
          <w:ilvl w:val="0"/>
          <w:numId w:val="12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lastRenderedPageBreak/>
        <w:t>Операции по лицевому счету – Возврат</w:t>
      </w:r>
    </w:p>
    <w:p w14:paraId="1B422FA6" w14:textId="77777777" w:rsidR="00C563C6" w:rsidRPr="00844E3A" w:rsidRDefault="00C563C6" w:rsidP="00C563C6">
      <w:pPr>
        <w:numPr>
          <w:ilvl w:val="0"/>
          <w:numId w:val="12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лицевыми счетами</w:t>
      </w:r>
    </w:p>
    <w:p w14:paraId="552AA1AF" w14:textId="77777777" w:rsidR="00C563C6" w:rsidRPr="00844E3A" w:rsidRDefault="00C563C6" w:rsidP="00C563C6">
      <w:pPr>
        <w:numPr>
          <w:ilvl w:val="0"/>
          <w:numId w:val="12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Операции по лицевому счету – Перенос денежных средств – Между услугами</w:t>
      </w:r>
    </w:p>
    <w:p w14:paraId="5F89A11F" w14:textId="77777777" w:rsidR="00C563C6" w:rsidRPr="00844E3A" w:rsidRDefault="00C563C6" w:rsidP="00C563C6">
      <w:pPr>
        <w:numPr>
          <w:ilvl w:val="0"/>
          <w:numId w:val="12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Операции по лицевому счету – Изменение данных (все </w:t>
      </w:r>
      <w:proofErr w:type="spellStart"/>
      <w:r w:rsidRPr="00844E3A">
        <w:rPr>
          <w:rFonts w:ascii="Tahoma" w:eastAsia="Times New Roman" w:hAnsi="Tahoma" w:cs="Tahoma"/>
          <w:color w:val="151515"/>
          <w:sz w:val="20"/>
          <w:szCs w:val="20"/>
          <w:lang w:eastAsia="ru-RU"/>
        </w:rPr>
        <w:t>радиобаттоны</w:t>
      </w:r>
      <w:proofErr w:type="spellEnd"/>
      <w:r w:rsidRPr="00844E3A">
        <w:rPr>
          <w:rFonts w:ascii="Tahoma" w:eastAsia="Times New Roman" w:hAnsi="Tahoma" w:cs="Tahoma"/>
          <w:color w:val="151515"/>
          <w:sz w:val="20"/>
          <w:szCs w:val="20"/>
          <w:lang w:eastAsia="ru-RU"/>
        </w:rPr>
        <w:t>)</w:t>
      </w:r>
    </w:p>
    <w:p w14:paraId="3DF70757" w14:textId="77777777" w:rsidR="00C563C6" w:rsidRPr="00844E3A" w:rsidRDefault="00C563C6" w:rsidP="00C563C6">
      <w:pPr>
        <w:numPr>
          <w:ilvl w:val="0"/>
          <w:numId w:val="12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Договорная работа - Открытие лицевого счёта</w:t>
      </w:r>
    </w:p>
    <w:p w14:paraId="48E16FB8" w14:textId="77777777" w:rsidR="00C563C6" w:rsidRPr="00844E3A" w:rsidRDefault="00C563C6" w:rsidP="00C563C6">
      <w:pPr>
        <w:spacing w:after="0" w:line="240" w:lineRule="auto"/>
        <w:rPr>
          <w:rFonts w:ascii="Tahoma" w:hAnsi="Tahoma" w:cs="Tahoma"/>
          <w:b/>
          <w:sz w:val="20"/>
          <w:szCs w:val="20"/>
        </w:rPr>
      </w:pPr>
    </w:p>
    <w:p w14:paraId="0B87BAE4"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Корректировки формы Операции по лицевому счёту - Перенос денежных средств – Между услугами (Задача 87532).</w:t>
      </w:r>
    </w:p>
    <w:p w14:paraId="71197685"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1.1. на Шаге2 необходимо визуализировать разницу между балансом (т.е. задолженностью по услуге) и переплатой, сейчас отражается одинаково</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1.2. при переходе на Шаг3 при открытии страницы поле «Заявитель» скрыто от показа. необходимо открывать страницу так, чтобы оно было отражено</w:t>
      </w:r>
    </w:p>
    <w:p w14:paraId="78E4C745"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7489692B" wp14:editId="56948F08">
            <wp:extent cx="2364857" cy="4149305"/>
            <wp:effectExtent l="0" t="0" r="0" b="381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377390" cy="4171294"/>
                    </a:xfrm>
                    <a:prstGeom prst="rect">
                      <a:avLst/>
                    </a:prstGeom>
                  </pic:spPr>
                </pic:pic>
              </a:graphicData>
            </a:graphic>
          </wp:inline>
        </w:drawing>
      </w:r>
    </w:p>
    <w:p w14:paraId="7BBDA51D"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 xml:space="preserve">1.3. При возврате на Шаг1 и смене </w:t>
      </w:r>
      <w:proofErr w:type="spellStart"/>
      <w:r w:rsidRPr="00844E3A">
        <w:rPr>
          <w:rFonts w:ascii="Tahoma" w:eastAsia="Times New Roman" w:hAnsi="Tahoma" w:cs="Tahoma"/>
          <w:color w:val="151515"/>
          <w:sz w:val="20"/>
          <w:szCs w:val="20"/>
          <w:shd w:val="clear" w:color="auto" w:fill="FFFFFF"/>
          <w:lang w:eastAsia="ru-RU"/>
        </w:rPr>
        <w:t>радиобаттона</w:t>
      </w:r>
      <w:proofErr w:type="spellEnd"/>
      <w:r w:rsidRPr="00844E3A">
        <w:rPr>
          <w:rFonts w:ascii="Tahoma" w:eastAsia="Times New Roman" w:hAnsi="Tahoma" w:cs="Tahoma"/>
          <w:color w:val="151515"/>
          <w:sz w:val="20"/>
          <w:szCs w:val="20"/>
          <w:shd w:val="clear" w:color="auto" w:fill="FFFFFF"/>
          <w:lang w:eastAsia="ru-RU"/>
        </w:rPr>
        <w:t xml:space="preserve"> на иной необходимо удалять данные, которые были заполнены до смены </w:t>
      </w:r>
      <w:proofErr w:type="spellStart"/>
      <w:r w:rsidRPr="00844E3A">
        <w:rPr>
          <w:rFonts w:ascii="Tahoma" w:eastAsia="Times New Roman" w:hAnsi="Tahoma" w:cs="Tahoma"/>
          <w:color w:val="151515"/>
          <w:sz w:val="20"/>
          <w:szCs w:val="20"/>
          <w:shd w:val="clear" w:color="auto" w:fill="FFFFFF"/>
          <w:lang w:eastAsia="ru-RU"/>
        </w:rPr>
        <w:t>радиобаттона</w:t>
      </w:r>
      <w:proofErr w:type="spellEnd"/>
      <w:r w:rsidRPr="00844E3A">
        <w:rPr>
          <w:rFonts w:ascii="Tahoma" w:eastAsia="Times New Roman" w:hAnsi="Tahoma" w:cs="Tahoma"/>
          <w:color w:val="151515"/>
          <w:sz w:val="20"/>
          <w:szCs w:val="20"/>
          <w:shd w:val="clear" w:color="auto" w:fill="FFFFFF"/>
          <w:lang w:eastAsia="ru-RU"/>
        </w:rPr>
        <w:t xml:space="preserve">. сейчас при возврате на Шаг1 и смене </w:t>
      </w:r>
      <w:proofErr w:type="spellStart"/>
      <w:r w:rsidRPr="00844E3A">
        <w:rPr>
          <w:rFonts w:ascii="Tahoma" w:eastAsia="Times New Roman" w:hAnsi="Tahoma" w:cs="Tahoma"/>
          <w:color w:val="151515"/>
          <w:sz w:val="20"/>
          <w:szCs w:val="20"/>
          <w:shd w:val="clear" w:color="auto" w:fill="FFFFFF"/>
          <w:lang w:eastAsia="ru-RU"/>
        </w:rPr>
        <w:t>подпричины</w:t>
      </w:r>
      <w:proofErr w:type="spellEnd"/>
      <w:r w:rsidRPr="00844E3A">
        <w:rPr>
          <w:rFonts w:ascii="Tahoma" w:eastAsia="Times New Roman" w:hAnsi="Tahoma" w:cs="Tahoma"/>
          <w:color w:val="151515"/>
          <w:sz w:val="20"/>
          <w:szCs w:val="20"/>
          <w:shd w:val="clear" w:color="auto" w:fill="FFFFFF"/>
          <w:lang w:eastAsia="ru-RU"/>
        </w:rPr>
        <w:t xml:space="preserve">, а затем переходе на Шаг2 отображаются данные, которые были внесены до этого при заполнении формы с иным </w:t>
      </w:r>
      <w:proofErr w:type="spellStart"/>
      <w:r w:rsidRPr="00844E3A">
        <w:rPr>
          <w:rFonts w:ascii="Tahoma" w:eastAsia="Times New Roman" w:hAnsi="Tahoma" w:cs="Tahoma"/>
          <w:color w:val="151515"/>
          <w:sz w:val="20"/>
          <w:szCs w:val="20"/>
          <w:shd w:val="clear" w:color="auto" w:fill="FFFFFF"/>
          <w:lang w:eastAsia="ru-RU"/>
        </w:rPr>
        <w:t>радиобаттоном</w:t>
      </w:r>
      <w:proofErr w:type="spellEnd"/>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1.4. на Шаге4 изменить список обязательных документов. список должен быть, как в вебе и </w:t>
      </w:r>
      <w:proofErr w:type="spellStart"/>
      <w:r w:rsidRPr="00844E3A">
        <w:rPr>
          <w:rFonts w:ascii="Tahoma" w:eastAsia="Times New Roman" w:hAnsi="Tahoma" w:cs="Tahoma"/>
          <w:color w:val="151515"/>
          <w:sz w:val="20"/>
          <w:szCs w:val="20"/>
          <w:shd w:val="clear" w:color="auto" w:fill="FFFFFF"/>
          <w:lang w:eastAsia="ru-RU"/>
        </w:rPr>
        <w:t>адаптиве</w:t>
      </w:r>
      <w:proofErr w:type="spellEnd"/>
      <w:r w:rsidRPr="00844E3A">
        <w:rPr>
          <w:rFonts w:ascii="Tahoma" w:eastAsia="Times New Roman" w:hAnsi="Tahoma" w:cs="Tahoma"/>
          <w:color w:val="151515"/>
          <w:sz w:val="20"/>
          <w:szCs w:val="20"/>
          <w:shd w:val="clear" w:color="auto" w:fill="FFFFFF"/>
          <w:lang w:eastAsia="ru-RU"/>
        </w:rPr>
        <w:t>:</w:t>
      </w:r>
      <w:r w:rsidRPr="00844E3A">
        <w:rPr>
          <w:rFonts w:ascii="Tahoma" w:eastAsia="Times New Roman" w:hAnsi="Tahoma" w:cs="Tahoma"/>
          <w:color w:val="151515"/>
          <w:sz w:val="20"/>
          <w:szCs w:val="20"/>
          <w:lang w:eastAsia="ru-RU"/>
        </w:rPr>
        <w:br/>
      </w:r>
    </w:p>
    <w:p w14:paraId="35743DE6" w14:textId="77777777" w:rsidR="00C563C6" w:rsidRPr="00844E3A" w:rsidRDefault="00C563C6" w:rsidP="00C563C6">
      <w:pPr>
        <w:numPr>
          <w:ilvl w:val="0"/>
          <w:numId w:val="12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Документ удостоверяющий личность;</w:t>
      </w:r>
    </w:p>
    <w:p w14:paraId="47777DD7" w14:textId="77777777" w:rsidR="00C563C6" w:rsidRPr="00844E3A" w:rsidRDefault="00C563C6" w:rsidP="00C563C6">
      <w:pPr>
        <w:numPr>
          <w:ilvl w:val="0"/>
          <w:numId w:val="12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Документ, подтверждающий полномочия представителя (если обращается представитель);</w:t>
      </w:r>
    </w:p>
    <w:p w14:paraId="4E23806A" w14:textId="77777777" w:rsidR="00C563C6" w:rsidRPr="00844E3A" w:rsidRDefault="00C563C6" w:rsidP="00C563C6">
      <w:pPr>
        <w:numPr>
          <w:ilvl w:val="0"/>
          <w:numId w:val="12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Документ, подтверждающий право собственности помещения;</w:t>
      </w:r>
    </w:p>
    <w:p w14:paraId="43023E25" w14:textId="77777777" w:rsidR="00C563C6" w:rsidRPr="00844E3A" w:rsidRDefault="00C563C6" w:rsidP="00C563C6">
      <w:pPr>
        <w:numPr>
          <w:ilvl w:val="0"/>
          <w:numId w:val="12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Платежные документы или выписка из банка о движении денежных средств;</w:t>
      </w:r>
    </w:p>
    <w:p w14:paraId="4816F0E6" w14:textId="77777777" w:rsidR="00C563C6" w:rsidRPr="00844E3A" w:rsidRDefault="00C563C6" w:rsidP="00C563C6">
      <w:pPr>
        <w:numPr>
          <w:ilvl w:val="0"/>
          <w:numId w:val="12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Банковская выписка с реквизитами р/</w:t>
      </w:r>
      <w:proofErr w:type="spellStart"/>
      <w:r w:rsidRPr="00844E3A">
        <w:rPr>
          <w:rFonts w:ascii="Tahoma" w:eastAsia="Times New Roman" w:hAnsi="Tahoma" w:cs="Tahoma"/>
          <w:color w:val="151515"/>
          <w:sz w:val="20"/>
          <w:szCs w:val="20"/>
          <w:lang w:eastAsia="ru-RU"/>
        </w:rPr>
        <w:t>сч</w:t>
      </w:r>
      <w:proofErr w:type="spellEnd"/>
      <w:r w:rsidRPr="00844E3A">
        <w:rPr>
          <w:rFonts w:ascii="Tahoma" w:eastAsia="Times New Roman" w:hAnsi="Tahoma" w:cs="Tahoma"/>
          <w:color w:val="151515"/>
          <w:sz w:val="20"/>
          <w:szCs w:val="20"/>
          <w:lang w:eastAsia="ru-RU"/>
        </w:rPr>
        <w:t xml:space="preserve"> для перечисления денежных средств.</w:t>
      </w:r>
    </w:p>
    <w:p w14:paraId="33249121"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2. </w:t>
      </w:r>
      <w:r w:rsidRPr="00844E3A">
        <w:rPr>
          <w:rFonts w:ascii="Tahoma" w:eastAsia="Times New Roman" w:hAnsi="Tahoma" w:cs="Tahoma"/>
          <w:b/>
          <w:color w:val="151515"/>
          <w:sz w:val="20"/>
          <w:szCs w:val="20"/>
          <w:shd w:val="clear" w:color="auto" w:fill="FFFFFF"/>
          <w:lang w:eastAsia="ru-RU"/>
        </w:rPr>
        <w:t>В</w:t>
      </w:r>
      <w:r w:rsidRPr="00844E3A">
        <w:rPr>
          <w:rFonts w:ascii="Tahoma" w:eastAsia="Times New Roman" w:hAnsi="Tahoma" w:cs="Tahoma"/>
          <w:b/>
          <w:bCs/>
          <w:color w:val="151515"/>
          <w:sz w:val="20"/>
          <w:szCs w:val="20"/>
          <w:shd w:val="clear" w:color="auto" w:fill="FFFFFF"/>
          <w:lang w:eastAsia="ru-RU"/>
        </w:rPr>
        <w:t>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2.1. Шаг1 изменить название в шапке с "перерасчёта" на "переноса"</w:t>
      </w:r>
      <w:r w:rsidRPr="00844E3A">
        <w:rPr>
          <w:rFonts w:ascii="Tahoma" w:eastAsia="Times New Roman" w:hAnsi="Tahoma" w:cs="Tahoma"/>
          <w:color w:val="151515"/>
          <w:sz w:val="20"/>
          <w:szCs w:val="20"/>
          <w:lang w:eastAsia="ru-RU"/>
        </w:rPr>
        <w:br/>
      </w:r>
    </w:p>
    <w:p w14:paraId="1CE07635"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1C3FFBDA" wp14:editId="5DAD9AC8">
            <wp:extent cx="5940425" cy="2878455"/>
            <wp:effectExtent l="0" t="0" r="3175"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0425" cy="2878455"/>
                    </a:xfrm>
                    <a:prstGeom prst="rect">
                      <a:avLst/>
                    </a:prstGeom>
                  </pic:spPr>
                </pic:pic>
              </a:graphicData>
            </a:graphic>
          </wp:inline>
        </w:drawing>
      </w:r>
    </w:p>
    <w:p w14:paraId="6A239336"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2.2.  на Шаге2 необходимо визуализировать разницу между балансом (т.е. задолженностью по услуге) и переплатой, сейчас отражается одинаково</w:t>
      </w:r>
    </w:p>
    <w:p w14:paraId="71D37527"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6817DA86" wp14:editId="762727C9">
            <wp:extent cx="2250995" cy="2786332"/>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254565" cy="2790751"/>
                    </a:xfrm>
                    <a:prstGeom prst="rect">
                      <a:avLst/>
                    </a:prstGeom>
                  </pic:spPr>
                </pic:pic>
              </a:graphicData>
            </a:graphic>
          </wp:inline>
        </w:drawing>
      </w:r>
    </w:p>
    <w:p w14:paraId="584240A5"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2.3. на Шаге2 при множественном вводе услуг для переноса необходимо добавить возможность удалить одну из строк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2.4. на Шаге 3 добавить возможность выбрать заявителя, как в иных новых формах. Сейчас отражается только данные профиля</w:t>
      </w:r>
    </w:p>
    <w:p w14:paraId="00B6CDF1"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572E3371" wp14:editId="227865C5">
            <wp:extent cx="5940425" cy="3102610"/>
            <wp:effectExtent l="0" t="0" r="3175" b="254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0425" cy="3102610"/>
                    </a:xfrm>
                    <a:prstGeom prst="rect">
                      <a:avLst/>
                    </a:prstGeom>
                  </pic:spPr>
                </pic:pic>
              </a:graphicData>
            </a:graphic>
          </wp:inline>
        </w:drawing>
      </w:r>
    </w:p>
    <w:p w14:paraId="00073B6B" w14:textId="77777777" w:rsidR="00C563C6" w:rsidRPr="00844E3A" w:rsidRDefault="00C563C6" w:rsidP="00C563C6">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b/>
          <w:bCs/>
          <w:color w:val="151515"/>
          <w:sz w:val="20"/>
          <w:szCs w:val="20"/>
          <w:shd w:val="clear" w:color="auto" w:fill="FFFFFF"/>
          <w:lang w:eastAsia="ru-RU"/>
        </w:rPr>
        <w:t xml:space="preserve">3. </w:t>
      </w:r>
      <w:proofErr w:type="spellStart"/>
      <w:r w:rsidRPr="00844E3A">
        <w:rPr>
          <w:rFonts w:ascii="Tahoma" w:eastAsia="Times New Roman" w:hAnsi="Tahoma" w:cs="Tahoma"/>
          <w:b/>
          <w:bCs/>
          <w:color w:val="151515"/>
          <w:sz w:val="20"/>
          <w:szCs w:val="20"/>
          <w:shd w:val="clear" w:color="auto" w:fill="FFFFFF"/>
          <w:lang w:eastAsia="ru-RU"/>
        </w:rPr>
        <w:t>Адаптив</w:t>
      </w:r>
      <w:proofErr w:type="spellEnd"/>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3.1. Шаг1 изменить название в шапке с "перерасчёта" на "переноса"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3.2.  на Шаге2 необходимо визуализировать разницу между балансом (т.е. задолженностью по услуге) и переплатой, сейчас отражается одинаково</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3.3. на Шаге2 при множественном вводе услуг для переноса необходимо добавить возможность удалить одну из строк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3.4. на Шаге 3 добавить возможность выбрать заявителя, как в иных новых формах. Сейчас отражается только данные профиля</w:t>
      </w:r>
    </w:p>
    <w:p w14:paraId="307F3970" w14:textId="77777777" w:rsidR="00C563C6" w:rsidRPr="00844E3A" w:rsidRDefault="00C563C6" w:rsidP="00C563C6">
      <w:pPr>
        <w:spacing w:after="0" w:line="240" w:lineRule="auto"/>
        <w:rPr>
          <w:rFonts w:ascii="Tahoma" w:hAnsi="Tahoma" w:cs="Tahoma"/>
          <w:b/>
          <w:sz w:val="20"/>
          <w:szCs w:val="20"/>
        </w:rPr>
      </w:pPr>
    </w:p>
    <w:p w14:paraId="1BCB3A31"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Корректировки формы Операции по лицевому счёту – Изменились данные собственника, помещения, счетчика – Данные по собственнику (Задача 87535)</w:t>
      </w:r>
    </w:p>
    <w:p w14:paraId="5E843584" w14:textId="77777777" w:rsidR="00C563C6" w:rsidRPr="00844E3A" w:rsidRDefault="00C563C6" w:rsidP="00C563C6">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b/>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1.1. на Шаге2 </w:t>
      </w:r>
      <w:proofErr w:type="spellStart"/>
      <w:r w:rsidRPr="00844E3A">
        <w:rPr>
          <w:rFonts w:ascii="Tahoma" w:eastAsia="Times New Roman" w:hAnsi="Tahoma" w:cs="Tahoma"/>
          <w:color w:val="151515"/>
          <w:sz w:val="20"/>
          <w:szCs w:val="20"/>
          <w:shd w:val="clear" w:color="auto" w:fill="FFFFFF"/>
          <w:lang w:eastAsia="ru-RU"/>
        </w:rPr>
        <w:t>радиобаттоны</w:t>
      </w:r>
      <w:proofErr w:type="spellEnd"/>
      <w:r w:rsidRPr="00844E3A">
        <w:rPr>
          <w:rFonts w:ascii="Tahoma" w:eastAsia="Times New Roman" w:hAnsi="Tahoma" w:cs="Tahoma"/>
          <w:color w:val="151515"/>
          <w:sz w:val="20"/>
          <w:szCs w:val="20"/>
          <w:shd w:val="clear" w:color="auto" w:fill="FFFFFF"/>
          <w:lang w:eastAsia="ru-RU"/>
        </w:rPr>
        <w:t xml:space="preserve"> о причине изменений сделать обязательным к заполнению, при этом системой их не </w:t>
      </w:r>
      <w:proofErr w:type="spellStart"/>
      <w:r w:rsidRPr="00844E3A">
        <w:rPr>
          <w:rFonts w:ascii="Tahoma" w:eastAsia="Times New Roman" w:hAnsi="Tahoma" w:cs="Tahoma"/>
          <w:color w:val="151515"/>
          <w:sz w:val="20"/>
          <w:szCs w:val="20"/>
          <w:shd w:val="clear" w:color="auto" w:fill="FFFFFF"/>
          <w:lang w:eastAsia="ru-RU"/>
        </w:rPr>
        <w:t>предзаполнять</w:t>
      </w:r>
      <w:proofErr w:type="spellEnd"/>
      <w:r w:rsidRPr="00844E3A">
        <w:rPr>
          <w:rFonts w:ascii="Tahoma" w:eastAsia="Times New Roman" w:hAnsi="Tahoma" w:cs="Tahoma"/>
          <w:color w:val="151515"/>
          <w:sz w:val="20"/>
          <w:szCs w:val="20"/>
          <w:shd w:val="clear" w:color="auto" w:fill="FFFFFF"/>
          <w:lang w:eastAsia="ru-RU"/>
        </w:rPr>
        <w:t>, пользователь обязательно должен выбрать один из вариантов самостоятельно</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2. </w:t>
      </w:r>
      <w:r w:rsidRPr="00844E3A">
        <w:rPr>
          <w:rFonts w:ascii="Tahoma" w:eastAsia="Times New Roman" w:hAnsi="Tahoma" w:cs="Tahoma"/>
          <w:b/>
          <w:bCs/>
          <w:color w:val="151515"/>
          <w:sz w:val="20"/>
          <w:szCs w:val="20"/>
          <w:shd w:val="clear" w:color="auto" w:fill="FFFFFF"/>
          <w:lang w:eastAsia="ru-RU"/>
        </w:rPr>
        <w:t>Веб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2.1. на Шаге2 </w:t>
      </w:r>
      <w:proofErr w:type="spellStart"/>
      <w:r w:rsidRPr="00844E3A">
        <w:rPr>
          <w:rFonts w:ascii="Tahoma" w:eastAsia="Times New Roman" w:hAnsi="Tahoma" w:cs="Tahoma"/>
          <w:color w:val="151515"/>
          <w:sz w:val="20"/>
          <w:szCs w:val="20"/>
          <w:shd w:val="clear" w:color="auto" w:fill="FFFFFF"/>
          <w:lang w:eastAsia="ru-RU"/>
        </w:rPr>
        <w:t>радиобаттоны</w:t>
      </w:r>
      <w:proofErr w:type="spellEnd"/>
      <w:r w:rsidRPr="00844E3A">
        <w:rPr>
          <w:rFonts w:ascii="Tahoma" w:eastAsia="Times New Roman" w:hAnsi="Tahoma" w:cs="Tahoma"/>
          <w:color w:val="151515"/>
          <w:sz w:val="20"/>
          <w:szCs w:val="20"/>
          <w:shd w:val="clear" w:color="auto" w:fill="FFFFFF"/>
          <w:lang w:eastAsia="ru-RU"/>
        </w:rPr>
        <w:t xml:space="preserve"> о причине изменений сделать обязательным к заполнению, при этом системой их не </w:t>
      </w:r>
      <w:proofErr w:type="spellStart"/>
      <w:r w:rsidRPr="00844E3A">
        <w:rPr>
          <w:rFonts w:ascii="Tahoma" w:eastAsia="Times New Roman" w:hAnsi="Tahoma" w:cs="Tahoma"/>
          <w:color w:val="151515"/>
          <w:sz w:val="20"/>
          <w:szCs w:val="20"/>
          <w:shd w:val="clear" w:color="auto" w:fill="FFFFFF"/>
          <w:lang w:eastAsia="ru-RU"/>
        </w:rPr>
        <w:t>предзаполнять</w:t>
      </w:r>
      <w:proofErr w:type="spellEnd"/>
      <w:r w:rsidRPr="00844E3A">
        <w:rPr>
          <w:rFonts w:ascii="Tahoma" w:eastAsia="Times New Roman" w:hAnsi="Tahoma" w:cs="Tahoma"/>
          <w:color w:val="151515"/>
          <w:sz w:val="20"/>
          <w:szCs w:val="20"/>
          <w:shd w:val="clear" w:color="auto" w:fill="FFFFFF"/>
          <w:lang w:eastAsia="ru-RU"/>
        </w:rPr>
        <w:t>, пользователь обязательно должен выбрать один из вариантов самостоятельно</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2.2. на Шаге2 при переключении пользователем </w:t>
      </w:r>
      <w:proofErr w:type="spellStart"/>
      <w:r w:rsidRPr="00844E3A">
        <w:rPr>
          <w:rFonts w:ascii="Tahoma" w:eastAsia="Times New Roman" w:hAnsi="Tahoma" w:cs="Tahoma"/>
          <w:color w:val="151515"/>
          <w:sz w:val="20"/>
          <w:szCs w:val="20"/>
          <w:shd w:val="clear" w:color="auto" w:fill="FFFFFF"/>
          <w:lang w:eastAsia="ru-RU"/>
        </w:rPr>
        <w:t>радиобаттона</w:t>
      </w:r>
      <w:proofErr w:type="spellEnd"/>
      <w:r w:rsidRPr="00844E3A">
        <w:rPr>
          <w:rFonts w:ascii="Tahoma" w:eastAsia="Times New Roman" w:hAnsi="Tahoma" w:cs="Tahoma"/>
          <w:color w:val="151515"/>
          <w:sz w:val="20"/>
          <w:szCs w:val="20"/>
          <w:shd w:val="clear" w:color="auto" w:fill="FFFFFF"/>
          <w:lang w:eastAsia="ru-RU"/>
        </w:rPr>
        <w:t xml:space="preserve"> необходимо сохранять активность кнопки "Далее". сейчас если пользователь переключает </w:t>
      </w:r>
      <w:proofErr w:type="spellStart"/>
      <w:r w:rsidRPr="00844E3A">
        <w:rPr>
          <w:rFonts w:ascii="Tahoma" w:eastAsia="Times New Roman" w:hAnsi="Tahoma" w:cs="Tahoma"/>
          <w:color w:val="151515"/>
          <w:sz w:val="20"/>
          <w:szCs w:val="20"/>
          <w:shd w:val="clear" w:color="auto" w:fill="FFFFFF"/>
          <w:lang w:eastAsia="ru-RU"/>
        </w:rPr>
        <w:t>радиобаттон</w:t>
      </w:r>
      <w:proofErr w:type="spellEnd"/>
      <w:r w:rsidRPr="00844E3A">
        <w:rPr>
          <w:rFonts w:ascii="Tahoma" w:eastAsia="Times New Roman" w:hAnsi="Tahoma" w:cs="Tahoma"/>
          <w:color w:val="151515"/>
          <w:sz w:val="20"/>
          <w:szCs w:val="20"/>
          <w:shd w:val="clear" w:color="auto" w:fill="FFFFFF"/>
          <w:lang w:eastAsia="ru-RU"/>
        </w:rPr>
        <w:t>, а затем возвращается к первоначальному значению, то «Далее» становится неактивной.</w:t>
      </w:r>
    </w:p>
    <w:p w14:paraId="1105E4A2" w14:textId="77777777" w:rsidR="00C563C6" w:rsidRPr="00844E3A" w:rsidRDefault="00C563C6" w:rsidP="00C563C6">
      <w:pPr>
        <w:spacing w:after="0" w:line="240" w:lineRule="auto"/>
        <w:rPr>
          <w:rFonts w:ascii="Tahoma" w:eastAsia="Times New Roman" w:hAnsi="Tahoma" w:cs="Tahoma"/>
          <w:sz w:val="20"/>
          <w:szCs w:val="20"/>
          <w:lang w:eastAsia="ru-RU"/>
        </w:rPr>
      </w:pPr>
    </w:p>
    <w:p w14:paraId="2A20C437" w14:textId="77777777" w:rsidR="00C563C6" w:rsidRPr="00844E3A" w:rsidRDefault="00C563C6" w:rsidP="00C563C6">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b/>
          <w:bCs/>
          <w:color w:val="151515"/>
          <w:sz w:val="20"/>
          <w:szCs w:val="20"/>
          <w:shd w:val="clear" w:color="auto" w:fill="FFFFFF"/>
          <w:lang w:eastAsia="ru-RU"/>
        </w:rPr>
        <w:t xml:space="preserve">3. </w:t>
      </w:r>
      <w:proofErr w:type="spellStart"/>
      <w:r w:rsidRPr="00844E3A">
        <w:rPr>
          <w:rFonts w:ascii="Tahoma" w:eastAsia="Times New Roman" w:hAnsi="Tahoma" w:cs="Tahoma"/>
          <w:b/>
          <w:bCs/>
          <w:color w:val="151515"/>
          <w:sz w:val="20"/>
          <w:szCs w:val="20"/>
          <w:shd w:val="clear" w:color="auto" w:fill="FFFFFF"/>
          <w:lang w:eastAsia="ru-RU"/>
        </w:rPr>
        <w:t>Адаптив</w:t>
      </w:r>
      <w:proofErr w:type="spellEnd"/>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3.1. на Шаге2 </w:t>
      </w:r>
      <w:proofErr w:type="spellStart"/>
      <w:r w:rsidRPr="00844E3A">
        <w:rPr>
          <w:rFonts w:ascii="Tahoma" w:eastAsia="Times New Roman" w:hAnsi="Tahoma" w:cs="Tahoma"/>
          <w:color w:val="151515"/>
          <w:sz w:val="20"/>
          <w:szCs w:val="20"/>
          <w:shd w:val="clear" w:color="auto" w:fill="FFFFFF"/>
          <w:lang w:eastAsia="ru-RU"/>
        </w:rPr>
        <w:t>радиобаттоны</w:t>
      </w:r>
      <w:proofErr w:type="spellEnd"/>
      <w:r w:rsidRPr="00844E3A">
        <w:rPr>
          <w:rFonts w:ascii="Tahoma" w:eastAsia="Times New Roman" w:hAnsi="Tahoma" w:cs="Tahoma"/>
          <w:color w:val="151515"/>
          <w:sz w:val="20"/>
          <w:szCs w:val="20"/>
          <w:shd w:val="clear" w:color="auto" w:fill="FFFFFF"/>
          <w:lang w:eastAsia="ru-RU"/>
        </w:rPr>
        <w:t xml:space="preserve"> о причине изменений сделать обязательным к заполнению, при этом системой их не </w:t>
      </w:r>
      <w:proofErr w:type="spellStart"/>
      <w:r w:rsidRPr="00844E3A">
        <w:rPr>
          <w:rFonts w:ascii="Tahoma" w:eastAsia="Times New Roman" w:hAnsi="Tahoma" w:cs="Tahoma"/>
          <w:color w:val="151515"/>
          <w:sz w:val="20"/>
          <w:szCs w:val="20"/>
          <w:shd w:val="clear" w:color="auto" w:fill="FFFFFF"/>
          <w:lang w:eastAsia="ru-RU"/>
        </w:rPr>
        <w:t>предзаполнять</w:t>
      </w:r>
      <w:proofErr w:type="spellEnd"/>
      <w:r w:rsidRPr="00844E3A">
        <w:rPr>
          <w:rFonts w:ascii="Tahoma" w:eastAsia="Times New Roman" w:hAnsi="Tahoma" w:cs="Tahoma"/>
          <w:color w:val="151515"/>
          <w:sz w:val="20"/>
          <w:szCs w:val="20"/>
          <w:shd w:val="clear" w:color="auto" w:fill="FFFFFF"/>
          <w:lang w:eastAsia="ru-RU"/>
        </w:rPr>
        <w:t>, пользователь обязательно должен выбрать один из вариантов самостоятельно</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3.2. на Шаге2 при переключении пользователем </w:t>
      </w:r>
      <w:proofErr w:type="spellStart"/>
      <w:r w:rsidRPr="00844E3A">
        <w:rPr>
          <w:rFonts w:ascii="Tahoma" w:eastAsia="Times New Roman" w:hAnsi="Tahoma" w:cs="Tahoma"/>
          <w:color w:val="151515"/>
          <w:sz w:val="20"/>
          <w:szCs w:val="20"/>
          <w:shd w:val="clear" w:color="auto" w:fill="FFFFFF"/>
          <w:lang w:eastAsia="ru-RU"/>
        </w:rPr>
        <w:t>радиобаттона</w:t>
      </w:r>
      <w:proofErr w:type="spellEnd"/>
      <w:r w:rsidRPr="00844E3A">
        <w:rPr>
          <w:rFonts w:ascii="Tahoma" w:eastAsia="Times New Roman" w:hAnsi="Tahoma" w:cs="Tahoma"/>
          <w:color w:val="151515"/>
          <w:sz w:val="20"/>
          <w:szCs w:val="20"/>
          <w:shd w:val="clear" w:color="auto" w:fill="FFFFFF"/>
          <w:lang w:eastAsia="ru-RU"/>
        </w:rPr>
        <w:t xml:space="preserve"> необходимо сохранять активность кнопки "Далее". сейчас если пользователь переключает </w:t>
      </w:r>
      <w:proofErr w:type="spellStart"/>
      <w:r w:rsidRPr="00844E3A">
        <w:rPr>
          <w:rFonts w:ascii="Tahoma" w:eastAsia="Times New Roman" w:hAnsi="Tahoma" w:cs="Tahoma"/>
          <w:color w:val="151515"/>
          <w:sz w:val="20"/>
          <w:szCs w:val="20"/>
          <w:shd w:val="clear" w:color="auto" w:fill="FFFFFF"/>
          <w:lang w:eastAsia="ru-RU"/>
        </w:rPr>
        <w:t>радиобаттон</w:t>
      </w:r>
      <w:proofErr w:type="spellEnd"/>
      <w:r w:rsidRPr="00844E3A">
        <w:rPr>
          <w:rFonts w:ascii="Tahoma" w:eastAsia="Times New Roman" w:hAnsi="Tahoma" w:cs="Tahoma"/>
          <w:color w:val="151515"/>
          <w:sz w:val="20"/>
          <w:szCs w:val="20"/>
          <w:shd w:val="clear" w:color="auto" w:fill="FFFFFF"/>
          <w:lang w:eastAsia="ru-RU"/>
        </w:rPr>
        <w:t>, а затем возвращается к первоначальному значению, то «Далее» становится неактивной.</w:t>
      </w:r>
    </w:p>
    <w:p w14:paraId="46142FA5" w14:textId="77777777" w:rsidR="00C563C6" w:rsidRPr="00844E3A" w:rsidRDefault="00C563C6" w:rsidP="00C563C6">
      <w:pPr>
        <w:spacing w:after="0" w:line="240" w:lineRule="auto"/>
        <w:rPr>
          <w:rFonts w:ascii="Tahoma" w:eastAsia="Times New Roman" w:hAnsi="Tahoma" w:cs="Tahoma"/>
          <w:color w:val="151515"/>
          <w:sz w:val="20"/>
          <w:szCs w:val="20"/>
          <w:shd w:val="clear" w:color="auto" w:fill="FFFFFF"/>
          <w:lang w:eastAsia="ru-RU"/>
        </w:rPr>
      </w:pPr>
    </w:p>
    <w:p w14:paraId="0F74B997"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Корректировки формы Операции по лицевому счёту – Изменились данные собственника, помещения, счетчика – Данные по счетчику (Задача 87540).</w:t>
      </w:r>
    </w:p>
    <w:p w14:paraId="0C0097DF"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1.1. на Шаге2 при выборе клиентом «Новый ПУ» не выводить уведомление "Укажите новые данные. Поля, где изменений нет, оставьте незаполненными". вместо него нужно выводить </w:t>
      </w:r>
      <w:r w:rsidRPr="00844E3A">
        <w:rPr>
          <w:rFonts w:ascii="Tahoma" w:eastAsia="Times New Roman" w:hAnsi="Tahoma" w:cs="Tahoma"/>
          <w:color w:val="151515"/>
          <w:sz w:val="20"/>
          <w:szCs w:val="20"/>
          <w:shd w:val="clear" w:color="auto" w:fill="FFFFFF"/>
          <w:lang w:eastAsia="ru-RU"/>
        </w:rPr>
        <w:lastRenderedPageBreak/>
        <w:t>уведомление, что понадобится приложение документов на Шаге4 (как в веб) "На 4 шаге нужно приложить Акт установки прибора учета и Паспорт прибора учета"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1.2. на Шаге2 после выбора модели ПУ необходимо исключить перекрытие списка значений кнопками «Назад», «Далее». значения должны быть доступны для выбора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1.3. на Шаге3 после выбора модели ПУ должен работать </w:t>
      </w:r>
      <w:proofErr w:type="spellStart"/>
      <w:r w:rsidRPr="00844E3A">
        <w:rPr>
          <w:rFonts w:ascii="Tahoma" w:eastAsia="Times New Roman" w:hAnsi="Tahoma" w:cs="Tahoma"/>
          <w:color w:val="151515"/>
          <w:sz w:val="20"/>
          <w:szCs w:val="20"/>
          <w:shd w:val="clear" w:color="auto" w:fill="FFFFFF"/>
          <w:lang w:eastAsia="ru-RU"/>
        </w:rPr>
        <w:t>скролл</w:t>
      </w:r>
      <w:proofErr w:type="spellEnd"/>
    </w:p>
    <w:p w14:paraId="0DCEFA77"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7FE509BC" wp14:editId="10B362F7">
            <wp:extent cx="2139246" cy="4773283"/>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145584" cy="4787424"/>
                    </a:xfrm>
                    <a:prstGeom prst="rect">
                      <a:avLst/>
                    </a:prstGeom>
                  </pic:spPr>
                </pic:pic>
              </a:graphicData>
            </a:graphic>
          </wp:inline>
        </w:drawing>
      </w:r>
    </w:p>
    <w:p w14:paraId="586B6066"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1.4. на Шаге2 при выборе модели ПУ необходимо отражать весть перечень ПУ из справочника, как в веб и </w:t>
      </w:r>
      <w:proofErr w:type="spellStart"/>
      <w:r w:rsidRPr="00844E3A">
        <w:rPr>
          <w:rFonts w:ascii="Tahoma" w:eastAsia="Times New Roman" w:hAnsi="Tahoma" w:cs="Tahoma"/>
          <w:color w:val="151515"/>
          <w:sz w:val="20"/>
          <w:szCs w:val="20"/>
          <w:shd w:val="clear" w:color="auto" w:fill="FFFFFF"/>
          <w:lang w:eastAsia="ru-RU"/>
        </w:rPr>
        <w:t>адаптиве</w:t>
      </w:r>
      <w:proofErr w:type="spellEnd"/>
      <w:r w:rsidRPr="00844E3A">
        <w:rPr>
          <w:rFonts w:ascii="Tahoma" w:eastAsia="Times New Roman" w:hAnsi="Tahoma" w:cs="Tahoma"/>
          <w:color w:val="151515"/>
          <w:sz w:val="20"/>
          <w:szCs w:val="20"/>
          <w:shd w:val="clear" w:color="auto" w:fill="FFFFFF"/>
          <w:lang w:eastAsia="ru-RU"/>
        </w:rPr>
        <w:t>. сейчас отражается только часть списка</w:t>
      </w:r>
    </w:p>
    <w:p w14:paraId="2A5E1999"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4CE86656" wp14:editId="0AAACB76">
            <wp:extent cx="4449696" cy="4128997"/>
            <wp:effectExtent l="0" t="0" r="8255" b="508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455238" cy="4134140"/>
                    </a:xfrm>
                    <a:prstGeom prst="rect">
                      <a:avLst/>
                    </a:prstGeom>
                  </pic:spPr>
                </pic:pic>
              </a:graphicData>
            </a:graphic>
          </wp:inline>
        </w:drawing>
      </w:r>
    </w:p>
    <w:p w14:paraId="7708D5AD"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1.5. на Шаге2 при переходе в следующее поле для заполнения не сворачивать клавиатуру. сейчас для вызова необходимо выполнить повторный клик в это же поле, необходимо исключить повторный клик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p>
    <w:p w14:paraId="28FA388C" w14:textId="77777777" w:rsidR="00C563C6" w:rsidRPr="00844E3A" w:rsidRDefault="00C563C6" w:rsidP="00C563C6">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color w:val="151515"/>
          <w:sz w:val="20"/>
          <w:szCs w:val="20"/>
          <w:shd w:val="clear" w:color="auto" w:fill="FFFFFF"/>
          <w:lang w:eastAsia="ru-RU"/>
        </w:rPr>
        <w:t>2. </w:t>
      </w:r>
      <w:r w:rsidRPr="00844E3A">
        <w:rPr>
          <w:rFonts w:ascii="Tahoma" w:eastAsia="Times New Roman" w:hAnsi="Tahoma" w:cs="Tahoma"/>
          <w:b/>
          <w:bCs/>
          <w:color w:val="151515"/>
          <w:sz w:val="20"/>
          <w:szCs w:val="20"/>
          <w:shd w:val="clear" w:color="auto" w:fill="FFFFFF"/>
          <w:lang w:eastAsia="ru-RU"/>
        </w:rPr>
        <w:t>Веб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2.1. на Шаге2 при выборе клиентом параметра «Новый ПУ» удалить вывод уведомления о необходимости предоставить документы отдельным окном</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2.2. на Шаге 2 разместить уведомление, как в МП «Данные о счетчике содержатся в Паспорте прибора учёта, Акте установки прибора учета и Акте поверки прибора учета».</w:t>
      </w:r>
    </w:p>
    <w:p w14:paraId="22581F83" w14:textId="77777777" w:rsidR="00C563C6" w:rsidRPr="00844E3A" w:rsidRDefault="00C563C6" w:rsidP="00C563C6">
      <w:pPr>
        <w:spacing w:after="0" w:line="240" w:lineRule="auto"/>
        <w:rPr>
          <w:rFonts w:ascii="Tahoma" w:eastAsia="Times New Roman" w:hAnsi="Tahoma" w:cs="Tahoma"/>
          <w:sz w:val="20"/>
          <w:szCs w:val="20"/>
          <w:lang w:eastAsia="ru-RU"/>
        </w:rPr>
      </w:pPr>
    </w:p>
    <w:p w14:paraId="29BDB776"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 xml:space="preserve">3. </w:t>
      </w:r>
      <w:proofErr w:type="spellStart"/>
      <w:r w:rsidRPr="00844E3A">
        <w:rPr>
          <w:rFonts w:ascii="Tahoma" w:eastAsia="Times New Roman" w:hAnsi="Tahoma" w:cs="Tahoma"/>
          <w:b/>
          <w:bCs/>
          <w:color w:val="151515"/>
          <w:sz w:val="20"/>
          <w:szCs w:val="20"/>
          <w:shd w:val="clear" w:color="auto" w:fill="FFFFFF"/>
          <w:lang w:eastAsia="ru-RU"/>
        </w:rPr>
        <w:t>Адаптив</w:t>
      </w:r>
      <w:proofErr w:type="spellEnd"/>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3.1. на Шаге2 при выборе клиентом параметра «Новый ПУ» удалить вывод уведомления о необходимости предоставить документы отдельным окном</w:t>
      </w:r>
    </w:p>
    <w:p w14:paraId="6E33FFA8"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554C15A7" wp14:editId="62E792D0">
            <wp:extent cx="2242868" cy="4947722"/>
            <wp:effectExtent l="0" t="0" r="5080" b="5715"/>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245077" cy="4952594"/>
                    </a:xfrm>
                    <a:prstGeom prst="rect">
                      <a:avLst/>
                    </a:prstGeom>
                  </pic:spPr>
                </pic:pic>
              </a:graphicData>
            </a:graphic>
          </wp:inline>
        </w:drawing>
      </w:r>
    </w:p>
    <w:p w14:paraId="5BE3CF68"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3.2. на Шаге 2 разместить уведомление, как в МП «Данные о счетчике содержатся в Паспорте прибора учёта, Акте установки прибора учета и Акте поверки прибора учета»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3.3. на Шаге2 исправить ошибочный вывод сообщения «Дата выпуска не может быть позже текущей даты» при корректном заполнении полей «Дата выпуска», «Дата установки»</w:t>
      </w:r>
    </w:p>
    <w:p w14:paraId="4D98C0E4"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68F82C06" wp14:editId="13BDC2B1">
            <wp:extent cx="2298392" cy="5000984"/>
            <wp:effectExtent l="0" t="0" r="6985"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306826" cy="5019336"/>
                    </a:xfrm>
                    <a:prstGeom prst="rect">
                      <a:avLst/>
                    </a:prstGeom>
                  </pic:spPr>
                </pic:pic>
              </a:graphicData>
            </a:graphic>
          </wp:inline>
        </w:drawing>
      </w:r>
    </w:p>
    <w:p w14:paraId="782CCB2F"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3.4. на Шаге2 исправить ошибочный вывод уведомлений в полях "Дата последней поверки" и "Дата следующей поверки": на </w:t>
      </w:r>
      <w:proofErr w:type="spellStart"/>
      <w:r w:rsidRPr="00844E3A">
        <w:rPr>
          <w:rFonts w:ascii="Tahoma" w:eastAsia="Times New Roman" w:hAnsi="Tahoma" w:cs="Tahoma"/>
          <w:color w:val="151515"/>
          <w:sz w:val="20"/>
          <w:szCs w:val="20"/>
          <w:shd w:val="clear" w:color="auto" w:fill="FFFFFF"/>
          <w:lang w:eastAsia="ru-RU"/>
        </w:rPr>
        <w:t>скрине</w:t>
      </w:r>
      <w:proofErr w:type="spellEnd"/>
      <w:r w:rsidRPr="00844E3A">
        <w:rPr>
          <w:rFonts w:ascii="Tahoma" w:eastAsia="Times New Roman" w:hAnsi="Tahoma" w:cs="Tahoma"/>
          <w:color w:val="151515"/>
          <w:sz w:val="20"/>
          <w:szCs w:val="20"/>
          <w:shd w:val="clear" w:color="auto" w:fill="FFFFFF"/>
          <w:lang w:eastAsia="ru-RU"/>
        </w:rPr>
        <w:t xml:space="preserve"> отображено, что при вводе данных, соответствующих условиям, выводится уведомление о неправильном заполнении</w:t>
      </w:r>
    </w:p>
    <w:p w14:paraId="697BBA8A"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71E2B1FA" wp14:editId="20D2AE12">
            <wp:extent cx="2781300" cy="6048375"/>
            <wp:effectExtent l="0" t="0" r="0" b="9525"/>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781300" cy="6048375"/>
                    </a:xfrm>
                    <a:prstGeom prst="rect">
                      <a:avLst/>
                    </a:prstGeom>
                  </pic:spPr>
                </pic:pic>
              </a:graphicData>
            </a:graphic>
          </wp:inline>
        </w:drawing>
      </w:r>
    </w:p>
    <w:p w14:paraId="4AB032B3" w14:textId="77777777" w:rsidR="00C563C6" w:rsidRPr="00844E3A" w:rsidRDefault="00C563C6" w:rsidP="00C563C6">
      <w:pPr>
        <w:spacing w:after="0" w:line="240" w:lineRule="auto"/>
        <w:rPr>
          <w:rFonts w:ascii="Tahoma" w:hAnsi="Tahoma" w:cs="Tahoma"/>
          <w:b/>
          <w:sz w:val="20"/>
          <w:szCs w:val="20"/>
        </w:rPr>
      </w:pPr>
    </w:p>
    <w:p w14:paraId="6495CC73" w14:textId="77777777" w:rsidR="00C563C6" w:rsidRPr="00844E3A" w:rsidRDefault="00C563C6" w:rsidP="00C563C6">
      <w:pPr>
        <w:spacing w:after="0" w:line="240" w:lineRule="auto"/>
        <w:rPr>
          <w:rFonts w:ascii="Tahoma" w:hAnsi="Tahoma" w:cs="Tahoma"/>
          <w:b/>
          <w:sz w:val="20"/>
          <w:szCs w:val="20"/>
        </w:rPr>
      </w:pPr>
    </w:p>
    <w:p w14:paraId="61D1464B"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Корректировки формы Операции по лицевому счёту – Изменились данные собственника, помещения, счетчика – Данные по помещению (Задача 87574).</w:t>
      </w:r>
    </w:p>
    <w:p w14:paraId="3482A861"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1. МП</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1.1. на Шаге2 удалить уведомление "Если в вашем помещении никто не проживает, то расчет КУ будет производиться по количеству прописанных или собственников"</w:t>
      </w:r>
      <w:r w:rsidRPr="00844E3A">
        <w:rPr>
          <w:rFonts w:ascii="Tahoma" w:eastAsia="Times New Roman" w:hAnsi="Tahoma" w:cs="Tahoma"/>
          <w:color w:val="151515"/>
          <w:sz w:val="20"/>
          <w:szCs w:val="20"/>
          <w:lang w:eastAsia="ru-RU"/>
        </w:rPr>
        <w:br/>
      </w:r>
    </w:p>
    <w:p w14:paraId="138251C1"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4D6CB1E5" wp14:editId="5DF1715C">
            <wp:extent cx="2265290" cy="4126912"/>
            <wp:effectExtent l="0" t="0" r="1905" b="6985"/>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275724" cy="4145921"/>
                    </a:xfrm>
                    <a:prstGeom prst="rect">
                      <a:avLst/>
                    </a:prstGeom>
                  </pic:spPr>
                </pic:pic>
              </a:graphicData>
            </a:graphic>
          </wp:inline>
        </w:drawing>
      </w:r>
    </w:p>
    <w:p w14:paraId="09871BA7"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1.2. на Шаге2 удалить уведомление "Если требуется изменить иные параметры по помещению - опишите это в свободной форме"</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вместо подсказки "Введите иные параметры по помещению" отображать подсказку "Укажите иные параметры"</w:t>
      </w:r>
      <w:r w:rsidRPr="00844E3A">
        <w:rPr>
          <w:rFonts w:ascii="Tahoma" w:eastAsia="Times New Roman" w:hAnsi="Tahoma" w:cs="Tahoma"/>
          <w:color w:val="151515"/>
          <w:sz w:val="20"/>
          <w:szCs w:val="20"/>
          <w:lang w:eastAsia="ru-RU"/>
        </w:rPr>
        <w:br/>
      </w:r>
    </w:p>
    <w:p w14:paraId="1F3C9489"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1296C817" wp14:editId="3D86E2E3">
            <wp:extent cx="2632468" cy="4729612"/>
            <wp:effectExtent l="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642116" cy="4746947"/>
                    </a:xfrm>
                    <a:prstGeom prst="rect">
                      <a:avLst/>
                    </a:prstGeom>
                  </pic:spPr>
                </pic:pic>
              </a:graphicData>
            </a:graphic>
          </wp:inline>
        </w:drawing>
      </w:r>
    </w:p>
    <w:p w14:paraId="721B0E74"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1.3. на Шаге2 должна существовать возможность поставить количество прописанных – 0. при вводе клиентом в поле "Количество прописанных" значение 0 не требуется выводить уведомление об ошибке, следует пропускать клиента на следующий шаг</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1.4. на Шаге2 необходимо реализовать онлайн проверку на правильность заполнения даты в поле «Когда изменилось количество» в момент заполнения. при неправильном заполнении, т.е. при </w:t>
      </w:r>
      <w:proofErr w:type="spellStart"/>
      <w:r w:rsidRPr="00844E3A">
        <w:rPr>
          <w:rFonts w:ascii="Tahoma" w:eastAsia="Times New Roman" w:hAnsi="Tahoma" w:cs="Tahoma"/>
          <w:color w:val="151515"/>
          <w:sz w:val="20"/>
          <w:szCs w:val="20"/>
          <w:shd w:val="clear" w:color="auto" w:fill="FFFFFF"/>
          <w:lang w:eastAsia="ru-RU"/>
        </w:rPr>
        <w:t>недостаточноом</w:t>
      </w:r>
      <w:proofErr w:type="spellEnd"/>
      <w:r w:rsidRPr="00844E3A">
        <w:rPr>
          <w:rFonts w:ascii="Tahoma" w:eastAsia="Times New Roman" w:hAnsi="Tahoma" w:cs="Tahoma"/>
          <w:color w:val="151515"/>
          <w:sz w:val="20"/>
          <w:szCs w:val="20"/>
          <w:shd w:val="clear" w:color="auto" w:fill="FFFFFF"/>
          <w:lang w:eastAsia="ru-RU"/>
        </w:rPr>
        <w:t xml:space="preserve"> количестве знаков, выводить сообщение о неверном формате</w:t>
      </w:r>
    </w:p>
    <w:p w14:paraId="13066B4F"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1.5. на Шаге4 выводить список документов, как в веб:</w:t>
      </w:r>
      <w:r w:rsidRPr="00844E3A">
        <w:rPr>
          <w:rFonts w:ascii="Tahoma" w:eastAsia="Times New Roman" w:hAnsi="Tahoma" w:cs="Tahoma"/>
          <w:color w:val="151515"/>
          <w:sz w:val="20"/>
          <w:szCs w:val="20"/>
          <w:lang w:eastAsia="ru-RU"/>
        </w:rPr>
        <w:br/>
      </w:r>
    </w:p>
    <w:p w14:paraId="784F7037" w14:textId="77777777" w:rsidR="00C563C6" w:rsidRPr="00844E3A" w:rsidRDefault="00C563C6" w:rsidP="00C563C6">
      <w:pPr>
        <w:numPr>
          <w:ilvl w:val="0"/>
          <w:numId w:val="130"/>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Документы, подтверждающие изменения данных по помещению*</w:t>
      </w:r>
      <w:r w:rsidRPr="00844E3A">
        <w:rPr>
          <w:rFonts w:ascii="Tahoma" w:eastAsia="Times New Roman" w:hAnsi="Tahoma" w:cs="Tahoma"/>
          <w:color w:val="151515"/>
          <w:sz w:val="20"/>
          <w:szCs w:val="20"/>
          <w:lang w:eastAsia="ru-RU"/>
        </w:rPr>
        <w:br/>
        <w:t>Документ, удостоверяющий личность</w:t>
      </w:r>
      <w:r w:rsidRPr="00844E3A">
        <w:rPr>
          <w:rFonts w:ascii="Tahoma" w:eastAsia="Times New Roman" w:hAnsi="Tahoma" w:cs="Tahoma"/>
          <w:color w:val="151515"/>
          <w:sz w:val="20"/>
          <w:szCs w:val="20"/>
          <w:lang w:eastAsia="ru-RU"/>
        </w:rPr>
        <w:br/>
        <w:t>Документ подтверждающий состав семьи (при наличии)</w:t>
      </w:r>
    </w:p>
    <w:p w14:paraId="1A90E8DE" w14:textId="77777777" w:rsidR="00C563C6" w:rsidRPr="00844E3A" w:rsidRDefault="00C563C6" w:rsidP="00C563C6">
      <w:pPr>
        <w:spacing w:after="0" w:line="240" w:lineRule="auto"/>
        <w:rPr>
          <w:rFonts w:ascii="Tahoma" w:eastAsia="Times New Roman" w:hAnsi="Tahoma" w:cs="Tahoma"/>
          <w:sz w:val="20"/>
          <w:szCs w:val="20"/>
          <w:lang w:eastAsia="ru-RU"/>
        </w:rPr>
      </w:pPr>
    </w:p>
    <w:p w14:paraId="44423BEE"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2. </w:t>
      </w:r>
      <w:r w:rsidRPr="00844E3A">
        <w:rPr>
          <w:rFonts w:ascii="Tahoma" w:eastAsia="Times New Roman" w:hAnsi="Tahoma" w:cs="Tahoma"/>
          <w:b/>
          <w:bCs/>
          <w:color w:val="151515"/>
          <w:sz w:val="20"/>
          <w:szCs w:val="20"/>
          <w:shd w:val="clear" w:color="auto" w:fill="FFFFFF"/>
          <w:lang w:eastAsia="ru-RU"/>
        </w:rPr>
        <w:t>Веб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2.1. на Шаге2 поле «Другое» нужно разместить внизу формы после всех других полей, как в МП. Под полем "Другое" вывести описание: Если требуется изменить иные параметры по помещению, опишите это в свободной форме</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вместо подсказки "Введите данные" отображать подсказку "Укажите иные параметры"</w:t>
      </w:r>
    </w:p>
    <w:p w14:paraId="3C01E48A"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7ABAF1B5" wp14:editId="70D7A563">
            <wp:extent cx="3424687" cy="439663"/>
            <wp:effectExtent l="0" t="0" r="4445"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456212" cy="443710"/>
                    </a:xfrm>
                    <a:prstGeom prst="rect">
                      <a:avLst/>
                    </a:prstGeom>
                  </pic:spPr>
                </pic:pic>
              </a:graphicData>
            </a:graphic>
          </wp:inline>
        </w:drawing>
      </w:r>
    </w:p>
    <w:p w14:paraId="2FA95C1F"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2.2. на Шаге2 необходимо реализовать онлайн проверку на правильность заполнения даты в поле «Когда изменилось количество» в момент заполнения. при неправильном заполнении, т.е. при недостаточном количестве знаков, выводить сообщение о неверном формате</w:t>
      </w:r>
    </w:p>
    <w:p w14:paraId="0F3FF0E0"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1BF0B1E4" wp14:editId="7BE53318">
            <wp:extent cx="3721462" cy="824649"/>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750562" cy="831097"/>
                    </a:xfrm>
                    <a:prstGeom prst="rect">
                      <a:avLst/>
                    </a:prstGeom>
                  </pic:spPr>
                </pic:pic>
              </a:graphicData>
            </a:graphic>
          </wp:inline>
        </w:drawing>
      </w:r>
    </w:p>
    <w:p w14:paraId="23086C29"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p>
    <w:p w14:paraId="152A2FDF"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 xml:space="preserve">3. </w:t>
      </w:r>
      <w:proofErr w:type="spellStart"/>
      <w:r w:rsidRPr="00844E3A">
        <w:rPr>
          <w:rFonts w:ascii="Tahoma" w:eastAsia="Times New Roman" w:hAnsi="Tahoma" w:cs="Tahoma"/>
          <w:b/>
          <w:bCs/>
          <w:color w:val="151515"/>
          <w:sz w:val="20"/>
          <w:szCs w:val="20"/>
          <w:shd w:val="clear" w:color="auto" w:fill="FFFFFF"/>
          <w:lang w:eastAsia="ru-RU"/>
        </w:rPr>
        <w:t>Адаптив</w:t>
      </w:r>
      <w:proofErr w:type="spellEnd"/>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3.1. на Шаге2 в поле «Тип </w:t>
      </w:r>
      <w:proofErr w:type="spellStart"/>
      <w:r w:rsidRPr="00844E3A">
        <w:rPr>
          <w:rFonts w:ascii="Tahoma" w:eastAsia="Times New Roman" w:hAnsi="Tahoma" w:cs="Tahoma"/>
          <w:color w:val="151515"/>
          <w:sz w:val="20"/>
          <w:szCs w:val="20"/>
          <w:shd w:val="clear" w:color="auto" w:fill="FFFFFF"/>
          <w:lang w:eastAsia="ru-RU"/>
        </w:rPr>
        <w:t>пищеприготовления</w:t>
      </w:r>
      <w:proofErr w:type="spellEnd"/>
      <w:r w:rsidRPr="00844E3A">
        <w:rPr>
          <w:rFonts w:ascii="Tahoma" w:eastAsia="Times New Roman" w:hAnsi="Tahoma" w:cs="Tahoma"/>
          <w:color w:val="151515"/>
          <w:sz w:val="20"/>
          <w:szCs w:val="20"/>
          <w:shd w:val="clear" w:color="auto" w:fill="FFFFFF"/>
          <w:lang w:eastAsia="ru-RU"/>
        </w:rPr>
        <w:t xml:space="preserve">» тексты «Выберите тип </w:t>
      </w:r>
      <w:proofErr w:type="spellStart"/>
      <w:r w:rsidRPr="00844E3A">
        <w:rPr>
          <w:rFonts w:ascii="Tahoma" w:eastAsia="Times New Roman" w:hAnsi="Tahoma" w:cs="Tahoma"/>
          <w:color w:val="151515"/>
          <w:sz w:val="20"/>
          <w:szCs w:val="20"/>
          <w:shd w:val="clear" w:color="auto" w:fill="FFFFFF"/>
          <w:lang w:eastAsia="ru-RU"/>
        </w:rPr>
        <w:t>пищеприготовления</w:t>
      </w:r>
      <w:proofErr w:type="spellEnd"/>
      <w:r w:rsidRPr="00844E3A">
        <w:rPr>
          <w:rFonts w:ascii="Tahoma" w:eastAsia="Times New Roman" w:hAnsi="Tahoma" w:cs="Tahoma"/>
          <w:color w:val="151515"/>
          <w:sz w:val="20"/>
          <w:szCs w:val="20"/>
          <w:shd w:val="clear" w:color="auto" w:fill="FFFFFF"/>
          <w:lang w:eastAsia="ru-RU"/>
        </w:rPr>
        <w:t>» и «Газовая плита» расположить последовательно, с отступом, сейчас они заходят друга на друга</w:t>
      </w:r>
    </w:p>
    <w:p w14:paraId="0E7B42B9"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22E6138F" wp14:editId="6F8927E4">
            <wp:extent cx="2777432" cy="6037592"/>
            <wp:effectExtent l="0" t="0" r="4445" b="127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786949" cy="6058280"/>
                    </a:xfrm>
                    <a:prstGeom prst="rect">
                      <a:avLst/>
                    </a:prstGeom>
                  </pic:spPr>
                </pic:pic>
              </a:graphicData>
            </a:graphic>
          </wp:inline>
        </w:drawing>
      </w:r>
    </w:p>
    <w:p w14:paraId="29BB7C57" w14:textId="77777777" w:rsidR="00C563C6" w:rsidRPr="00844E3A" w:rsidRDefault="00C563C6" w:rsidP="00C563C6">
      <w:pPr>
        <w:spacing w:after="0" w:line="240" w:lineRule="auto"/>
        <w:rPr>
          <w:rFonts w:ascii="Tahoma" w:eastAsia="Times New Roman" w:hAnsi="Tahoma" w:cs="Tahoma"/>
          <w:color w:val="151515"/>
          <w:sz w:val="20"/>
          <w:szCs w:val="20"/>
          <w:shd w:val="clear" w:color="auto" w:fill="FFFFFF"/>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3.2. на Шаге2 поле «Другое» нужно разместить внизу формы после всех других полей, как в МП. Под полем "Другое" вывести описание: Если требуется изменить иные параметры по помещению, опишите это в свободной форме</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вместо подсказки "Введите данные" отображать подсказку "Укажите иные параметры"</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3.3. на Шаге2 необходимо реализовать онлайн проверку на правильность заполнения даты в поле </w:t>
      </w:r>
      <w:r w:rsidRPr="00844E3A">
        <w:rPr>
          <w:rFonts w:ascii="Tahoma" w:eastAsia="Times New Roman" w:hAnsi="Tahoma" w:cs="Tahoma"/>
          <w:color w:val="151515"/>
          <w:sz w:val="20"/>
          <w:szCs w:val="20"/>
          <w:shd w:val="clear" w:color="auto" w:fill="FFFFFF"/>
          <w:lang w:eastAsia="ru-RU"/>
        </w:rPr>
        <w:lastRenderedPageBreak/>
        <w:t>«Когда изменилось количество» в момент заполнения. при неправильном заполнении, т.е. при недостаточном количестве знаков, выводить сообщение о неверном формате.</w:t>
      </w:r>
    </w:p>
    <w:p w14:paraId="189DD3E0"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w:t>
      </w:r>
      <w:proofErr w:type="spellStart"/>
      <w:r w:rsidRPr="00844E3A">
        <w:rPr>
          <w:rFonts w:ascii="Tahoma" w:hAnsi="Tahoma" w:cs="Tahoma"/>
          <w:b/>
          <w:sz w:val="20"/>
          <w:szCs w:val="20"/>
        </w:rPr>
        <w:t>Адаптив</w:t>
      </w:r>
      <w:proofErr w:type="spellEnd"/>
      <w:r w:rsidRPr="00844E3A">
        <w:rPr>
          <w:rFonts w:ascii="Tahoma" w:hAnsi="Tahoma" w:cs="Tahoma"/>
          <w:b/>
          <w:sz w:val="20"/>
          <w:szCs w:val="20"/>
        </w:rPr>
        <w:t>. Убрать значок курса в поле ввода даты (Задача 87179).</w:t>
      </w:r>
    </w:p>
    <w:p w14:paraId="79D5E9AD"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необходимо убрать значок курсора в поле ввода даты</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поле ввода даты должно быть аналогичным </w:t>
      </w:r>
      <w:proofErr w:type="spellStart"/>
      <w:r w:rsidRPr="00844E3A">
        <w:rPr>
          <w:rFonts w:ascii="Tahoma" w:eastAsia="Times New Roman" w:hAnsi="Tahoma" w:cs="Tahoma"/>
          <w:color w:val="151515"/>
          <w:sz w:val="20"/>
          <w:szCs w:val="20"/>
          <w:shd w:val="clear" w:color="auto" w:fill="FFFFFF"/>
          <w:lang w:eastAsia="ru-RU"/>
        </w:rPr>
        <w:t>визуалу</w:t>
      </w:r>
      <w:proofErr w:type="spellEnd"/>
      <w:r w:rsidRPr="00844E3A">
        <w:rPr>
          <w:rFonts w:ascii="Tahoma" w:eastAsia="Times New Roman" w:hAnsi="Tahoma" w:cs="Tahoma"/>
          <w:color w:val="151515"/>
          <w:sz w:val="20"/>
          <w:szCs w:val="20"/>
          <w:shd w:val="clear" w:color="auto" w:fill="FFFFFF"/>
          <w:lang w:eastAsia="ru-RU"/>
        </w:rPr>
        <w:t xml:space="preserve"> в веб-версии</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причины обращений, в которых замечена ошибка: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Операции по лицевому счету – Перерасчет по количеству проживающих</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Операции по лицевому счету – Перерасчёт по временному отсутствию</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Операции по лицевому счету – Изменились данные собственника, помещения, счетчика</w:t>
      </w:r>
    </w:p>
    <w:p w14:paraId="1E727F9F"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7BCC58F3" wp14:editId="697D5DAF">
            <wp:extent cx="2190750" cy="4857750"/>
            <wp:effectExtent l="0" t="0" r="0"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190750" cy="4857750"/>
                    </a:xfrm>
                    <a:prstGeom prst="rect">
                      <a:avLst/>
                    </a:prstGeom>
                  </pic:spPr>
                </pic:pic>
              </a:graphicData>
            </a:graphic>
          </wp:inline>
        </w:drawing>
      </w:r>
    </w:p>
    <w:p w14:paraId="2996AE49"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p>
    <w:p w14:paraId="14A8F0DA"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p>
    <w:p w14:paraId="302C95DE"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Площадка Партнерских Программ. Отмена оформленного заказа (Задача 88220).</w:t>
      </w:r>
    </w:p>
    <w:p w14:paraId="397E21BE" w14:textId="77777777" w:rsidR="00C563C6" w:rsidRPr="00844E3A" w:rsidRDefault="00C563C6" w:rsidP="00C563C6">
      <w:pPr>
        <w:numPr>
          <w:ilvl w:val="0"/>
          <w:numId w:val="134"/>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Необходимо реализовать доработку по отмене оформленного клиентом заказа.</w:t>
      </w:r>
    </w:p>
    <w:p w14:paraId="36E1436D" w14:textId="77777777" w:rsidR="00C563C6" w:rsidRPr="00844E3A" w:rsidRDefault="00C563C6" w:rsidP="00C563C6">
      <w:pPr>
        <w:numPr>
          <w:ilvl w:val="0"/>
          <w:numId w:val="134"/>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Доработка предполагает изменения в Личном кабинете ФЛ, Личном кабинете партнёра, Административной панели.</w:t>
      </w:r>
    </w:p>
    <w:p w14:paraId="7AE4786C"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u w:val="single"/>
          <w:shd w:val="clear" w:color="auto" w:fill="FFFFFF"/>
          <w:lang w:eastAsia="ru-RU"/>
        </w:rPr>
        <w:t>Личный кабинет ФЛ</w:t>
      </w:r>
      <w:r w:rsidRPr="00844E3A">
        <w:rPr>
          <w:rFonts w:ascii="Tahoma" w:eastAsia="Times New Roman" w:hAnsi="Tahoma" w:cs="Tahoma"/>
          <w:color w:val="151515"/>
          <w:sz w:val="20"/>
          <w:szCs w:val="20"/>
          <w:lang w:eastAsia="ru-RU"/>
        </w:rPr>
        <w:br/>
      </w:r>
    </w:p>
    <w:p w14:paraId="29ECC08C" w14:textId="77777777" w:rsidR="00C563C6" w:rsidRPr="00844E3A" w:rsidRDefault="00C563C6" w:rsidP="00C563C6">
      <w:pPr>
        <w:numPr>
          <w:ilvl w:val="0"/>
          <w:numId w:val="13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необходимо создание кнопки "Отменить заказ" в карточке ранее оформленного заказа</w:t>
      </w:r>
    </w:p>
    <w:p w14:paraId="7AA37154" w14:textId="77777777" w:rsidR="00C563C6" w:rsidRPr="00844E3A" w:rsidRDefault="00C563C6" w:rsidP="00C563C6">
      <w:pPr>
        <w:numPr>
          <w:ilvl w:val="0"/>
          <w:numId w:val="13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передача информации об отмене заказа должна транслироваться напрямую партнеру, без отправки сведений в системы ЭСБ+</w:t>
      </w:r>
    </w:p>
    <w:p w14:paraId="6B3FA5BD" w14:textId="77777777" w:rsidR="00C563C6" w:rsidRPr="00844E3A" w:rsidRDefault="00C563C6" w:rsidP="00C563C6">
      <w:pPr>
        <w:numPr>
          <w:ilvl w:val="0"/>
          <w:numId w:val="13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при нажатии клиентом "Отменить заказ" должна происходить смена статуса заказа</w:t>
      </w:r>
    </w:p>
    <w:p w14:paraId="03C6382D" w14:textId="77777777" w:rsidR="00C563C6" w:rsidRPr="00844E3A" w:rsidRDefault="00C563C6" w:rsidP="00C563C6">
      <w:pPr>
        <w:numPr>
          <w:ilvl w:val="0"/>
          <w:numId w:val="13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кнопка отмены заказа должна быть активна только в тот период, когда клиент оформил заказ, информация о нем была отправлена партнеру, но партнер еще не принял его в работу</w:t>
      </w:r>
    </w:p>
    <w:p w14:paraId="6665DB34" w14:textId="77777777" w:rsidR="00C563C6" w:rsidRPr="00844E3A" w:rsidRDefault="00C563C6" w:rsidP="00C563C6">
      <w:pPr>
        <w:numPr>
          <w:ilvl w:val="0"/>
          <w:numId w:val="13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кнопку отмены заказа сопроводить запросом причины отмены. необходимо выводить список частых причин отмены, а также обеспечить возможность внести собственный комментарий</w:t>
      </w:r>
    </w:p>
    <w:p w14:paraId="6C975751" w14:textId="77777777" w:rsidR="00C563C6" w:rsidRPr="00844E3A" w:rsidRDefault="00C563C6" w:rsidP="00C563C6">
      <w:pPr>
        <w:numPr>
          <w:ilvl w:val="0"/>
          <w:numId w:val="13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lastRenderedPageBreak/>
        <w:t>если заказ был отменён не клиентом, а партнером, то в Личном кабинете клиента должно отражаться уведомление о смене статуса заказа и комментарий, отражающий причину</w:t>
      </w:r>
    </w:p>
    <w:p w14:paraId="04FDC12E"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u w:val="single"/>
          <w:shd w:val="clear" w:color="auto" w:fill="FFFFFF"/>
          <w:lang w:eastAsia="ru-RU"/>
        </w:rPr>
        <w:t>Личный кабинет партнёра</w:t>
      </w:r>
      <w:r w:rsidRPr="00844E3A">
        <w:rPr>
          <w:rFonts w:ascii="Tahoma" w:eastAsia="Times New Roman" w:hAnsi="Tahoma" w:cs="Tahoma"/>
          <w:color w:val="151515"/>
          <w:sz w:val="20"/>
          <w:szCs w:val="20"/>
          <w:lang w:eastAsia="ru-RU"/>
        </w:rPr>
        <w:br/>
      </w:r>
    </w:p>
    <w:p w14:paraId="15E8B3D7" w14:textId="77777777" w:rsidR="00C563C6" w:rsidRPr="00844E3A" w:rsidRDefault="00C563C6" w:rsidP="00C563C6">
      <w:pPr>
        <w:numPr>
          <w:ilvl w:val="0"/>
          <w:numId w:val="13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необходимо получать информацию о том, что клиент отменил заказ. при получении данной информации должен менять статус заказа в списке всех оформленных заказов. при этом заказы в статусе "Отменен" не должны удаляться из списка, информацию о них необходимо хранить</w:t>
      </w:r>
    </w:p>
    <w:p w14:paraId="1B480671" w14:textId="77777777" w:rsidR="00C563C6" w:rsidRPr="00844E3A" w:rsidRDefault="00C563C6" w:rsidP="00C563C6">
      <w:pPr>
        <w:numPr>
          <w:ilvl w:val="0"/>
          <w:numId w:val="13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при изменении статуса заказа на "Отменён" партнёру должно приходить уведомление</w:t>
      </w:r>
    </w:p>
    <w:p w14:paraId="352BCD88" w14:textId="77777777" w:rsidR="00C563C6" w:rsidRPr="00844E3A" w:rsidRDefault="00C563C6" w:rsidP="00C563C6">
      <w:pPr>
        <w:numPr>
          <w:ilvl w:val="0"/>
          <w:numId w:val="13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необходимо фиксировать дату и время отмены заказа, отражать её в списке всех оформленных заказов</w:t>
      </w:r>
    </w:p>
    <w:p w14:paraId="6C78A1E3" w14:textId="77777777" w:rsidR="00C563C6" w:rsidRPr="00844E3A" w:rsidRDefault="00C563C6" w:rsidP="00C563C6">
      <w:pPr>
        <w:numPr>
          <w:ilvl w:val="0"/>
          <w:numId w:val="13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заказы со статусом "Отменен" должны быть включены в статистику наравне с заказами в остальных статусах, работать с ними при сборе статистики необходимо согласно общим правилам</w:t>
      </w:r>
    </w:p>
    <w:p w14:paraId="6AE7663E" w14:textId="77777777" w:rsidR="00C563C6" w:rsidRPr="00844E3A" w:rsidRDefault="00C563C6" w:rsidP="00C563C6">
      <w:pPr>
        <w:numPr>
          <w:ilvl w:val="0"/>
          <w:numId w:val="13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при получении заказа у партнера должна быть возможность отказаться от заказа, т.е. отменить его</w:t>
      </w:r>
    </w:p>
    <w:p w14:paraId="4A4A3E33" w14:textId="77777777" w:rsidR="00C563C6" w:rsidRPr="00844E3A" w:rsidRDefault="00C563C6" w:rsidP="00C563C6">
      <w:pPr>
        <w:numPr>
          <w:ilvl w:val="0"/>
          <w:numId w:val="13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информация о том, что заказ отменен по инициативе партнера должна отправляться в Личный кабинет ФЛ</w:t>
      </w:r>
    </w:p>
    <w:p w14:paraId="1D41171A"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u w:val="single"/>
          <w:shd w:val="clear" w:color="auto" w:fill="FFFFFF"/>
          <w:lang w:eastAsia="ru-RU"/>
        </w:rPr>
        <w:t>Административная панель</w:t>
      </w:r>
      <w:r w:rsidRPr="00844E3A">
        <w:rPr>
          <w:rFonts w:ascii="Tahoma" w:eastAsia="Times New Roman" w:hAnsi="Tahoma" w:cs="Tahoma"/>
          <w:color w:val="151515"/>
          <w:sz w:val="20"/>
          <w:szCs w:val="20"/>
          <w:lang w:eastAsia="ru-RU"/>
        </w:rPr>
        <w:br/>
      </w:r>
    </w:p>
    <w:p w14:paraId="651FFB7D" w14:textId="77777777" w:rsidR="00C563C6" w:rsidRPr="00844E3A" w:rsidRDefault="00C563C6" w:rsidP="00C563C6">
      <w:pPr>
        <w:numPr>
          <w:ilvl w:val="0"/>
          <w:numId w:val="13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заказы со статусом "Отменен" должны быть включены в статистику наравне с заказами в остальных статусах, работать с ними при сборе статистики необходимо согласно общим правилам</w:t>
      </w:r>
    </w:p>
    <w:p w14:paraId="16FFC959"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ФЛ. Веб и МП. Отображение предстоящих работ на тепловых сетях в ЛКК (Задача 66716).</w:t>
      </w:r>
    </w:p>
    <w:p w14:paraId="6DDC1420" w14:textId="77777777" w:rsidR="00C563C6" w:rsidRPr="00844E3A" w:rsidRDefault="00C563C6" w:rsidP="00C563C6">
      <w:pPr>
        <w:pStyle w:val="ac"/>
        <w:rPr>
          <w:rFonts w:ascii="Tahoma" w:hAnsi="Tahoma" w:cs="Tahoma"/>
          <w:b/>
          <w:sz w:val="20"/>
          <w:szCs w:val="20"/>
        </w:rPr>
      </w:pPr>
    </w:p>
    <w:p w14:paraId="2EFD03B1"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 xml:space="preserve">1. </w:t>
      </w:r>
      <w:r w:rsidRPr="00844E3A">
        <w:rPr>
          <w:rStyle w:val="itemtext1"/>
          <w:rFonts w:ascii="Tahoma" w:hAnsi="Tahoma" w:cs="Tahoma"/>
        </w:rPr>
        <w:t>Веб-версия, мобильное приложение и адаптивная версия.</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 Для клиентов ФЛ периметра ТСС</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 Необходимо реализовать отображение  предстоящих работ на тепловых сетях.</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Источник получения данных - ТСС/МПТС (решается на этапе системной аналитики)</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информация в настоящий момент отображается  клиентском на портале ТСС </w:t>
      </w:r>
      <w:proofErr w:type="spellStart"/>
      <w:r w:rsidRPr="00844E3A">
        <w:rPr>
          <w:rFonts w:ascii="Tahoma" w:eastAsia="Times New Roman" w:hAnsi="Tahoma" w:cs="Tahoma"/>
          <w:color w:val="151515"/>
          <w:sz w:val="20"/>
          <w:szCs w:val="20"/>
          <w:shd w:val="clear" w:color="auto" w:fill="FFFFFF"/>
          <w:lang w:eastAsia="ru-RU"/>
        </w:rPr>
        <w:t>ttps</w:t>
      </w:r>
      <w:proofErr w:type="spellEnd"/>
      <w:r w:rsidRPr="00844E3A">
        <w:rPr>
          <w:rFonts w:ascii="Tahoma" w:eastAsia="Times New Roman" w:hAnsi="Tahoma" w:cs="Tahoma"/>
          <w:color w:val="151515"/>
          <w:sz w:val="20"/>
          <w:szCs w:val="20"/>
          <w:shd w:val="clear" w:color="auto" w:fill="FFFFFF"/>
          <w:lang w:eastAsia="ru-RU"/>
        </w:rPr>
        <w:t>://tss.tplusgroup.ru, при поиске по конкретному адресу.</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 Интерфейс.</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ВЕБ: На странице ЛС в поле адреса  размещается кнопка "Предстоящие отключения на теплосетях"</w:t>
      </w:r>
      <w:r w:rsidRPr="00844E3A">
        <w:rPr>
          <w:rFonts w:ascii="Tahoma" w:eastAsia="Times New Roman" w:hAnsi="Tahoma" w:cs="Tahoma"/>
          <w:color w:val="151515"/>
          <w:sz w:val="20"/>
          <w:szCs w:val="20"/>
          <w:lang w:eastAsia="ru-RU"/>
        </w:rPr>
        <w:br/>
      </w:r>
    </w:p>
    <w:p w14:paraId="3B835EB7"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097FE2B6" wp14:editId="0A291552">
            <wp:extent cx="5940425" cy="3775075"/>
            <wp:effectExtent l="0" t="0" r="317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940425" cy="3775075"/>
                    </a:xfrm>
                    <a:prstGeom prst="rect">
                      <a:avLst/>
                    </a:prstGeom>
                  </pic:spPr>
                </pic:pic>
              </a:graphicData>
            </a:graphic>
          </wp:inline>
        </w:drawing>
      </w:r>
    </w:p>
    <w:p w14:paraId="39D55BE9"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Кнопка должна быть яркой, если отключения в рассматриваемом диапазоне предстоят, и бледной, если работы не запланированы. В обоих случаях кнопка активна.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При нажатии осуществляется переход на  страницу "Предстоящие отключения на теплосетях" в разделе "Настройки" с отображением работ аналогично визуализации портала ТСС</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p>
    <w:p w14:paraId="4933D3C8"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65239CEA" wp14:editId="2247AAB4">
            <wp:extent cx="5940425" cy="4135120"/>
            <wp:effectExtent l="0" t="0" r="317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0425" cy="4135120"/>
                    </a:xfrm>
                    <a:prstGeom prst="rect">
                      <a:avLst/>
                    </a:prstGeom>
                  </pic:spPr>
                </pic:pic>
              </a:graphicData>
            </a:graphic>
          </wp:inline>
        </w:drawing>
      </w:r>
    </w:p>
    <w:p w14:paraId="64508D33"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lastRenderedPageBreak/>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 случае отсутствия отключений в рассматриваемом диапазоне - на странице выводится уведомление "Предстоящих отключений не планируется" аналогично данным, демонстрируемым на портале  ttps://tss.tplusgroup.ru</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На страницу также  можно осуществить переход из раздела настройки</w:t>
      </w:r>
      <w:r w:rsidRPr="00844E3A">
        <w:rPr>
          <w:rFonts w:ascii="Tahoma" w:eastAsia="Times New Roman" w:hAnsi="Tahoma" w:cs="Tahoma"/>
          <w:color w:val="151515"/>
          <w:sz w:val="20"/>
          <w:szCs w:val="20"/>
          <w:lang w:eastAsia="ru-RU"/>
        </w:rPr>
        <w:br/>
      </w:r>
    </w:p>
    <w:p w14:paraId="0145CCCD"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326C923C" wp14:editId="0A32CF48">
            <wp:extent cx="5940425" cy="3553460"/>
            <wp:effectExtent l="0" t="0" r="3175"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0425" cy="3553460"/>
                    </a:xfrm>
                    <a:prstGeom prst="rect">
                      <a:avLst/>
                    </a:prstGeom>
                  </pic:spPr>
                </pic:pic>
              </a:graphicData>
            </a:graphic>
          </wp:inline>
        </w:drawing>
      </w:r>
    </w:p>
    <w:p w14:paraId="6DCE7DD5"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МП: на странице с ЛС в поле адреса размещается значок работ. Значок должен быть ярким, если отключения в рассматриваемом диапазоне предстоят, и бледным, если работы не запланированы. В обоих случаях для нажатия значок активен.</w:t>
      </w:r>
      <w:r w:rsidRPr="00844E3A">
        <w:rPr>
          <w:rFonts w:ascii="Tahoma" w:eastAsia="Times New Roman" w:hAnsi="Tahoma" w:cs="Tahoma"/>
          <w:color w:val="151515"/>
          <w:sz w:val="20"/>
          <w:szCs w:val="20"/>
          <w:lang w:eastAsia="ru-RU"/>
        </w:rPr>
        <w:br/>
      </w:r>
    </w:p>
    <w:p w14:paraId="25BE3869"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5A46BB92" wp14:editId="6696B5A4">
            <wp:extent cx="2500898" cy="4088921"/>
            <wp:effectExtent l="0" t="0" r="0" b="698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515945" cy="4113522"/>
                    </a:xfrm>
                    <a:prstGeom prst="rect">
                      <a:avLst/>
                    </a:prstGeom>
                  </pic:spPr>
                </pic:pic>
              </a:graphicData>
            </a:graphic>
          </wp:inline>
        </w:drawing>
      </w:r>
    </w:p>
    <w:p w14:paraId="0D86E60B" w14:textId="77777777" w:rsidR="00C563C6" w:rsidRPr="00844E3A" w:rsidRDefault="00C563C6" w:rsidP="00C563C6">
      <w:pPr>
        <w:pStyle w:val="ac"/>
        <w:ind w:left="0"/>
        <w:rPr>
          <w:rFonts w:ascii="Tahoma" w:eastAsia="Times New Roman" w:hAnsi="Tahoma" w:cs="Tahoma"/>
          <w:color w:val="151515"/>
          <w:sz w:val="20"/>
          <w:szCs w:val="20"/>
          <w:shd w:val="clear" w:color="auto" w:fill="FFFFFF"/>
        </w:rPr>
      </w:pP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При нажатии осуществляется переход на  страницу "Предстоящие отключения на теплосетях" (создать новый) в разделе "Инфо" с отображением работ аналогично визуализации портала ТСС</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В случае отсутствия отключений в рассматриваемом диапазоне - на странице "Предстоящие отключения на теплосетях" (создать новый) в разделе "Инфо" с выводится уведомление "Предстоящих отключений не планируется" аналогично данным, демонстрируемым на портале  ttps://tss.tplusgroup.ru</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Необходимо предусмотреть формирование статистики "Запрос информации о предстоящих работах"  в разрезе филиалов и периодов:</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Клиент/ЛС/ФИО/населенный пункт/адрес/канал (МП/ВЕБ)/дата/время/место запроса(первая страница или раздел Настройки для веб/Инфо для МП)/состояние кнопки/значка (активный/неактивный) в момент запроса/полученный результат (работы есть/нет).</w:t>
      </w:r>
    </w:p>
    <w:p w14:paraId="0B33FBEE" w14:textId="77777777" w:rsidR="00C563C6" w:rsidRPr="00844E3A" w:rsidRDefault="00C563C6" w:rsidP="00C563C6">
      <w:pPr>
        <w:pStyle w:val="ac"/>
        <w:rPr>
          <w:rFonts w:ascii="Tahoma" w:eastAsia="Times New Roman" w:hAnsi="Tahoma" w:cs="Tahoma"/>
          <w:color w:val="151515"/>
          <w:sz w:val="20"/>
          <w:szCs w:val="20"/>
          <w:shd w:val="clear" w:color="auto" w:fill="FFFFFF"/>
        </w:rPr>
      </w:pPr>
    </w:p>
    <w:p w14:paraId="64549B52"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ЛК УК. Заказ услуг, размещение объявлений (Задача 88101)</w:t>
      </w:r>
    </w:p>
    <w:p w14:paraId="1CD78C08"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1. Личный кабинет ИКУ/УК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 Веб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 необходимо реализовать доработку Личного кабинета ИКУ/УК в части добавления функционала по взаимодействию с клиентами</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 необходимо добавить функционал по взаимодействию с клиентами в части</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заказа услуг, предоставляемых ИКУ/УК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4.1. </w:t>
      </w:r>
      <w:r w:rsidRPr="00844E3A">
        <w:rPr>
          <w:rFonts w:ascii="Tahoma" w:eastAsia="Times New Roman" w:hAnsi="Tahoma" w:cs="Tahoma"/>
          <w:color w:val="151515"/>
          <w:sz w:val="20"/>
          <w:szCs w:val="20"/>
          <w:u w:val="single"/>
          <w:shd w:val="clear" w:color="auto" w:fill="FFFFFF"/>
          <w:lang w:eastAsia="ru-RU"/>
        </w:rPr>
        <w:t>Отправка обращений в ИКУ/УК через Личный кабинет ФЛ</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необходимо реализовать возможность осуществления обратной связи между ИКУ/УК и ее клиентами</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в рамках реализации потребуется доработка Личного кабинета ИКУ/УК, Личного кабинета ФЛ, Административной панели</w:t>
      </w:r>
      <w:r w:rsidRPr="00844E3A">
        <w:rPr>
          <w:rFonts w:ascii="Tahoma" w:eastAsia="Times New Roman" w:hAnsi="Tahoma" w:cs="Tahoma"/>
          <w:color w:val="151515"/>
          <w:sz w:val="20"/>
          <w:szCs w:val="20"/>
          <w:lang w:eastAsia="ru-RU"/>
        </w:rPr>
        <w:br/>
      </w:r>
    </w:p>
    <w:p w14:paraId="1423D052"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3EC33A1B" wp14:editId="6298FC5E">
            <wp:extent cx="5940425" cy="1645920"/>
            <wp:effectExtent l="0" t="0" r="317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940425" cy="1645920"/>
                    </a:xfrm>
                    <a:prstGeom prst="rect">
                      <a:avLst/>
                    </a:prstGeom>
                  </pic:spPr>
                </pic:pic>
              </a:graphicData>
            </a:graphic>
          </wp:inline>
        </w:drawing>
      </w:r>
    </w:p>
    <w:p w14:paraId="3CFBA338"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lang w:eastAsia="ru-RU"/>
        </w:rPr>
        <w:br/>
      </w:r>
      <w:r w:rsidRPr="00844E3A">
        <w:rPr>
          <w:rFonts w:ascii="Tahoma" w:eastAsia="Times New Roman" w:hAnsi="Tahoma" w:cs="Tahoma"/>
          <w:b/>
          <w:bCs/>
          <w:color w:val="151515"/>
          <w:sz w:val="20"/>
          <w:szCs w:val="20"/>
          <w:shd w:val="clear" w:color="auto" w:fill="FFFFFF"/>
          <w:lang w:eastAsia="ru-RU"/>
        </w:rPr>
        <w:t>Доработки Личного кабинета ИКУ/УК</w:t>
      </w:r>
      <w:r w:rsidRPr="00844E3A">
        <w:rPr>
          <w:rFonts w:ascii="Tahoma" w:eastAsia="Times New Roman" w:hAnsi="Tahoma" w:cs="Tahoma"/>
          <w:color w:val="151515"/>
          <w:sz w:val="20"/>
          <w:szCs w:val="20"/>
          <w:lang w:eastAsia="ru-RU"/>
        </w:rPr>
        <w:br/>
      </w:r>
    </w:p>
    <w:p w14:paraId="1CB1757C" w14:textId="77777777" w:rsidR="00C563C6" w:rsidRPr="00844E3A" w:rsidRDefault="00C563C6" w:rsidP="00C563C6">
      <w:pPr>
        <w:numPr>
          <w:ilvl w:val="0"/>
          <w:numId w:val="13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необходимо соединить ЛК УК и ЛК ФЛ в части обращений. обращения, отправленные ФЛ из специального раздела Личного кабинета ФЛ, должна адресоваться в Личный кабинет ИКУ/УК, минуя ЭСБ+</w:t>
      </w:r>
    </w:p>
    <w:p w14:paraId="5EF4DD3A" w14:textId="77777777" w:rsidR="00C563C6" w:rsidRPr="00844E3A" w:rsidRDefault="00C563C6" w:rsidP="00C563C6">
      <w:pPr>
        <w:numPr>
          <w:ilvl w:val="0"/>
          <w:numId w:val="13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ЛК УК в настройках профиля пользователь должен иметь возможность изменять настройку отправки обращений из кабинета ФЛ: разрешать отправку обращений в его адрес или блокировать. необходимо добавить чек-бокс (или иная реализация) в настройку профиля, который включает и выключает возможность подачи обращения из ЛК ФЛ</w:t>
      </w:r>
    </w:p>
    <w:p w14:paraId="72D7E956" w14:textId="77777777" w:rsidR="00C563C6" w:rsidRPr="00844E3A" w:rsidRDefault="00C563C6" w:rsidP="00C563C6">
      <w:pPr>
        <w:numPr>
          <w:ilvl w:val="0"/>
          <w:numId w:val="13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обращения, отправленные в адрес ИКУ/УК из Личного кабинета ФЛ должны отображаться в разделе "Обращения"</w:t>
      </w:r>
    </w:p>
    <w:p w14:paraId="601F7E54" w14:textId="77777777" w:rsidR="00C563C6" w:rsidRPr="00844E3A" w:rsidRDefault="00C563C6" w:rsidP="00C563C6">
      <w:pPr>
        <w:numPr>
          <w:ilvl w:val="0"/>
          <w:numId w:val="13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для отражения полученных от клиентов обращений необходимо создать в разделе новую вкладку "Обращения потребителей"</w:t>
      </w:r>
    </w:p>
    <w:p w14:paraId="333E408C" w14:textId="77777777" w:rsidR="00C563C6" w:rsidRPr="00844E3A" w:rsidRDefault="00C563C6" w:rsidP="00C563C6">
      <w:pPr>
        <w:numPr>
          <w:ilvl w:val="0"/>
          <w:numId w:val="13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в списке обращения должны отображаться данные: Дата получения обращения, Лицевой счет, </w:t>
      </w:r>
      <w:proofErr w:type="gramStart"/>
      <w:r w:rsidRPr="00844E3A">
        <w:rPr>
          <w:rFonts w:ascii="Tahoma" w:eastAsia="Times New Roman" w:hAnsi="Tahoma" w:cs="Tahoma"/>
          <w:color w:val="151515"/>
          <w:sz w:val="20"/>
          <w:szCs w:val="20"/>
          <w:lang w:eastAsia="ru-RU"/>
        </w:rPr>
        <w:t>ФИО ,</w:t>
      </w:r>
      <w:proofErr w:type="gramEnd"/>
      <w:r w:rsidRPr="00844E3A">
        <w:rPr>
          <w:rFonts w:ascii="Tahoma" w:eastAsia="Times New Roman" w:hAnsi="Tahoma" w:cs="Tahoma"/>
          <w:color w:val="151515"/>
          <w:sz w:val="20"/>
          <w:szCs w:val="20"/>
          <w:lang w:eastAsia="ru-RU"/>
        </w:rPr>
        <w:t xml:space="preserve"> Контактный номер телефона, E-</w:t>
      </w:r>
      <w:proofErr w:type="spellStart"/>
      <w:r w:rsidRPr="00844E3A">
        <w:rPr>
          <w:rFonts w:ascii="Tahoma" w:eastAsia="Times New Roman" w:hAnsi="Tahoma" w:cs="Tahoma"/>
          <w:color w:val="151515"/>
          <w:sz w:val="20"/>
          <w:szCs w:val="20"/>
          <w:lang w:eastAsia="ru-RU"/>
        </w:rPr>
        <w:t>mail</w:t>
      </w:r>
      <w:proofErr w:type="spellEnd"/>
      <w:r w:rsidRPr="00844E3A">
        <w:rPr>
          <w:rFonts w:ascii="Tahoma" w:eastAsia="Times New Roman" w:hAnsi="Tahoma" w:cs="Tahoma"/>
          <w:color w:val="151515"/>
          <w:sz w:val="20"/>
          <w:szCs w:val="20"/>
          <w:lang w:eastAsia="ru-RU"/>
        </w:rPr>
        <w:t>, Тема, Текст обращения</w:t>
      </w:r>
    </w:p>
    <w:p w14:paraId="763F0124" w14:textId="77777777" w:rsidR="00C563C6" w:rsidRPr="00844E3A" w:rsidRDefault="00C563C6" w:rsidP="00C563C6">
      <w:pPr>
        <w:numPr>
          <w:ilvl w:val="0"/>
          <w:numId w:val="13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обратная связь по полученному обращению из кабинета ИКУ/УК не предполагается. список носит информационный характер</w:t>
      </w:r>
    </w:p>
    <w:p w14:paraId="6A1BAA73" w14:textId="77777777" w:rsidR="00C563C6" w:rsidRPr="00844E3A" w:rsidRDefault="00C563C6" w:rsidP="00C563C6">
      <w:pPr>
        <w:numPr>
          <w:ilvl w:val="0"/>
          <w:numId w:val="138"/>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при получении нового сообщения должно отображаться уведомление, оповещение</w:t>
      </w:r>
    </w:p>
    <w:p w14:paraId="4266FF07"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Доработки Личного кабинета ФЛ</w:t>
      </w:r>
      <w:r w:rsidRPr="00844E3A">
        <w:rPr>
          <w:rFonts w:ascii="Tahoma" w:eastAsia="Times New Roman" w:hAnsi="Tahoma" w:cs="Tahoma"/>
          <w:color w:val="151515"/>
          <w:sz w:val="20"/>
          <w:szCs w:val="20"/>
          <w:lang w:eastAsia="ru-RU"/>
        </w:rPr>
        <w:br/>
      </w:r>
    </w:p>
    <w:p w14:paraId="0452960D" w14:textId="77777777" w:rsidR="00C563C6" w:rsidRPr="00844E3A" w:rsidRDefault="00C563C6" w:rsidP="00C563C6">
      <w:pPr>
        <w:numPr>
          <w:ilvl w:val="0"/>
          <w:numId w:val="13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в Личном кабинете </w:t>
      </w:r>
      <w:proofErr w:type="gramStart"/>
      <w:r w:rsidRPr="00844E3A">
        <w:rPr>
          <w:rFonts w:ascii="Tahoma" w:eastAsia="Times New Roman" w:hAnsi="Tahoma" w:cs="Tahoma"/>
          <w:color w:val="151515"/>
          <w:sz w:val="20"/>
          <w:szCs w:val="20"/>
          <w:lang w:eastAsia="ru-RU"/>
        </w:rPr>
        <w:t>ФЛ  в</w:t>
      </w:r>
      <w:proofErr w:type="gramEnd"/>
      <w:r w:rsidRPr="00844E3A">
        <w:rPr>
          <w:rFonts w:ascii="Tahoma" w:eastAsia="Times New Roman" w:hAnsi="Tahoma" w:cs="Tahoma"/>
          <w:color w:val="151515"/>
          <w:sz w:val="20"/>
          <w:szCs w:val="20"/>
          <w:lang w:eastAsia="ru-RU"/>
        </w:rPr>
        <w:t xml:space="preserve"> разделе "Обращения" должна появиться возможность подачи обращения в ИКУ/УК. предпочтительный вид визуализации - создание отдельной кнопки, однако иные варианты тоже могут быть рассмотрены</w:t>
      </w:r>
    </w:p>
    <w:p w14:paraId="6F53106A" w14:textId="77777777" w:rsidR="00C563C6" w:rsidRPr="00844E3A" w:rsidRDefault="00C563C6" w:rsidP="00C563C6">
      <w:pPr>
        <w:numPr>
          <w:ilvl w:val="0"/>
          <w:numId w:val="13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кнопка должна быть отражена только у пользователей, лицевые счета которых находятся в управлении ИКУ/УК</w:t>
      </w:r>
    </w:p>
    <w:p w14:paraId="60A9AC57" w14:textId="77777777" w:rsidR="00C563C6" w:rsidRPr="00844E3A" w:rsidRDefault="00C563C6" w:rsidP="00C563C6">
      <w:pPr>
        <w:numPr>
          <w:ilvl w:val="0"/>
          <w:numId w:val="13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кнопка отображается только для клиентов данной ИКУ/УК при условии настройки чек-бокса в профиле ИКУ/УК о получении обратной связи от потребителей</w:t>
      </w:r>
    </w:p>
    <w:p w14:paraId="68456CEE" w14:textId="77777777" w:rsidR="00C563C6" w:rsidRPr="00844E3A" w:rsidRDefault="00C563C6" w:rsidP="00C563C6">
      <w:pPr>
        <w:numPr>
          <w:ilvl w:val="0"/>
          <w:numId w:val="13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при нажатии кнопки должна открываться форма обратной связи с полями: ФИО (</w:t>
      </w:r>
      <w:proofErr w:type="spellStart"/>
      <w:r w:rsidRPr="00844E3A">
        <w:rPr>
          <w:rFonts w:ascii="Tahoma" w:eastAsia="Times New Roman" w:hAnsi="Tahoma" w:cs="Tahoma"/>
          <w:color w:val="151515"/>
          <w:sz w:val="20"/>
          <w:szCs w:val="20"/>
          <w:lang w:eastAsia="ru-RU"/>
        </w:rPr>
        <w:t>предзаполнено</w:t>
      </w:r>
      <w:proofErr w:type="spellEnd"/>
      <w:r w:rsidRPr="00844E3A">
        <w:rPr>
          <w:rFonts w:ascii="Tahoma" w:eastAsia="Times New Roman" w:hAnsi="Tahoma" w:cs="Tahoma"/>
          <w:color w:val="151515"/>
          <w:sz w:val="20"/>
          <w:szCs w:val="20"/>
          <w:lang w:eastAsia="ru-RU"/>
        </w:rPr>
        <w:t xml:space="preserve"> из профиля с возможностью редактировать), Контактный номер телефона (</w:t>
      </w:r>
      <w:proofErr w:type="spellStart"/>
      <w:r w:rsidRPr="00844E3A">
        <w:rPr>
          <w:rFonts w:ascii="Tahoma" w:eastAsia="Times New Roman" w:hAnsi="Tahoma" w:cs="Tahoma"/>
          <w:color w:val="151515"/>
          <w:sz w:val="20"/>
          <w:szCs w:val="20"/>
          <w:lang w:eastAsia="ru-RU"/>
        </w:rPr>
        <w:t>предзаполнено</w:t>
      </w:r>
      <w:proofErr w:type="spellEnd"/>
      <w:r w:rsidRPr="00844E3A">
        <w:rPr>
          <w:rFonts w:ascii="Tahoma" w:eastAsia="Times New Roman" w:hAnsi="Tahoma" w:cs="Tahoma"/>
          <w:color w:val="151515"/>
          <w:sz w:val="20"/>
          <w:szCs w:val="20"/>
          <w:lang w:eastAsia="ru-RU"/>
        </w:rPr>
        <w:t xml:space="preserve"> из профиля с возможностью редактировать), E-</w:t>
      </w:r>
      <w:proofErr w:type="spellStart"/>
      <w:r w:rsidRPr="00844E3A">
        <w:rPr>
          <w:rFonts w:ascii="Tahoma" w:eastAsia="Times New Roman" w:hAnsi="Tahoma" w:cs="Tahoma"/>
          <w:color w:val="151515"/>
          <w:sz w:val="20"/>
          <w:szCs w:val="20"/>
          <w:lang w:eastAsia="ru-RU"/>
        </w:rPr>
        <w:t>mail</w:t>
      </w:r>
      <w:proofErr w:type="spellEnd"/>
      <w:r w:rsidRPr="00844E3A">
        <w:rPr>
          <w:rFonts w:ascii="Tahoma" w:eastAsia="Times New Roman" w:hAnsi="Tahoma" w:cs="Tahoma"/>
          <w:color w:val="151515"/>
          <w:sz w:val="20"/>
          <w:szCs w:val="20"/>
          <w:lang w:eastAsia="ru-RU"/>
        </w:rPr>
        <w:t xml:space="preserve"> (</w:t>
      </w:r>
      <w:proofErr w:type="spellStart"/>
      <w:r w:rsidRPr="00844E3A">
        <w:rPr>
          <w:rFonts w:ascii="Tahoma" w:eastAsia="Times New Roman" w:hAnsi="Tahoma" w:cs="Tahoma"/>
          <w:color w:val="151515"/>
          <w:sz w:val="20"/>
          <w:szCs w:val="20"/>
          <w:lang w:eastAsia="ru-RU"/>
        </w:rPr>
        <w:t>предзаполнено</w:t>
      </w:r>
      <w:proofErr w:type="spellEnd"/>
      <w:r w:rsidRPr="00844E3A">
        <w:rPr>
          <w:rFonts w:ascii="Tahoma" w:eastAsia="Times New Roman" w:hAnsi="Tahoma" w:cs="Tahoma"/>
          <w:color w:val="151515"/>
          <w:sz w:val="20"/>
          <w:szCs w:val="20"/>
          <w:lang w:eastAsia="ru-RU"/>
        </w:rPr>
        <w:t xml:space="preserve"> из профиля с возможностью редактировать), Тема (поле для произвольного ввода), Текст обращения (поле для произвольного ввода)</w:t>
      </w:r>
    </w:p>
    <w:p w14:paraId="4A70D2CF" w14:textId="77777777" w:rsidR="00C563C6" w:rsidRPr="00844E3A" w:rsidRDefault="00C563C6" w:rsidP="00C563C6">
      <w:pPr>
        <w:numPr>
          <w:ilvl w:val="0"/>
          <w:numId w:val="13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онлайн-общение между клиентом и ИКУ/УК не предполагается, только односторонняя подача обращения, которое ИКУ/УК отрабатывает в частном порядке</w:t>
      </w:r>
    </w:p>
    <w:p w14:paraId="65541BB3" w14:textId="77777777" w:rsidR="00C563C6" w:rsidRPr="00844E3A" w:rsidRDefault="00C563C6" w:rsidP="00C563C6">
      <w:pPr>
        <w:numPr>
          <w:ilvl w:val="0"/>
          <w:numId w:val="139"/>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отправка созданного обращения должна осуществлять непосредственно в Личный кабинет ИКУ/УК</w:t>
      </w:r>
    </w:p>
    <w:p w14:paraId="66B78D53"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b/>
          <w:bCs/>
          <w:color w:val="151515"/>
          <w:sz w:val="20"/>
          <w:szCs w:val="20"/>
          <w:lang w:eastAsia="ru-RU"/>
        </w:rPr>
        <w:t>Доработки Административной панели</w:t>
      </w:r>
    </w:p>
    <w:p w14:paraId="2AB58730" w14:textId="77777777" w:rsidR="00C563C6" w:rsidRPr="00844E3A" w:rsidRDefault="00C563C6" w:rsidP="00C563C6">
      <w:pPr>
        <w:numPr>
          <w:ilvl w:val="0"/>
          <w:numId w:val="140"/>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профиль УЗ, где есть права ИКУ/УК, необходимо добавить чек-бокс о получении обращений клиентов. сотрудник должен иметь возможность изменять этот параметра в Административной панели</w:t>
      </w:r>
    </w:p>
    <w:p w14:paraId="111014B5"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u w:val="single"/>
          <w:lang w:eastAsia="ru-RU"/>
        </w:rPr>
        <w:t>4.2. Заказ услуг ИКУ/УК через Личный кабинет ФЛ</w:t>
      </w:r>
    </w:p>
    <w:p w14:paraId="30F7162F"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необходимо реализовать возможность заказа услуги, предоставляемой ИКУ/УК, через Личный кабинет ФЛ. механизм заказа должен быть аналогичен процессу создания заказа с использованием существующего функционала блока "Партнёрские программы"</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взаимодействие ИКУ/УК с клиентом (ФЛ) должно происходить без участия сотрудников Энергосбыт </w:t>
      </w:r>
      <w:r w:rsidRPr="00844E3A">
        <w:rPr>
          <w:rFonts w:ascii="Tahoma" w:eastAsia="Times New Roman" w:hAnsi="Tahoma" w:cs="Tahoma"/>
          <w:color w:val="151515"/>
          <w:sz w:val="20"/>
          <w:szCs w:val="20"/>
          <w:shd w:val="clear" w:color="auto" w:fill="FFFFFF"/>
          <w:lang w:eastAsia="ru-RU"/>
        </w:rPr>
        <w:lastRenderedPageBreak/>
        <w:t>и не должно отправляться во внутренние системы фиксации и обработки входящих обращений</w:t>
      </w:r>
      <w:r w:rsidRPr="00844E3A">
        <w:rPr>
          <w:rFonts w:ascii="Tahoma" w:eastAsia="Times New Roman" w:hAnsi="Tahoma" w:cs="Tahoma"/>
          <w:color w:val="151515"/>
          <w:sz w:val="20"/>
          <w:szCs w:val="20"/>
          <w:lang w:eastAsia="ru-RU"/>
        </w:rPr>
        <w:br/>
      </w:r>
    </w:p>
    <w:p w14:paraId="121AC5EB"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рамках реализации потребуется доработка Личного кабинета ИКУ/УК, Личного кабинета ФЛ, Административной панели</w:t>
      </w:r>
    </w:p>
    <w:p w14:paraId="28278EBB"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b/>
          <w:bCs/>
          <w:color w:val="151515"/>
          <w:sz w:val="20"/>
          <w:szCs w:val="20"/>
          <w:lang w:eastAsia="ru-RU"/>
        </w:rPr>
        <w:t>Доработки Административной панели</w:t>
      </w:r>
    </w:p>
    <w:p w14:paraId="109B64EB" w14:textId="77777777" w:rsidR="00C563C6" w:rsidRPr="00844E3A" w:rsidRDefault="00C563C6" w:rsidP="00C563C6">
      <w:pPr>
        <w:numPr>
          <w:ilvl w:val="0"/>
          <w:numId w:val="141"/>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профиль УЗ, где есть права ИКУ/УК, необходимо добавить чек-бокс о получении обращений клиентов. сотрудник должен иметь возможность изменять этот параметра в Административной панели</w:t>
      </w:r>
    </w:p>
    <w:p w14:paraId="347B3BB3" w14:textId="77777777" w:rsidR="00C563C6" w:rsidRPr="00844E3A" w:rsidRDefault="00C563C6" w:rsidP="00C563C6">
      <w:pPr>
        <w:numPr>
          <w:ilvl w:val="0"/>
          <w:numId w:val="141"/>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для работы с размещенными услугами предполагается использование существующего функционала предложений партнеров</w:t>
      </w:r>
    </w:p>
    <w:p w14:paraId="76AE21EF" w14:textId="77777777" w:rsidR="00C563C6" w:rsidRPr="00844E3A" w:rsidRDefault="00C563C6" w:rsidP="00C563C6">
      <w:pPr>
        <w:numPr>
          <w:ilvl w:val="0"/>
          <w:numId w:val="141"/>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в кабинете администратора площадки необходимо реализовать функционал для настройки категорий услуг, просмотра и </w:t>
      </w:r>
      <w:proofErr w:type="spellStart"/>
      <w:r w:rsidRPr="00844E3A">
        <w:rPr>
          <w:rFonts w:ascii="Tahoma" w:eastAsia="Times New Roman" w:hAnsi="Tahoma" w:cs="Tahoma"/>
          <w:color w:val="151515"/>
          <w:sz w:val="20"/>
          <w:szCs w:val="20"/>
          <w:lang w:eastAsia="ru-RU"/>
        </w:rPr>
        <w:t>модерации</w:t>
      </w:r>
      <w:proofErr w:type="spellEnd"/>
      <w:r w:rsidRPr="00844E3A">
        <w:rPr>
          <w:rFonts w:ascii="Tahoma" w:eastAsia="Times New Roman" w:hAnsi="Tahoma" w:cs="Tahoma"/>
          <w:color w:val="151515"/>
          <w:sz w:val="20"/>
          <w:szCs w:val="20"/>
          <w:lang w:eastAsia="ru-RU"/>
        </w:rPr>
        <w:t xml:space="preserve"> всех предложений УК, просмотр всех заказов клиентов и историю изменений статусов заказов, управление УК (активация, деактивация, блокировка), </w:t>
      </w:r>
      <w:proofErr w:type="spellStart"/>
      <w:r w:rsidRPr="00844E3A">
        <w:rPr>
          <w:rFonts w:ascii="Tahoma" w:eastAsia="Times New Roman" w:hAnsi="Tahoma" w:cs="Tahoma"/>
          <w:color w:val="151515"/>
          <w:sz w:val="20"/>
          <w:szCs w:val="20"/>
          <w:lang w:eastAsia="ru-RU"/>
        </w:rPr>
        <w:t>модерация</w:t>
      </w:r>
      <w:proofErr w:type="spellEnd"/>
      <w:r w:rsidRPr="00844E3A">
        <w:rPr>
          <w:rFonts w:ascii="Tahoma" w:eastAsia="Times New Roman" w:hAnsi="Tahoma" w:cs="Tahoma"/>
          <w:color w:val="151515"/>
          <w:sz w:val="20"/>
          <w:szCs w:val="20"/>
          <w:lang w:eastAsia="ru-RU"/>
        </w:rPr>
        <w:t xml:space="preserve"> отзывов клиентов перед публикацией, также у администратора должна быть возможность просматривать личный кабинет клиента «глазами клиента» в части функционала работы с площадкой партнерских программ</w:t>
      </w:r>
    </w:p>
    <w:p w14:paraId="1158BAD9" w14:textId="77777777" w:rsidR="00C563C6" w:rsidRPr="00844E3A" w:rsidRDefault="00C563C6" w:rsidP="00C563C6">
      <w:pPr>
        <w:numPr>
          <w:ilvl w:val="0"/>
          <w:numId w:val="141"/>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блок отчетности необходимо добавить отчеты по функционалу площадки партнерских программ: отчет о выполненных заказах, отчет о полученных доходах, по услугам, по заказам в разрезе поставщиков, клиентов, филиалов.</w:t>
      </w:r>
    </w:p>
    <w:p w14:paraId="1404D566"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b/>
          <w:bCs/>
          <w:color w:val="151515"/>
          <w:sz w:val="20"/>
          <w:szCs w:val="20"/>
          <w:lang w:eastAsia="ru-RU"/>
        </w:rPr>
        <w:t>Доработки Личного кабинета ИКУ/УК</w:t>
      </w:r>
    </w:p>
    <w:p w14:paraId="187B773C" w14:textId="77777777" w:rsidR="00C563C6" w:rsidRPr="00844E3A" w:rsidRDefault="00C563C6" w:rsidP="00C563C6">
      <w:pPr>
        <w:numPr>
          <w:ilvl w:val="0"/>
          <w:numId w:val="142"/>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Личном кабинете ИКУ/УК необходимо создать раздел, в котором ИКУ/УК имеет возможность опубликовать объявление о предоставлении услуги</w:t>
      </w:r>
    </w:p>
    <w:p w14:paraId="5399EFB8" w14:textId="77777777" w:rsidR="00C563C6" w:rsidRPr="00844E3A" w:rsidRDefault="00C563C6" w:rsidP="00C563C6">
      <w:pPr>
        <w:numPr>
          <w:ilvl w:val="0"/>
          <w:numId w:val="142"/>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созданное объявление об услуге должно отображаться в Личном кабинете ФЛ только у тех клиентов, на лицевом счете которых есть услуги данной ИКУ/УК. если на лицевом счете ФЛ нет услуг ИКУ/УК, то объявление в Личном кабинете ФЛ появляться не должно. при создании карточки услуги у ИКУ/УК сразу должен отображаться весь список МКД, которые находятся в управлении. ИКУ/УК должен иметь возможность выбрать из списка МКД все дома, несколько или только один вплоть до квартиры</w:t>
      </w:r>
    </w:p>
    <w:p w14:paraId="538E4527" w14:textId="77777777" w:rsidR="00C563C6" w:rsidRPr="00844E3A" w:rsidRDefault="00C563C6" w:rsidP="00C563C6">
      <w:pPr>
        <w:numPr>
          <w:ilvl w:val="0"/>
          <w:numId w:val="142"/>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если клиент в Личном кабинете ФЛ выполнил заказ услуги, то в Личном кабинете ИКУ/УК представитель организации должен увидеть факт оформленного заказа и далее иметь возможности: просмотреть сформированную карточку заказа, принять в работу данную заявку, указать статус выполнения и хода работы, публиковать комментарии к заказу, общаться с клиентом, закрывать заявку</w:t>
      </w:r>
    </w:p>
    <w:p w14:paraId="13FFC4CF" w14:textId="77777777" w:rsidR="00C563C6" w:rsidRPr="00844E3A" w:rsidRDefault="00C563C6" w:rsidP="00C563C6">
      <w:pPr>
        <w:numPr>
          <w:ilvl w:val="0"/>
          <w:numId w:val="142"/>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предполагается реализация </w:t>
      </w:r>
      <w:proofErr w:type="spellStart"/>
      <w:r w:rsidRPr="00844E3A">
        <w:rPr>
          <w:rFonts w:ascii="Tahoma" w:eastAsia="Times New Roman" w:hAnsi="Tahoma" w:cs="Tahoma"/>
          <w:color w:val="151515"/>
          <w:sz w:val="20"/>
          <w:szCs w:val="20"/>
          <w:lang w:eastAsia="ru-RU"/>
        </w:rPr>
        <w:t>маркетплейса</w:t>
      </w:r>
      <w:proofErr w:type="spellEnd"/>
      <w:r w:rsidRPr="00844E3A">
        <w:rPr>
          <w:rFonts w:ascii="Tahoma" w:eastAsia="Times New Roman" w:hAnsi="Tahoma" w:cs="Tahoma"/>
          <w:color w:val="151515"/>
          <w:sz w:val="20"/>
          <w:szCs w:val="20"/>
          <w:lang w:eastAsia="ru-RU"/>
        </w:rPr>
        <w:t xml:space="preserve"> предложений и услуг ИКУ/УК на базе Личный кабинет партнера с настройкой роли "ИКУ/УК"</w:t>
      </w:r>
    </w:p>
    <w:p w14:paraId="562DF24B" w14:textId="77777777" w:rsidR="00C563C6" w:rsidRPr="00844E3A" w:rsidRDefault="00C563C6" w:rsidP="00C563C6">
      <w:pPr>
        <w:numPr>
          <w:ilvl w:val="0"/>
          <w:numId w:val="142"/>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рамках предполагаемой концепции необходимо реализовать доступ для пользователя ИКУ/УК к ЛК Партнера через единую учетную запись (SSO). в Личном кабинете ИКУ/УК на главной странице необходимо добавить кнопку "</w:t>
      </w:r>
      <w:proofErr w:type="spellStart"/>
      <w:r w:rsidRPr="00844E3A">
        <w:rPr>
          <w:rFonts w:ascii="Tahoma" w:eastAsia="Times New Roman" w:hAnsi="Tahoma" w:cs="Tahoma"/>
          <w:color w:val="151515"/>
          <w:sz w:val="20"/>
          <w:szCs w:val="20"/>
          <w:lang w:eastAsia="ru-RU"/>
        </w:rPr>
        <w:t>Маркетплейс</w:t>
      </w:r>
      <w:proofErr w:type="spellEnd"/>
      <w:r w:rsidRPr="00844E3A">
        <w:rPr>
          <w:rFonts w:ascii="Tahoma" w:eastAsia="Times New Roman" w:hAnsi="Tahoma" w:cs="Tahoma"/>
          <w:color w:val="151515"/>
          <w:sz w:val="20"/>
          <w:szCs w:val="20"/>
          <w:lang w:eastAsia="ru-RU"/>
        </w:rPr>
        <w:t xml:space="preserve"> услуг" для перехода в Личный кабинет партнера</w:t>
      </w:r>
    </w:p>
    <w:p w14:paraId="3BB510D2" w14:textId="77777777" w:rsidR="00C563C6" w:rsidRPr="00844E3A" w:rsidRDefault="00C563C6" w:rsidP="00C563C6">
      <w:pPr>
        <w:numPr>
          <w:ilvl w:val="0"/>
          <w:numId w:val="142"/>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после перехода пользователя в Личный кабинет партнера должна открываться главная страница сервиса. переход Личный кабинет партнера должен быть бесшовным. повторный запрос </w:t>
      </w:r>
      <w:proofErr w:type="spellStart"/>
      <w:r w:rsidRPr="00844E3A">
        <w:rPr>
          <w:rFonts w:ascii="Tahoma" w:eastAsia="Times New Roman" w:hAnsi="Tahoma" w:cs="Tahoma"/>
          <w:color w:val="151515"/>
          <w:sz w:val="20"/>
          <w:szCs w:val="20"/>
          <w:lang w:eastAsia="ru-RU"/>
        </w:rPr>
        <w:t>авторизационных</w:t>
      </w:r>
      <w:proofErr w:type="spellEnd"/>
      <w:r w:rsidRPr="00844E3A">
        <w:rPr>
          <w:rFonts w:ascii="Tahoma" w:eastAsia="Times New Roman" w:hAnsi="Tahoma" w:cs="Tahoma"/>
          <w:color w:val="151515"/>
          <w:sz w:val="20"/>
          <w:szCs w:val="20"/>
          <w:lang w:eastAsia="ru-RU"/>
        </w:rPr>
        <w:t xml:space="preserve"> данных не должен выполняться</w:t>
      </w:r>
    </w:p>
    <w:p w14:paraId="2C531F82" w14:textId="77777777" w:rsidR="00C563C6" w:rsidRPr="00844E3A" w:rsidRDefault="00C563C6" w:rsidP="00C563C6">
      <w:pPr>
        <w:numPr>
          <w:ilvl w:val="0"/>
          <w:numId w:val="142"/>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процессы создания карточки услуги, процесс публикации, а также получение данных об оформленных заказах должны быть реализованы аналогично существующему функционалу Личного кабинета партнера</w:t>
      </w:r>
    </w:p>
    <w:p w14:paraId="0BEC8231"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Доработки Личного кабинета ФЛ</w:t>
      </w:r>
      <w:r w:rsidRPr="00844E3A">
        <w:rPr>
          <w:rFonts w:ascii="Tahoma" w:eastAsia="Times New Roman" w:hAnsi="Tahoma" w:cs="Tahoma"/>
          <w:color w:val="151515"/>
          <w:sz w:val="20"/>
          <w:szCs w:val="20"/>
          <w:lang w:eastAsia="ru-RU"/>
        </w:rPr>
        <w:br/>
      </w:r>
    </w:p>
    <w:p w14:paraId="0B4B3B9D" w14:textId="77777777" w:rsidR="00C563C6" w:rsidRPr="00844E3A" w:rsidRDefault="00C563C6" w:rsidP="00C563C6">
      <w:pPr>
        <w:numPr>
          <w:ilvl w:val="0"/>
          <w:numId w:val="143"/>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процесс заказа услуги ИКУ/УК из Личного кабинета ФЛ должен быть реализован аналогично существующему функционалу заказа услуги, созданной в Личном кабинете партнера</w:t>
      </w:r>
    </w:p>
    <w:p w14:paraId="603AB725"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4.3. Публикация объявлений ИКУ/УК в Личном кабинете ФЛ</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Необходимо реализовать возможность размещения объявлений, созданных ИКУ/УК, через Личный кабинет ФЛ. механизм заказа должен быть аналогичен процессу создания заказа с использованием существующего функционала блока "Партнёрские программы"</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В зависимости от уровня прав должна быть предусмотрена возможность публикации модельного окна без </w:t>
      </w:r>
      <w:proofErr w:type="spellStart"/>
      <w:r w:rsidRPr="00844E3A">
        <w:rPr>
          <w:rFonts w:ascii="Tahoma" w:eastAsia="Times New Roman" w:hAnsi="Tahoma" w:cs="Tahoma"/>
          <w:color w:val="151515"/>
          <w:sz w:val="20"/>
          <w:szCs w:val="20"/>
          <w:shd w:val="clear" w:color="auto" w:fill="FFFFFF"/>
          <w:lang w:eastAsia="ru-RU"/>
        </w:rPr>
        <w:t>модерации</w:t>
      </w:r>
      <w:proofErr w:type="spellEnd"/>
      <w:r w:rsidRPr="00844E3A">
        <w:rPr>
          <w:rFonts w:ascii="Tahoma" w:eastAsia="Times New Roman" w:hAnsi="Tahoma" w:cs="Tahoma"/>
          <w:color w:val="151515"/>
          <w:sz w:val="20"/>
          <w:szCs w:val="20"/>
          <w:shd w:val="clear" w:color="auto" w:fill="FFFFFF"/>
          <w:lang w:eastAsia="ru-RU"/>
        </w:rPr>
        <w:t xml:space="preserve"> сотрудником ЭСБ+ или только после </w:t>
      </w:r>
      <w:proofErr w:type="spellStart"/>
      <w:r w:rsidRPr="00844E3A">
        <w:rPr>
          <w:rFonts w:ascii="Tahoma" w:eastAsia="Times New Roman" w:hAnsi="Tahoma" w:cs="Tahoma"/>
          <w:color w:val="151515"/>
          <w:sz w:val="20"/>
          <w:szCs w:val="20"/>
          <w:shd w:val="clear" w:color="auto" w:fill="FFFFFF"/>
          <w:lang w:eastAsia="ru-RU"/>
        </w:rPr>
        <w:t>модерации</w:t>
      </w:r>
      <w:proofErr w:type="spellEnd"/>
      <w:r w:rsidRPr="00844E3A">
        <w:rPr>
          <w:rFonts w:ascii="Tahoma" w:eastAsia="Times New Roman" w:hAnsi="Tahoma" w:cs="Tahoma"/>
          <w:color w:val="151515"/>
          <w:sz w:val="20"/>
          <w:szCs w:val="20"/>
          <w:lang w:eastAsia="ru-RU"/>
        </w:rPr>
        <w:br/>
      </w:r>
    </w:p>
    <w:p w14:paraId="479100B9"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lastRenderedPageBreak/>
        <w:t>В рамках реализации потребуется доработка Личного кабинета ИКУ/УК, Личного кабинета ФЛ, Административной панели</w:t>
      </w:r>
    </w:p>
    <w:p w14:paraId="20D5A3D5"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b/>
          <w:bCs/>
          <w:color w:val="151515"/>
          <w:sz w:val="20"/>
          <w:szCs w:val="20"/>
          <w:lang w:eastAsia="ru-RU"/>
        </w:rPr>
        <w:t>Доработки Административной панели</w:t>
      </w:r>
    </w:p>
    <w:p w14:paraId="3EFAE810" w14:textId="77777777" w:rsidR="00C563C6" w:rsidRPr="00844E3A" w:rsidRDefault="00C563C6" w:rsidP="00C563C6">
      <w:pPr>
        <w:numPr>
          <w:ilvl w:val="0"/>
          <w:numId w:val="144"/>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В профиль УЗ, где есть права ИКУ/УК, необходимо добавить чек-бокс о возможность публиковать объявления без </w:t>
      </w:r>
      <w:proofErr w:type="spellStart"/>
      <w:r w:rsidRPr="00844E3A">
        <w:rPr>
          <w:rFonts w:ascii="Tahoma" w:eastAsia="Times New Roman" w:hAnsi="Tahoma" w:cs="Tahoma"/>
          <w:color w:val="151515"/>
          <w:sz w:val="20"/>
          <w:szCs w:val="20"/>
          <w:lang w:eastAsia="ru-RU"/>
        </w:rPr>
        <w:t>модерации</w:t>
      </w:r>
      <w:proofErr w:type="spellEnd"/>
      <w:r w:rsidRPr="00844E3A">
        <w:rPr>
          <w:rFonts w:ascii="Tahoma" w:eastAsia="Times New Roman" w:hAnsi="Tahoma" w:cs="Tahoma"/>
          <w:color w:val="151515"/>
          <w:sz w:val="20"/>
          <w:szCs w:val="20"/>
          <w:lang w:eastAsia="ru-RU"/>
        </w:rPr>
        <w:t xml:space="preserve"> </w:t>
      </w:r>
      <w:proofErr w:type="spellStart"/>
      <w:r w:rsidRPr="00844E3A">
        <w:rPr>
          <w:rFonts w:ascii="Tahoma" w:eastAsia="Times New Roman" w:hAnsi="Tahoma" w:cs="Tahoma"/>
          <w:color w:val="151515"/>
          <w:sz w:val="20"/>
          <w:szCs w:val="20"/>
          <w:lang w:eastAsia="ru-RU"/>
        </w:rPr>
        <w:t>сотруником</w:t>
      </w:r>
      <w:proofErr w:type="spellEnd"/>
      <w:r w:rsidRPr="00844E3A">
        <w:rPr>
          <w:rFonts w:ascii="Tahoma" w:eastAsia="Times New Roman" w:hAnsi="Tahoma" w:cs="Tahoma"/>
          <w:color w:val="151515"/>
          <w:sz w:val="20"/>
          <w:szCs w:val="20"/>
          <w:lang w:eastAsia="ru-RU"/>
        </w:rPr>
        <w:t>. сотрудник должен иметь возможность изменять этот параметра в Административной панели. изменение данного параметра для пользователя должно быть недоступны</w:t>
      </w:r>
    </w:p>
    <w:p w14:paraId="3AA584CE"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Доработки Личного кабинета ИКУ/УК</w:t>
      </w:r>
      <w:r w:rsidRPr="00844E3A">
        <w:rPr>
          <w:rFonts w:ascii="Tahoma" w:eastAsia="Times New Roman" w:hAnsi="Tahoma" w:cs="Tahoma"/>
          <w:color w:val="151515"/>
          <w:sz w:val="20"/>
          <w:szCs w:val="20"/>
          <w:lang w:eastAsia="ru-RU"/>
        </w:rPr>
        <w:br/>
      </w:r>
    </w:p>
    <w:p w14:paraId="7AE4A840" w14:textId="77777777" w:rsidR="00C563C6" w:rsidRPr="00844E3A" w:rsidRDefault="00C563C6" w:rsidP="00C563C6">
      <w:pPr>
        <w:numPr>
          <w:ilvl w:val="0"/>
          <w:numId w:val="14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В Личном кабинете ИКУ/УК необходимо создать раздел с настройкой уведомлений (объявлений) и настройку показа уведомления в разрезе домов и/или квартир. у ИКУ/УК сразу должен отображаться весь список МКД, которые находятся в управлении. ИКУ/УК должен иметь возможность выбрать из списка МКД все дома, несколько или только один вплоть до квартиры</w:t>
      </w:r>
    </w:p>
    <w:p w14:paraId="3117A227" w14:textId="77777777" w:rsidR="00C563C6" w:rsidRPr="00844E3A" w:rsidRDefault="00C563C6" w:rsidP="00C563C6">
      <w:pPr>
        <w:numPr>
          <w:ilvl w:val="0"/>
          <w:numId w:val="14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Предполагается реализация существующего в Административной панели функционала "Баннеры и </w:t>
      </w:r>
      <w:proofErr w:type="spellStart"/>
      <w:r w:rsidRPr="00844E3A">
        <w:rPr>
          <w:rFonts w:ascii="Tahoma" w:eastAsia="Times New Roman" w:hAnsi="Tahoma" w:cs="Tahoma"/>
          <w:color w:val="151515"/>
          <w:sz w:val="20"/>
          <w:szCs w:val="20"/>
          <w:lang w:eastAsia="ru-RU"/>
        </w:rPr>
        <w:t>модалки</w:t>
      </w:r>
      <w:proofErr w:type="spellEnd"/>
      <w:r w:rsidRPr="00844E3A">
        <w:rPr>
          <w:rFonts w:ascii="Tahoma" w:eastAsia="Times New Roman" w:hAnsi="Tahoma" w:cs="Tahoma"/>
          <w:color w:val="151515"/>
          <w:sz w:val="20"/>
          <w:szCs w:val="20"/>
          <w:lang w:eastAsia="ru-RU"/>
        </w:rPr>
        <w:t>", однако для Личного кабинета ИКУ/УК требуется реализация функционала только в части создания модальных окон</w:t>
      </w:r>
    </w:p>
    <w:p w14:paraId="72B4723B" w14:textId="77777777" w:rsidR="00C563C6" w:rsidRPr="00844E3A" w:rsidRDefault="00C563C6" w:rsidP="00C563C6">
      <w:pPr>
        <w:numPr>
          <w:ilvl w:val="0"/>
          <w:numId w:val="14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В Личный кабинет ИКУ/УК должен быть перенесен функционал как таблицы ранее сформированных модальных окно, фильтров, так и создания новой </w:t>
      </w:r>
      <w:proofErr w:type="spellStart"/>
      <w:r w:rsidRPr="00844E3A">
        <w:rPr>
          <w:rFonts w:ascii="Tahoma" w:eastAsia="Times New Roman" w:hAnsi="Tahoma" w:cs="Tahoma"/>
          <w:color w:val="151515"/>
          <w:sz w:val="20"/>
          <w:szCs w:val="20"/>
          <w:lang w:eastAsia="ru-RU"/>
        </w:rPr>
        <w:t>модалки</w:t>
      </w:r>
      <w:proofErr w:type="spellEnd"/>
      <w:r w:rsidRPr="00844E3A">
        <w:rPr>
          <w:rFonts w:ascii="Tahoma" w:eastAsia="Times New Roman" w:hAnsi="Tahoma" w:cs="Tahoma"/>
          <w:color w:val="151515"/>
          <w:sz w:val="20"/>
          <w:szCs w:val="20"/>
          <w:lang w:eastAsia="ru-RU"/>
        </w:rPr>
        <w:t xml:space="preserve"> и выгрузки отчетности о просмотрах и переходах</w:t>
      </w:r>
    </w:p>
    <w:p w14:paraId="0F8F26E4" w14:textId="77777777" w:rsidR="00C563C6" w:rsidRPr="00844E3A" w:rsidRDefault="00C563C6" w:rsidP="00C563C6">
      <w:pPr>
        <w:numPr>
          <w:ilvl w:val="0"/>
          <w:numId w:val="14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Параметры настройки модального окна должны включать тот же функционал, что и в Административной панели + должны быть добавлены фильтры по МКД (все/некоторые/один), квартиру (все/некоторые/одна)</w:t>
      </w:r>
    </w:p>
    <w:p w14:paraId="01D3AA36" w14:textId="77777777" w:rsidR="00C563C6" w:rsidRPr="00844E3A" w:rsidRDefault="00C563C6" w:rsidP="00C563C6">
      <w:pPr>
        <w:numPr>
          <w:ilvl w:val="0"/>
          <w:numId w:val="145"/>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В зависимости от уровня прав после создания модального окна должна появляться кнопка "Опубликовать" либо "Отправить на </w:t>
      </w:r>
      <w:proofErr w:type="spellStart"/>
      <w:r w:rsidRPr="00844E3A">
        <w:rPr>
          <w:rFonts w:ascii="Tahoma" w:eastAsia="Times New Roman" w:hAnsi="Tahoma" w:cs="Tahoma"/>
          <w:color w:val="151515"/>
          <w:sz w:val="20"/>
          <w:szCs w:val="20"/>
          <w:lang w:eastAsia="ru-RU"/>
        </w:rPr>
        <w:t>модерацию</w:t>
      </w:r>
      <w:proofErr w:type="spellEnd"/>
      <w:r w:rsidRPr="00844E3A">
        <w:rPr>
          <w:rFonts w:ascii="Tahoma" w:eastAsia="Times New Roman" w:hAnsi="Tahoma" w:cs="Tahoma"/>
          <w:color w:val="151515"/>
          <w:sz w:val="20"/>
          <w:szCs w:val="20"/>
          <w:lang w:eastAsia="ru-RU"/>
        </w:rPr>
        <w:t>"</w:t>
      </w:r>
    </w:p>
    <w:p w14:paraId="303581A1"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b/>
          <w:bCs/>
          <w:color w:val="151515"/>
          <w:sz w:val="20"/>
          <w:szCs w:val="20"/>
          <w:shd w:val="clear" w:color="auto" w:fill="FFFFFF"/>
          <w:lang w:eastAsia="ru-RU"/>
        </w:rPr>
        <w:t>Доработки Личного кабинета ФЛ</w:t>
      </w:r>
      <w:r w:rsidRPr="00844E3A">
        <w:rPr>
          <w:rFonts w:ascii="Tahoma" w:eastAsia="Times New Roman" w:hAnsi="Tahoma" w:cs="Tahoma"/>
          <w:color w:val="151515"/>
          <w:sz w:val="20"/>
          <w:szCs w:val="20"/>
          <w:lang w:eastAsia="ru-RU"/>
        </w:rPr>
        <w:br/>
      </w:r>
    </w:p>
    <w:p w14:paraId="0FBAD72F" w14:textId="77777777" w:rsidR="00C563C6" w:rsidRPr="00844E3A" w:rsidRDefault="00C563C6" w:rsidP="00C563C6">
      <w:pPr>
        <w:numPr>
          <w:ilvl w:val="0"/>
          <w:numId w:val="146"/>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порядок отражения в Личном кабинете ФЛ модального окна, созданного в Личном кабинете ИКУ/УК, должен быть реализован аналогично существующему функционалу демонстрации модальных окон, созданных в Административной панели</w:t>
      </w:r>
    </w:p>
    <w:p w14:paraId="0DDDDA74"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4.4. </w:t>
      </w:r>
      <w:r w:rsidRPr="00844E3A">
        <w:rPr>
          <w:rFonts w:ascii="Tahoma" w:eastAsia="Times New Roman" w:hAnsi="Tahoma" w:cs="Tahoma"/>
          <w:color w:val="151515"/>
          <w:sz w:val="20"/>
          <w:szCs w:val="20"/>
          <w:u w:val="single"/>
          <w:shd w:val="clear" w:color="auto" w:fill="FFFFFF"/>
          <w:lang w:eastAsia="ru-RU"/>
        </w:rPr>
        <w:t>Уведомление в Личном кабинете ИКУ/УК о работах на ТСС</w:t>
      </w:r>
      <w:r w:rsidRPr="00844E3A">
        <w:rPr>
          <w:rFonts w:ascii="Tahoma" w:eastAsia="Times New Roman" w:hAnsi="Tahoma" w:cs="Tahoma"/>
          <w:color w:val="151515"/>
          <w:sz w:val="20"/>
          <w:szCs w:val="20"/>
          <w:lang w:eastAsia="ru-RU"/>
        </w:rPr>
        <w:br/>
      </w:r>
    </w:p>
    <w:p w14:paraId="13124658"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для информирования пользователя в Личном кабинете ИКУ/УК о проводимых в ТСС работах предполагается добавление в футер ссылки на существующий сервис работ ТСС</w:t>
      </w:r>
    </w:p>
    <w:p w14:paraId="3F216C45"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создание новых разделов в Личном кабинете ИКУ/УК не требуется</w:t>
      </w:r>
    </w:p>
    <w:p w14:paraId="004365CB" w14:textId="77777777" w:rsidR="00C563C6" w:rsidRPr="00844E3A" w:rsidRDefault="00C563C6" w:rsidP="00C563C6">
      <w:pPr>
        <w:pStyle w:val="ac"/>
        <w:rPr>
          <w:rFonts w:ascii="Tahoma" w:hAnsi="Tahoma" w:cs="Tahoma"/>
          <w:b/>
          <w:sz w:val="20"/>
          <w:szCs w:val="20"/>
        </w:rPr>
      </w:pPr>
    </w:p>
    <w:p w14:paraId="34A4BE3D"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ЛК УК. Отображение данных о клиентах (Задача 88057).</w:t>
      </w:r>
    </w:p>
    <w:p w14:paraId="2F230B6B" w14:textId="77777777" w:rsidR="00C563C6" w:rsidRPr="00844E3A" w:rsidRDefault="00C563C6" w:rsidP="00C563C6">
      <w:pPr>
        <w:pStyle w:val="ac"/>
        <w:rPr>
          <w:rFonts w:ascii="Tahoma" w:hAnsi="Tahoma" w:cs="Tahoma"/>
          <w:b/>
          <w:sz w:val="20"/>
          <w:szCs w:val="20"/>
        </w:rPr>
      </w:pPr>
    </w:p>
    <w:p w14:paraId="6E79E741"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1. Личный кабинет ИКУ/УК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 только веб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 необходимо реализовать доработку Личного кабинета ИКУ/УК в части добавления данных об объектах учёта, приборах учёта и собственниках лицевых счетов</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 необходимо добавить функционал отображения данных в следующие разделы Личного кабинета ИКУ/УК</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4.1. </w:t>
      </w:r>
      <w:r w:rsidRPr="00844E3A">
        <w:rPr>
          <w:rFonts w:ascii="Tahoma" w:eastAsia="Times New Roman" w:hAnsi="Tahoma" w:cs="Tahoma"/>
          <w:color w:val="151515"/>
          <w:sz w:val="20"/>
          <w:szCs w:val="20"/>
          <w:u w:val="single"/>
          <w:shd w:val="clear" w:color="auto" w:fill="FFFFFF"/>
          <w:lang w:eastAsia="ru-RU"/>
        </w:rPr>
        <w:t>раздел "Отчеты"</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4.1.1. в существующий раздел "Отчеты" необходимо добавить два отчета: Расшифровка начислений по ИПУ всех квартир МКД за период, Расшифровка начислений по нежилым помещениям (НЖП) МКД за период.</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b/>
          <w:color w:val="151515"/>
          <w:sz w:val="20"/>
          <w:szCs w:val="20"/>
          <w:shd w:val="clear" w:color="auto" w:fill="FFFFFF"/>
          <w:lang w:eastAsia="ru-RU"/>
        </w:rPr>
        <w:t>1. </w:t>
      </w:r>
      <w:r w:rsidRPr="00844E3A">
        <w:rPr>
          <w:rFonts w:ascii="Tahoma" w:eastAsia="Times New Roman" w:hAnsi="Tahoma" w:cs="Tahoma"/>
          <w:b/>
          <w:bCs/>
          <w:color w:val="151515"/>
          <w:sz w:val="20"/>
          <w:szCs w:val="20"/>
          <w:shd w:val="clear" w:color="auto" w:fill="FFFFFF"/>
          <w:lang w:eastAsia="ru-RU"/>
        </w:rPr>
        <w:t>Расшифровка начислений по ИПУ всех квартир</w:t>
      </w:r>
      <w:r w:rsidRPr="00844E3A">
        <w:rPr>
          <w:rFonts w:ascii="Tahoma" w:eastAsia="Times New Roman" w:hAnsi="Tahoma" w:cs="Tahoma"/>
          <w:color w:val="151515"/>
          <w:sz w:val="20"/>
          <w:szCs w:val="20"/>
          <w:shd w:val="clear" w:color="auto" w:fill="FFFFFF"/>
          <w:lang w:eastAsia="ru-RU"/>
        </w:rPr>
        <w:t> – отчет, который представляет собой сводную информацию о начислении по всем лицевым счетам клиентов-физических лиц.</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 xml:space="preserve">- Необходимо предоставить возможность клиенту выгрузить отчёт за любой отчётный период с момента, когда расчёт по МКД выполняется </w:t>
      </w:r>
      <w:proofErr w:type="spellStart"/>
      <w:r w:rsidRPr="00844E3A">
        <w:rPr>
          <w:rFonts w:ascii="Tahoma" w:eastAsia="Times New Roman" w:hAnsi="Tahoma" w:cs="Tahoma"/>
          <w:color w:val="151515"/>
          <w:sz w:val="20"/>
          <w:szCs w:val="20"/>
          <w:shd w:val="clear" w:color="auto" w:fill="FFFFFF"/>
          <w:lang w:eastAsia="ru-RU"/>
        </w:rPr>
        <w:t>ЭнергосбыТ</w:t>
      </w:r>
      <w:proofErr w:type="spellEnd"/>
      <w:r w:rsidRPr="00844E3A">
        <w:rPr>
          <w:rFonts w:ascii="Tahoma" w:eastAsia="Times New Roman" w:hAnsi="Tahoma" w:cs="Tahoma"/>
          <w:color w:val="151515"/>
          <w:sz w:val="20"/>
          <w:szCs w:val="20"/>
          <w:shd w:val="clear" w:color="auto" w:fill="FFFFFF"/>
          <w:lang w:eastAsia="ru-RU"/>
        </w:rPr>
        <w:t xml:space="preserve"> Плюс, пользователь должен иметь возможность получить отчет как за текущий период, так и за предыдущий.</w:t>
      </w:r>
    </w:p>
    <w:p w14:paraId="55A98B38"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 Для договоров по ЭЭ необходимо выполнять запрос к готовому отчёту в БС </w:t>
      </w:r>
      <w:proofErr w:type="spellStart"/>
      <w:r w:rsidRPr="00844E3A">
        <w:rPr>
          <w:rFonts w:ascii="Tahoma" w:eastAsia="Times New Roman" w:hAnsi="Tahoma" w:cs="Tahoma"/>
          <w:color w:val="151515"/>
          <w:sz w:val="20"/>
          <w:szCs w:val="20"/>
          <w:lang w:eastAsia="ru-RU"/>
        </w:rPr>
        <w:t>Оракл</w:t>
      </w:r>
      <w:proofErr w:type="spellEnd"/>
      <w:r w:rsidRPr="00844E3A">
        <w:rPr>
          <w:rFonts w:ascii="Tahoma" w:eastAsia="Times New Roman" w:hAnsi="Tahoma" w:cs="Tahoma"/>
          <w:color w:val="151515"/>
          <w:sz w:val="20"/>
          <w:szCs w:val="20"/>
          <w:lang w:eastAsia="ru-RU"/>
        </w:rPr>
        <w:t xml:space="preserve">, для договоров по ТЭ – запрос к отчёту в 1С </w:t>
      </w:r>
      <w:proofErr w:type="spellStart"/>
      <w:r w:rsidRPr="00844E3A">
        <w:rPr>
          <w:rFonts w:ascii="Tahoma" w:eastAsia="Times New Roman" w:hAnsi="Tahoma" w:cs="Tahoma"/>
          <w:color w:val="151515"/>
          <w:sz w:val="20"/>
          <w:szCs w:val="20"/>
          <w:lang w:eastAsia="ru-RU"/>
        </w:rPr>
        <w:t>Энергобиллинг</w:t>
      </w:r>
      <w:proofErr w:type="spellEnd"/>
      <w:r w:rsidRPr="00844E3A">
        <w:rPr>
          <w:rFonts w:ascii="Tahoma" w:eastAsia="Times New Roman" w:hAnsi="Tahoma" w:cs="Tahoma"/>
          <w:color w:val="151515"/>
          <w:sz w:val="20"/>
          <w:szCs w:val="20"/>
          <w:lang w:eastAsia="ru-RU"/>
        </w:rPr>
        <w:t xml:space="preserve">. Таким образом, ЛК ИКУ/УК должен анализировать услугу по конкретному договору и выполнять запрос к той </w:t>
      </w:r>
      <w:proofErr w:type="spellStart"/>
      <w:r w:rsidRPr="00844E3A">
        <w:rPr>
          <w:rFonts w:ascii="Tahoma" w:eastAsia="Times New Roman" w:hAnsi="Tahoma" w:cs="Tahoma"/>
          <w:color w:val="151515"/>
          <w:sz w:val="20"/>
          <w:szCs w:val="20"/>
          <w:lang w:eastAsia="ru-RU"/>
        </w:rPr>
        <w:t>биллинговой</w:t>
      </w:r>
      <w:proofErr w:type="spellEnd"/>
      <w:r w:rsidRPr="00844E3A">
        <w:rPr>
          <w:rFonts w:ascii="Tahoma" w:eastAsia="Times New Roman" w:hAnsi="Tahoma" w:cs="Tahoma"/>
          <w:color w:val="151515"/>
          <w:sz w:val="20"/>
          <w:szCs w:val="20"/>
          <w:lang w:eastAsia="ru-RU"/>
        </w:rPr>
        <w:t xml:space="preserve"> системе, где ЭСБ+ выполняет расчет.</w:t>
      </w:r>
    </w:p>
    <w:p w14:paraId="644EBEAE"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lastRenderedPageBreak/>
        <w:t>- Необходимо предусмотреть возможность настройки параметров отчета. Пользователь должен иметь возможность получить отчет:</w:t>
      </w:r>
    </w:p>
    <w:p w14:paraId="3BF60329" w14:textId="77777777" w:rsidR="00C563C6" w:rsidRPr="00844E3A" w:rsidRDefault="00C563C6" w:rsidP="00C563C6">
      <w:pPr>
        <w:pStyle w:val="ac"/>
        <w:numPr>
          <w:ilvl w:val="0"/>
          <w:numId w:val="152"/>
        </w:numPr>
        <w:rPr>
          <w:rFonts w:ascii="Tahoma" w:eastAsia="Times New Roman" w:hAnsi="Tahoma" w:cs="Tahoma"/>
          <w:color w:val="151515"/>
          <w:sz w:val="20"/>
          <w:szCs w:val="20"/>
          <w:shd w:val="clear" w:color="auto" w:fill="FFFFFF"/>
        </w:rPr>
      </w:pPr>
      <w:r w:rsidRPr="00844E3A">
        <w:rPr>
          <w:rFonts w:ascii="Tahoma" w:eastAsia="Times New Roman" w:hAnsi="Tahoma" w:cs="Tahoma"/>
          <w:color w:val="151515"/>
          <w:sz w:val="20"/>
          <w:szCs w:val="20"/>
          <w:shd w:val="clear" w:color="auto" w:fill="FFFFFF"/>
        </w:rPr>
        <w:t>по всем МКД, входящим в договор;</w:t>
      </w:r>
    </w:p>
    <w:p w14:paraId="67E40F96" w14:textId="77777777" w:rsidR="00C563C6" w:rsidRPr="00844E3A" w:rsidRDefault="00C563C6" w:rsidP="00C563C6">
      <w:pPr>
        <w:pStyle w:val="ac"/>
        <w:numPr>
          <w:ilvl w:val="0"/>
          <w:numId w:val="152"/>
        </w:numPr>
        <w:rPr>
          <w:rFonts w:ascii="Tahoma" w:eastAsia="Times New Roman" w:hAnsi="Tahoma" w:cs="Tahoma"/>
          <w:color w:val="151515"/>
          <w:sz w:val="20"/>
          <w:szCs w:val="20"/>
          <w:shd w:val="clear" w:color="auto" w:fill="FFFFFF"/>
        </w:rPr>
      </w:pPr>
      <w:r w:rsidRPr="00844E3A">
        <w:rPr>
          <w:rFonts w:ascii="Tahoma" w:eastAsia="Times New Roman" w:hAnsi="Tahoma" w:cs="Tahoma"/>
          <w:color w:val="151515"/>
          <w:sz w:val="20"/>
          <w:szCs w:val="20"/>
          <w:shd w:val="clear" w:color="auto" w:fill="FFFFFF"/>
        </w:rPr>
        <w:t>по конкретному МКД, входящему в договор;</w:t>
      </w:r>
    </w:p>
    <w:p w14:paraId="3336E993" w14:textId="77777777" w:rsidR="00C563C6" w:rsidRPr="00844E3A" w:rsidRDefault="00C563C6" w:rsidP="00C563C6">
      <w:pPr>
        <w:pStyle w:val="ac"/>
        <w:numPr>
          <w:ilvl w:val="0"/>
          <w:numId w:val="152"/>
        </w:numPr>
        <w:rPr>
          <w:rFonts w:ascii="Tahoma" w:eastAsia="Times New Roman" w:hAnsi="Tahoma" w:cs="Tahoma"/>
          <w:color w:val="151515"/>
          <w:sz w:val="20"/>
          <w:szCs w:val="20"/>
          <w:shd w:val="clear" w:color="auto" w:fill="FFFFFF"/>
        </w:rPr>
      </w:pPr>
      <w:r w:rsidRPr="00844E3A">
        <w:rPr>
          <w:rFonts w:ascii="Tahoma" w:eastAsia="Times New Roman" w:hAnsi="Tahoma" w:cs="Tahoma"/>
          <w:color w:val="151515"/>
          <w:sz w:val="20"/>
          <w:szCs w:val="20"/>
          <w:shd w:val="clear" w:color="auto" w:fill="FFFFFF"/>
        </w:rPr>
        <w:t>по произвольному перечню лицевых счетов, которые рассчитывает ЭСБ+. поле ввода номера лицевого счета должно давать возможность вставить перечень л/</w:t>
      </w:r>
      <w:proofErr w:type="spellStart"/>
      <w:r w:rsidRPr="00844E3A">
        <w:rPr>
          <w:rFonts w:ascii="Tahoma" w:eastAsia="Times New Roman" w:hAnsi="Tahoma" w:cs="Tahoma"/>
          <w:color w:val="151515"/>
          <w:sz w:val="20"/>
          <w:szCs w:val="20"/>
          <w:shd w:val="clear" w:color="auto" w:fill="FFFFFF"/>
        </w:rPr>
        <w:t>сч</w:t>
      </w:r>
      <w:proofErr w:type="spellEnd"/>
      <w:r w:rsidRPr="00844E3A">
        <w:rPr>
          <w:rFonts w:ascii="Tahoma" w:eastAsia="Times New Roman" w:hAnsi="Tahoma" w:cs="Tahoma"/>
          <w:color w:val="151515"/>
          <w:sz w:val="20"/>
          <w:szCs w:val="20"/>
          <w:shd w:val="clear" w:color="auto" w:fill="FFFFFF"/>
        </w:rPr>
        <w:t>;</w:t>
      </w:r>
    </w:p>
    <w:p w14:paraId="5CAB7E73" w14:textId="77777777" w:rsidR="00C563C6" w:rsidRPr="00844E3A" w:rsidRDefault="00C563C6" w:rsidP="00C563C6">
      <w:pPr>
        <w:pStyle w:val="ac"/>
        <w:numPr>
          <w:ilvl w:val="0"/>
          <w:numId w:val="152"/>
        </w:numPr>
        <w:ind w:left="-142" w:firstLine="502"/>
        <w:rPr>
          <w:rFonts w:ascii="Tahoma" w:eastAsia="Times New Roman" w:hAnsi="Tahoma" w:cs="Tahoma"/>
          <w:sz w:val="20"/>
          <w:szCs w:val="20"/>
        </w:rPr>
      </w:pPr>
      <w:r w:rsidRPr="00844E3A">
        <w:rPr>
          <w:rFonts w:ascii="Tahoma" w:eastAsia="Times New Roman" w:hAnsi="Tahoma" w:cs="Tahoma"/>
          <w:color w:val="151515"/>
          <w:sz w:val="20"/>
          <w:szCs w:val="20"/>
          <w:shd w:val="clear" w:color="auto" w:fill="FFFFFF"/>
        </w:rPr>
        <w:t>по конкретному лицевому счету, расчет по которому выполняет ЭСБ+.</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b/>
          <w:bCs/>
          <w:color w:val="151515"/>
          <w:sz w:val="20"/>
          <w:szCs w:val="20"/>
          <w:shd w:val="clear" w:color="auto" w:fill="FFFFFF"/>
        </w:rPr>
        <w:t>2. Расшифровка начислений по НЖП МКД за период</w:t>
      </w:r>
      <w:r w:rsidRPr="00844E3A">
        <w:rPr>
          <w:rFonts w:ascii="Tahoma" w:eastAsia="Times New Roman" w:hAnsi="Tahoma" w:cs="Tahoma"/>
          <w:color w:val="151515"/>
          <w:sz w:val="20"/>
          <w:szCs w:val="20"/>
          <w:shd w:val="clear" w:color="auto" w:fill="FFFFFF"/>
        </w:rPr>
        <w:t> – отчет, который представляет собой сводную информацию о начислении по всем договорам клиентов-юридических лиц.</w:t>
      </w:r>
    </w:p>
    <w:p w14:paraId="3A1ED7A5"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 Необходимо предоставить возможность клиенту выгрузить отчёт за любой отчётный период с момента, когда расчёт по МКД выполняется </w:t>
      </w:r>
      <w:proofErr w:type="spellStart"/>
      <w:r w:rsidRPr="00844E3A">
        <w:rPr>
          <w:rFonts w:ascii="Tahoma" w:eastAsia="Times New Roman" w:hAnsi="Tahoma" w:cs="Tahoma"/>
          <w:color w:val="151515"/>
          <w:sz w:val="20"/>
          <w:szCs w:val="20"/>
          <w:lang w:eastAsia="ru-RU"/>
        </w:rPr>
        <w:t>ЭнергосбыТ</w:t>
      </w:r>
      <w:proofErr w:type="spellEnd"/>
      <w:r w:rsidRPr="00844E3A">
        <w:rPr>
          <w:rFonts w:ascii="Tahoma" w:eastAsia="Times New Roman" w:hAnsi="Tahoma" w:cs="Tahoma"/>
          <w:color w:val="151515"/>
          <w:sz w:val="20"/>
          <w:szCs w:val="20"/>
          <w:lang w:eastAsia="ru-RU"/>
        </w:rPr>
        <w:t xml:space="preserve"> Плюс, пользователь должен иметь возможность получить отчет как за текущий период, так и за предыдущий.</w:t>
      </w:r>
    </w:p>
    <w:p w14:paraId="4C43B4ED"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xml:space="preserve">- Для договоров по ЭЭ необходимо выполнять запрос к готовому отчёту в БС </w:t>
      </w:r>
      <w:proofErr w:type="spellStart"/>
      <w:r w:rsidRPr="00844E3A">
        <w:rPr>
          <w:rFonts w:ascii="Tahoma" w:eastAsia="Times New Roman" w:hAnsi="Tahoma" w:cs="Tahoma"/>
          <w:color w:val="151515"/>
          <w:sz w:val="20"/>
          <w:szCs w:val="20"/>
          <w:lang w:eastAsia="ru-RU"/>
        </w:rPr>
        <w:t>Оракл</w:t>
      </w:r>
      <w:proofErr w:type="spellEnd"/>
      <w:r w:rsidRPr="00844E3A">
        <w:rPr>
          <w:rFonts w:ascii="Tahoma" w:eastAsia="Times New Roman" w:hAnsi="Tahoma" w:cs="Tahoma"/>
          <w:color w:val="151515"/>
          <w:sz w:val="20"/>
          <w:szCs w:val="20"/>
          <w:lang w:eastAsia="ru-RU"/>
        </w:rPr>
        <w:t xml:space="preserve">, для договоров по ТЭ – запрос к отчёту в 1С </w:t>
      </w:r>
      <w:proofErr w:type="spellStart"/>
      <w:r w:rsidRPr="00844E3A">
        <w:rPr>
          <w:rFonts w:ascii="Tahoma" w:eastAsia="Times New Roman" w:hAnsi="Tahoma" w:cs="Tahoma"/>
          <w:color w:val="151515"/>
          <w:sz w:val="20"/>
          <w:szCs w:val="20"/>
          <w:lang w:eastAsia="ru-RU"/>
        </w:rPr>
        <w:t>Энергобиллинг</w:t>
      </w:r>
      <w:proofErr w:type="spellEnd"/>
      <w:r w:rsidRPr="00844E3A">
        <w:rPr>
          <w:rFonts w:ascii="Tahoma" w:eastAsia="Times New Roman" w:hAnsi="Tahoma" w:cs="Tahoma"/>
          <w:color w:val="151515"/>
          <w:sz w:val="20"/>
          <w:szCs w:val="20"/>
          <w:lang w:eastAsia="ru-RU"/>
        </w:rPr>
        <w:t xml:space="preserve">. Таким образом, ЛК ИКУ/УК должен анализировать услугу по конкретному договору и выполнять запрос к той </w:t>
      </w:r>
      <w:proofErr w:type="spellStart"/>
      <w:r w:rsidRPr="00844E3A">
        <w:rPr>
          <w:rFonts w:ascii="Tahoma" w:eastAsia="Times New Roman" w:hAnsi="Tahoma" w:cs="Tahoma"/>
          <w:color w:val="151515"/>
          <w:sz w:val="20"/>
          <w:szCs w:val="20"/>
          <w:lang w:eastAsia="ru-RU"/>
        </w:rPr>
        <w:t>биллинговой</w:t>
      </w:r>
      <w:proofErr w:type="spellEnd"/>
      <w:r w:rsidRPr="00844E3A">
        <w:rPr>
          <w:rFonts w:ascii="Tahoma" w:eastAsia="Times New Roman" w:hAnsi="Tahoma" w:cs="Tahoma"/>
          <w:color w:val="151515"/>
          <w:sz w:val="20"/>
          <w:szCs w:val="20"/>
          <w:lang w:eastAsia="ru-RU"/>
        </w:rPr>
        <w:t xml:space="preserve"> системе, где ЭСБ+ выполняет расчет.</w:t>
      </w:r>
    </w:p>
    <w:p w14:paraId="5C80B5B9"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 Необходимо предусмотреть возможность настройки параметров отчета. Пользователь должен иметь возможность получить отчет:</w:t>
      </w:r>
    </w:p>
    <w:p w14:paraId="50C85AF0"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по всем точкам учёта, входящим в договор</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по произвольному перечню точек учета, входящих в договор. поле ввода номера точки учета должно давать возможность вставить перечень точек учета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по конкретной точке учёта, входящей в договор</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4.1.2. у пользователя должна быть возможность загрузить файл с отчетом непосредственно в Личном кабинете ИКУ/УК и возможность получить файл с отчетом на адрес электронной почты из Профиля</w:t>
      </w:r>
      <w:r w:rsidRPr="00844E3A">
        <w:rPr>
          <w:rFonts w:ascii="Tahoma" w:eastAsia="Times New Roman" w:hAnsi="Tahoma" w:cs="Tahoma"/>
          <w:color w:val="151515"/>
          <w:sz w:val="20"/>
          <w:szCs w:val="20"/>
          <w:lang w:eastAsia="ru-RU"/>
        </w:rPr>
        <w:br/>
      </w:r>
    </w:p>
    <w:p w14:paraId="31559622" w14:textId="77777777" w:rsidR="00C563C6" w:rsidRPr="00844E3A" w:rsidRDefault="00C563C6" w:rsidP="00C563C6">
      <w:pPr>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shd w:val="clear" w:color="auto" w:fill="FFFFFF"/>
          <w:lang w:eastAsia="ru-RU"/>
        </w:rPr>
        <w:t>4.2. </w:t>
      </w:r>
      <w:r w:rsidRPr="00844E3A">
        <w:rPr>
          <w:rFonts w:ascii="Tahoma" w:eastAsia="Times New Roman" w:hAnsi="Tahoma" w:cs="Tahoma"/>
          <w:color w:val="151515"/>
          <w:sz w:val="20"/>
          <w:szCs w:val="20"/>
          <w:u w:val="single"/>
          <w:shd w:val="clear" w:color="auto" w:fill="FFFFFF"/>
          <w:lang w:eastAsia="ru-RU"/>
        </w:rPr>
        <w:t>раздел "Передача показаний"</w:t>
      </w:r>
      <w:r w:rsidRPr="00844E3A">
        <w:rPr>
          <w:rFonts w:ascii="Tahoma" w:eastAsia="Times New Roman" w:hAnsi="Tahoma" w:cs="Tahoma"/>
          <w:color w:val="151515"/>
          <w:sz w:val="20"/>
          <w:szCs w:val="20"/>
          <w:lang w:eastAsia="ru-RU"/>
        </w:rPr>
        <w:br/>
        <w:t>4.2.1. в существующем разделе Личного кабинета ИКУ/УК необходимо реализовать чек-лист внесённых показаний</w:t>
      </w:r>
    </w:p>
    <w:p w14:paraId="3B6D743D"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4.2.2. ЛК ИКУ/УК должен анализировать все имеющиеся у ИКУ/УК приборы учета и отображать список типов на главной странице сервиса. Также на главной странице должен отражаться статус передачи показаний: не переданы, переданы частично (т.е. не по всем объектам), переданы</w:t>
      </w:r>
    </w:p>
    <w:p w14:paraId="7111127D"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4.2.3. присвоение статуса должно происходить только в период передачи показаний, который для каждой отдельной категории прибора учета, типа услуги, типа помещения и типа клиента различен:</w:t>
      </w:r>
    </w:p>
    <w:p w14:paraId="36FF2671" w14:textId="77777777" w:rsidR="00C563C6" w:rsidRPr="00844E3A" w:rsidRDefault="00C563C6" w:rsidP="00C563C6">
      <w:pPr>
        <w:numPr>
          <w:ilvl w:val="0"/>
          <w:numId w:val="14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Тип клиента: физическое лицо, юридическое лицо</w:t>
      </w:r>
    </w:p>
    <w:p w14:paraId="75729F94" w14:textId="77777777" w:rsidR="00C563C6" w:rsidRPr="00844E3A" w:rsidRDefault="00C563C6" w:rsidP="00C563C6">
      <w:pPr>
        <w:numPr>
          <w:ilvl w:val="0"/>
          <w:numId w:val="14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Услуга: электроэнергия, тепловая энергия, ГВС, ХВС</w:t>
      </w:r>
    </w:p>
    <w:p w14:paraId="4960EB7F" w14:textId="77777777" w:rsidR="00C563C6" w:rsidRPr="00844E3A" w:rsidRDefault="00C563C6" w:rsidP="00C563C6">
      <w:pPr>
        <w:numPr>
          <w:ilvl w:val="0"/>
          <w:numId w:val="14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Тип помещения: жилое, нежилое</w:t>
      </w:r>
    </w:p>
    <w:p w14:paraId="2637555C" w14:textId="77777777" w:rsidR="00C563C6" w:rsidRPr="00844E3A" w:rsidRDefault="00C563C6" w:rsidP="00C563C6">
      <w:pPr>
        <w:numPr>
          <w:ilvl w:val="0"/>
          <w:numId w:val="147"/>
        </w:num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Прибор учета: индивидуальный, общедомовый</w:t>
      </w:r>
    </w:p>
    <w:p w14:paraId="33D26551"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Например, у УК «Инжиниринг» в управлении три МКД, где отсутствуют НЖП и ЮЛ, установлены только ИПУ в квартирах и ОДПУ. В таком случае на главной странице следует отражать:</w:t>
      </w:r>
    </w:p>
    <w:p w14:paraId="2985A56D"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Показания ПУ квартир дома Адрес 1 – Не переданы</w:t>
      </w:r>
    </w:p>
    <w:p w14:paraId="072807A4"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Показания ОДПУ дома Адрес 1 – Не переданы</w:t>
      </w:r>
    </w:p>
    <w:p w14:paraId="25B9C52B"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Показания ПУ квартир дома Адрес 2 – Переданы</w:t>
      </w:r>
    </w:p>
    <w:p w14:paraId="62CDCB00"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Показания ОДПУ дома Адрес 2 – Не переданы</w:t>
      </w:r>
    </w:p>
    <w:p w14:paraId="0BF1AAAD"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Показания ПУ квартир дома Адрес 3 – Переданы</w:t>
      </w:r>
    </w:p>
    <w:p w14:paraId="512D62FF"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Показания ОДПУ дома Адрес 3 – Переданы</w:t>
      </w:r>
    </w:p>
    <w:p w14:paraId="553BBAA9"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4.2.4. отражение чек-листа должно быть встроено в раздел "Передача показаний". предпочтительно данную информацию отображать непосредственно на форме передачи показаний, однако возможно представление отдельной вкладкой</w:t>
      </w:r>
    </w:p>
    <w:p w14:paraId="6F74C00E"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4.2.5. отражение чек-листа должно быть только в период передачи показаний, который будет определяться для каждого договора отдельно в соответствии с тем, какой набор ПУ установлен в МКД. если период передачи показаний не начат либо завершен, то чек-лист отражаться не должен</w:t>
      </w:r>
    </w:p>
    <w:p w14:paraId="6CF8D10B"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4.2.6. при открытии нового расчётного периода и старта периода приёма показаний по умолчанию должен быть установлен статус «Не переданы». Статус показаний должен изменяться в зависимости от того, выполнил ли пользователь операции по передаче показаний в текущем расчётном периоде.</w:t>
      </w:r>
    </w:p>
    <w:p w14:paraId="20788BDC"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lastRenderedPageBreak/>
        <w:t>4.3. раздел </w:t>
      </w:r>
      <w:r w:rsidRPr="00844E3A">
        <w:rPr>
          <w:rFonts w:ascii="Tahoma" w:eastAsia="Times New Roman" w:hAnsi="Tahoma" w:cs="Tahoma"/>
          <w:color w:val="151515"/>
          <w:sz w:val="20"/>
          <w:szCs w:val="20"/>
          <w:u w:val="single"/>
          <w:lang w:eastAsia="ru-RU"/>
        </w:rPr>
        <w:t>Данные об объектах учёта и собственниках лицевых счетов</w:t>
      </w:r>
    </w:p>
    <w:p w14:paraId="4B9A29F3"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4.3.1. в Личном кабинете ИКУ/УК необходимо создать отдельный раздел/вкладку, где пользователь сможет увидеть данные о помещении и собственниках л/</w:t>
      </w:r>
      <w:proofErr w:type="spellStart"/>
      <w:r w:rsidRPr="00844E3A">
        <w:rPr>
          <w:rFonts w:ascii="Tahoma" w:eastAsia="Times New Roman" w:hAnsi="Tahoma" w:cs="Tahoma"/>
          <w:color w:val="151515"/>
          <w:sz w:val="20"/>
          <w:szCs w:val="20"/>
          <w:lang w:eastAsia="ru-RU"/>
        </w:rPr>
        <w:t>сч</w:t>
      </w:r>
      <w:proofErr w:type="spellEnd"/>
      <w:r w:rsidRPr="00844E3A">
        <w:rPr>
          <w:rFonts w:ascii="Tahoma" w:eastAsia="Times New Roman" w:hAnsi="Tahoma" w:cs="Tahoma"/>
          <w:color w:val="151515"/>
          <w:sz w:val="20"/>
          <w:szCs w:val="20"/>
          <w:lang w:eastAsia="ru-RU"/>
        </w:rPr>
        <w:t xml:space="preserve"> в разрезе л/</w:t>
      </w:r>
      <w:proofErr w:type="spellStart"/>
      <w:r w:rsidRPr="00844E3A">
        <w:rPr>
          <w:rFonts w:ascii="Tahoma" w:eastAsia="Times New Roman" w:hAnsi="Tahoma" w:cs="Tahoma"/>
          <w:color w:val="151515"/>
          <w:sz w:val="20"/>
          <w:szCs w:val="20"/>
          <w:lang w:eastAsia="ru-RU"/>
        </w:rPr>
        <w:t>сч</w:t>
      </w:r>
      <w:proofErr w:type="spellEnd"/>
    </w:p>
    <w:p w14:paraId="74481D80"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4.3.2. параметр наличия данного раздела в Личном кабинете ИКУ/УК должен определять сотрудник компании путем проставления отдельного признака в УЗ пользователя в Административной панели. таким образом, необходима доработка Административной панели в части добавления возможности назначения прав доступа ИКУ/УК</w:t>
      </w:r>
    </w:p>
    <w:p w14:paraId="0DA0A99F"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4.3.2. Если в управлении ИКУ/УК несколько МКД, то информация должна отображаться в виде списка, где каждый МКД должен быть представлен отдельно, при выборе того или иного МКД должен открываться список квартир данного МКД</w:t>
      </w:r>
    </w:p>
    <w:p w14:paraId="6797DE73"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4.3.3. Для каждой квартиры должна отображаться информация об объекте/ПУ и о собственнике л/</w:t>
      </w:r>
      <w:proofErr w:type="spellStart"/>
      <w:r w:rsidRPr="00844E3A">
        <w:rPr>
          <w:rFonts w:ascii="Tahoma" w:eastAsia="Times New Roman" w:hAnsi="Tahoma" w:cs="Tahoma"/>
          <w:color w:val="151515"/>
          <w:sz w:val="20"/>
          <w:szCs w:val="20"/>
          <w:lang w:eastAsia="ru-RU"/>
        </w:rPr>
        <w:t>сч</w:t>
      </w:r>
      <w:proofErr w:type="spellEnd"/>
      <w:r w:rsidRPr="00844E3A">
        <w:rPr>
          <w:rFonts w:ascii="Tahoma" w:eastAsia="Times New Roman" w:hAnsi="Tahoma" w:cs="Tahoma"/>
          <w:color w:val="151515"/>
          <w:sz w:val="20"/>
          <w:szCs w:val="20"/>
          <w:lang w:eastAsia="ru-RU"/>
        </w:rPr>
        <w:t>.</w:t>
      </w:r>
    </w:p>
    <w:p w14:paraId="483DC9A1"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Информация об объекте: площадь, количество собственников, количество проживающих, количество зарегистрированных, количество временно отсутствующих, тип благоустроенности, количество комнат.</w:t>
      </w:r>
    </w:p>
    <w:p w14:paraId="056CF5E4"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Информация об объекте заполняется данными из БС. Если какие-то из характеристик не заполнены в БС, то необходимо отображать пустое поле либо прочерк.</w:t>
      </w:r>
    </w:p>
    <w:p w14:paraId="4021DB7C"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Ниже после перечня всех характеристик по помещению необходимо отображать сообщение: «Чтобы актуализировать данные по объекту, отправьте обращение, приложив подтверждающие документы»</w:t>
      </w:r>
    </w:p>
    <w:p w14:paraId="6DEDEB9A"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Информация о собственнике л/</w:t>
      </w:r>
      <w:proofErr w:type="spellStart"/>
      <w:r w:rsidRPr="00844E3A">
        <w:rPr>
          <w:rFonts w:ascii="Tahoma" w:eastAsia="Times New Roman" w:hAnsi="Tahoma" w:cs="Tahoma"/>
          <w:color w:val="151515"/>
          <w:sz w:val="20"/>
          <w:szCs w:val="20"/>
          <w:lang w:eastAsia="ru-RU"/>
        </w:rPr>
        <w:t>сч</w:t>
      </w:r>
      <w:proofErr w:type="spellEnd"/>
      <w:r w:rsidRPr="00844E3A">
        <w:rPr>
          <w:rFonts w:ascii="Tahoma" w:eastAsia="Times New Roman" w:hAnsi="Tahoma" w:cs="Tahoma"/>
          <w:color w:val="151515"/>
          <w:sz w:val="20"/>
          <w:szCs w:val="20"/>
          <w:lang w:eastAsia="ru-RU"/>
        </w:rPr>
        <w:t>: ФИО, дата рождения, место рождения, серия и номер паспорта, дата выдачи паспорта, кем выдан паспорт, ИНН, СНИЛС, контактный телефон, e-</w:t>
      </w:r>
      <w:proofErr w:type="spellStart"/>
      <w:r w:rsidRPr="00844E3A">
        <w:rPr>
          <w:rFonts w:ascii="Tahoma" w:eastAsia="Times New Roman" w:hAnsi="Tahoma" w:cs="Tahoma"/>
          <w:color w:val="151515"/>
          <w:sz w:val="20"/>
          <w:szCs w:val="20"/>
          <w:lang w:eastAsia="ru-RU"/>
        </w:rPr>
        <w:t>mail</w:t>
      </w:r>
      <w:proofErr w:type="spellEnd"/>
      <w:r w:rsidRPr="00844E3A">
        <w:rPr>
          <w:rFonts w:ascii="Tahoma" w:eastAsia="Times New Roman" w:hAnsi="Tahoma" w:cs="Tahoma"/>
          <w:color w:val="151515"/>
          <w:sz w:val="20"/>
          <w:szCs w:val="20"/>
          <w:lang w:eastAsia="ru-RU"/>
        </w:rPr>
        <w:t>.</w:t>
      </w:r>
    </w:p>
    <w:p w14:paraId="5B745EB1"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Ниже после перечня всех характеристик по помещению необходимо отображать сообщение: «Чтобы актуализировать данные по собственнику, отправьте обращение, приложив подтверждающие документы»</w:t>
      </w:r>
    </w:p>
    <w:p w14:paraId="1A618DEF" w14:textId="77777777" w:rsidR="00C563C6" w:rsidRPr="00844E3A" w:rsidRDefault="00C563C6" w:rsidP="00C563C6">
      <w:pPr>
        <w:shd w:val="clear" w:color="auto" w:fill="FFFFFF"/>
        <w:spacing w:after="0" w:line="240" w:lineRule="auto"/>
        <w:rPr>
          <w:rFonts w:ascii="Tahoma" w:eastAsia="Times New Roman" w:hAnsi="Tahoma" w:cs="Tahoma"/>
          <w:color w:val="151515"/>
          <w:sz w:val="20"/>
          <w:szCs w:val="20"/>
          <w:lang w:eastAsia="ru-RU"/>
        </w:rPr>
      </w:pPr>
      <w:r w:rsidRPr="00844E3A">
        <w:rPr>
          <w:rFonts w:ascii="Tahoma" w:eastAsia="Times New Roman" w:hAnsi="Tahoma" w:cs="Tahoma"/>
          <w:color w:val="151515"/>
          <w:sz w:val="20"/>
          <w:szCs w:val="20"/>
          <w:lang w:eastAsia="ru-RU"/>
        </w:rPr>
        <w:t>4.3.4. Информация собственнике должна заполняться только теми данными, которые в CRM имеют источник получения – Агент. Иные данные по отображаются. Если какие-то из характеристик не заполнены в CRM, то необходимо отображать пустое поле либо прочерк.</w:t>
      </w:r>
    </w:p>
    <w:p w14:paraId="2B8ED74D"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ФЛ. МП и Веб. Полная замена тем, причин, и списка документов в обращениях (Задача 23535).</w:t>
      </w:r>
    </w:p>
    <w:p w14:paraId="21E677C5" w14:textId="77777777" w:rsidR="00C563C6" w:rsidRPr="00844E3A" w:rsidRDefault="00C563C6" w:rsidP="00C563C6">
      <w:pPr>
        <w:pStyle w:val="ac"/>
        <w:ind w:left="142"/>
        <w:rPr>
          <w:rFonts w:ascii="Tahoma" w:hAnsi="Tahoma" w:cs="Tahoma"/>
          <w:sz w:val="20"/>
          <w:szCs w:val="20"/>
          <w:shd w:val="clear" w:color="auto" w:fill="FFFFFF"/>
        </w:rPr>
      </w:pPr>
      <w:r w:rsidRPr="00844E3A">
        <w:rPr>
          <w:rFonts w:ascii="Tahoma" w:hAnsi="Tahoma" w:cs="Tahoma"/>
          <w:color w:val="151515"/>
          <w:sz w:val="20"/>
          <w:szCs w:val="20"/>
          <w:shd w:val="clear" w:color="auto" w:fill="FFFFFF"/>
        </w:rPr>
        <w:t>1. 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2. </w:t>
      </w:r>
      <w:r w:rsidRPr="00844E3A">
        <w:rPr>
          <w:rStyle w:val="itemtext1"/>
          <w:rFonts w:ascii="Tahoma" w:hAnsi="Tahoma" w:cs="Tahoma"/>
        </w:rPr>
        <w:t>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Создание обращения, 1 шаг</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 Полностью заменить темы и причины обращений (согласно таблицы во вложении)</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На 1 шаге нужно сделать 3 поля (добавить одно к двум существующим)</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"Тема"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"Причина"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"Категория"</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4.2.</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В новой классификации не у всех тем на первом уровне есть второй и третий уровни, и не у всех на втором уровне есть третий. Но в некоторых случаях у третьего уровня есть еще уточнений, которое можно считать четвертым уровнем.</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Классификатор приложен во вложении</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Если выбранная тема не содержит причины, то поля "Причина" и "Категория" не выводить пользователю, а сразу открывать 2 шаг.</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(Аналогично поступать и в случае если у выбранной причины нет категории)</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4.3</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Если у третьего уровня есть уточнения, то выводить его в виде </w:t>
      </w:r>
      <w:proofErr w:type="spellStart"/>
      <w:r w:rsidRPr="00844E3A">
        <w:rPr>
          <w:rFonts w:ascii="Tahoma" w:hAnsi="Tahoma" w:cs="Tahoma"/>
          <w:color w:val="151515"/>
          <w:sz w:val="20"/>
          <w:szCs w:val="20"/>
          <w:shd w:val="clear" w:color="auto" w:fill="FFFFFF"/>
        </w:rPr>
        <w:t>радиобаттона</w:t>
      </w:r>
      <w:proofErr w:type="spellEnd"/>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4.4</w:t>
      </w:r>
      <w:r w:rsidRPr="00844E3A">
        <w:rPr>
          <w:rFonts w:ascii="Tahoma" w:hAnsi="Tahoma" w:cs="Tahoma"/>
          <w:color w:val="151515"/>
          <w:sz w:val="20"/>
          <w:szCs w:val="20"/>
        </w:rPr>
        <w:br/>
      </w:r>
      <w:proofErr w:type="spellStart"/>
      <w:r w:rsidRPr="00844E3A">
        <w:rPr>
          <w:rFonts w:ascii="Tahoma" w:hAnsi="Tahoma" w:cs="Tahoma"/>
          <w:color w:val="151515"/>
          <w:sz w:val="20"/>
          <w:szCs w:val="20"/>
          <w:shd w:val="clear" w:color="auto" w:fill="FFFFFF"/>
        </w:rPr>
        <w:t>Маппинг</w:t>
      </w:r>
      <w:proofErr w:type="spellEnd"/>
      <w:r w:rsidRPr="00844E3A">
        <w:rPr>
          <w:rFonts w:ascii="Tahoma" w:hAnsi="Tahoma" w:cs="Tahoma"/>
          <w:color w:val="151515"/>
          <w:sz w:val="20"/>
          <w:szCs w:val="20"/>
          <w:shd w:val="clear" w:color="auto" w:fill="FFFFFF"/>
        </w:rPr>
        <w:t xml:space="preserve"> причин ЛКК-СРМ будет выполняться коллегами из ИШ (таблица </w:t>
      </w:r>
      <w:proofErr w:type="spellStart"/>
      <w:r w:rsidRPr="00844E3A">
        <w:rPr>
          <w:rFonts w:ascii="Tahoma" w:hAnsi="Tahoma" w:cs="Tahoma"/>
          <w:color w:val="151515"/>
          <w:sz w:val="20"/>
          <w:szCs w:val="20"/>
          <w:shd w:val="clear" w:color="auto" w:fill="FFFFFF"/>
        </w:rPr>
        <w:t>маппинга</w:t>
      </w:r>
      <w:proofErr w:type="spellEnd"/>
      <w:r w:rsidRPr="00844E3A">
        <w:rPr>
          <w:rFonts w:ascii="Tahoma" w:hAnsi="Tahoma" w:cs="Tahoma"/>
          <w:color w:val="151515"/>
          <w:sz w:val="20"/>
          <w:szCs w:val="20"/>
          <w:shd w:val="clear" w:color="auto" w:fill="FFFFFF"/>
        </w:rPr>
        <w:t xml:space="preserve"> будет передана дополнительно)</w:t>
      </w:r>
      <w:r w:rsidRPr="00844E3A">
        <w:rPr>
          <w:rFonts w:ascii="Tahoma" w:hAnsi="Tahoma" w:cs="Tahoma"/>
          <w:color w:val="151515"/>
          <w:sz w:val="20"/>
          <w:szCs w:val="20"/>
        </w:rPr>
        <w:br/>
      </w:r>
      <w:r w:rsidRPr="00844E3A">
        <w:rPr>
          <w:rFonts w:ascii="Tahoma" w:hAnsi="Tahoma" w:cs="Tahoma"/>
          <w:color w:val="151515"/>
          <w:sz w:val="20"/>
          <w:szCs w:val="20"/>
        </w:rPr>
        <w:br/>
      </w:r>
      <w:r w:rsidRPr="00844E3A">
        <w:rPr>
          <w:rStyle w:val="bx-font"/>
          <w:rFonts w:ascii="Tahoma" w:hAnsi="Tahoma" w:cs="Tahoma"/>
          <w:sz w:val="20"/>
          <w:szCs w:val="20"/>
          <w:shd w:val="clear" w:color="auto" w:fill="FFFFFF"/>
        </w:rPr>
        <w:t>Внимание!</w:t>
      </w:r>
      <w:r w:rsidRPr="00844E3A">
        <w:rPr>
          <w:rFonts w:ascii="Tahoma" w:hAnsi="Tahoma" w:cs="Tahoma"/>
          <w:sz w:val="20"/>
          <w:szCs w:val="20"/>
        </w:rPr>
        <w:br/>
      </w:r>
      <w:r w:rsidRPr="00844E3A">
        <w:rPr>
          <w:rFonts w:ascii="Tahoma" w:hAnsi="Tahoma" w:cs="Tahoma"/>
          <w:sz w:val="20"/>
          <w:szCs w:val="20"/>
          <w:shd w:val="clear" w:color="auto" w:fill="FFFFFF"/>
        </w:rPr>
        <w:lastRenderedPageBreak/>
        <w:t>На 2 шаге (временно) выводить старую форму согласно задачи </w:t>
      </w:r>
      <w:hyperlink r:id="rId61" w:tgtFrame="_blank" w:history="1">
        <w:r w:rsidRPr="00844E3A">
          <w:rPr>
            <w:rStyle w:val="af7"/>
            <w:rFonts w:ascii="Tahoma" w:hAnsi="Tahoma" w:cs="Tahoma"/>
            <w:sz w:val="20"/>
            <w:szCs w:val="20"/>
          </w:rPr>
          <w:t>ЛК ФЛ. МП и веб. В теме обращений "Операции по лицевому счету" на Шаге2 выводить форму "Прочее - Прочее"</w:t>
        </w:r>
      </w:hyperlink>
      <w:r w:rsidRPr="00844E3A">
        <w:rPr>
          <w:rFonts w:ascii="Tahoma" w:hAnsi="Tahoma" w:cs="Tahoma"/>
          <w:sz w:val="20"/>
          <w:szCs w:val="20"/>
        </w:rPr>
        <w:br/>
      </w:r>
      <w:r w:rsidRPr="00844E3A">
        <w:rPr>
          <w:rFonts w:ascii="Tahoma" w:hAnsi="Tahoma" w:cs="Tahoma"/>
          <w:sz w:val="20"/>
          <w:szCs w:val="20"/>
        </w:rPr>
        <w:br/>
      </w:r>
      <w:r w:rsidRPr="00844E3A">
        <w:rPr>
          <w:rFonts w:ascii="Tahoma" w:hAnsi="Tahoma" w:cs="Tahoma"/>
          <w:sz w:val="20"/>
          <w:szCs w:val="20"/>
          <w:shd w:val="clear" w:color="auto" w:fill="FFFFFF"/>
        </w:rPr>
        <w:t>В дальнейшем будет создана отдельная задача на вид второго шага для каждой конкретной причины и категории.</w:t>
      </w:r>
    </w:p>
    <w:p w14:paraId="218D8F65" w14:textId="77777777" w:rsidR="00C563C6" w:rsidRPr="00844E3A" w:rsidRDefault="00C563C6" w:rsidP="00C563C6">
      <w:pPr>
        <w:pStyle w:val="ac"/>
        <w:ind w:left="1440"/>
        <w:rPr>
          <w:rFonts w:ascii="Tahoma" w:hAnsi="Tahoma" w:cs="Tahoma"/>
          <w:sz w:val="20"/>
          <w:szCs w:val="20"/>
          <w:shd w:val="clear" w:color="auto" w:fill="FFFFFF"/>
        </w:rPr>
      </w:pPr>
    </w:p>
    <w:p w14:paraId="4EC2CC77"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Веб ФЛ. Добавить поля к данным по ПУ (Задача 32015)</w:t>
      </w:r>
    </w:p>
    <w:p w14:paraId="222AC29B" w14:textId="77777777" w:rsidR="00C563C6" w:rsidRPr="00844E3A" w:rsidRDefault="00C563C6" w:rsidP="00C563C6">
      <w:pPr>
        <w:pStyle w:val="ac"/>
        <w:rPr>
          <w:rFonts w:ascii="Tahoma" w:hAnsi="Tahoma" w:cs="Tahoma"/>
          <w:b/>
          <w:sz w:val="20"/>
          <w:szCs w:val="20"/>
        </w:rPr>
      </w:pPr>
    </w:p>
    <w:p w14:paraId="5D7871D3" w14:textId="77777777" w:rsidR="00C563C6" w:rsidRPr="00844E3A" w:rsidRDefault="00C563C6" w:rsidP="00C563C6">
      <w:pPr>
        <w:spacing w:after="0" w:line="240" w:lineRule="auto"/>
        <w:rPr>
          <w:rFonts w:ascii="Tahoma" w:eastAsia="Times New Roman" w:hAnsi="Tahoma" w:cs="Tahoma"/>
          <w:sz w:val="20"/>
          <w:szCs w:val="20"/>
          <w:lang w:eastAsia="ru-RU"/>
        </w:rPr>
      </w:pPr>
      <w:r w:rsidRPr="00844E3A">
        <w:rPr>
          <w:rFonts w:ascii="Tahoma" w:eastAsia="Times New Roman" w:hAnsi="Tahoma" w:cs="Tahoma"/>
          <w:color w:val="151515"/>
          <w:sz w:val="20"/>
          <w:szCs w:val="20"/>
          <w:shd w:val="clear" w:color="auto" w:fill="FFFFFF"/>
          <w:lang w:eastAsia="ru-RU"/>
        </w:rPr>
        <w:t>1. Веб</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2. ФЛ</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3. Обращения - Договорная работа - Заключение договора</w:t>
      </w:r>
      <w:r w:rsidRPr="00844E3A">
        <w:rPr>
          <w:rFonts w:ascii="Tahoma" w:eastAsia="Times New Roman" w:hAnsi="Tahoma" w:cs="Tahoma"/>
          <w:color w:val="151515"/>
          <w:sz w:val="20"/>
          <w:szCs w:val="20"/>
          <w:lang w:eastAsia="ru-RU"/>
        </w:rPr>
        <w:br/>
      </w:r>
      <w:r w:rsidRPr="00844E3A">
        <w:rPr>
          <w:rFonts w:ascii="Tahoma" w:eastAsia="Times New Roman" w:hAnsi="Tahoma" w:cs="Tahoma"/>
          <w:color w:val="151515"/>
          <w:sz w:val="20"/>
          <w:szCs w:val="20"/>
          <w:shd w:val="clear" w:color="auto" w:fill="FFFFFF"/>
          <w:lang w:eastAsia="ru-RU"/>
        </w:rPr>
        <w:t>4. для ПУ ГВС и Отопление добавить в форму поля "Дата выпуска" и "Дата последней поверки" по примеру ПУ ЭЭ</w:t>
      </w:r>
    </w:p>
    <w:p w14:paraId="70B38A5C"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drawing>
          <wp:inline distT="0" distB="0" distL="0" distR="0" wp14:anchorId="221684D5" wp14:editId="54F29B52">
            <wp:extent cx="3368784" cy="3412717"/>
            <wp:effectExtent l="0" t="0" r="317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393130" cy="3437381"/>
                    </a:xfrm>
                    <a:prstGeom prst="rect">
                      <a:avLst/>
                    </a:prstGeom>
                  </pic:spPr>
                </pic:pic>
              </a:graphicData>
            </a:graphic>
          </wp:inline>
        </w:drawing>
      </w:r>
    </w:p>
    <w:p w14:paraId="32CFDC0A" w14:textId="77777777" w:rsidR="00C563C6" w:rsidRPr="00844E3A" w:rsidRDefault="00C563C6" w:rsidP="00C563C6">
      <w:pPr>
        <w:shd w:val="clear" w:color="auto" w:fill="FFFFFF"/>
        <w:spacing w:after="0" w:line="240" w:lineRule="auto"/>
        <w:textAlignment w:val="center"/>
        <w:rPr>
          <w:rFonts w:ascii="Tahoma" w:eastAsia="Times New Roman" w:hAnsi="Tahoma" w:cs="Tahoma"/>
          <w:color w:val="151515"/>
          <w:sz w:val="20"/>
          <w:szCs w:val="20"/>
          <w:lang w:eastAsia="ru-RU"/>
        </w:rPr>
      </w:pPr>
      <w:r w:rsidRPr="00844E3A">
        <w:rPr>
          <w:rFonts w:ascii="Tahoma" w:hAnsi="Tahoma" w:cs="Tahoma"/>
          <w:noProof/>
          <w:sz w:val="20"/>
          <w:szCs w:val="20"/>
          <w:lang w:eastAsia="ru-RU"/>
        </w:rPr>
        <w:lastRenderedPageBreak/>
        <w:drawing>
          <wp:inline distT="0" distB="0" distL="0" distR="0" wp14:anchorId="7A3D7E9D" wp14:editId="242F4778">
            <wp:extent cx="3232274" cy="3739191"/>
            <wp:effectExtent l="0" t="0" r="635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249153" cy="3758718"/>
                    </a:xfrm>
                    <a:prstGeom prst="rect">
                      <a:avLst/>
                    </a:prstGeom>
                  </pic:spPr>
                </pic:pic>
              </a:graphicData>
            </a:graphic>
          </wp:inline>
        </w:drawing>
      </w:r>
    </w:p>
    <w:p w14:paraId="6B3945C5" w14:textId="77777777" w:rsidR="00C563C6" w:rsidRPr="00844E3A" w:rsidRDefault="00C563C6" w:rsidP="00C563C6">
      <w:pPr>
        <w:pStyle w:val="ac"/>
        <w:rPr>
          <w:rFonts w:ascii="Tahoma" w:hAnsi="Tahoma" w:cs="Tahoma"/>
          <w:b/>
          <w:sz w:val="20"/>
          <w:szCs w:val="20"/>
        </w:rPr>
      </w:pPr>
    </w:p>
    <w:p w14:paraId="0F36841D" w14:textId="77777777" w:rsidR="00C563C6" w:rsidRPr="00844E3A" w:rsidRDefault="00C563C6" w:rsidP="00C563C6">
      <w:pPr>
        <w:pStyle w:val="ac"/>
        <w:rPr>
          <w:rFonts w:ascii="Tahoma" w:hAnsi="Tahoma" w:cs="Tahoma"/>
          <w:b/>
          <w:sz w:val="20"/>
          <w:szCs w:val="20"/>
        </w:rPr>
      </w:pPr>
    </w:p>
    <w:p w14:paraId="39771597"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ФЛ. Веб и МП. Информировать клиента о приоритетах учета показаний из разных каналов. (Задача 54659).</w:t>
      </w:r>
    </w:p>
    <w:p w14:paraId="28841F85" w14:textId="77777777" w:rsidR="00C563C6" w:rsidRPr="00844E3A" w:rsidRDefault="00C563C6" w:rsidP="00C563C6">
      <w:pPr>
        <w:pStyle w:val="ac"/>
        <w:rPr>
          <w:rFonts w:ascii="Tahoma" w:eastAsia="Times New Roman" w:hAnsi="Tahoma" w:cs="Tahoma"/>
          <w:sz w:val="20"/>
          <w:szCs w:val="20"/>
        </w:rPr>
      </w:pPr>
      <w:r w:rsidRPr="00844E3A">
        <w:rPr>
          <w:rFonts w:ascii="Tahoma" w:eastAsia="Times New Roman" w:hAnsi="Tahoma" w:cs="Tahoma"/>
          <w:color w:val="151515"/>
          <w:sz w:val="20"/>
          <w:szCs w:val="20"/>
          <w:shd w:val="clear" w:color="auto" w:fill="FFFFFF"/>
        </w:rPr>
        <w:t>1. ФЛ</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 xml:space="preserve">2. </w:t>
      </w:r>
      <w:r w:rsidRPr="00844E3A">
        <w:rPr>
          <w:rStyle w:val="itemtext1"/>
          <w:rFonts w:ascii="Tahoma" w:hAnsi="Tahoma" w:cs="Tahoma"/>
        </w:rPr>
        <w:t>Веб-версия, мобильное приложение и адаптивная версия.</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3. В разделе Передача показаний, Во вкладках "Мои счетчики" и "Показания счетчиков"</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4. Под знаком вопроса разместить уведомления.</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4.1.</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Если источник показаний, принятых к расчету в прошлом месяце не равно "клиент" и при этом способ расчета "системный расчет"</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Текст уведомления:</w:t>
      </w:r>
      <w:r w:rsidRPr="00844E3A">
        <w:rPr>
          <w:rFonts w:ascii="Tahoma" w:eastAsia="Times New Roman" w:hAnsi="Tahoma" w:cs="Tahoma"/>
          <w:color w:val="151515"/>
          <w:sz w:val="20"/>
          <w:szCs w:val="20"/>
        </w:rPr>
        <w:br/>
      </w:r>
      <w:r w:rsidRPr="00844E3A">
        <w:rPr>
          <w:rFonts w:ascii="Tahoma" w:eastAsia="Times New Roman" w:hAnsi="Tahoma" w:cs="Tahoma"/>
          <w:bCs/>
          <w:i/>
          <w:color w:val="151515"/>
          <w:sz w:val="20"/>
          <w:szCs w:val="20"/>
          <w:shd w:val="clear" w:color="auto" w:fill="FFFFFF"/>
        </w:rPr>
        <w:t>"Расчет объема потребления был выполнен расчетным способом, т.е. по среднему или по нормативу. Этот способ расчета применяется, когда фактические показания не были переданы клиентом или не поступили другим способом"</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4.2.</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Если источник показаний не равно "клиент", но при этом за этот период были получены показания с источником "Клиент" (т.е. показания клиента были получены, но расчет произвели по показаниям из другого источника)</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Разместить в текст уведомления переменную со значением источника принятых в расчет показаний</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shd w:val="clear" w:color="auto" w:fill="FFFFFF"/>
        </w:rPr>
        <w:t>Текст уведомления:</w:t>
      </w:r>
      <w:r w:rsidRPr="00844E3A">
        <w:rPr>
          <w:rFonts w:ascii="Tahoma" w:eastAsia="Times New Roman" w:hAnsi="Tahoma" w:cs="Tahoma"/>
          <w:color w:val="151515"/>
          <w:sz w:val="20"/>
          <w:szCs w:val="20"/>
        </w:rPr>
        <w:br/>
      </w:r>
      <w:r w:rsidRPr="00844E3A">
        <w:rPr>
          <w:rFonts w:ascii="Tahoma" w:eastAsia="Times New Roman" w:hAnsi="Tahoma" w:cs="Tahoma"/>
          <w:bCs/>
          <w:i/>
          <w:color w:val="151515"/>
          <w:sz w:val="20"/>
          <w:szCs w:val="20"/>
          <w:shd w:val="clear" w:color="auto" w:fill="FFFFFF"/>
        </w:rPr>
        <w:t>"Расчет объема потребления был выполнен исходя из показаний, полученных от ХХХХ (переменная из ИШ). Этот источник поступления показаний является приоритетным"</w:t>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u w:val="single"/>
          <w:shd w:val="clear" w:color="auto" w:fill="FFFFFF"/>
        </w:rPr>
        <w:t>На вкладке "Мои счетчики"</w:t>
      </w:r>
      <w:r w:rsidRPr="00844E3A">
        <w:rPr>
          <w:rFonts w:ascii="Tahoma" w:eastAsia="Times New Roman" w:hAnsi="Tahoma" w:cs="Tahoma"/>
          <w:color w:val="151515"/>
          <w:sz w:val="20"/>
          <w:szCs w:val="20"/>
        </w:rPr>
        <w:br/>
      </w:r>
    </w:p>
    <w:p w14:paraId="6FB9E6BD" w14:textId="77777777" w:rsidR="00C563C6" w:rsidRPr="00844E3A" w:rsidRDefault="00C563C6" w:rsidP="00C563C6">
      <w:pPr>
        <w:pStyle w:val="ac"/>
        <w:rPr>
          <w:rFonts w:ascii="Tahoma" w:eastAsia="Times New Roman" w:hAnsi="Tahoma" w:cs="Tahoma"/>
          <w:sz w:val="20"/>
          <w:szCs w:val="20"/>
        </w:rPr>
      </w:pPr>
      <w:r w:rsidRPr="00844E3A">
        <w:rPr>
          <w:rFonts w:ascii="Tahoma" w:hAnsi="Tahoma" w:cs="Tahoma"/>
          <w:noProof/>
          <w:sz w:val="20"/>
          <w:szCs w:val="20"/>
        </w:rPr>
        <w:lastRenderedPageBreak/>
        <w:drawing>
          <wp:inline distT="0" distB="0" distL="0" distR="0" wp14:anchorId="44D598F1" wp14:editId="515920EE">
            <wp:extent cx="5940425" cy="2266950"/>
            <wp:effectExtent l="0" t="0" r="317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940425" cy="2266950"/>
                    </a:xfrm>
                    <a:prstGeom prst="rect">
                      <a:avLst/>
                    </a:prstGeom>
                  </pic:spPr>
                </pic:pic>
              </a:graphicData>
            </a:graphic>
          </wp:inline>
        </w:drawing>
      </w:r>
      <w:r w:rsidRPr="00844E3A">
        <w:rPr>
          <w:rFonts w:ascii="Tahoma" w:eastAsia="Times New Roman" w:hAnsi="Tahoma" w:cs="Tahoma"/>
          <w:color w:val="151515"/>
          <w:sz w:val="20"/>
          <w:szCs w:val="20"/>
        </w:rPr>
        <w:br/>
      </w:r>
      <w:r w:rsidRPr="00844E3A">
        <w:rPr>
          <w:rFonts w:ascii="Tahoma" w:eastAsia="Times New Roman" w:hAnsi="Tahoma" w:cs="Tahoma"/>
          <w:color w:val="151515"/>
          <w:sz w:val="20"/>
          <w:szCs w:val="20"/>
          <w:u w:val="single"/>
          <w:shd w:val="clear" w:color="auto" w:fill="FFFFFF"/>
        </w:rPr>
        <w:t>На вкладке "Показания счетчиков"</w:t>
      </w:r>
      <w:r w:rsidRPr="00844E3A">
        <w:rPr>
          <w:rFonts w:ascii="Tahoma" w:eastAsia="Times New Roman" w:hAnsi="Tahoma" w:cs="Tahoma"/>
          <w:color w:val="151515"/>
          <w:sz w:val="20"/>
          <w:szCs w:val="20"/>
        </w:rPr>
        <w:br/>
      </w:r>
    </w:p>
    <w:p w14:paraId="49D5CE0E" w14:textId="77777777" w:rsidR="00C563C6" w:rsidRPr="00844E3A" w:rsidRDefault="00C563C6" w:rsidP="00C563C6">
      <w:pPr>
        <w:pStyle w:val="ac"/>
        <w:shd w:val="clear" w:color="auto" w:fill="FFFFFF"/>
        <w:textAlignment w:val="center"/>
        <w:rPr>
          <w:rFonts w:ascii="Tahoma" w:eastAsia="Times New Roman" w:hAnsi="Tahoma" w:cs="Tahoma"/>
          <w:color w:val="151515"/>
          <w:sz w:val="20"/>
          <w:szCs w:val="20"/>
        </w:rPr>
      </w:pPr>
      <w:r w:rsidRPr="00844E3A">
        <w:rPr>
          <w:rFonts w:ascii="Tahoma" w:hAnsi="Tahoma" w:cs="Tahoma"/>
          <w:noProof/>
          <w:sz w:val="20"/>
          <w:szCs w:val="20"/>
        </w:rPr>
        <w:drawing>
          <wp:inline distT="0" distB="0" distL="0" distR="0" wp14:anchorId="635119F5" wp14:editId="395DC17E">
            <wp:extent cx="5940425" cy="2352040"/>
            <wp:effectExtent l="0" t="0" r="317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40425" cy="2352040"/>
                    </a:xfrm>
                    <a:prstGeom prst="rect">
                      <a:avLst/>
                    </a:prstGeom>
                  </pic:spPr>
                </pic:pic>
              </a:graphicData>
            </a:graphic>
          </wp:inline>
        </w:drawing>
      </w:r>
    </w:p>
    <w:p w14:paraId="2A4ED06B" w14:textId="77777777" w:rsidR="00C563C6" w:rsidRPr="00844E3A" w:rsidRDefault="00C563C6" w:rsidP="00C563C6">
      <w:pPr>
        <w:pStyle w:val="ac"/>
        <w:rPr>
          <w:rFonts w:ascii="Tahoma" w:hAnsi="Tahoma" w:cs="Tahoma"/>
          <w:b/>
          <w:sz w:val="20"/>
          <w:szCs w:val="20"/>
        </w:rPr>
      </w:pPr>
    </w:p>
    <w:p w14:paraId="2C9E70D7" w14:textId="77777777" w:rsidR="00C563C6" w:rsidRPr="00844E3A" w:rsidRDefault="00C563C6" w:rsidP="00C563C6">
      <w:pPr>
        <w:pStyle w:val="ac"/>
        <w:ind w:left="1080"/>
        <w:rPr>
          <w:rFonts w:ascii="Tahoma" w:hAnsi="Tahoma" w:cs="Tahoma"/>
          <w:color w:val="151515"/>
          <w:sz w:val="20"/>
          <w:szCs w:val="20"/>
          <w:shd w:val="clear" w:color="auto" w:fill="FFFFFF"/>
        </w:rPr>
      </w:pPr>
    </w:p>
    <w:p w14:paraId="555BA505"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Цифровой ассистент 2025. ФЛ. Веб и МП. Подключить проверку текста (Т9) в строку поиска ЦА (Задача 88275)</w:t>
      </w:r>
    </w:p>
    <w:p w14:paraId="37D6A482" w14:textId="77777777" w:rsidR="00C563C6" w:rsidRPr="00844E3A" w:rsidRDefault="00C563C6" w:rsidP="00C563C6">
      <w:pPr>
        <w:pStyle w:val="ac"/>
        <w:numPr>
          <w:ilvl w:val="0"/>
          <w:numId w:val="148"/>
        </w:numPr>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2. </w:t>
      </w:r>
      <w:r w:rsidRPr="00844E3A">
        <w:rPr>
          <w:rStyle w:val="itemtext1"/>
          <w:rFonts w:ascii="Tahoma" w:hAnsi="Tahoma" w:cs="Tahoma"/>
        </w:rPr>
        <w:t>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ЦА строка ввода текста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4. Подключить проверку текста с функцией </w:t>
      </w:r>
      <w:proofErr w:type="spellStart"/>
      <w:r w:rsidRPr="00844E3A">
        <w:rPr>
          <w:rFonts w:ascii="Tahoma" w:hAnsi="Tahoma" w:cs="Tahoma"/>
          <w:color w:val="151515"/>
          <w:sz w:val="20"/>
          <w:szCs w:val="20"/>
          <w:shd w:val="clear" w:color="auto" w:fill="FFFFFF"/>
        </w:rPr>
        <w:t>автозамены</w:t>
      </w:r>
      <w:proofErr w:type="spellEnd"/>
      <w:r w:rsidRPr="00844E3A">
        <w:rPr>
          <w:rFonts w:ascii="Tahoma" w:hAnsi="Tahoma" w:cs="Tahoma"/>
          <w:color w:val="151515"/>
          <w:sz w:val="20"/>
          <w:szCs w:val="20"/>
          <w:shd w:val="clear" w:color="auto" w:fill="FFFFFF"/>
        </w:rPr>
        <w:t xml:space="preserve"> слов при опечатках</w:t>
      </w:r>
    </w:p>
    <w:p w14:paraId="4071D416" w14:textId="77777777" w:rsidR="00C563C6" w:rsidRPr="00844E3A" w:rsidRDefault="00C563C6" w:rsidP="00C563C6">
      <w:pPr>
        <w:pStyle w:val="ac"/>
        <w:ind w:left="1080"/>
        <w:rPr>
          <w:rFonts w:ascii="Tahoma" w:hAnsi="Tahoma" w:cs="Tahoma"/>
          <w:color w:val="151515"/>
          <w:sz w:val="20"/>
          <w:szCs w:val="20"/>
          <w:shd w:val="clear" w:color="auto" w:fill="FFFFFF"/>
        </w:rPr>
      </w:pPr>
    </w:p>
    <w:p w14:paraId="69E2270E" w14:textId="77777777" w:rsidR="00C563C6" w:rsidRPr="00844E3A" w:rsidRDefault="00C563C6" w:rsidP="00C563C6">
      <w:pPr>
        <w:pStyle w:val="ac"/>
        <w:ind w:left="-142"/>
        <w:rPr>
          <w:rFonts w:ascii="Tahoma" w:hAnsi="Tahoma" w:cs="Tahoma"/>
          <w:b/>
          <w:sz w:val="20"/>
          <w:szCs w:val="20"/>
        </w:rPr>
      </w:pPr>
      <w:r w:rsidRPr="00844E3A">
        <w:rPr>
          <w:rFonts w:ascii="Tahoma" w:hAnsi="Tahoma" w:cs="Tahoma"/>
          <w:noProof/>
          <w:sz w:val="20"/>
          <w:szCs w:val="20"/>
        </w:rPr>
        <w:drawing>
          <wp:inline distT="0" distB="0" distL="0" distR="0" wp14:anchorId="5CD4D16B" wp14:editId="6B72DD1F">
            <wp:extent cx="5940425" cy="2779395"/>
            <wp:effectExtent l="0" t="0" r="3175" b="190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940425" cy="2779395"/>
                    </a:xfrm>
                    <a:prstGeom prst="rect">
                      <a:avLst/>
                    </a:prstGeom>
                  </pic:spPr>
                </pic:pic>
              </a:graphicData>
            </a:graphic>
          </wp:inline>
        </w:drawing>
      </w:r>
    </w:p>
    <w:p w14:paraId="240146D6" w14:textId="77777777" w:rsidR="00C563C6" w:rsidRPr="00844E3A" w:rsidRDefault="00C563C6" w:rsidP="00C563C6">
      <w:pPr>
        <w:pStyle w:val="ac"/>
        <w:ind w:left="-142"/>
        <w:rPr>
          <w:rFonts w:ascii="Tahoma" w:hAnsi="Tahoma" w:cs="Tahoma"/>
          <w:b/>
          <w:sz w:val="20"/>
          <w:szCs w:val="20"/>
        </w:rPr>
      </w:pPr>
    </w:p>
    <w:p w14:paraId="60075828"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Цифровой ассистент 2025. ФЛ. Веб и МП. Обеспечить возможность проводить опросы и собирать анкеты (Задача 88265).</w:t>
      </w:r>
    </w:p>
    <w:p w14:paraId="14CDDD43" w14:textId="77777777" w:rsidR="00C563C6" w:rsidRPr="00844E3A" w:rsidRDefault="00C563C6" w:rsidP="00C563C6">
      <w:pPr>
        <w:pStyle w:val="ac"/>
        <w:numPr>
          <w:ilvl w:val="0"/>
          <w:numId w:val="149"/>
        </w:numPr>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2. </w:t>
      </w:r>
      <w:r w:rsidRPr="00844E3A">
        <w:rPr>
          <w:rStyle w:val="itemtext1"/>
          <w:rFonts w:ascii="Tahoma" w:hAnsi="Tahoma" w:cs="Tahoma"/>
        </w:rPr>
        <w:t>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ЦА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 Обеспечить возможность проводить опросы и собирать анкеты</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Разработать интерфейс опроса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4.2.</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Разработать интерфейс анкеты</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4.3.</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Обеспечить получение от КА (чат бота) содержание анкеты или опроса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4.4.</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Обеспечить обработку анкет и опросов в форме отчета (или обеспечить интеграцию с сервисом обработки, если такой есть)</w:t>
      </w:r>
    </w:p>
    <w:p w14:paraId="38AE07F1" w14:textId="77777777" w:rsidR="00C563C6" w:rsidRPr="00844E3A" w:rsidRDefault="00C563C6" w:rsidP="00C563C6">
      <w:pPr>
        <w:pStyle w:val="ac"/>
        <w:ind w:left="1080"/>
        <w:rPr>
          <w:rFonts w:ascii="Tahoma" w:hAnsi="Tahoma" w:cs="Tahoma"/>
          <w:color w:val="151515"/>
          <w:sz w:val="20"/>
          <w:szCs w:val="20"/>
          <w:shd w:val="clear" w:color="auto" w:fill="FFFFFF"/>
        </w:rPr>
      </w:pPr>
    </w:p>
    <w:p w14:paraId="07736FA9"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Цифровой ассистент 2025. Админ. панель. Реализовать возможность управления кнопками быстрого доступа ЦА (Задача 88251)</w:t>
      </w:r>
    </w:p>
    <w:p w14:paraId="728F6854" w14:textId="77777777" w:rsidR="00C563C6" w:rsidRPr="00844E3A" w:rsidRDefault="00C563C6" w:rsidP="00C563C6">
      <w:pPr>
        <w:pStyle w:val="ac"/>
        <w:rPr>
          <w:rFonts w:ascii="Tahoma" w:hAnsi="Tahoma" w:cs="Tahoma"/>
          <w:b/>
          <w:sz w:val="20"/>
          <w:szCs w:val="20"/>
        </w:rPr>
      </w:pPr>
    </w:p>
    <w:p w14:paraId="02A258BA" w14:textId="77777777" w:rsidR="00C563C6" w:rsidRPr="00844E3A" w:rsidRDefault="00C563C6" w:rsidP="00C563C6">
      <w:pPr>
        <w:pStyle w:val="ac"/>
        <w:numPr>
          <w:ilvl w:val="1"/>
          <w:numId w:val="144"/>
        </w:numPr>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ЛКК</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2. Админ. панель</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Модуль управления ЦА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 Реализовать возможность управления кнопками быстрого действия</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 Функционал (</w:t>
      </w:r>
      <w:proofErr w:type="spellStart"/>
      <w:r w:rsidRPr="00844E3A">
        <w:rPr>
          <w:rFonts w:ascii="Tahoma" w:hAnsi="Tahoma" w:cs="Tahoma"/>
          <w:color w:val="151515"/>
          <w:sz w:val="20"/>
          <w:szCs w:val="20"/>
          <w:shd w:val="clear" w:color="auto" w:fill="FFFFFF"/>
        </w:rPr>
        <w:t>верхнеуровневый</w:t>
      </w:r>
      <w:proofErr w:type="spellEnd"/>
      <w:r w:rsidRPr="00844E3A">
        <w:rPr>
          <w:rFonts w:ascii="Tahoma" w:hAnsi="Tahoma" w:cs="Tahoma"/>
          <w:color w:val="151515"/>
          <w:sz w:val="20"/>
          <w:szCs w:val="20"/>
          <w:shd w:val="clear" w:color="auto" w:fill="FFFFFF"/>
        </w:rPr>
        <w:t>)</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Смена наименования кнопок</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Смена очередности расположения кнопок</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Смена количества кнопок</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 Смена количества кнопок к показу при открытии в </w:t>
      </w:r>
      <w:proofErr w:type="spellStart"/>
      <w:r w:rsidRPr="00844E3A">
        <w:rPr>
          <w:rFonts w:ascii="Tahoma" w:hAnsi="Tahoma" w:cs="Tahoma"/>
          <w:color w:val="151515"/>
          <w:sz w:val="20"/>
          <w:szCs w:val="20"/>
          <w:shd w:val="clear" w:color="auto" w:fill="FFFFFF"/>
        </w:rPr>
        <w:t>адаптиве</w:t>
      </w:r>
      <w:proofErr w:type="spellEnd"/>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Установка приоритетного показа кнопок в зависимости от выбранных условий</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Удаление кнопки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Выбор действий системы при нажатии на кнопку</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Создание действий системы для последующего выбора для кнопки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Смена цвета кнопки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Смена расположения кнопок (очень низкий приоритет в выполнении)</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4.2 </w:t>
      </w:r>
      <w:proofErr w:type="spellStart"/>
      <w:r w:rsidRPr="00844E3A">
        <w:rPr>
          <w:rFonts w:ascii="Tahoma" w:hAnsi="Tahoma" w:cs="Tahoma"/>
          <w:color w:val="151515"/>
          <w:sz w:val="20"/>
          <w:szCs w:val="20"/>
          <w:shd w:val="clear" w:color="auto" w:fill="FFFFFF"/>
        </w:rPr>
        <w:t>Логирование</w:t>
      </w:r>
      <w:proofErr w:type="spellEnd"/>
      <w:r w:rsidRPr="00844E3A">
        <w:rPr>
          <w:rFonts w:ascii="Tahoma" w:hAnsi="Tahoma" w:cs="Tahoma"/>
          <w:color w:val="151515"/>
          <w:sz w:val="20"/>
          <w:szCs w:val="20"/>
          <w:shd w:val="clear" w:color="auto" w:fill="FFFFFF"/>
        </w:rPr>
        <w:t xml:space="preserve"> и отчет</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ФИО специалиста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ID специалиста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Дата изменения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время изменения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суть изменения (Функционал + значение)</w:t>
      </w:r>
    </w:p>
    <w:p w14:paraId="293294F0" w14:textId="77777777" w:rsidR="00C563C6" w:rsidRPr="00844E3A" w:rsidRDefault="00C563C6" w:rsidP="00C563C6">
      <w:pPr>
        <w:pStyle w:val="ac"/>
        <w:ind w:left="1440"/>
        <w:rPr>
          <w:rFonts w:ascii="Tahoma" w:hAnsi="Tahoma" w:cs="Tahoma"/>
          <w:color w:val="151515"/>
          <w:sz w:val="20"/>
          <w:szCs w:val="20"/>
          <w:shd w:val="clear" w:color="auto" w:fill="FFFFFF"/>
        </w:rPr>
      </w:pPr>
    </w:p>
    <w:p w14:paraId="14888BF7"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Цифровой ассистент 2025. ФЛ. МП и Веб. Проводить сбор оценки работы ЦА. (Задача 88149)</w:t>
      </w:r>
    </w:p>
    <w:p w14:paraId="556E45DE" w14:textId="77777777" w:rsidR="00C563C6" w:rsidRPr="00844E3A" w:rsidRDefault="00C563C6" w:rsidP="00C563C6">
      <w:pPr>
        <w:pStyle w:val="ac"/>
        <w:numPr>
          <w:ilvl w:val="0"/>
          <w:numId w:val="150"/>
        </w:numPr>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2. 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После сеанса с ЦА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 Разработать и внедрить запрос оценки функции ЦА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 Первое месторасположение функционала оценки - После разрыва сессии с ЦА, в окне с ЦА предлагать оценить работу ЦА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4.2. Второе местоположение - При входе в ЛКК при не проставленной, в момент </w:t>
      </w:r>
      <w:r w:rsidRPr="00844E3A">
        <w:rPr>
          <w:rFonts w:ascii="Tahoma" w:hAnsi="Tahoma" w:cs="Tahoma"/>
          <w:color w:val="151515"/>
          <w:sz w:val="20"/>
          <w:szCs w:val="20"/>
          <w:shd w:val="clear" w:color="auto" w:fill="FFFFFF"/>
        </w:rPr>
        <w:lastRenderedPageBreak/>
        <w:t>разрыва сессии,  оценке  выводить Модальное окно с просьбой оценить общение с ЦА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4.3. Разработать алгоритм вывода оценки по условиям</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4.4. Разработать дизайн</w:t>
      </w:r>
    </w:p>
    <w:p w14:paraId="027B25E7" w14:textId="77777777" w:rsidR="00C563C6" w:rsidRPr="00844E3A" w:rsidRDefault="00C563C6" w:rsidP="00C563C6">
      <w:pPr>
        <w:pStyle w:val="ac"/>
        <w:ind w:left="1080"/>
        <w:rPr>
          <w:rFonts w:ascii="Tahoma" w:hAnsi="Tahoma" w:cs="Tahoma"/>
          <w:color w:val="151515"/>
          <w:sz w:val="20"/>
          <w:szCs w:val="20"/>
          <w:shd w:val="clear" w:color="auto" w:fill="FFFFFF"/>
        </w:rPr>
      </w:pPr>
    </w:p>
    <w:p w14:paraId="4969B0A3"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Цифровой ассистент 2025. ФЛ. МП и Веб. Создать возможность получать отчетности (проработать метки и метрики) (Задача 88117)</w:t>
      </w:r>
    </w:p>
    <w:p w14:paraId="76AA2D03" w14:textId="77777777" w:rsidR="00C563C6" w:rsidRPr="00844E3A" w:rsidRDefault="00C563C6" w:rsidP="00C563C6">
      <w:pPr>
        <w:pStyle w:val="ac"/>
        <w:numPr>
          <w:ilvl w:val="0"/>
          <w:numId w:val="151"/>
        </w:numPr>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2. 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Модуль отчетности</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4.1.Создать  возможность получать отчетности</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4.2.Проработать метки и метрики</w:t>
      </w:r>
    </w:p>
    <w:p w14:paraId="798DCE16" w14:textId="77777777" w:rsidR="00C563C6" w:rsidRPr="00844E3A" w:rsidRDefault="00C563C6" w:rsidP="00C563C6">
      <w:pPr>
        <w:pStyle w:val="ac"/>
        <w:ind w:left="1080"/>
        <w:rPr>
          <w:rFonts w:ascii="Tahoma" w:hAnsi="Tahoma" w:cs="Tahoma"/>
          <w:color w:val="151515"/>
          <w:sz w:val="20"/>
          <w:szCs w:val="20"/>
          <w:shd w:val="clear" w:color="auto" w:fill="FFFFFF"/>
        </w:rPr>
      </w:pPr>
    </w:p>
    <w:p w14:paraId="502827E3"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Цифровой ассистент 2025. ФЛ. Веб и МП. </w:t>
      </w:r>
      <w:proofErr w:type="spellStart"/>
      <w:r w:rsidRPr="00844E3A">
        <w:rPr>
          <w:rFonts w:ascii="Tahoma" w:hAnsi="Tahoma" w:cs="Tahoma"/>
          <w:b/>
          <w:sz w:val="20"/>
          <w:szCs w:val="20"/>
        </w:rPr>
        <w:t>Предзаполнять</w:t>
      </w:r>
      <w:proofErr w:type="spellEnd"/>
      <w:r w:rsidRPr="00844E3A">
        <w:rPr>
          <w:rFonts w:ascii="Tahoma" w:hAnsi="Tahoma" w:cs="Tahoma"/>
          <w:b/>
          <w:sz w:val="20"/>
          <w:szCs w:val="20"/>
        </w:rPr>
        <w:t xml:space="preserve"> 1 шаг обращения при переходе в создание обращения по кнопке ЦА (Задача 88116)</w:t>
      </w:r>
    </w:p>
    <w:p w14:paraId="2F8F2015" w14:textId="77777777" w:rsidR="00C563C6" w:rsidRPr="00844E3A" w:rsidRDefault="00C563C6" w:rsidP="00C563C6">
      <w:pPr>
        <w:pStyle w:val="ac"/>
        <w:rPr>
          <w:rFonts w:ascii="Tahoma" w:hAnsi="Tahoma" w:cs="Tahoma"/>
          <w:sz w:val="20"/>
          <w:szCs w:val="20"/>
        </w:rPr>
      </w:pPr>
      <w:r w:rsidRPr="00844E3A">
        <w:rPr>
          <w:rFonts w:ascii="Tahoma" w:hAnsi="Tahoma" w:cs="Tahoma"/>
          <w:color w:val="151515"/>
          <w:sz w:val="20"/>
          <w:szCs w:val="20"/>
          <w:shd w:val="clear" w:color="auto" w:fill="FFFFFF"/>
        </w:rPr>
        <w:t>1. 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2. 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ЦА, переход по кнопкам ЦА в раздел Создания обращения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4. Обеспечить возможность получения и обработки переданных от КА параметров, по которым будет открыта и </w:t>
      </w:r>
      <w:proofErr w:type="spellStart"/>
      <w:r w:rsidRPr="00844E3A">
        <w:rPr>
          <w:rFonts w:ascii="Tahoma" w:hAnsi="Tahoma" w:cs="Tahoma"/>
          <w:color w:val="151515"/>
          <w:sz w:val="20"/>
          <w:szCs w:val="20"/>
          <w:shd w:val="clear" w:color="auto" w:fill="FFFFFF"/>
        </w:rPr>
        <w:t>предзаполнена</w:t>
      </w:r>
      <w:proofErr w:type="spellEnd"/>
      <w:r w:rsidRPr="00844E3A">
        <w:rPr>
          <w:rFonts w:ascii="Tahoma" w:hAnsi="Tahoma" w:cs="Tahoma"/>
          <w:color w:val="151515"/>
          <w:sz w:val="20"/>
          <w:szCs w:val="20"/>
          <w:shd w:val="clear" w:color="auto" w:fill="FFFFFF"/>
        </w:rPr>
        <w:t xml:space="preserve"> страница создания обращения с соблюдением  условий:</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Обращение создается по переданному КА ЛС</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4.2</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Тема, причина и </w:t>
      </w:r>
      <w:proofErr w:type="spellStart"/>
      <w:r w:rsidRPr="00844E3A">
        <w:rPr>
          <w:rFonts w:ascii="Tahoma" w:hAnsi="Tahoma" w:cs="Tahoma"/>
          <w:color w:val="151515"/>
          <w:sz w:val="20"/>
          <w:szCs w:val="20"/>
          <w:shd w:val="clear" w:color="auto" w:fill="FFFFFF"/>
        </w:rPr>
        <w:t>подпричина</w:t>
      </w:r>
      <w:proofErr w:type="spellEnd"/>
      <w:r w:rsidRPr="00844E3A">
        <w:rPr>
          <w:rFonts w:ascii="Tahoma" w:hAnsi="Tahoma" w:cs="Tahoma"/>
          <w:color w:val="151515"/>
          <w:sz w:val="20"/>
          <w:szCs w:val="20"/>
          <w:shd w:val="clear" w:color="auto" w:fill="FFFFFF"/>
        </w:rPr>
        <w:t xml:space="preserve"> обращения на 1 шаге </w:t>
      </w:r>
      <w:proofErr w:type="spellStart"/>
      <w:r w:rsidRPr="00844E3A">
        <w:rPr>
          <w:rFonts w:ascii="Tahoma" w:hAnsi="Tahoma" w:cs="Tahoma"/>
          <w:color w:val="151515"/>
          <w:sz w:val="20"/>
          <w:szCs w:val="20"/>
          <w:shd w:val="clear" w:color="auto" w:fill="FFFFFF"/>
        </w:rPr>
        <w:t>предзаполняется</w:t>
      </w:r>
      <w:proofErr w:type="spellEnd"/>
      <w:r w:rsidRPr="00844E3A">
        <w:rPr>
          <w:rFonts w:ascii="Tahoma" w:hAnsi="Tahoma" w:cs="Tahoma"/>
          <w:color w:val="151515"/>
          <w:sz w:val="20"/>
          <w:szCs w:val="20"/>
          <w:shd w:val="clear" w:color="auto" w:fill="FFFFFF"/>
        </w:rPr>
        <w:t xml:space="preserve"> параметрами переданными КА.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4.3.</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 xml:space="preserve">Пользователю открывается сразу 2 шаг со всеми возможностями обычного обращения (вернуться на 1 шаг и посмотреть </w:t>
      </w:r>
      <w:proofErr w:type="spellStart"/>
      <w:r w:rsidRPr="00844E3A">
        <w:rPr>
          <w:rFonts w:ascii="Tahoma" w:hAnsi="Tahoma" w:cs="Tahoma"/>
          <w:color w:val="151515"/>
          <w:sz w:val="20"/>
          <w:szCs w:val="20"/>
          <w:shd w:val="clear" w:color="auto" w:fill="FFFFFF"/>
        </w:rPr>
        <w:t>предзаполненные</w:t>
      </w:r>
      <w:proofErr w:type="spellEnd"/>
      <w:r w:rsidRPr="00844E3A">
        <w:rPr>
          <w:rFonts w:ascii="Tahoma" w:hAnsi="Tahoma" w:cs="Tahoma"/>
          <w:color w:val="151515"/>
          <w:sz w:val="20"/>
          <w:szCs w:val="20"/>
          <w:shd w:val="clear" w:color="auto" w:fill="FFFFFF"/>
        </w:rPr>
        <w:t xml:space="preserve"> причины входит в число стандартного поведения)</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4.4</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В приеме параметров и обработке параметров учесть разработку по задаче</w:t>
      </w:r>
      <w:r w:rsidRPr="00844E3A">
        <w:rPr>
          <w:rFonts w:ascii="Tahoma" w:hAnsi="Tahoma" w:cs="Tahoma"/>
          <w:color w:val="151515"/>
          <w:sz w:val="20"/>
          <w:szCs w:val="20"/>
        </w:rPr>
        <w:br/>
      </w:r>
      <w:hyperlink r:id="rId67" w:tgtFrame="_blank" w:history="1">
        <w:r w:rsidRPr="00844E3A">
          <w:rPr>
            <w:rStyle w:val="af7"/>
            <w:rFonts w:ascii="Tahoma" w:hAnsi="Tahoma" w:cs="Tahoma"/>
            <w:color w:val="2067B0"/>
            <w:sz w:val="20"/>
            <w:szCs w:val="20"/>
          </w:rPr>
          <w:t>ЦА 2025. ФЛ. Веб и МП. Настраиваемая таблица переходом на страницы Веб и в окна МП по кнопке из ЦА</w:t>
        </w:r>
      </w:hyperlink>
    </w:p>
    <w:p w14:paraId="20CE9FB2" w14:textId="77777777" w:rsidR="00C563C6" w:rsidRPr="00844E3A" w:rsidRDefault="00C563C6" w:rsidP="00C563C6">
      <w:pPr>
        <w:pStyle w:val="ac"/>
        <w:rPr>
          <w:rFonts w:ascii="Tahoma" w:hAnsi="Tahoma" w:cs="Tahoma"/>
          <w:sz w:val="20"/>
          <w:szCs w:val="20"/>
        </w:rPr>
      </w:pPr>
    </w:p>
    <w:p w14:paraId="31D12FE1"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Цифровой ассистент 2025. ФЛ. Веб и МП. Вызов ЦА по ссылкам в ЛКК с открытием ответа на запрос (Задача 88359).</w:t>
      </w:r>
    </w:p>
    <w:p w14:paraId="412697C4" w14:textId="77777777" w:rsidR="00C563C6" w:rsidRPr="00844E3A" w:rsidRDefault="00C563C6" w:rsidP="00C563C6">
      <w:pPr>
        <w:pStyle w:val="ac"/>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1. 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2. 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ЦА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 Обеспечить вызов ЦА по ссылкам расположенным в разных разделах ЛКК</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Обеспечить вызов ЦА по ссылке</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4.2.</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обеспечить передачу параметров для авторизации и запрос в КА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4.3.</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Обеспечить отображение нужного ответа</w:t>
      </w:r>
    </w:p>
    <w:p w14:paraId="0099098E" w14:textId="77777777" w:rsidR="00C563C6" w:rsidRPr="00844E3A" w:rsidRDefault="00C563C6" w:rsidP="00C563C6">
      <w:pPr>
        <w:pStyle w:val="ac"/>
        <w:rPr>
          <w:rFonts w:ascii="Tahoma" w:hAnsi="Tahoma" w:cs="Tahoma"/>
          <w:color w:val="151515"/>
          <w:sz w:val="20"/>
          <w:szCs w:val="20"/>
          <w:shd w:val="clear" w:color="auto" w:fill="FFFFFF"/>
        </w:rPr>
      </w:pPr>
    </w:p>
    <w:p w14:paraId="0A104DC7"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lastRenderedPageBreak/>
        <w:t xml:space="preserve"> Цифровой ассистент 2025. ФЛ. Веб и МП. Настраиваемая таблица переходом на страницы Веб и в окна МП по кнопке из ЦА (Задача 88098).</w:t>
      </w:r>
    </w:p>
    <w:p w14:paraId="2E847FD2" w14:textId="77777777" w:rsidR="00C563C6" w:rsidRPr="00844E3A" w:rsidRDefault="00C563C6" w:rsidP="00C563C6">
      <w:pPr>
        <w:pStyle w:val="ac"/>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Создать и внедрить единую настраиваемую таблицу переводов на страницы ЛКК и в окна МП (ссылки с параметрами зашить не в код, а брать из настраиваемой таблицы)</w:t>
      </w:r>
    </w:p>
    <w:p w14:paraId="2C2866EE" w14:textId="77777777" w:rsidR="00C563C6" w:rsidRPr="00844E3A" w:rsidRDefault="00C563C6" w:rsidP="00C563C6">
      <w:pPr>
        <w:pStyle w:val="ac"/>
        <w:rPr>
          <w:rFonts w:ascii="Tahoma" w:hAnsi="Tahoma" w:cs="Tahoma"/>
          <w:color w:val="151515"/>
          <w:sz w:val="20"/>
          <w:szCs w:val="20"/>
          <w:shd w:val="clear" w:color="auto" w:fill="FFFFFF"/>
        </w:rPr>
      </w:pPr>
    </w:p>
    <w:p w14:paraId="25018D2B" w14:textId="77777777" w:rsidR="00C563C6" w:rsidRPr="00844E3A" w:rsidRDefault="00C563C6" w:rsidP="00C563C6">
      <w:pPr>
        <w:pStyle w:val="ac"/>
        <w:numPr>
          <w:ilvl w:val="0"/>
          <w:numId w:val="124"/>
        </w:numPr>
        <w:rPr>
          <w:rFonts w:ascii="Tahoma" w:hAnsi="Tahoma" w:cs="Tahoma"/>
          <w:b/>
          <w:sz w:val="20"/>
          <w:szCs w:val="20"/>
        </w:rPr>
      </w:pPr>
      <w:r w:rsidRPr="00844E3A">
        <w:rPr>
          <w:rFonts w:ascii="Tahoma" w:hAnsi="Tahoma" w:cs="Tahoma"/>
          <w:b/>
          <w:sz w:val="20"/>
          <w:szCs w:val="20"/>
        </w:rPr>
        <w:t xml:space="preserve"> Цифровой ассистент 2025. ФЛ. Веб и МП. Настроить запуск кейса КА, по кнопке из ЦА (Задача 88534).</w:t>
      </w:r>
    </w:p>
    <w:p w14:paraId="47917E81" w14:textId="77777777" w:rsidR="00C563C6" w:rsidRPr="00844E3A" w:rsidRDefault="00C563C6" w:rsidP="00C563C6">
      <w:pPr>
        <w:pStyle w:val="ac"/>
        <w:rPr>
          <w:rFonts w:ascii="Tahoma" w:hAnsi="Tahoma" w:cs="Tahoma"/>
          <w:color w:val="151515"/>
          <w:sz w:val="20"/>
          <w:szCs w:val="20"/>
          <w:shd w:val="clear" w:color="auto" w:fill="FFFFFF"/>
        </w:rPr>
      </w:pPr>
      <w:r w:rsidRPr="00844E3A">
        <w:rPr>
          <w:rFonts w:ascii="Tahoma" w:hAnsi="Tahoma" w:cs="Tahoma"/>
          <w:color w:val="151515"/>
          <w:sz w:val="20"/>
          <w:szCs w:val="20"/>
          <w:shd w:val="clear" w:color="auto" w:fill="FFFFFF"/>
        </w:rPr>
        <w:t>1. ФЛ</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2. Веб-версия, мобильное приложение и адаптивная версия.</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3. ЦА</w:t>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 Обеспечить запуск кейса в КА</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4.1. Составить таблицу с параметрами для запуска кейсов (индивидуальные для каждого кейса. Список кейсов будет дан позже)</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4.2. Обеспечить передачу в КА этих параметров, а не текст на кнопке</w:t>
      </w:r>
      <w:r w:rsidRPr="00844E3A">
        <w:rPr>
          <w:rFonts w:ascii="Tahoma" w:hAnsi="Tahoma" w:cs="Tahoma"/>
          <w:color w:val="151515"/>
          <w:sz w:val="20"/>
          <w:szCs w:val="20"/>
        </w:rPr>
        <w:br/>
      </w:r>
      <w:r w:rsidRPr="00844E3A">
        <w:rPr>
          <w:rFonts w:ascii="Tahoma" w:hAnsi="Tahoma" w:cs="Tahoma"/>
          <w:color w:val="151515"/>
          <w:sz w:val="20"/>
          <w:szCs w:val="20"/>
        </w:rPr>
        <w:br/>
      </w:r>
      <w:r w:rsidRPr="00844E3A">
        <w:rPr>
          <w:rFonts w:ascii="Tahoma" w:hAnsi="Tahoma" w:cs="Tahoma"/>
          <w:color w:val="151515"/>
          <w:sz w:val="20"/>
          <w:szCs w:val="20"/>
          <w:shd w:val="clear" w:color="auto" w:fill="FFFFFF"/>
        </w:rPr>
        <w:t>4.3. Обеспечить передачу данных для авторизации при запуске кейса,  для исключения участия пользователя</w:t>
      </w:r>
    </w:p>
    <w:p w14:paraId="789C0DEE" w14:textId="6F345C29" w:rsidR="00583DC3" w:rsidRPr="00A55BCA" w:rsidRDefault="00583DC3" w:rsidP="00A55BCA">
      <w:pPr>
        <w:pStyle w:val="ac"/>
        <w:rPr>
          <w:rFonts w:ascii="Tahoma" w:hAnsi="Tahoma" w:cs="Tahoma"/>
          <w:color w:val="151515"/>
          <w:sz w:val="20"/>
          <w:szCs w:val="20"/>
          <w:shd w:val="clear" w:color="auto" w:fill="FFFFFF"/>
        </w:rPr>
      </w:pPr>
    </w:p>
    <w:p w14:paraId="15CF6098" w14:textId="77777777" w:rsidR="00583DC3" w:rsidRPr="00A55BCA" w:rsidRDefault="00583DC3" w:rsidP="00A55BCA">
      <w:pPr>
        <w:pStyle w:val="ac"/>
        <w:rPr>
          <w:rFonts w:ascii="Tahoma" w:hAnsi="Tahoma" w:cs="Tahoma"/>
          <w:b/>
          <w:sz w:val="20"/>
          <w:szCs w:val="20"/>
        </w:rPr>
      </w:pPr>
    </w:p>
    <w:p w14:paraId="417BF409" w14:textId="77777777" w:rsidR="001E7C3C" w:rsidRPr="00A55BCA" w:rsidRDefault="001E7C3C" w:rsidP="00A55BCA">
      <w:pPr>
        <w:spacing w:after="0" w:line="240" w:lineRule="auto"/>
        <w:jc w:val="center"/>
        <w:rPr>
          <w:rFonts w:ascii="Tahoma" w:hAnsi="Tahoma" w:cs="Tahoma"/>
          <w:b/>
          <w:sz w:val="20"/>
          <w:szCs w:val="20"/>
        </w:rPr>
      </w:pPr>
    </w:p>
    <w:p w14:paraId="4B4DE5F2" w14:textId="77777777" w:rsidR="001E7C3C" w:rsidRPr="00A55BCA" w:rsidRDefault="001E7C3C" w:rsidP="00A55BCA">
      <w:pPr>
        <w:spacing w:after="0" w:line="240" w:lineRule="auto"/>
        <w:jc w:val="center"/>
        <w:rPr>
          <w:rFonts w:ascii="Tahoma" w:hAnsi="Tahoma" w:cs="Tahoma"/>
          <w:b/>
          <w:sz w:val="20"/>
          <w:szCs w:val="20"/>
        </w:rPr>
      </w:pPr>
    </w:p>
    <w:tbl>
      <w:tblPr>
        <w:tblpPr w:leftFromText="180" w:rightFromText="180" w:vertAnchor="text" w:horzAnchor="margin" w:tblpX="-147" w:tblpY="107"/>
        <w:tblW w:w="9776" w:type="dxa"/>
        <w:tblLayout w:type="fixed"/>
        <w:tblLook w:val="01E0" w:firstRow="1" w:lastRow="1" w:firstColumn="1" w:lastColumn="1" w:noHBand="0" w:noVBand="0"/>
      </w:tblPr>
      <w:tblGrid>
        <w:gridCol w:w="4673"/>
        <w:gridCol w:w="420"/>
        <w:gridCol w:w="4683"/>
      </w:tblGrid>
      <w:tr w:rsidR="001E7C3C" w:rsidRPr="00A55BCA" w14:paraId="1E53C39F" w14:textId="77777777" w:rsidTr="001E7C3C">
        <w:trPr>
          <w:trHeight w:val="240"/>
        </w:trPr>
        <w:tc>
          <w:tcPr>
            <w:tcW w:w="4673" w:type="dxa"/>
          </w:tcPr>
          <w:p w14:paraId="067B453E" w14:textId="77777777" w:rsidR="001E7C3C" w:rsidRPr="00A55BCA" w:rsidRDefault="001E7C3C" w:rsidP="00A55BCA">
            <w:pPr>
              <w:pStyle w:val="ac"/>
              <w:shd w:val="clear" w:color="auto" w:fill="FFFFFF"/>
              <w:ind w:left="32"/>
              <w:jc w:val="center"/>
              <w:rPr>
                <w:rFonts w:ascii="Tahoma" w:hAnsi="Tahoma" w:cs="Tahoma"/>
                <w:b/>
                <w:color w:val="000000" w:themeColor="text1"/>
                <w:sz w:val="20"/>
                <w:szCs w:val="20"/>
              </w:rPr>
            </w:pPr>
            <w:r w:rsidRPr="00A55BCA">
              <w:rPr>
                <w:rFonts w:ascii="Tahoma" w:hAnsi="Tahoma" w:cs="Tahoma"/>
                <w:b/>
                <w:color w:val="000000" w:themeColor="text1"/>
                <w:sz w:val="20"/>
                <w:szCs w:val="20"/>
              </w:rPr>
              <w:t>Заказчик</w:t>
            </w:r>
          </w:p>
        </w:tc>
        <w:tc>
          <w:tcPr>
            <w:tcW w:w="420" w:type="dxa"/>
          </w:tcPr>
          <w:p w14:paraId="421C0436" w14:textId="77777777" w:rsidR="001E7C3C" w:rsidRPr="00A55BCA" w:rsidRDefault="001E7C3C" w:rsidP="00A55BCA">
            <w:pPr>
              <w:shd w:val="clear" w:color="auto" w:fill="FFFFFF"/>
              <w:spacing w:after="0" w:line="240" w:lineRule="auto"/>
              <w:ind w:left="-107"/>
              <w:jc w:val="center"/>
              <w:rPr>
                <w:rFonts w:ascii="Tahoma" w:hAnsi="Tahoma" w:cs="Tahoma"/>
                <w:b/>
                <w:color w:val="000000" w:themeColor="text1"/>
                <w:sz w:val="20"/>
                <w:szCs w:val="20"/>
              </w:rPr>
            </w:pPr>
          </w:p>
        </w:tc>
        <w:tc>
          <w:tcPr>
            <w:tcW w:w="4683" w:type="dxa"/>
          </w:tcPr>
          <w:p w14:paraId="47DA574B" w14:textId="77777777" w:rsidR="001E7C3C" w:rsidRPr="00A55BCA" w:rsidRDefault="001E7C3C" w:rsidP="00A55BCA">
            <w:pPr>
              <w:shd w:val="clear" w:color="auto" w:fill="FFFFFF"/>
              <w:spacing w:after="0" w:line="240" w:lineRule="auto"/>
              <w:ind w:left="-107"/>
              <w:jc w:val="center"/>
              <w:rPr>
                <w:rFonts w:ascii="Tahoma" w:hAnsi="Tahoma" w:cs="Tahoma"/>
                <w:b/>
                <w:color w:val="000000" w:themeColor="text1"/>
                <w:sz w:val="20"/>
                <w:szCs w:val="20"/>
              </w:rPr>
            </w:pPr>
            <w:r w:rsidRPr="00A55BCA">
              <w:rPr>
                <w:rFonts w:ascii="Tahoma" w:hAnsi="Tahoma" w:cs="Tahoma"/>
                <w:b/>
                <w:color w:val="000000" w:themeColor="text1"/>
                <w:sz w:val="20"/>
                <w:szCs w:val="20"/>
              </w:rPr>
              <w:t>Исполнитель</w:t>
            </w:r>
          </w:p>
        </w:tc>
      </w:tr>
      <w:tr w:rsidR="001E7C3C" w:rsidRPr="00A55BCA" w14:paraId="0716BD72" w14:textId="77777777" w:rsidTr="001E7C3C">
        <w:trPr>
          <w:trHeight w:val="1553"/>
        </w:trPr>
        <w:tc>
          <w:tcPr>
            <w:tcW w:w="4673" w:type="dxa"/>
          </w:tcPr>
          <w:p w14:paraId="0E846968" w14:textId="77777777" w:rsidR="001E7C3C" w:rsidRPr="00A55BCA" w:rsidRDefault="001E7C3C"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 "___________________"</w:t>
            </w:r>
          </w:p>
          <w:p w14:paraId="08CC6891" w14:textId="77777777" w:rsidR="001E7C3C" w:rsidRPr="00A55BCA" w:rsidRDefault="001E7C3C" w:rsidP="00A55BCA">
            <w:pPr>
              <w:shd w:val="clear" w:color="auto" w:fill="FFFFFF"/>
              <w:spacing w:after="0" w:line="240" w:lineRule="auto"/>
              <w:ind w:left="-107" w:right="-108"/>
              <w:rPr>
                <w:rFonts w:ascii="Tahoma" w:hAnsi="Tahoma" w:cs="Tahoma"/>
                <w:color w:val="000000" w:themeColor="text1"/>
                <w:spacing w:val="-3"/>
                <w:sz w:val="20"/>
                <w:szCs w:val="20"/>
              </w:rPr>
            </w:pPr>
          </w:p>
          <w:p w14:paraId="24D4357B" w14:textId="77777777" w:rsidR="001E7C3C" w:rsidRPr="00A55BCA" w:rsidRDefault="001E7C3C" w:rsidP="00A55BCA">
            <w:pPr>
              <w:shd w:val="clear" w:color="auto" w:fill="FFFFFF"/>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______________________/</w:t>
            </w:r>
            <w:r w:rsidRPr="00A55BCA">
              <w:rPr>
                <w:rFonts w:ascii="Tahoma" w:hAnsi="Tahoma" w:cs="Tahoma"/>
                <w:b/>
                <w:color w:val="000000" w:themeColor="text1"/>
                <w:spacing w:val="-3"/>
                <w:sz w:val="20"/>
                <w:szCs w:val="20"/>
              </w:rPr>
              <w:t xml:space="preserve"> Азизов К.Р.</w:t>
            </w:r>
            <w:r w:rsidRPr="00A55BCA">
              <w:rPr>
                <w:rFonts w:ascii="Tahoma" w:hAnsi="Tahoma" w:cs="Tahoma"/>
                <w:color w:val="000000" w:themeColor="text1"/>
                <w:spacing w:val="-3"/>
                <w:sz w:val="20"/>
                <w:szCs w:val="20"/>
              </w:rPr>
              <w:t xml:space="preserve">/ </w:t>
            </w:r>
          </w:p>
          <w:p w14:paraId="7C146900" w14:textId="77777777" w:rsidR="001E7C3C" w:rsidRPr="00A55BCA" w:rsidRDefault="001E7C3C" w:rsidP="00A55BCA">
            <w:pPr>
              <w:spacing w:after="0" w:line="240" w:lineRule="auto"/>
              <w:ind w:left="-107"/>
              <w:rPr>
                <w:rFonts w:ascii="Tahoma" w:hAnsi="Tahoma" w:cs="Tahoma"/>
                <w:color w:val="000000" w:themeColor="text1"/>
                <w:spacing w:val="-3"/>
                <w:sz w:val="20"/>
                <w:szCs w:val="20"/>
              </w:rPr>
            </w:pPr>
            <w:proofErr w:type="spellStart"/>
            <w:r w:rsidRPr="00A55BCA">
              <w:rPr>
                <w:rFonts w:ascii="Tahoma" w:hAnsi="Tahoma" w:cs="Tahoma"/>
                <w:color w:val="000000" w:themeColor="text1"/>
                <w:spacing w:val="-3"/>
                <w:sz w:val="20"/>
                <w:szCs w:val="20"/>
              </w:rPr>
              <w:t>м.п</w:t>
            </w:r>
            <w:proofErr w:type="spellEnd"/>
            <w:r w:rsidRPr="00A55BCA">
              <w:rPr>
                <w:rFonts w:ascii="Tahoma" w:hAnsi="Tahoma" w:cs="Tahoma"/>
                <w:color w:val="000000" w:themeColor="text1"/>
                <w:spacing w:val="-3"/>
                <w:sz w:val="20"/>
                <w:szCs w:val="20"/>
              </w:rPr>
              <w:t>.</w:t>
            </w:r>
          </w:p>
          <w:p w14:paraId="360D237B" w14:textId="77777777" w:rsidR="001E7C3C" w:rsidRPr="00A55BCA" w:rsidRDefault="001E7C3C" w:rsidP="00A55BCA">
            <w:pPr>
              <w:spacing w:after="0" w:line="240" w:lineRule="auto"/>
              <w:ind w:left="-107"/>
              <w:jc w:val="both"/>
              <w:rPr>
                <w:rFonts w:ascii="Tahoma" w:hAnsi="Tahoma" w:cs="Tahoma"/>
                <w:color w:val="000000" w:themeColor="text1"/>
                <w:spacing w:val="-3"/>
                <w:sz w:val="20"/>
                <w:szCs w:val="20"/>
              </w:rPr>
            </w:pPr>
          </w:p>
        </w:tc>
        <w:tc>
          <w:tcPr>
            <w:tcW w:w="420" w:type="dxa"/>
          </w:tcPr>
          <w:p w14:paraId="3116F08A" w14:textId="77777777" w:rsidR="001E7C3C" w:rsidRPr="00A55BCA" w:rsidRDefault="001E7C3C"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p>
        </w:tc>
        <w:tc>
          <w:tcPr>
            <w:tcW w:w="4683" w:type="dxa"/>
          </w:tcPr>
          <w:p w14:paraId="5816A337" w14:textId="77777777" w:rsidR="001E7C3C" w:rsidRPr="00A55BCA" w:rsidRDefault="001E7C3C"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 "___________________"</w:t>
            </w:r>
          </w:p>
          <w:p w14:paraId="778060F3" w14:textId="77777777" w:rsidR="001E7C3C" w:rsidRPr="00A55BCA" w:rsidRDefault="001E7C3C" w:rsidP="00A55BCA">
            <w:pPr>
              <w:shd w:val="clear" w:color="auto" w:fill="FFFFFF"/>
              <w:spacing w:after="0" w:line="240" w:lineRule="auto"/>
              <w:ind w:left="-107" w:right="-108"/>
              <w:rPr>
                <w:rFonts w:ascii="Tahoma" w:hAnsi="Tahoma" w:cs="Tahoma"/>
                <w:color w:val="000000" w:themeColor="text1"/>
                <w:spacing w:val="-3"/>
                <w:sz w:val="20"/>
                <w:szCs w:val="20"/>
                <w:lang w:val="en-US"/>
              </w:rPr>
            </w:pPr>
          </w:p>
          <w:p w14:paraId="131440AB" w14:textId="77777777" w:rsidR="001E7C3C" w:rsidRPr="00A55BCA" w:rsidRDefault="001E7C3C" w:rsidP="00A55BCA">
            <w:pPr>
              <w:shd w:val="clear" w:color="auto" w:fill="FFFFFF"/>
              <w:spacing w:after="0" w:line="240" w:lineRule="auto"/>
              <w:ind w:left="-107" w:right="-108"/>
              <w:rPr>
                <w:rFonts w:ascii="Tahoma" w:hAnsi="Tahoma" w:cs="Tahoma"/>
                <w:color w:val="000000" w:themeColor="text1"/>
                <w:spacing w:val="-3"/>
                <w:sz w:val="20"/>
                <w:szCs w:val="20"/>
                <w:lang w:val="en-US"/>
              </w:rPr>
            </w:pPr>
            <w:r w:rsidRPr="00A55BCA">
              <w:rPr>
                <w:rFonts w:ascii="Tahoma" w:hAnsi="Tahoma" w:cs="Tahoma"/>
                <w:color w:val="000000" w:themeColor="text1"/>
                <w:spacing w:val="-3"/>
                <w:sz w:val="20"/>
                <w:szCs w:val="20"/>
                <w:lang w:val="en-US"/>
              </w:rPr>
              <w:t xml:space="preserve">______________________/_________________/ </w:t>
            </w:r>
          </w:p>
          <w:p w14:paraId="0B01934D" w14:textId="77777777" w:rsidR="001E7C3C" w:rsidRPr="00A55BCA" w:rsidRDefault="001E7C3C" w:rsidP="00A55BCA">
            <w:pPr>
              <w:spacing w:after="0" w:line="240" w:lineRule="auto"/>
              <w:ind w:left="-107"/>
              <w:rPr>
                <w:rFonts w:ascii="Tahoma" w:hAnsi="Tahoma" w:cs="Tahoma"/>
                <w:color w:val="000000" w:themeColor="text1"/>
                <w:spacing w:val="-3"/>
                <w:sz w:val="20"/>
                <w:szCs w:val="20"/>
                <w:lang w:val="en-US"/>
              </w:rPr>
            </w:pPr>
            <w:r w:rsidRPr="00A55BCA">
              <w:rPr>
                <w:rFonts w:ascii="Tahoma" w:hAnsi="Tahoma" w:cs="Tahoma"/>
                <w:color w:val="000000" w:themeColor="text1"/>
                <w:spacing w:val="-3"/>
                <w:sz w:val="20"/>
                <w:szCs w:val="20"/>
              </w:rPr>
              <w:t>м</w:t>
            </w:r>
            <w:r w:rsidRPr="00A55BCA">
              <w:rPr>
                <w:rFonts w:ascii="Tahoma" w:hAnsi="Tahoma" w:cs="Tahoma"/>
                <w:color w:val="000000" w:themeColor="text1"/>
                <w:spacing w:val="-3"/>
                <w:sz w:val="20"/>
                <w:szCs w:val="20"/>
                <w:lang w:val="en-US"/>
              </w:rPr>
              <w:t>.</w:t>
            </w:r>
            <w:r w:rsidRPr="00A55BCA">
              <w:rPr>
                <w:rFonts w:ascii="Tahoma" w:hAnsi="Tahoma" w:cs="Tahoma"/>
                <w:color w:val="000000" w:themeColor="text1"/>
                <w:spacing w:val="-3"/>
                <w:sz w:val="20"/>
                <w:szCs w:val="20"/>
              </w:rPr>
              <w:t>п</w:t>
            </w:r>
            <w:r w:rsidRPr="00A55BCA">
              <w:rPr>
                <w:rFonts w:ascii="Tahoma" w:hAnsi="Tahoma" w:cs="Tahoma"/>
                <w:color w:val="000000" w:themeColor="text1"/>
                <w:spacing w:val="-3"/>
                <w:sz w:val="20"/>
                <w:szCs w:val="20"/>
                <w:lang w:val="en-US"/>
              </w:rPr>
              <w:t>.</w:t>
            </w:r>
          </w:p>
          <w:p w14:paraId="567CA6C5" w14:textId="77777777" w:rsidR="001E7C3C" w:rsidRPr="00A55BCA" w:rsidRDefault="001E7C3C" w:rsidP="00A55BCA">
            <w:pPr>
              <w:spacing w:after="0" w:line="240" w:lineRule="auto"/>
              <w:ind w:left="-107"/>
              <w:jc w:val="both"/>
              <w:rPr>
                <w:rFonts w:ascii="Tahoma" w:hAnsi="Tahoma" w:cs="Tahoma"/>
                <w:color w:val="000000" w:themeColor="text1"/>
                <w:sz w:val="20"/>
                <w:szCs w:val="20"/>
              </w:rPr>
            </w:pPr>
          </w:p>
        </w:tc>
      </w:tr>
    </w:tbl>
    <w:p w14:paraId="0E6E64C8" w14:textId="77777777" w:rsidR="001E7C3C" w:rsidRPr="00A55BCA" w:rsidRDefault="001E7C3C" w:rsidP="00A55BCA">
      <w:pPr>
        <w:spacing w:after="0" w:line="240" w:lineRule="auto"/>
        <w:jc w:val="center"/>
        <w:rPr>
          <w:rFonts w:ascii="Tahoma" w:hAnsi="Tahoma" w:cs="Tahoma"/>
          <w:b/>
          <w:sz w:val="20"/>
          <w:szCs w:val="20"/>
        </w:rPr>
      </w:pPr>
    </w:p>
    <w:p w14:paraId="3F9AEA06" w14:textId="525ECA7C" w:rsidR="00B255A7" w:rsidRPr="00A55BCA" w:rsidRDefault="00B255A7" w:rsidP="00A55BCA">
      <w:pPr>
        <w:spacing w:after="0" w:line="240" w:lineRule="auto"/>
        <w:rPr>
          <w:rFonts w:ascii="Tahoma" w:hAnsi="Tahoma" w:cs="Tahoma"/>
          <w:b/>
          <w:sz w:val="20"/>
          <w:szCs w:val="20"/>
        </w:rPr>
        <w:sectPr w:rsidR="00B255A7" w:rsidRPr="00A55BCA" w:rsidSect="00C563C6">
          <w:footerReference w:type="default" r:id="rId68"/>
          <w:pgSz w:w="11900" w:h="16840" w:code="9"/>
          <w:pgMar w:top="851" w:right="851" w:bottom="1134" w:left="1701" w:header="567" w:footer="709" w:gutter="0"/>
          <w:cols w:space="708"/>
          <w:titlePg/>
          <w:docGrid w:linePitch="360"/>
        </w:sectPr>
      </w:pPr>
      <w:r w:rsidRPr="00A55BCA">
        <w:rPr>
          <w:rFonts w:ascii="Tahoma" w:hAnsi="Tahoma" w:cs="Tahoma"/>
          <w:b/>
          <w:sz w:val="20"/>
          <w:szCs w:val="20"/>
        </w:rPr>
        <w:br w:type="page"/>
      </w:r>
    </w:p>
    <w:p w14:paraId="3510C192" w14:textId="77777777" w:rsidR="00B255A7" w:rsidRPr="00C563C6" w:rsidRDefault="00B255A7" w:rsidP="00A55BCA">
      <w:pPr>
        <w:pStyle w:val="af5"/>
        <w:pageBreakBefore/>
        <w:spacing w:after="0" w:line="240" w:lineRule="auto"/>
        <w:ind w:right="-6" w:firstLine="5670"/>
        <w:jc w:val="right"/>
        <w:rPr>
          <w:rFonts w:ascii="Tahoma" w:hAnsi="Tahoma" w:cs="Tahoma"/>
          <w:sz w:val="20"/>
          <w:szCs w:val="20"/>
        </w:rPr>
      </w:pPr>
      <w:r w:rsidRPr="00C563C6">
        <w:rPr>
          <w:rFonts w:ascii="Tahoma" w:hAnsi="Tahoma" w:cs="Tahoma"/>
          <w:sz w:val="20"/>
          <w:szCs w:val="20"/>
        </w:rPr>
        <w:lastRenderedPageBreak/>
        <w:t>Приложение №2</w:t>
      </w:r>
    </w:p>
    <w:p w14:paraId="5EDECC43" w14:textId="77777777" w:rsidR="00B255A7" w:rsidRPr="00C563C6" w:rsidRDefault="00B255A7" w:rsidP="00A55BCA">
      <w:pPr>
        <w:widowControl w:val="0"/>
        <w:suppressLineNumbers/>
        <w:suppressAutoHyphens/>
        <w:snapToGrid w:val="0"/>
        <w:spacing w:after="0" w:line="240" w:lineRule="auto"/>
        <w:contextualSpacing/>
        <w:jc w:val="right"/>
        <w:rPr>
          <w:rFonts w:ascii="Tahoma" w:eastAsia="Times New Roman" w:hAnsi="Tahoma" w:cs="Tahoma"/>
          <w:sz w:val="20"/>
          <w:szCs w:val="20"/>
        </w:rPr>
      </w:pPr>
      <w:r w:rsidRPr="00C563C6">
        <w:rPr>
          <w:rFonts w:ascii="Tahoma" w:hAnsi="Tahoma" w:cs="Tahoma"/>
          <w:sz w:val="20"/>
          <w:szCs w:val="20"/>
        </w:rPr>
        <w:t xml:space="preserve">к Договору </w:t>
      </w:r>
      <w:r w:rsidRPr="00C563C6">
        <w:rPr>
          <w:rFonts w:ascii="Tahoma" w:eastAsia="Times New Roman" w:hAnsi="Tahoma" w:cs="Tahoma"/>
          <w:sz w:val="20"/>
          <w:szCs w:val="20"/>
        </w:rPr>
        <w:t xml:space="preserve">на выполнение работ </w:t>
      </w:r>
    </w:p>
    <w:p w14:paraId="244F1875" w14:textId="77777777" w:rsidR="00B255A7" w:rsidRPr="00C563C6" w:rsidRDefault="00B255A7" w:rsidP="00A55BCA">
      <w:pPr>
        <w:widowControl w:val="0"/>
        <w:suppressLineNumbers/>
        <w:suppressAutoHyphens/>
        <w:snapToGrid w:val="0"/>
        <w:spacing w:after="0" w:line="240" w:lineRule="auto"/>
        <w:contextualSpacing/>
        <w:jc w:val="right"/>
        <w:rPr>
          <w:rFonts w:ascii="Tahoma" w:hAnsi="Tahoma" w:cs="Tahoma"/>
          <w:sz w:val="20"/>
          <w:szCs w:val="20"/>
        </w:rPr>
      </w:pPr>
      <w:r w:rsidRPr="00C563C6">
        <w:rPr>
          <w:rFonts w:ascii="Tahoma" w:hAnsi="Tahoma" w:cs="Tahoma"/>
          <w:sz w:val="20"/>
          <w:szCs w:val="20"/>
        </w:rPr>
        <w:t>№ ______________________</w:t>
      </w:r>
    </w:p>
    <w:p w14:paraId="096A0C7C" w14:textId="77777777" w:rsidR="00B255A7" w:rsidRPr="00C563C6" w:rsidRDefault="00B255A7" w:rsidP="00A55BCA">
      <w:pPr>
        <w:pStyle w:val="ConsPlusNormal"/>
        <w:jc w:val="right"/>
        <w:rPr>
          <w:i w:val="0"/>
        </w:rPr>
      </w:pPr>
      <w:r w:rsidRPr="00C563C6">
        <w:rPr>
          <w:i w:val="0"/>
        </w:rPr>
        <w:t>от "___"__________20___г.</w:t>
      </w:r>
    </w:p>
    <w:p w14:paraId="446DAB91" w14:textId="77777777" w:rsidR="00B255A7" w:rsidRPr="00C563C6" w:rsidRDefault="00B255A7" w:rsidP="00A55BCA">
      <w:pPr>
        <w:pStyle w:val="af5"/>
        <w:spacing w:after="0" w:line="240" w:lineRule="auto"/>
        <w:ind w:left="4956" w:firstLine="708"/>
        <w:rPr>
          <w:rFonts w:ascii="Tahoma" w:hAnsi="Tahoma" w:cs="Tahoma"/>
          <w:sz w:val="20"/>
          <w:szCs w:val="20"/>
        </w:rPr>
      </w:pPr>
    </w:p>
    <w:p w14:paraId="3E5BAE32" w14:textId="77777777" w:rsidR="00B255A7" w:rsidRPr="00A55BCA" w:rsidRDefault="00B255A7" w:rsidP="00A55BCA">
      <w:pPr>
        <w:pStyle w:val="af5"/>
        <w:spacing w:after="0" w:line="240" w:lineRule="auto"/>
        <w:jc w:val="center"/>
        <w:rPr>
          <w:rFonts w:ascii="Tahoma" w:hAnsi="Tahoma" w:cs="Tahoma"/>
          <w:b/>
          <w:sz w:val="20"/>
          <w:szCs w:val="20"/>
        </w:rPr>
      </w:pPr>
      <w:r w:rsidRPr="00A55BCA">
        <w:rPr>
          <w:rFonts w:ascii="Tahoma" w:hAnsi="Tahoma" w:cs="Tahoma"/>
          <w:b/>
          <w:sz w:val="20"/>
          <w:szCs w:val="20"/>
        </w:rPr>
        <w:t xml:space="preserve">График производства работ, </w:t>
      </w:r>
      <w:r w:rsidRPr="00A55BCA">
        <w:rPr>
          <w:rFonts w:ascii="Tahoma" w:eastAsia="Times New Roman" w:hAnsi="Tahoma" w:cs="Tahoma"/>
          <w:b/>
          <w:sz w:val="20"/>
          <w:szCs w:val="20"/>
        </w:rPr>
        <w:t>стоимость этапов выполнения работ</w:t>
      </w:r>
    </w:p>
    <w:p w14:paraId="5E3689CE" w14:textId="77777777" w:rsidR="00B255A7" w:rsidRPr="00A55BCA" w:rsidRDefault="00B255A7" w:rsidP="00A55BCA">
      <w:pPr>
        <w:spacing w:after="0" w:line="240" w:lineRule="auto"/>
        <w:rPr>
          <w:rFonts w:ascii="Tahoma" w:hAnsi="Tahoma" w:cs="Tahoma"/>
          <w:b/>
          <w:sz w:val="20"/>
          <w:szCs w:val="20"/>
        </w:rPr>
      </w:pPr>
    </w:p>
    <w:tbl>
      <w:tblPr>
        <w:tblStyle w:val="a8"/>
        <w:tblpPr w:leftFromText="180" w:rightFromText="180" w:vertAnchor="text" w:horzAnchor="margin" w:tblpY="120"/>
        <w:tblW w:w="14738" w:type="dxa"/>
        <w:tblLayout w:type="fixed"/>
        <w:tblLook w:val="04A0" w:firstRow="1" w:lastRow="0" w:firstColumn="1" w:lastColumn="0" w:noHBand="0" w:noVBand="1"/>
      </w:tblPr>
      <w:tblGrid>
        <w:gridCol w:w="988"/>
        <w:gridCol w:w="3543"/>
        <w:gridCol w:w="2552"/>
        <w:gridCol w:w="2127"/>
        <w:gridCol w:w="1842"/>
        <w:gridCol w:w="1985"/>
        <w:gridCol w:w="1701"/>
      </w:tblGrid>
      <w:tr w:rsidR="00B255A7" w:rsidRPr="00A55BCA" w14:paraId="52438B9A" w14:textId="77777777" w:rsidTr="009157E6">
        <w:tc>
          <w:tcPr>
            <w:tcW w:w="988" w:type="dxa"/>
            <w:shd w:val="clear" w:color="auto" w:fill="F2F2F2" w:themeFill="background1" w:themeFillShade="F2"/>
            <w:vAlign w:val="center"/>
          </w:tcPr>
          <w:p w14:paraId="6D519546" w14:textId="77777777" w:rsidR="00B255A7" w:rsidRPr="00A55BCA" w:rsidRDefault="00B255A7" w:rsidP="00A55BCA">
            <w:pPr>
              <w:keepNext/>
              <w:keepLines/>
              <w:tabs>
                <w:tab w:val="num" w:pos="652"/>
              </w:tabs>
              <w:spacing w:after="0" w:line="240" w:lineRule="auto"/>
              <w:contextualSpacing/>
              <w:jc w:val="center"/>
              <w:outlineLvl w:val="0"/>
              <w:rPr>
                <w:rFonts w:ascii="Tahoma" w:eastAsia="Calibri" w:hAnsi="Tahoma" w:cs="Tahoma"/>
                <w:b/>
                <w:bCs/>
                <w:caps/>
                <w:sz w:val="20"/>
                <w:szCs w:val="20"/>
              </w:rPr>
            </w:pPr>
            <w:r w:rsidRPr="00A55BCA">
              <w:rPr>
                <w:rFonts w:ascii="Tahoma" w:eastAsia="Calibri" w:hAnsi="Tahoma" w:cs="Tahoma"/>
                <w:b/>
                <w:bCs/>
                <w:sz w:val="20"/>
                <w:szCs w:val="20"/>
              </w:rPr>
              <w:t>№</w:t>
            </w:r>
          </w:p>
          <w:p w14:paraId="6DD89EC8" w14:textId="77777777" w:rsidR="00B255A7" w:rsidRPr="00A55BCA" w:rsidRDefault="00B255A7" w:rsidP="00A55BCA">
            <w:pPr>
              <w:keepNext/>
              <w:keepLines/>
              <w:tabs>
                <w:tab w:val="num" w:pos="652"/>
              </w:tabs>
              <w:spacing w:after="0" w:line="240" w:lineRule="auto"/>
              <w:contextualSpacing/>
              <w:jc w:val="center"/>
              <w:outlineLvl w:val="0"/>
              <w:rPr>
                <w:rFonts w:ascii="Tahoma" w:eastAsia="Calibri" w:hAnsi="Tahoma" w:cs="Tahoma"/>
                <w:b/>
                <w:bCs/>
                <w:caps/>
                <w:sz w:val="20"/>
                <w:szCs w:val="20"/>
              </w:rPr>
            </w:pPr>
            <w:r w:rsidRPr="00A55BCA">
              <w:rPr>
                <w:rFonts w:ascii="Tahoma" w:eastAsia="Calibri" w:hAnsi="Tahoma" w:cs="Tahoma"/>
                <w:b/>
                <w:bCs/>
                <w:sz w:val="20"/>
                <w:szCs w:val="20"/>
              </w:rPr>
              <w:t>п/п</w:t>
            </w:r>
          </w:p>
        </w:tc>
        <w:tc>
          <w:tcPr>
            <w:tcW w:w="3543" w:type="dxa"/>
            <w:shd w:val="clear" w:color="auto" w:fill="F2F2F2" w:themeFill="background1" w:themeFillShade="F2"/>
            <w:vAlign w:val="center"/>
          </w:tcPr>
          <w:p w14:paraId="2A503E57" w14:textId="77777777" w:rsidR="00B255A7" w:rsidRPr="00A55BCA" w:rsidRDefault="00B255A7" w:rsidP="00A55BCA">
            <w:pPr>
              <w:keepNext/>
              <w:keepLines/>
              <w:spacing w:after="0" w:line="240" w:lineRule="auto"/>
              <w:contextualSpacing/>
              <w:jc w:val="center"/>
              <w:outlineLvl w:val="0"/>
              <w:rPr>
                <w:rFonts w:ascii="Tahoma" w:eastAsia="Calibri" w:hAnsi="Tahoma" w:cs="Tahoma"/>
                <w:b/>
                <w:bCs/>
                <w:caps/>
                <w:sz w:val="20"/>
                <w:szCs w:val="20"/>
              </w:rPr>
            </w:pPr>
            <w:r w:rsidRPr="00A55BCA">
              <w:rPr>
                <w:rFonts w:ascii="Tahoma" w:eastAsia="Calibri" w:hAnsi="Tahoma" w:cs="Tahoma"/>
                <w:b/>
                <w:bCs/>
                <w:sz w:val="20"/>
                <w:szCs w:val="20"/>
              </w:rPr>
              <w:t>Наименование этапа/результат этапа</w:t>
            </w:r>
          </w:p>
        </w:tc>
        <w:tc>
          <w:tcPr>
            <w:tcW w:w="2552" w:type="dxa"/>
            <w:shd w:val="clear" w:color="auto" w:fill="F2F2F2" w:themeFill="background1" w:themeFillShade="F2"/>
            <w:vAlign w:val="center"/>
          </w:tcPr>
          <w:p w14:paraId="637467CB" w14:textId="77777777" w:rsidR="00B255A7" w:rsidRPr="00A55BCA" w:rsidRDefault="00B255A7" w:rsidP="00A55BCA">
            <w:pPr>
              <w:keepNext/>
              <w:keepLines/>
              <w:tabs>
                <w:tab w:val="num" w:pos="652"/>
              </w:tabs>
              <w:spacing w:after="0" w:line="240" w:lineRule="auto"/>
              <w:contextualSpacing/>
              <w:jc w:val="center"/>
              <w:outlineLvl w:val="0"/>
              <w:rPr>
                <w:rFonts w:ascii="Tahoma" w:eastAsia="Calibri" w:hAnsi="Tahoma" w:cs="Tahoma"/>
                <w:b/>
                <w:bCs/>
                <w:caps/>
                <w:sz w:val="20"/>
                <w:szCs w:val="20"/>
              </w:rPr>
            </w:pPr>
            <w:r w:rsidRPr="00A55BCA">
              <w:rPr>
                <w:rFonts w:ascii="Tahoma" w:eastAsia="Calibri" w:hAnsi="Tahoma" w:cs="Tahoma"/>
                <w:b/>
                <w:bCs/>
                <w:sz w:val="20"/>
                <w:szCs w:val="20"/>
              </w:rPr>
              <w:t>Срок начала этапа</w:t>
            </w:r>
          </w:p>
        </w:tc>
        <w:tc>
          <w:tcPr>
            <w:tcW w:w="2127" w:type="dxa"/>
            <w:shd w:val="clear" w:color="auto" w:fill="F2F2F2" w:themeFill="background1" w:themeFillShade="F2"/>
            <w:vAlign w:val="center"/>
          </w:tcPr>
          <w:p w14:paraId="03BECEEF" w14:textId="77777777" w:rsidR="00B255A7" w:rsidRPr="00A55BCA" w:rsidRDefault="00B255A7" w:rsidP="00A55BCA">
            <w:pPr>
              <w:keepNext/>
              <w:keepLines/>
              <w:tabs>
                <w:tab w:val="num" w:pos="652"/>
              </w:tabs>
              <w:spacing w:after="0" w:line="240" w:lineRule="auto"/>
              <w:contextualSpacing/>
              <w:jc w:val="center"/>
              <w:outlineLvl w:val="0"/>
              <w:rPr>
                <w:rFonts w:ascii="Tahoma" w:eastAsia="Calibri" w:hAnsi="Tahoma" w:cs="Tahoma"/>
                <w:b/>
                <w:bCs/>
                <w:caps/>
                <w:sz w:val="20"/>
                <w:szCs w:val="20"/>
              </w:rPr>
            </w:pPr>
            <w:r w:rsidRPr="00A55BCA">
              <w:rPr>
                <w:rFonts w:ascii="Tahoma" w:eastAsia="Calibri" w:hAnsi="Tahoma" w:cs="Tahoma"/>
                <w:b/>
                <w:bCs/>
                <w:sz w:val="20"/>
                <w:szCs w:val="20"/>
              </w:rPr>
              <w:t>Срок окончания этапа</w:t>
            </w:r>
          </w:p>
        </w:tc>
        <w:tc>
          <w:tcPr>
            <w:tcW w:w="1842" w:type="dxa"/>
            <w:shd w:val="clear" w:color="auto" w:fill="F2F2F2" w:themeFill="background1" w:themeFillShade="F2"/>
            <w:vAlign w:val="center"/>
          </w:tcPr>
          <w:p w14:paraId="4A1567C9" w14:textId="77777777" w:rsidR="00B255A7" w:rsidRPr="00A55BCA" w:rsidRDefault="00B255A7" w:rsidP="00A55BCA">
            <w:pPr>
              <w:keepNext/>
              <w:keepLines/>
              <w:tabs>
                <w:tab w:val="num" w:pos="652"/>
              </w:tabs>
              <w:spacing w:after="0" w:line="240" w:lineRule="auto"/>
              <w:contextualSpacing/>
              <w:jc w:val="center"/>
              <w:outlineLvl w:val="0"/>
              <w:rPr>
                <w:rFonts w:ascii="Tahoma" w:eastAsia="Calibri" w:hAnsi="Tahoma" w:cs="Tahoma"/>
                <w:b/>
                <w:bCs/>
                <w:caps/>
                <w:sz w:val="20"/>
                <w:szCs w:val="20"/>
              </w:rPr>
            </w:pPr>
            <w:r w:rsidRPr="00A55BCA">
              <w:rPr>
                <w:rFonts w:ascii="Tahoma" w:eastAsia="Calibri" w:hAnsi="Tahoma" w:cs="Tahoma"/>
                <w:b/>
                <w:bCs/>
                <w:sz w:val="20"/>
                <w:szCs w:val="20"/>
              </w:rPr>
              <w:t>Отчетные документы</w:t>
            </w:r>
          </w:p>
        </w:tc>
        <w:tc>
          <w:tcPr>
            <w:tcW w:w="1985" w:type="dxa"/>
            <w:shd w:val="clear" w:color="auto" w:fill="F2F2F2" w:themeFill="background1" w:themeFillShade="F2"/>
            <w:vAlign w:val="center"/>
          </w:tcPr>
          <w:p w14:paraId="323B765E" w14:textId="77777777" w:rsidR="00B255A7" w:rsidRPr="00A55BCA" w:rsidRDefault="00B255A7" w:rsidP="00A55BCA">
            <w:pPr>
              <w:keepNext/>
              <w:keepLines/>
              <w:tabs>
                <w:tab w:val="num" w:pos="652"/>
              </w:tabs>
              <w:spacing w:after="0" w:line="240" w:lineRule="auto"/>
              <w:contextualSpacing/>
              <w:jc w:val="center"/>
              <w:outlineLvl w:val="0"/>
              <w:rPr>
                <w:rFonts w:ascii="Tahoma" w:eastAsia="Calibri" w:hAnsi="Tahoma" w:cs="Tahoma"/>
                <w:b/>
                <w:bCs/>
                <w:caps/>
                <w:sz w:val="20"/>
                <w:szCs w:val="20"/>
              </w:rPr>
            </w:pPr>
            <w:r w:rsidRPr="00A55BCA">
              <w:rPr>
                <w:rFonts w:ascii="Tahoma" w:eastAsia="Calibri" w:hAnsi="Tahoma" w:cs="Tahoma"/>
                <w:b/>
                <w:bCs/>
                <w:sz w:val="20"/>
                <w:szCs w:val="20"/>
              </w:rPr>
              <w:t>Стоимость этапа без НДС</w:t>
            </w:r>
          </w:p>
        </w:tc>
        <w:tc>
          <w:tcPr>
            <w:tcW w:w="1701" w:type="dxa"/>
            <w:shd w:val="clear" w:color="auto" w:fill="F2F2F2" w:themeFill="background1" w:themeFillShade="F2"/>
            <w:vAlign w:val="center"/>
          </w:tcPr>
          <w:p w14:paraId="2E38C0A7" w14:textId="77777777" w:rsidR="00B255A7" w:rsidRPr="00A55BCA" w:rsidRDefault="00B255A7" w:rsidP="00A55BCA">
            <w:pPr>
              <w:keepNext/>
              <w:keepLines/>
              <w:tabs>
                <w:tab w:val="num" w:pos="652"/>
              </w:tabs>
              <w:spacing w:after="0" w:line="240" w:lineRule="auto"/>
              <w:contextualSpacing/>
              <w:jc w:val="center"/>
              <w:outlineLvl w:val="0"/>
              <w:rPr>
                <w:rFonts w:ascii="Tahoma" w:eastAsia="Calibri" w:hAnsi="Tahoma" w:cs="Tahoma"/>
                <w:b/>
                <w:bCs/>
                <w:sz w:val="20"/>
                <w:szCs w:val="20"/>
              </w:rPr>
            </w:pPr>
            <w:r w:rsidRPr="00A55BCA">
              <w:rPr>
                <w:rFonts w:ascii="Tahoma" w:eastAsia="Calibri" w:hAnsi="Tahoma" w:cs="Tahoma"/>
                <w:b/>
                <w:bCs/>
                <w:sz w:val="20"/>
                <w:szCs w:val="20"/>
              </w:rPr>
              <w:t>Стоимость этапа с НДС</w:t>
            </w:r>
          </w:p>
        </w:tc>
      </w:tr>
      <w:tr w:rsidR="00B255A7" w:rsidRPr="00A55BCA" w14:paraId="3E94CC1B" w14:textId="77777777" w:rsidTr="009157E6">
        <w:tc>
          <w:tcPr>
            <w:tcW w:w="988" w:type="dxa"/>
            <w:tcBorders>
              <w:top w:val="single" w:sz="4" w:space="0" w:color="auto"/>
              <w:left w:val="single" w:sz="4" w:space="0" w:color="auto"/>
              <w:bottom w:val="single" w:sz="4" w:space="0" w:color="auto"/>
              <w:right w:val="single" w:sz="4" w:space="0" w:color="auto"/>
            </w:tcBorders>
            <w:shd w:val="clear" w:color="auto" w:fill="auto"/>
          </w:tcPr>
          <w:p w14:paraId="044F70FC" w14:textId="77777777" w:rsidR="00B255A7" w:rsidRPr="00A55BCA" w:rsidRDefault="00B255A7" w:rsidP="00A55BCA">
            <w:pPr>
              <w:keepNext/>
              <w:keepLines/>
              <w:tabs>
                <w:tab w:val="num" w:pos="652"/>
              </w:tabs>
              <w:spacing w:after="0" w:line="240" w:lineRule="auto"/>
              <w:contextualSpacing/>
              <w:jc w:val="center"/>
              <w:outlineLvl w:val="0"/>
              <w:rPr>
                <w:rFonts w:ascii="Tahoma" w:hAnsi="Tahoma" w:cs="Tahoma"/>
                <w:b/>
                <w:bCs/>
                <w:color w:val="000000"/>
                <w:sz w:val="20"/>
                <w:szCs w:val="20"/>
              </w:rPr>
            </w:pPr>
            <w:r w:rsidRPr="00A55BCA">
              <w:rPr>
                <w:rFonts w:ascii="Tahoma" w:eastAsia="Times New Roman" w:hAnsi="Tahoma" w:cs="Tahoma"/>
                <w:sz w:val="20"/>
                <w:szCs w:val="20"/>
              </w:rPr>
              <w:t>___</w:t>
            </w:r>
          </w:p>
        </w:tc>
        <w:tc>
          <w:tcPr>
            <w:tcW w:w="3543" w:type="dxa"/>
            <w:tcBorders>
              <w:top w:val="single" w:sz="4" w:space="0" w:color="auto"/>
              <w:left w:val="nil"/>
              <w:bottom w:val="single" w:sz="4" w:space="0" w:color="auto"/>
              <w:right w:val="single" w:sz="4" w:space="0" w:color="auto"/>
            </w:tcBorders>
            <w:shd w:val="clear" w:color="auto" w:fill="auto"/>
          </w:tcPr>
          <w:p w14:paraId="76AE2572" w14:textId="77777777" w:rsidR="00B255A7" w:rsidRPr="00A55BCA" w:rsidRDefault="00B255A7" w:rsidP="00A55BCA">
            <w:pPr>
              <w:keepNext/>
              <w:keepLines/>
              <w:tabs>
                <w:tab w:val="num" w:pos="652"/>
              </w:tabs>
              <w:spacing w:after="0" w:line="240" w:lineRule="auto"/>
              <w:contextualSpacing/>
              <w:outlineLvl w:val="0"/>
              <w:rPr>
                <w:rFonts w:ascii="Tahoma" w:hAnsi="Tahoma" w:cs="Tahoma"/>
                <w:color w:val="000000"/>
                <w:sz w:val="20"/>
                <w:szCs w:val="20"/>
              </w:rPr>
            </w:pPr>
            <w:r w:rsidRPr="00A55BCA">
              <w:rPr>
                <w:rFonts w:ascii="Tahoma" w:eastAsia="Times New Roman" w:hAnsi="Tahoma" w:cs="Tahoma"/>
                <w:sz w:val="20"/>
                <w:szCs w:val="20"/>
              </w:rPr>
              <w:t>___</w:t>
            </w:r>
          </w:p>
        </w:tc>
        <w:tc>
          <w:tcPr>
            <w:tcW w:w="2552" w:type="dxa"/>
            <w:tcBorders>
              <w:top w:val="single" w:sz="4" w:space="0" w:color="auto"/>
              <w:left w:val="nil"/>
              <w:bottom w:val="single" w:sz="4" w:space="0" w:color="auto"/>
              <w:right w:val="single" w:sz="4" w:space="0" w:color="auto"/>
            </w:tcBorders>
          </w:tcPr>
          <w:p w14:paraId="11DF8592" w14:textId="77777777" w:rsidR="00B255A7" w:rsidRPr="00A55BCA" w:rsidRDefault="00B255A7" w:rsidP="00A55BCA">
            <w:pPr>
              <w:keepNext/>
              <w:keepLines/>
              <w:tabs>
                <w:tab w:val="num" w:pos="652"/>
              </w:tabs>
              <w:spacing w:after="0" w:line="240" w:lineRule="auto"/>
              <w:contextualSpacing/>
              <w:jc w:val="center"/>
              <w:outlineLvl w:val="0"/>
              <w:rPr>
                <w:rFonts w:ascii="Tahoma" w:hAnsi="Tahoma" w:cs="Tahoma"/>
                <w:color w:val="000000"/>
                <w:sz w:val="20"/>
                <w:szCs w:val="20"/>
              </w:rPr>
            </w:pPr>
            <w:r w:rsidRPr="00A55BCA">
              <w:rPr>
                <w:rFonts w:ascii="Tahoma" w:eastAsia="Times New Roman" w:hAnsi="Tahoma" w:cs="Tahoma"/>
                <w:sz w:val="20"/>
                <w:szCs w:val="20"/>
              </w:rPr>
              <w:t>___</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4713EEF5" w14:textId="77777777" w:rsidR="00B255A7" w:rsidRPr="00A55BCA" w:rsidRDefault="00B255A7" w:rsidP="00A55BCA">
            <w:pPr>
              <w:keepNext/>
              <w:keepLines/>
              <w:tabs>
                <w:tab w:val="num" w:pos="652"/>
              </w:tabs>
              <w:spacing w:after="0" w:line="240" w:lineRule="auto"/>
              <w:contextualSpacing/>
              <w:jc w:val="center"/>
              <w:outlineLvl w:val="0"/>
              <w:rPr>
                <w:rFonts w:ascii="Tahoma" w:hAnsi="Tahoma" w:cs="Tahoma"/>
                <w:color w:val="000000"/>
                <w:sz w:val="20"/>
                <w:szCs w:val="20"/>
              </w:rPr>
            </w:pPr>
            <w:r w:rsidRPr="00A55BCA">
              <w:rPr>
                <w:rFonts w:ascii="Tahoma" w:eastAsia="Times New Roman" w:hAnsi="Tahoma" w:cs="Tahoma"/>
                <w:sz w:val="20"/>
                <w:szCs w:val="20"/>
              </w:rPr>
              <w:t>___</w:t>
            </w:r>
          </w:p>
        </w:tc>
        <w:tc>
          <w:tcPr>
            <w:tcW w:w="1842" w:type="dxa"/>
            <w:tcBorders>
              <w:top w:val="single" w:sz="4" w:space="0" w:color="auto"/>
              <w:left w:val="nil"/>
              <w:bottom w:val="single" w:sz="4" w:space="0" w:color="auto"/>
              <w:right w:val="single" w:sz="4" w:space="0" w:color="auto"/>
            </w:tcBorders>
            <w:shd w:val="clear" w:color="auto" w:fill="auto"/>
          </w:tcPr>
          <w:p w14:paraId="62C2FA54" w14:textId="77777777" w:rsidR="00B255A7" w:rsidRPr="00A55BCA" w:rsidRDefault="00B255A7" w:rsidP="00A55BCA">
            <w:pPr>
              <w:keepNext/>
              <w:keepLines/>
              <w:tabs>
                <w:tab w:val="num" w:pos="652"/>
              </w:tabs>
              <w:spacing w:after="0" w:line="240" w:lineRule="auto"/>
              <w:contextualSpacing/>
              <w:outlineLvl w:val="0"/>
              <w:rPr>
                <w:rFonts w:ascii="Tahoma" w:hAnsi="Tahoma" w:cs="Tahoma"/>
                <w:color w:val="000000"/>
                <w:sz w:val="20"/>
                <w:szCs w:val="20"/>
              </w:rPr>
            </w:pPr>
            <w:r w:rsidRPr="00A55BCA">
              <w:rPr>
                <w:rFonts w:ascii="Tahoma" w:eastAsia="Times New Roman" w:hAnsi="Tahoma" w:cs="Tahoma"/>
                <w:sz w:val="20"/>
                <w:szCs w:val="20"/>
              </w:rPr>
              <w:t>___</w:t>
            </w:r>
          </w:p>
        </w:tc>
        <w:tc>
          <w:tcPr>
            <w:tcW w:w="1985" w:type="dxa"/>
            <w:tcBorders>
              <w:top w:val="single" w:sz="4" w:space="0" w:color="auto"/>
              <w:left w:val="nil"/>
              <w:bottom w:val="single" w:sz="4" w:space="0" w:color="auto"/>
              <w:right w:val="single" w:sz="4" w:space="0" w:color="auto"/>
            </w:tcBorders>
          </w:tcPr>
          <w:p w14:paraId="6D0A53BC" w14:textId="77777777" w:rsidR="00B255A7" w:rsidRPr="00A55BCA" w:rsidRDefault="00B255A7" w:rsidP="00A55BCA">
            <w:pPr>
              <w:keepNext/>
              <w:keepLines/>
              <w:tabs>
                <w:tab w:val="num" w:pos="652"/>
              </w:tabs>
              <w:spacing w:after="0" w:line="240" w:lineRule="auto"/>
              <w:contextualSpacing/>
              <w:jc w:val="center"/>
              <w:outlineLvl w:val="0"/>
              <w:rPr>
                <w:rFonts w:ascii="Tahoma" w:eastAsia="Calibri" w:hAnsi="Tahoma" w:cs="Tahoma"/>
                <w:b/>
                <w:bCs/>
                <w:caps/>
                <w:sz w:val="20"/>
                <w:szCs w:val="20"/>
              </w:rPr>
            </w:pPr>
            <w:r w:rsidRPr="00A55BCA">
              <w:rPr>
                <w:rFonts w:ascii="Tahoma" w:eastAsia="Times New Roman" w:hAnsi="Tahoma" w:cs="Tahoma"/>
                <w:sz w:val="20"/>
                <w:szCs w:val="20"/>
              </w:rPr>
              <w:t>___</w:t>
            </w:r>
          </w:p>
        </w:tc>
        <w:tc>
          <w:tcPr>
            <w:tcW w:w="1701" w:type="dxa"/>
            <w:tcBorders>
              <w:top w:val="single" w:sz="4" w:space="0" w:color="auto"/>
              <w:left w:val="nil"/>
              <w:bottom w:val="single" w:sz="4" w:space="0" w:color="auto"/>
              <w:right w:val="single" w:sz="4" w:space="0" w:color="auto"/>
            </w:tcBorders>
          </w:tcPr>
          <w:p w14:paraId="403B50BA" w14:textId="77777777" w:rsidR="00B255A7" w:rsidRPr="00A55BCA" w:rsidRDefault="00B255A7" w:rsidP="00A55BCA">
            <w:pPr>
              <w:keepNext/>
              <w:keepLines/>
              <w:tabs>
                <w:tab w:val="num" w:pos="652"/>
              </w:tabs>
              <w:spacing w:after="0" w:line="240" w:lineRule="auto"/>
              <w:contextualSpacing/>
              <w:jc w:val="center"/>
              <w:outlineLvl w:val="0"/>
              <w:rPr>
                <w:rFonts w:ascii="Tahoma" w:eastAsia="Calibri" w:hAnsi="Tahoma" w:cs="Tahoma"/>
                <w:b/>
                <w:bCs/>
                <w:caps/>
                <w:sz w:val="20"/>
                <w:szCs w:val="20"/>
              </w:rPr>
            </w:pPr>
            <w:r w:rsidRPr="00A55BCA">
              <w:rPr>
                <w:rFonts w:ascii="Tahoma" w:eastAsia="Times New Roman" w:hAnsi="Tahoma" w:cs="Tahoma"/>
                <w:sz w:val="20"/>
                <w:szCs w:val="20"/>
              </w:rPr>
              <w:t>___</w:t>
            </w:r>
          </w:p>
        </w:tc>
      </w:tr>
      <w:tr w:rsidR="00B255A7" w:rsidRPr="00A55BCA" w14:paraId="45859B16" w14:textId="77777777" w:rsidTr="009157E6">
        <w:tc>
          <w:tcPr>
            <w:tcW w:w="988" w:type="dxa"/>
            <w:tcBorders>
              <w:top w:val="single" w:sz="4" w:space="0" w:color="auto"/>
              <w:left w:val="single" w:sz="4" w:space="0" w:color="auto"/>
              <w:bottom w:val="single" w:sz="4" w:space="0" w:color="auto"/>
              <w:right w:val="single" w:sz="4" w:space="0" w:color="auto"/>
            </w:tcBorders>
            <w:shd w:val="clear" w:color="auto" w:fill="auto"/>
          </w:tcPr>
          <w:p w14:paraId="6D670E28" w14:textId="77777777" w:rsidR="00B255A7" w:rsidRPr="00A55BCA" w:rsidDel="00587625" w:rsidRDefault="00B255A7" w:rsidP="00A55BCA">
            <w:pPr>
              <w:keepNext/>
              <w:keepLines/>
              <w:tabs>
                <w:tab w:val="num" w:pos="652"/>
              </w:tabs>
              <w:spacing w:after="0" w:line="240" w:lineRule="auto"/>
              <w:contextualSpacing/>
              <w:jc w:val="center"/>
              <w:outlineLvl w:val="0"/>
              <w:rPr>
                <w:rFonts w:ascii="Tahoma" w:hAnsi="Tahoma" w:cs="Tahoma"/>
                <w:b/>
                <w:bCs/>
                <w:color w:val="000000"/>
                <w:sz w:val="20"/>
                <w:szCs w:val="20"/>
              </w:rPr>
            </w:pPr>
            <w:r w:rsidRPr="00A55BCA">
              <w:rPr>
                <w:rFonts w:ascii="Tahoma" w:eastAsia="Times New Roman" w:hAnsi="Tahoma" w:cs="Tahoma"/>
                <w:sz w:val="20"/>
                <w:szCs w:val="20"/>
              </w:rPr>
              <w:t>___</w:t>
            </w:r>
          </w:p>
        </w:tc>
        <w:tc>
          <w:tcPr>
            <w:tcW w:w="3543" w:type="dxa"/>
            <w:tcBorders>
              <w:top w:val="single" w:sz="4" w:space="0" w:color="auto"/>
              <w:left w:val="nil"/>
              <w:bottom w:val="single" w:sz="4" w:space="0" w:color="auto"/>
              <w:right w:val="single" w:sz="4" w:space="0" w:color="auto"/>
            </w:tcBorders>
            <w:shd w:val="clear" w:color="auto" w:fill="auto"/>
          </w:tcPr>
          <w:p w14:paraId="25971962" w14:textId="77777777" w:rsidR="00B255A7" w:rsidRPr="00A55BCA" w:rsidDel="00587625" w:rsidRDefault="00B255A7" w:rsidP="00A55BCA">
            <w:pPr>
              <w:keepNext/>
              <w:keepLines/>
              <w:tabs>
                <w:tab w:val="num" w:pos="652"/>
              </w:tabs>
              <w:spacing w:after="0" w:line="240" w:lineRule="auto"/>
              <w:contextualSpacing/>
              <w:outlineLvl w:val="0"/>
              <w:rPr>
                <w:rFonts w:ascii="Tahoma" w:hAnsi="Tahoma" w:cs="Tahoma"/>
                <w:color w:val="000000"/>
                <w:sz w:val="20"/>
                <w:szCs w:val="20"/>
              </w:rPr>
            </w:pPr>
            <w:r w:rsidRPr="00A55BCA">
              <w:rPr>
                <w:rFonts w:ascii="Tahoma" w:eastAsia="Times New Roman" w:hAnsi="Tahoma" w:cs="Tahoma"/>
                <w:sz w:val="20"/>
                <w:szCs w:val="20"/>
              </w:rPr>
              <w:t>___</w:t>
            </w:r>
          </w:p>
        </w:tc>
        <w:tc>
          <w:tcPr>
            <w:tcW w:w="2552" w:type="dxa"/>
            <w:tcBorders>
              <w:top w:val="single" w:sz="4" w:space="0" w:color="auto"/>
              <w:left w:val="nil"/>
              <w:bottom w:val="single" w:sz="4" w:space="0" w:color="auto"/>
              <w:right w:val="single" w:sz="4" w:space="0" w:color="auto"/>
            </w:tcBorders>
          </w:tcPr>
          <w:p w14:paraId="30B57A07" w14:textId="77777777" w:rsidR="00B255A7" w:rsidRPr="00A55BCA" w:rsidRDefault="00B255A7" w:rsidP="00A55BCA">
            <w:pPr>
              <w:keepNext/>
              <w:keepLines/>
              <w:tabs>
                <w:tab w:val="num" w:pos="652"/>
              </w:tabs>
              <w:spacing w:after="0" w:line="240" w:lineRule="auto"/>
              <w:contextualSpacing/>
              <w:jc w:val="center"/>
              <w:outlineLvl w:val="0"/>
              <w:rPr>
                <w:rFonts w:ascii="Tahoma" w:hAnsi="Tahoma" w:cs="Tahoma"/>
                <w:color w:val="000000"/>
                <w:sz w:val="20"/>
                <w:szCs w:val="20"/>
              </w:rPr>
            </w:pPr>
            <w:r w:rsidRPr="00A55BCA">
              <w:rPr>
                <w:rFonts w:ascii="Tahoma" w:eastAsia="Times New Roman" w:hAnsi="Tahoma" w:cs="Tahoma"/>
                <w:sz w:val="20"/>
                <w:szCs w:val="20"/>
              </w:rPr>
              <w:t>___</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3D172593" w14:textId="77777777" w:rsidR="00B255A7" w:rsidRPr="00A55BCA" w:rsidDel="00587625" w:rsidRDefault="00B255A7" w:rsidP="00A55BCA">
            <w:pPr>
              <w:keepNext/>
              <w:keepLines/>
              <w:tabs>
                <w:tab w:val="num" w:pos="652"/>
              </w:tabs>
              <w:spacing w:after="0" w:line="240" w:lineRule="auto"/>
              <w:contextualSpacing/>
              <w:jc w:val="center"/>
              <w:outlineLvl w:val="0"/>
              <w:rPr>
                <w:rFonts w:ascii="Tahoma" w:hAnsi="Tahoma" w:cs="Tahoma"/>
                <w:color w:val="000000"/>
                <w:sz w:val="20"/>
                <w:szCs w:val="20"/>
              </w:rPr>
            </w:pPr>
            <w:r w:rsidRPr="00A55BCA">
              <w:rPr>
                <w:rFonts w:ascii="Tahoma" w:eastAsia="Times New Roman" w:hAnsi="Tahoma" w:cs="Tahoma"/>
                <w:sz w:val="20"/>
                <w:szCs w:val="20"/>
              </w:rPr>
              <w:t>___</w:t>
            </w:r>
          </w:p>
        </w:tc>
        <w:tc>
          <w:tcPr>
            <w:tcW w:w="1842" w:type="dxa"/>
            <w:tcBorders>
              <w:top w:val="single" w:sz="4" w:space="0" w:color="auto"/>
              <w:left w:val="nil"/>
              <w:bottom w:val="single" w:sz="4" w:space="0" w:color="auto"/>
              <w:right w:val="single" w:sz="4" w:space="0" w:color="auto"/>
            </w:tcBorders>
            <w:shd w:val="clear" w:color="auto" w:fill="auto"/>
          </w:tcPr>
          <w:p w14:paraId="3C0959BC" w14:textId="77777777" w:rsidR="00B255A7" w:rsidRPr="00A55BCA" w:rsidDel="00587625" w:rsidRDefault="00B255A7" w:rsidP="00A55BCA">
            <w:pPr>
              <w:keepNext/>
              <w:keepLines/>
              <w:tabs>
                <w:tab w:val="num" w:pos="652"/>
              </w:tabs>
              <w:spacing w:after="0" w:line="240" w:lineRule="auto"/>
              <w:contextualSpacing/>
              <w:outlineLvl w:val="0"/>
              <w:rPr>
                <w:rFonts w:ascii="Tahoma" w:hAnsi="Tahoma" w:cs="Tahoma"/>
                <w:color w:val="000000"/>
                <w:sz w:val="20"/>
                <w:szCs w:val="20"/>
              </w:rPr>
            </w:pPr>
            <w:r w:rsidRPr="00A55BCA">
              <w:rPr>
                <w:rFonts w:ascii="Tahoma" w:eastAsia="Times New Roman" w:hAnsi="Tahoma" w:cs="Tahoma"/>
                <w:sz w:val="20"/>
                <w:szCs w:val="20"/>
              </w:rPr>
              <w:t>___</w:t>
            </w:r>
          </w:p>
        </w:tc>
        <w:tc>
          <w:tcPr>
            <w:tcW w:w="1985" w:type="dxa"/>
            <w:tcBorders>
              <w:top w:val="single" w:sz="4" w:space="0" w:color="auto"/>
              <w:left w:val="nil"/>
              <w:bottom w:val="single" w:sz="4" w:space="0" w:color="auto"/>
              <w:right w:val="single" w:sz="4" w:space="0" w:color="auto"/>
            </w:tcBorders>
          </w:tcPr>
          <w:p w14:paraId="4DC45943" w14:textId="77777777" w:rsidR="00B255A7" w:rsidRPr="00A55BCA" w:rsidDel="00587625" w:rsidRDefault="00B255A7" w:rsidP="00A55BCA">
            <w:pPr>
              <w:keepNext/>
              <w:keepLines/>
              <w:tabs>
                <w:tab w:val="num" w:pos="652"/>
              </w:tabs>
              <w:spacing w:after="0" w:line="240" w:lineRule="auto"/>
              <w:contextualSpacing/>
              <w:jc w:val="center"/>
              <w:outlineLvl w:val="0"/>
              <w:rPr>
                <w:rFonts w:ascii="Tahoma" w:eastAsia="Calibri" w:hAnsi="Tahoma" w:cs="Tahoma"/>
                <w:b/>
                <w:bCs/>
                <w:caps/>
                <w:sz w:val="20"/>
                <w:szCs w:val="20"/>
              </w:rPr>
            </w:pPr>
            <w:r w:rsidRPr="00A55BCA">
              <w:rPr>
                <w:rFonts w:ascii="Tahoma" w:eastAsia="Times New Roman" w:hAnsi="Tahoma" w:cs="Tahoma"/>
                <w:sz w:val="20"/>
                <w:szCs w:val="20"/>
              </w:rPr>
              <w:t>___</w:t>
            </w:r>
          </w:p>
        </w:tc>
        <w:tc>
          <w:tcPr>
            <w:tcW w:w="1701" w:type="dxa"/>
            <w:tcBorders>
              <w:top w:val="single" w:sz="4" w:space="0" w:color="auto"/>
              <w:left w:val="nil"/>
              <w:bottom w:val="single" w:sz="4" w:space="0" w:color="auto"/>
              <w:right w:val="single" w:sz="4" w:space="0" w:color="auto"/>
            </w:tcBorders>
          </w:tcPr>
          <w:p w14:paraId="00A142A0" w14:textId="77777777" w:rsidR="00B255A7" w:rsidRPr="00A55BCA" w:rsidDel="00587625" w:rsidRDefault="00B255A7" w:rsidP="00A55BCA">
            <w:pPr>
              <w:keepNext/>
              <w:keepLines/>
              <w:tabs>
                <w:tab w:val="num" w:pos="652"/>
              </w:tabs>
              <w:spacing w:after="0" w:line="240" w:lineRule="auto"/>
              <w:contextualSpacing/>
              <w:jc w:val="center"/>
              <w:outlineLvl w:val="0"/>
              <w:rPr>
                <w:rFonts w:ascii="Tahoma" w:eastAsia="Calibri" w:hAnsi="Tahoma" w:cs="Tahoma"/>
                <w:b/>
                <w:bCs/>
                <w:caps/>
                <w:sz w:val="20"/>
                <w:szCs w:val="20"/>
              </w:rPr>
            </w:pPr>
            <w:r w:rsidRPr="00A55BCA">
              <w:rPr>
                <w:rFonts w:ascii="Tahoma" w:eastAsia="Times New Roman" w:hAnsi="Tahoma" w:cs="Tahoma"/>
                <w:sz w:val="20"/>
                <w:szCs w:val="20"/>
              </w:rPr>
              <w:t>___</w:t>
            </w:r>
          </w:p>
        </w:tc>
      </w:tr>
      <w:tr w:rsidR="00B255A7" w:rsidRPr="00A55BCA" w14:paraId="01DA0BAD" w14:textId="77777777" w:rsidTr="009157E6">
        <w:tc>
          <w:tcPr>
            <w:tcW w:w="988" w:type="dxa"/>
            <w:tcBorders>
              <w:top w:val="nil"/>
              <w:left w:val="single" w:sz="4" w:space="0" w:color="auto"/>
              <w:bottom w:val="single" w:sz="4" w:space="0" w:color="auto"/>
              <w:right w:val="single" w:sz="4" w:space="0" w:color="auto"/>
            </w:tcBorders>
            <w:shd w:val="clear" w:color="auto" w:fill="auto"/>
          </w:tcPr>
          <w:p w14:paraId="319B8638" w14:textId="77777777" w:rsidR="00B255A7" w:rsidRPr="00A55BCA" w:rsidDel="00587625" w:rsidRDefault="00B255A7" w:rsidP="00A55BCA">
            <w:pPr>
              <w:keepNext/>
              <w:keepLines/>
              <w:tabs>
                <w:tab w:val="num" w:pos="652"/>
              </w:tabs>
              <w:spacing w:after="0" w:line="240" w:lineRule="auto"/>
              <w:contextualSpacing/>
              <w:jc w:val="center"/>
              <w:outlineLvl w:val="0"/>
              <w:rPr>
                <w:rFonts w:ascii="Tahoma" w:hAnsi="Tahoma" w:cs="Tahoma"/>
                <w:b/>
                <w:bCs/>
                <w:color w:val="000000"/>
                <w:sz w:val="20"/>
                <w:szCs w:val="20"/>
              </w:rPr>
            </w:pPr>
            <w:r w:rsidRPr="00A55BCA">
              <w:rPr>
                <w:rFonts w:ascii="Tahoma" w:eastAsia="Times New Roman" w:hAnsi="Tahoma" w:cs="Tahoma"/>
                <w:sz w:val="20"/>
                <w:szCs w:val="20"/>
              </w:rPr>
              <w:t>___</w:t>
            </w:r>
          </w:p>
        </w:tc>
        <w:tc>
          <w:tcPr>
            <w:tcW w:w="3543" w:type="dxa"/>
            <w:tcBorders>
              <w:top w:val="nil"/>
              <w:left w:val="nil"/>
              <w:bottom w:val="single" w:sz="4" w:space="0" w:color="auto"/>
              <w:right w:val="single" w:sz="4" w:space="0" w:color="auto"/>
            </w:tcBorders>
            <w:shd w:val="clear" w:color="auto" w:fill="auto"/>
          </w:tcPr>
          <w:p w14:paraId="3678CE83" w14:textId="77777777" w:rsidR="00B255A7" w:rsidRPr="00A55BCA" w:rsidDel="00587625" w:rsidRDefault="00B255A7" w:rsidP="00A55BCA">
            <w:pPr>
              <w:keepNext/>
              <w:keepLines/>
              <w:tabs>
                <w:tab w:val="num" w:pos="652"/>
              </w:tabs>
              <w:spacing w:after="0" w:line="240" w:lineRule="auto"/>
              <w:contextualSpacing/>
              <w:outlineLvl w:val="0"/>
              <w:rPr>
                <w:rFonts w:ascii="Tahoma" w:hAnsi="Tahoma" w:cs="Tahoma"/>
                <w:color w:val="000000"/>
                <w:sz w:val="20"/>
                <w:szCs w:val="20"/>
              </w:rPr>
            </w:pPr>
            <w:r w:rsidRPr="00A55BCA">
              <w:rPr>
                <w:rFonts w:ascii="Tahoma" w:eastAsia="Times New Roman" w:hAnsi="Tahoma" w:cs="Tahoma"/>
                <w:sz w:val="20"/>
                <w:szCs w:val="20"/>
              </w:rPr>
              <w:t>___</w:t>
            </w:r>
          </w:p>
        </w:tc>
        <w:tc>
          <w:tcPr>
            <w:tcW w:w="2552" w:type="dxa"/>
            <w:tcBorders>
              <w:top w:val="single" w:sz="4" w:space="0" w:color="auto"/>
              <w:left w:val="nil"/>
              <w:bottom w:val="single" w:sz="4" w:space="0" w:color="auto"/>
              <w:right w:val="single" w:sz="4" w:space="0" w:color="auto"/>
            </w:tcBorders>
          </w:tcPr>
          <w:p w14:paraId="53974BF5" w14:textId="77777777" w:rsidR="00B255A7" w:rsidRPr="00A55BCA" w:rsidRDefault="00B255A7" w:rsidP="00A55BCA">
            <w:pPr>
              <w:keepNext/>
              <w:keepLines/>
              <w:tabs>
                <w:tab w:val="num" w:pos="652"/>
              </w:tabs>
              <w:spacing w:after="0" w:line="240" w:lineRule="auto"/>
              <w:contextualSpacing/>
              <w:jc w:val="center"/>
              <w:outlineLvl w:val="0"/>
              <w:rPr>
                <w:rFonts w:ascii="Tahoma" w:hAnsi="Tahoma" w:cs="Tahoma"/>
                <w:color w:val="000000"/>
                <w:sz w:val="20"/>
                <w:szCs w:val="20"/>
              </w:rPr>
            </w:pPr>
            <w:r w:rsidRPr="00A55BCA">
              <w:rPr>
                <w:rFonts w:ascii="Tahoma" w:eastAsia="Times New Roman" w:hAnsi="Tahoma" w:cs="Tahoma"/>
                <w:sz w:val="20"/>
                <w:szCs w:val="20"/>
              </w:rPr>
              <w:t>___</w:t>
            </w:r>
          </w:p>
        </w:tc>
        <w:tc>
          <w:tcPr>
            <w:tcW w:w="2127" w:type="dxa"/>
            <w:tcBorders>
              <w:top w:val="nil"/>
              <w:left w:val="single" w:sz="4" w:space="0" w:color="auto"/>
              <w:bottom w:val="single" w:sz="4" w:space="0" w:color="auto"/>
              <w:right w:val="single" w:sz="4" w:space="0" w:color="auto"/>
            </w:tcBorders>
            <w:shd w:val="clear" w:color="auto" w:fill="auto"/>
          </w:tcPr>
          <w:p w14:paraId="6E49E412" w14:textId="77777777" w:rsidR="00B255A7" w:rsidRPr="00A55BCA" w:rsidDel="00587625" w:rsidRDefault="00B255A7" w:rsidP="00A55BCA">
            <w:pPr>
              <w:keepNext/>
              <w:keepLines/>
              <w:tabs>
                <w:tab w:val="num" w:pos="652"/>
              </w:tabs>
              <w:spacing w:after="0" w:line="240" w:lineRule="auto"/>
              <w:contextualSpacing/>
              <w:jc w:val="center"/>
              <w:outlineLvl w:val="0"/>
              <w:rPr>
                <w:rFonts w:ascii="Tahoma" w:hAnsi="Tahoma" w:cs="Tahoma"/>
                <w:color w:val="000000"/>
                <w:sz w:val="20"/>
                <w:szCs w:val="20"/>
              </w:rPr>
            </w:pPr>
            <w:r w:rsidRPr="00A55BCA">
              <w:rPr>
                <w:rFonts w:ascii="Tahoma" w:eastAsia="Times New Roman" w:hAnsi="Tahoma" w:cs="Tahoma"/>
                <w:sz w:val="20"/>
                <w:szCs w:val="20"/>
              </w:rPr>
              <w:t>___</w:t>
            </w:r>
          </w:p>
        </w:tc>
        <w:tc>
          <w:tcPr>
            <w:tcW w:w="1842" w:type="dxa"/>
            <w:tcBorders>
              <w:top w:val="nil"/>
              <w:left w:val="nil"/>
              <w:bottom w:val="single" w:sz="4" w:space="0" w:color="auto"/>
              <w:right w:val="single" w:sz="4" w:space="0" w:color="auto"/>
            </w:tcBorders>
            <w:shd w:val="clear" w:color="auto" w:fill="auto"/>
          </w:tcPr>
          <w:p w14:paraId="23BF803A" w14:textId="77777777" w:rsidR="00B255A7" w:rsidRPr="00A55BCA" w:rsidDel="00587625" w:rsidRDefault="00B255A7" w:rsidP="00A55BCA">
            <w:pPr>
              <w:keepNext/>
              <w:keepLines/>
              <w:tabs>
                <w:tab w:val="num" w:pos="652"/>
              </w:tabs>
              <w:spacing w:after="0" w:line="240" w:lineRule="auto"/>
              <w:contextualSpacing/>
              <w:outlineLvl w:val="0"/>
              <w:rPr>
                <w:rFonts w:ascii="Tahoma" w:hAnsi="Tahoma" w:cs="Tahoma"/>
                <w:color w:val="000000"/>
                <w:sz w:val="20"/>
                <w:szCs w:val="20"/>
              </w:rPr>
            </w:pPr>
            <w:r w:rsidRPr="00A55BCA">
              <w:rPr>
                <w:rFonts w:ascii="Tahoma" w:eastAsia="Times New Roman" w:hAnsi="Tahoma" w:cs="Tahoma"/>
                <w:sz w:val="20"/>
                <w:szCs w:val="20"/>
              </w:rPr>
              <w:t>___</w:t>
            </w:r>
          </w:p>
        </w:tc>
        <w:tc>
          <w:tcPr>
            <w:tcW w:w="1985" w:type="dxa"/>
            <w:tcBorders>
              <w:top w:val="nil"/>
              <w:left w:val="nil"/>
              <w:bottom w:val="single" w:sz="4" w:space="0" w:color="auto"/>
              <w:right w:val="single" w:sz="4" w:space="0" w:color="auto"/>
            </w:tcBorders>
          </w:tcPr>
          <w:p w14:paraId="04A6E3F3" w14:textId="77777777" w:rsidR="00B255A7" w:rsidRPr="00A55BCA" w:rsidDel="00587625" w:rsidRDefault="00B255A7" w:rsidP="00A55BCA">
            <w:pPr>
              <w:keepNext/>
              <w:keepLines/>
              <w:tabs>
                <w:tab w:val="num" w:pos="652"/>
              </w:tabs>
              <w:spacing w:after="0" w:line="240" w:lineRule="auto"/>
              <w:contextualSpacing/>
              <w:jc w:val="center"/>
              <w:outlineLvl w:val="0"/>
              <w:rPr>
                <w:rFonts w:ascii="Tahoma" w:eastAsia="Calibri" w:hAnsi="Tahoma" w:cs="Tahoma"/>
                <w:b/>
                <w:bCs/>
                <w:caps/>
                <w:sz w:val="20"/>
                <w:szCs w:val="20"/>
              </w:rPr>
            </w:pPr>
            <w:r w:rsidRPr="00A55BCA">
              <w:rPr>
                <w:rFonts w:ascii="Tahoma" w:eastAsia="Times New Roman" w:hAnsi="Tahoma" w:cs="Tahoma"/>
                <w:sz w:val="20"/>
                <w:szCs w:val="20"/>
              </w:rPr>
              <w:t>___</w:t>
            </w:r>
          </w:p>
        </w:tc>
        <w:tc>
          <w:tcPr>
            <w:tcW w:w="1701" w:type="dxa"/>
            <w:tcBorders>
              <w:top w:val="nil"/>
              <w:left w:val="nil"/>
              <w:bottom w:val="single" w:sz="4" w:space="0" w:color="auto"/>
              <w:right w:val="single" w:sz="4" w:space="0" w:color="auto"/>
            </w:tcBorders>
          </w:tcPr>
          <w:p w14:paraId="1183A192" w14:textId="77777777" w:rsidR="00B255A7" w:rsidRPr="00A55BCA" w:rsidDel="00587625" w:rsidRDefault="00B255A7" w:rsidP="00A55BCA">
            <w:pPr>
              <w:keepNext/>
              <w:keepLines/>
              <w:tabs>
                <w:tab w:val="num" w:pos="652"/>
              </w:tabs>
              <w:spacing w:after="0" w:line="240" w:lineRule="auto"/>
              <w:contextualSpacing/>
              <w:jc w:val="center"/>
              <w:outlineLvl w:val="0"/>
              <w:rPr>
                <w:rFonts w:ascii="Tahoma" w:eastAsia="Calibri" w:hAnsi="Tahoma" w:cs="Tahoma"/>
                <w:b/>
                <w:bCs/>
                <w:caps/>
                <w:sz w:val="20"/>
                <w:szCs w:val="20"/>
              </w:rPr>
            </w:pPr>
            <w:r w:rsidRPr="00A55BCA">
              <w:rPr>
                <w:rFonts w:ascii="Tahoma" w:eastAsia="Times New Roman" w:hAnsi="Tahoma" w:cs="Tahoma"/>
                <w:sz w:val="20"/>
                <w:szCs w:val="20"/>
              </w:rPr>
              <w:t>___</w:t>
            </w:r>
          </w:p>
        </w:tc>
      </w:tr>
      <w:tr w:rsidR="00B255A7" w:rsidRPr="00A55BCA" w14:paraId="102F607D" w14:textId="77777777" w:rsidTr="009157E6">
        <w:tc>
          <w:tcPr>
            <w:tcW w:w="988" w:type="dxa"/>
          </w:tcPr>
          <w:p w14:paraId="24FE90B7" w14:textId="77777777" w:rsidR="00B255A7" w:rsidRPr="00A55BCA" w:rsidRDefault="00B255A7" w:rsidP="00A55BCA">
            <w:pPr>
              <w:keepNext/>
              <w:keepLines/>
              <w:tabs>
                <w:tab w:val="num" w:pos="652"/>
              </w:tabs>
              <w:spacing w:after="0" w:line="240" w:lineRule="auto"/>
              <w:contextualSpacing/>
              <w:jc w:val="center"/>
              <w:outlineLvl w:val="0"/>
              <w:rPr>
                <w:rFonts w:ascii="Tahoma" w:hAnsi="Tahoma" w:cs="Tahoma"/>
                <w:b/>
                <w:bCs/>
                <w:color w:val="000000"/>
                <w:sz w:val="20"/>
                <w:szCs w:val="20"/>
              </w:rPr>
            </w:pPr>
            <w:r w:rsidRPr="00A55BCA">
              <w:rPr>
                <w:rFonts w:ascii="Tahoma" w:hAnsi="Tahoma" w:cs="Tahoma"/>
                <w:b/>
                <w:bCs/>
                <w:snapToGrid w:val="0"/>
                <w:color w:val="000000"/>
                <w:sz w:val="20"/>
                <w:szCs w:val="20"/>
              </w:rPr>
              <w:t>ИТОГО</w:t>
            </w:r>
          </w:p>
        </w:tc>
        <w:tc>
          <w:tcPr>
            <w:tcW w:w="3543" w:type="dxa"/>
          </w:tcPr>
          <w:p w14:paraId="55027E0B" w14:textId="77777777" w:rsidR="00B255A7" w:rsidRPr="00A55BCA" w:rsidRDefault="00B255A7" w:rsidP="00A55BCA">
            <w:pPr>
              <w:keepNext/>
              <w:keepLines/>
              <w:spacing w:after="0" w:line="240" w:lineRule="auto"/>
              <w:contextualSpacing/>
              <w:outlineLvl w:val="0"/>
              <w:rPr>
                <w:rFonts w:ascii="Tahoma" w:hAnsi="Tahoma" w:cs="Tahoma"/>
                <w:color w:val="000000"/>
                <w:sz w:val="20"/>
                <w:szCs w:val="20"/>
              </w:rPr>
            </w:pPr>
          </w:p>
        </w:tc>
        <w:tc>
          <w:tcPr>
            <w:tcW w:w="2552" w:type="dxa"/>
          </w:tcPr>
          <w:p w14:paraId="5BAA5A5D" w14:textId="77777777" w:rsidR="00B255A7" w:rsidRPr="00A55BCA" w:rsidRDefault="00B255A7" w:rsidP="00A55BCA">
            <w:pPr>
              <w:keepNext/>
              <w:keepLines/>
              <w:tabs>
                <w:tab w:val="num" w:pos="652"/>
              </w:tabs>
              <w:spacing w:after="0" w:line="240" w:lineRule="auto"/>
              <w:contextualSpacing/>
              <w:jc w:val="center"/>
              <w:outlineLvl w:val="0"/>
              <w:rPr>
                <w:rFonts w:ascii="Tahoma" w:hAnsi="Tahoma" w:cs="Tahoma"/>
                <w:color w:val="000000"/>
                <w:sz w:val="20"/>
                <w:szCs w:val="20"/>
              </w:rPr>
            </w:pPr>
          </w:p>
        </w:tc>
        <w:tc>
          <w:tcPr>
            <w:tcW w:w="2127" w:type="dxa"/>
          </w:tcPr>
          <w:p w14:paraId="315990FB" w14:textId="77777777" w:rsidR="00B255A7" w:rsidRPr="00A55BCA" w:rsidRDefault="00B255A7" w:rsidP="00A55BCA">
            <w:pPr>
              <w:keepNext/>
              <w:keepLines/>
              <w:tabs>
                <w:tab w:val="num" w:pos="652"/>
              </w:tabs>
              <w:spacing w:after="0" w:line="240" w:lineRule="auto"/>
              <w:contextualSpacing/>
              <w:jc w:val="center"/>
              <w:outlineLvl w:val="0"/>
              <w:rPr>
                <w:rFonts w:ascii="Tahoma" w:hAnsi="Tahoma" w:cs="Tahoma"/>
                <w:color w:val="000000"/>
                <w:sz w:val="20"/>
                <w:szCs w:val="20"/>
              </w:rPr>
            </w:pPr>
          </w:p>
        </w:tc>
        <w:tc>
          <w:tcPr>
            <w:tcW w:w="1842" w:type="dxa"/>
          </w:tcPr>
          <w:p w14:paraId="541BB5F0" w14:textId="77777777" w:rsidR="00B255A7" w:rsidRPr="00A55BCA" w:rsidRDefault="00B255A7" w:rsidP="00A55BCA">
            <w:pPr>
              <w:spacing w:after="0" w:line="240" w:lineRule="auto"/>
              <w:rPr>
                <w:rFonts w:ascii="Tahoma" w:hAnsi="Tahoma" w:cs="Tahoma"/>
                <w:sz w:val="20"/>
                <w:szCs w:val="20"/>
              </w:rPr>
            </w:pPr>
          </w:p>
        </w:tc>
        <w:tc>
          <w:tcPr>
            <w:tcW w:w="1985" w:type="dxa"/>
          </w:tcPr>
          <w:p w14:paraId="461FA056" w14:textId="77777777" w:rsidR="00B255A7" w:rsidRPr="00A55BCA" w:rsidRDefault="00B255A7" w:rsidP="00A55BCA">
            <w:pPr>
              <w:keepNext/>
              <w:keepLines/>
              <w:tabs>
                <w:tab w:val="num" w:pos="652"/>
              </w:tabs>
              <w:spacing w:after="0" w:line="240" w:lineRule="auto"/>
              <w:contextualSpacing/>
              <w:jc w:val="center"/>
              <w:outlineLvl w:val="0"/>
              <w:rPr>
                <w:rFonts w:ascii="Tahoma" w:eastAsia="Calibri" w:hAnsi="Tahoma" w:cs="Tahoma"/>
                <w:b/>
                <w:bCs/>
                <w:caps/>
                <w:sz w:val="20"/>
                <w:szCs w:val="20"/>
              </w:rPr>
            </w:pPr>
            <w:r w:rsidRPr="00A55BCA">
              <w:rPr>
                <w:rFonts w:ascii="Tahoma" w:eastAsia="Times New Roman" w:hAnsi="Tahoma" w:cs="Tahoma"/>
                <w:sz w:val="20"/>
                <w:szCs w:val="20"/>
              </w:rPr>
              <w:t>___</w:t>
            </w:r>
          </w:p>
        </w:tc>
        <w:tc>
          <w:tcPr>
            <w:tcW w:w="1701" w:type="dxa"/>
          </w:tcPr>
          <w:p w14:paraId="4656EF83" w14:textId="77777777" w:rsidR="00B255A7" w:rsidRPr="00A55BCA" w:rsidRDefault="00B255A7" w:rsidP="00A55BCA">
            <w:pPr>
              <w:keepNext/>
              <w:keepLines/>
              <w:tabs>
                <w:tab w:val="num" w:pos="652"/>
              </w:tabs>
              <w:spacing w:after="0" w:line="240" w:lineRule="auto"/>
              <w:contextualSpacing/>
              <w:jc w:val="center"/>
              <w:outlineLvl w:val="0"/>
              <w:rPr>
                <w:rFonts w:ascii="Tahoma" w:eastAsia="Calibri" w:hAnsi="Tahoma" w:cs="Tahoma"/>
                <w:b/>
                <w:bCs/>
                <w:caps/>
                <w:sz w:val="20"/>
                <w:szCs w:val="20"/>
              </w:rPr>
            </w:pPr>
            <w:r w:rsidRPr="00A55BCA">
              <w:rPr>
                <w:rFonts w:ascii="Tahoma" w:eastAsia="Times New Roman" w:hAnsi="Tahoma" w:cs="Tahoma"/>
                <w:sz w:val="20"/>
                <w:szCs w:val="20"/>
              </w:rPr>
              <w:t>___</w:t>
            </w:r>
          </w:p>
        </w:tc>
      </w:tr>
    </w:tbl>
    <w:p w14:paraId="04956478" w14:textId="77777777" w:rsidR="00B255A7" w:rsidRPr="00A55BCA" w:rsidRDefault="00B255A7" w:rsidP="00A55BCA">
      <w:pPr>
        <w:spacing w:after="0" w:line="240" w:lineRule="auto"/>
        <w:jc w:val="center"/>
        <w:rPr>
          <w:rFonts w:ascii="Tahoma" w:eastAsia="Calibri" w:hAnsi="Tahoma" w:cs="Tahoma"/>
          <w:b/>
          <w:bCs/>
          <w:caps/>
          <w:sz w:val="20"/>
          <w:szCs w:val="20"/>
        </w:rPr>
      </w:pPr>
    </w:p>
    <w:tbl>
      <w:tblPr>
        <w:tblpPr w:leftFromText="180" w:rightFromText="180" w:vertAnchor="text" w:horzAnchor="margin" w:tblpX="-147" w:tblpY="107"/>
        <w:tblW w:w="9776" w:type="dxa"/>
        <w:tblLayout w:type="fixed"/>
        <w:tblLook w:val="01E0" w:firstRow="1" w:lastRow="1" w:firstColumn="1" w:lastColumn="1" w:noHBand="0" w:noVBand="0"/>
      </w:tblPr>
      <w:tblGrid>
        <w:gridCol w:w="4673"/>
        <w:gridCol w:w="420"/>
        <w:gridCol w:w="4683"/>
      </w:tblGrid>
      <w:tr w:rsidR="00B255A7" w:rsidRPr="00A55BCA" w14:paraId="7BCC3529" w14:textId="77777777" w:rsidTr="009157E6">
        <w:trPr>
          <w:trHeight w:val="240"/>
        </w:trPr>
        <w:tc>
          <w:tcPr>
            <w:tcW w:w="4673" w:type="dxa"/>
          </w:tcPr>
          <w:p w14:paraId="723C06E3" w14:textId="77777777" w:rsidR="00B255A7" w:rsidRPr="00A55BCA" w:rsidRDefault="00B255A7" w:rsidP="00A55BCA">
            <w:pPr>
              <w:pStyle w:val="ac"/>
              <w:shd w:val="clear" w:color="auto" w:fill="FFFFFF"/>
              <w:ind w:left="32"/>
              <w:jc w:val="center"/>
              <w:rPr>
                <w:rFonts w:ascii="Tahoma" w:hAnsi="Tahoma" w:cs="Tahoma"/>
                <w:b/>
                <w:color w:val="000000" w:themeColor="text1"/>
                <w:sz w:val="20"/>
                <w:szCs w:val="20"/>
              </w:rPr>
            </w:pPr>
            <w:r w:rsidRPr="00A55BCA">
              <w:rPr>
                <w:rFonts w:ascii="Tahoma" w:hAnsi="Tahoma" w:cs="Tahoma"/>
                <w:b/>
                <w:color w:val="000000" w:themeColor="text1"/>
                <w:sz w:val="20"/>
                <w:szCs w:val="20"/>
              </w:rPr>
              <w:t>Заказчик</w:t>
            </w:r>
          </w:p>
        </w:tc>
        <w:tc>
          <w:tcPr>
            <w:tcW w:w="420" w:type="dxa"/>
          </w:tcPr>
          <w:p w14:paraId="03E1349F" w14:textId="77777777" w:rsidR="00B255A7" w:rsidRPr="00A55BCA" w:rsidRDefault="00B255A7" w:rsidP="00A55BCA">
            <w:pPr>
              <w:shd w:val="clear" w:color="auto" w:fill="FFFFFF"/>
              <w:spacing w:after="0" w:line="240" w:lineRule="auto"/>
              <w:ind w:left="-107"/>
              <w:jc w:val="center"/>
              <w:rPr>
                <w:rFonts w:ascii="Tahoma" w:hAnsi="Tahoma" w:cs="Tahoma"/>
                <w:b/>
                <w:color w:val="000000" w:themeColor="text1"/>
                <w:sz w:val="20"/>
                <w:szCs w:val="20"/>
              </w:rPr>
            </w:pPr>
          </w:p>
        </w:tc>
        <w:tc>
          <w:tcPr>
            <w:tcW w:w="4683" w:type="dxa"/>
          </w:tcPr>
          <w:p w14:paraId="71AC5881" w14:textId="77777777" w:rsidR="00B255A7" w:rsidRPr="00A55BCA" w:rsidRDefault="00B255A7" w:rsidP="00A55BCA">
            <w:pPr>
              <w:shd w:val="clear" w:color="auto" w:fill="FFFFFF"/>
              <w:spacing w:after="0" w:line="240" w:lineRule="auto"/>
              <w:ind w:left="-107"/>
              <w:jc w:val="center"/>
              <w:rPr>
                <w:rFonts w:ascii="Tahoma" w:hAnsi="Tahoma" w:cs="Tahoma"/>
                <w:b/>
                <w:color w:val="000000" w:themeColor="text1"/>
                <w:sz w:val="20"/>
                <w:szCs w:val="20"/>
              </w:rPr>
            </w:pPr>
            <w:r w:rsidRPr="00A55BCA">
              <w:rPr>
                <w:rFonts w:ascii="Tahoma" w:hAnsi="Tahoma" w:cs="Tahoma"/>
                <w:b/>
                <w:color w:val="000000" w:themeColor="text1"/>
                <w:sz w:val="20"/>
                <w:szCs w:val="20"/>
              </w:rPr>
              <w:t>Исполнитель</w:t>
            </w:r>
          </w:p>
        </w:tc>
      </w:tr>
      <w:tr w:rsidR="00B255A7" w:rsidRPr="00A55BCA" w14:paraId="7EFA4B43" w14:textId="77777777" w:rsidTr="009157E6">
        <w:trPr>
          <w:trHeight w:val="1553"/>
        </w:trPr>
        <w:tc>
          <w:tcPr>
            <w:tcW w:w="4673" w:type="dxa"/>
          </w:tcPr>
          <w:p w14:paraId="6420601A" w14:textId="77777777" w:rsidR="00B255A7" w:rsidRPr="00A55BCA" w:rsidRDefault="00B255A7"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 "___________________"</w:t>
            </w:r>
          </w:p>
          <w:p w14:paraId="4913A92D"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rPr>
            </w:pPr>
          </w:p>
          <w:p w14:paraId="124DF420"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rPr>
            </w:pPr>
          </w:p>
          <w:p w14:paraId="539B1BC2"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______________________/</w:t>
            </w:r>
            <w:r w:rsidR="00C8307E" w:rsidRPr="00A55BCA">
              <w:rPr>
                <w:rFonts w:ascii="Tahoma" w:hAnsi="Tahoma" w:cs="Tahoma"/>
                <w:b/>
                <w:color w:val="000000" w:themeColor="text1"/>
                <w:spacing w:val="-3"/>
                <w:sz w:val="20"/>
                <w:szCs w:val="20"/>
              </w:rPr>
              <w:t xml:space="preserve"> Азизов К.Р.</w:t>
            </w:r>
            <w:r w:rsidRPr="00A55BCA">
              <w:rPr>
                <w:rFonts w:ascii="Tahoma" w:hAnsi="Tahoma" w:cs="Tahoma"/>
                <w:color w:val="000000" w:themeColor="text1"/>
                <w:spacing w:val="-3"/>
                <w:sz w:val="20"/>
                <w:szCs w:val="20"/>
              </w:rPr>
              <w:t xml:space="preserve">/ </w:t>
            </w:r>
          </w:p>
          <w:p w14:paraId="0084BACC" w14:textId="77777777" w:rsidR="00B255A7" w:rsidRPr="00A55BCA" w:rsidRDefault="00B255A7" w:rsidP="00A55BCA">
            <w:pPr>
              <w:spacing w:after="0" w:line="240" w:lineRule="auto"/>
              <w:ind w:left="-107"/>
              <w:rPr>
                <w:rFonts w:ascii="Tahoma" w:hAnsi="Tahoma" w:cs="Tahoma"/>
                <w:color w:val="000000" w:themeColor="text1"/>
                <w:spacing w:val="-3"/>
                <w:sz w:val="20"/>
                <w:szCs w:val="20"/>
              </w:rPr>
            </w:pPr>
            <w:proofErr w:type="spellStart"/>
            <w:r w:rsidRPr="00A55BCA">
              <w:rPr>
                <w:rFonts w:ascii="Tahoma" w:hAnsi="Tahoma" w:cs="Tahoma"/>
                <w:color w:val="000000" w:themeColor="text1"/>
                <w:spacing w:val="-3"/>
                <w:sz w:val="20"/>
                <w:szCs w:val="20"/>
              </w:rPr>
              <w:t>м.п</w:t>
            </w:r>
            <w:proofErr w:type="spellEnd"/>
            <w:r w:rsidRPr="00A55BCA">
              <w:rPr>
                <w:rFonts w:ascii="Tahoma" w:hAnsi="Tahoma" w:cs="Tahoma"/>
                <w:color w:val="000000" w:themeColor="text1"/>
                <w:spacing w:val="-3"/>
                <w:sz w:val="20"/>
                <w:szCs w:val="20"/>
              </w:rPr>
              <w:t>.</w:t>
            </w:r>
          </w:p>
          <w:p w14:paraId="7EFEC500" w14:textId="77777777" w:rsidR="00B255A7" w:rsidRPr="00A55BCA" w:rsidRDefault="00B255A7" w:rsidP="00A55BCA">
            <w:pPr>
              <w:spacing w:after="0" w:line="240" w:lineRule="auto"/>
              <w:ind w:left="-107"/>
              <w:jc w:val="both"/>
              <w:rPr>
                <w:rFonts w:ascii="Tahoma" w:hAnsi="Tahoma" w:cs="Tahoma"/>
                <w:color w:val="000000" w:themeColor="text1"/>
                <w:spacing w:val="-3"/>
                <w:sz w:val="20"/>
                <w:szCs w:val="20"/>
              </w:rPr>
            </w:pPr>
          </w:p>
        </w:tc>
        <w:tc>
          <w:tcPr>
            <w:tcW w:w="420" w:type="dxa"/>
          </w:tcPr>
          <w:p w14:paraId="0ED8873E" w14:textId="77777777" w:rsidR="00B255A7" w:rsidRPr="00A55BCA" w:rsidRDefault="00B255A7"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p>
        </w:tc>
        <w:tc>
          <w:tcPr>
            <w:tcW w:w="4683" w:type="dxa"/>
          </w:tcPr>
          <w:p w14:paraId="23C9064E" w14:textId="77777777" w:rsidR="00B255A7" w:rsidRPr="00A55BCA" w:rsidRDefault="00B255A7"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 "___________________"</w:t>
            </w:r>
          </w:p>
          <w:p w14:paraId="72039B53"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lang w:val="en-US"/>
              </w:rPr>
            </w:pPr>
          </w:p>
          <w:p w14:paraId="0F6AB9D0"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lang w:val="en-US"/>
              </w:rPr>
            </w:pPr>
          </w:p>
          <w:p w14:paraId="0C672161"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lang w:val="en-US"/>
              </w:rPr>
            </w:pPr>
            <w:r w:rsidRPr="00A55BCA">
              <w:rPr>
                <w:rFonts w:ascii="Tahoma" w:hAnsi="Tahoma" w:cs="Tahoma"/>
                <w:color w:val="000000" w:themeColor="text1"/>
                <w:spacing w:val="-3"/>
                <w:sz w:val="20"/>
                <w:szCs w:val="20"/>
                <w:lang w:val="en-US"/>
              </w:rPr>
              <w:t xml:space="preserve">______________________/_________________/ </w:t>
            </w:r>
            <w:r w:rsidRPr="00A55BCA">
              <w:rPr>
                <w:rFonts w:ascii="Tahoma" w:hAnsi="Tahoma" w:cs="Tahoma"/>
                <w:color w:val="000000" w:themeColor="text1"/>
                <w:spacing w:val="-3"/>
                <w:sz w:val="20"/>
                <w:szCs w:val="20"/>
              </w:rPr>
              <w:t>м</w:t>
            </w:r>
            <w:r w:rsidRPr="00A55BCA">
              <w:rPr>
                <w:rFonts w:ascii="Tahoma" w:hAnsi="Tahoma" w:cs="Tahoma"/>
                <w:color w:val="000000" w:themeColor="text1"/>
                <w:spacing w:val="-3"/>
                <w:sz w:val="20"/>
                <w:szCs w:val="20"/>
                <w:lang w:val="en-US"/>
              </w:rPr>
              <w:t>.</w:t>
            </w:r>
            <w:r w:rsidRPr="00A55BCA">
              <w:rPr>
                <w:rFonts w:ascii="Tahoma" w:hAnsi="Tahoma" w:cs="Tahoma"/>
                <w:color w:val="000000" w:themeColor="text1"/>
                <w:spacing w:val="-3"/>
                <w:sz w:val="20"/>
                <w:szCs w:val="20"/>
              </w:rPr>
              <w:t>п</w:t>
            </w:r>
            <w:r w:rsidRPr="00A55BCA">
              <w:rPr>
                <w:rFonts w:ascii="Tahoma" w:hAnsi="Tahoma" w:cs="Tahoma"/>
                <w:color w:val="000000" w:themeColor="text1"/>
                <w:spacing w:val="-3"/>
                <w:sz w:val="20"/>
                <w:szCs w:val="20"/>
                <w:lang w:val="en-US"/>
              </w:rPr>
              <w:t>.</w:t>
            </w:r>
          </w:p>
          <w:p w14:paraId="6B783E48" w14:textId="77777777" w:rsidR="00B255A7" w:rsidRPr="00A55BCA" w:rsidRDefault="00B255A7" w:rsidP="00A55BCA">
            <w:pPr>
              <w:spacing w:after="0" w:line="240" w:lineRule="auto"/>
              <w:ind w:left="-107"/>
              <w:jc w:val="both"/>
              <w:rPr>
                <w:rFonts w:ascii="Tahoma" w:hAnsi="Tahoma" w:cs="Tahoma"/>
                <w:color w:val="000000" w:themeColor="text1"/>
                <w:sz w:val="20"/>
                <w:szCs w:val="20"/>
              </w:rPr>
            </w:pPr>
          </w:p>
        </w:tc>
      </w:tr>
    </w:tbl>
    <w:p w14:paraId="632633F6" w14:textId="77777777" w:rsidR="00B255A7" w:rsidRPr="00A55BCA" w:rsidRDefault="00B255A7" w:rsidP="00A55BCA">
      <w:pPr>
        <w:spacing w:after="0" w:line="240" w:lineRule="auto"/>
        <w:jc w:val="both"/>
        <w:rPr>
          <w:rFonts w:ascii="Tahoma" w:hAnsi="Tahoma" w:cs="Tahoma"/>
          <w:sz w:val="20"/>
          <w:szCs w:val="20"/>
        </w:rPr>
      </w:pPr>
    </w:p>
    <w:p w14:paraId="4BA4507D" w14:textId="77777777" w:rsidR="00B255A7" w:rsidRPr="00A55BCA" w:rsidRDefault="00B255A7" w:rsidP="00A55BCA">
      <w:pPr>
        <w:spacing w:after="0" w:line="240" w:lineRule="auto"/>
        <w:rPr>
          <w:rFonts w:ascii="Tahoma" w:hAnsi="Tahoma" w:cs="Tahoma"/>
          <w:b/>
          <w:sz w:val="20"/>
          <w:szCs w:val="20"/>
        </w:rPr>
      </w:pPr>
      <w:r w:rsidRPr="00A55BCA">
        <w:rPr>
          <w:rFonts w:ascii="Tahoma" w:hAnsi="Tahoma" w:cs="Tahoma"/>
          <w:b/>
          <w:sz w:val="20"/>
          <w:szCs w:val="20"/>
        </w:rPr>
        <w:br w:type="page"/>
      </w:r>
    </w:p>
    <w:p w14:paraId="79B0A95E" w14:textId="77777777" w:rsidR="00B255A7" w:rsidRPr="00A55BCA" w:rsidRDefault="00B255A7" w:rsidP="00A55BCA">
      <w:pPr>
        <w:pStyle w:val="af5"/>
        <w:pageBreakBefore/>
        <w:spacing w:after="0" w:line="240" w:lineRule="auto"/>
        <w:ind w:right="-6" w:firstLine="5670"/>
        <w:jc w:val="right"/>
        <w:rPr>
          <w:rFonts w:ascii="Tahoma" w:hAnsi="Tahoma" w:cs="Tahoma"/>
          <w:b/>
          <w:sz w:val="20"/>
          <w:szCs w:val="20"/>
        </w:rPr>
        <w:sectPr w:rsidR="00B255A7" w:rsidRPr="00A55BCA" w:rsidSect="00B34519">
          <w:pgSz w:w="16840" w:h="11900" w:orient="landscape"/>
          <w:pgMar w:top="851" w:right="1134" w:bottom="851" w:left="1134" w:header="709" w:footer="709" w:gutter="0"/>
          <w:cols w:space="708"/>
          <w:docGrid w:linePitch="360"/>
        </w:sectPr>
      </w:pPr>
    </w:p>
    <w:p w14:paraId="095E72D0" w14:textId="77777777" w:rsidR="00B255A7" w:rsidRPr="00C563C6" w:rsidRDefault="00B255A7" w:rsidP="00A55BCA">
      <w:pPr>
        <w:pStyle w:val="af5"/>
        <w:pageBreakBefore/>
        <w:spacing w:after="0" w:line="240" w:lineRule="auto"/>
        <w:ind w:right="-6" w:firstLine="5670"/>
        <w:jc w:val="right"/>
        <w:rPr>
          <w:rFonts w:ascii="Tahoma" w:hAnsi="Tahoma" w:cs="Tahoma"/>
          <w:sz w:val="20"/>
          <w:szCs w:val="20"/>
        </w:rPr>
      </w:pPr>
      <w:r w:rsidRPr="00C563C6">
        <w:rPr>
          <w:rFonts w:ascii="Tahoma" w:hAnsi="Tahoma" w:cs="Tahoma"/>
          <w:sz w:val="20"/>
          <w:szCs w:val="20"/>
        </w:rPr>
        <w:lastRenderedPageBreak/>
        <w:t>Приложение № 3</w:t>
      </w:r>
    </w:p>
    <w:p w14:paraId="07674C30" w14:textId="77777777" w:rsidR="00B255A7" w:rsidRPr="00C563C6" w:rsidRDefault="00B255A7" w:rsidP="00A55BCA">
      <w:pPr>
        <w:widowControl w:val="0"/>
        <w:suppressLineNumbers/>
        <w:suppressAutoHyphens/>
        <w:snapToGrid w:val="0"/>
        <w:spacing w:after="0" w:line="240" w:lineRule="auto"/>
        <w:contextualSpacing/>
        <w:jc w:val="right"/>
        <w:rPr>
          <w:rFonts w:ascii="Tahoma" w:eastAsia="Times New Roman" w:hAnsi="Tahoma" w:cs="Tahoma"/>
          <w:sz w:val="20"/>
          <w:szCs w:val="20"/>
        </w:rPr>
      </w:pPr>
      <w:r w:rsidRPr="00C563C6">
        <w:rPr>
          <w:rFonts w:ascii="Tahoma" w:hAnsi="Tahoma" w:cs="Tahoma"/>
          <w:sz w:val="20"/>
          <w:szCs w:val="20"/>
        </w:rPr>
        <w:t xml:space="preserve">к Договору </w:t>
      </w:r>
      <w:r w:rsidRPr="00C563C6">
        <w:rPr>
          <w:rFonts w:ascii="Tahoma" w:eastAsia="Times New Roman" w:hAnsi="Tahoma" w:cs="Tahoma"/>
          <w:sz w:val="20"/>
          <w:szCs w:val="20"/>
        </w:rPr>
        <w:t xml:space="preserve">на выполнение работ </w:t>
      </w:r>
    </w:p>
    <w:p w14:paraId="20E290E0" w14:textId="77777777" w:rsidR="00B255A7" w:rsidRPr="00C563C6" w:rsidRDefault="00B255A7" w:rsidP="00A55BCA">
      <w:pPr>
        <w:pStyle w:val="af5"/>
        <w:spacing w:after="0" w:line="240" w:lineRule="auto"/>
        <w:ind w:right="-6" w:firstLine="5670"/>
        <w:jc w:val="right"/>
        <w:rPr>
          <w:rFonts w:ascii="Tahoma" w:hAnsi="Tahoma" w:cs="Tahoma"/>
          <w:sz w:val="20"/>
          <w:szCs w:val="20"/>
        </w:rPr>
      </w:pPr>
      <w:r w:rsidRPr="00C563C6">
        <w:rPr>
          <w:rFonts w:ascii="Tahoma" w:hAnsi="Tahoma" w:cs="Tahoma"/>
          <w:sz w:val="20"/>
          <w:szCs w:val="20"/>
        </w:rPr>
        <w:t>№ ______________________</w:t>
      </w:r>
    </w:p>
    <w:p w14:paraId="2EDCA722" w14:textId="77777777" w:rsidR="00B255A7" w:rsidRPr="00C563C6" w:rsidRDefault="00B255A7" w:rsidP="00A55BCA">
      <w:pPr>
        <w:pStyle w:val="ConsPlusNormal"/>
        <w:jc w:val="right"/>
        <w:rPr>
          <w:i w:val="0"/>
        </w:rPr>
      </w:pPr>
      <w:r w:rsidRPr="00C563C6">
        <w:rPr>
          <w:i w:val="0"/>
        </w:rPr>
        <w:t>от "___"__________20___г.</w:t>
      </w:r>
    </w:p>
    <w:p w14:paraId="6204A14F" w14:textId="77777777" w:rsidR="00B255A7" w:rsidRPr="00C563C6" w:rsidRDefault="00B255A7" w:rsidP="00A55BCA">
      <w:pPr>
        <w:pStyle w:val="ConsPlusNormal"/>
        <w:jc w:val="right"/>
      </w:pPr>
    </w:p>
    <w:p w14:paraId="66AD4B5C" w14:textId="77777777" w:rsidR="00B255A7" w:rsidRPr="00A55BCA" w:rsidRDefault="00B255A7" w:rsidP="00A55BCA">
      <w:pPr>
        <w:tabs>
          <w:tab w:val="left" w:pos="2970"/>
        </w:tabs>
        <w:spacing w:after="0" w:line="240" w:lineRule="auto"/>
        <w:jc w:val="center"/>
        <w:rPr>
          <w:rFonts w:ascii="Tahoma" w:eastAsia="Times New Roman" w:hAnsi="Tahoma" w:cs="Tahoma"/>
          <w:b/>
          <w:sz w:val="20"/>
          <w:szCs w:val="20"/>
        </w:rPr>
      </w:pPr>
      <w:r w:rsidRPr="00A55BCA">
        <w:rPr>
          <w:rFonts w:ascii="Tahoma" w:eastAsia="Times New Roman" w:hAnsi="Tahoma" w:cs="Tahoma"/>
          <w:b/>
          <w:sz w:val="20"/>
          <w:szCs w:val="20"/>
        </w:rPr>
        <w:t xml:space="preserve">ФОРМА </w:t>
      </w:r>
    </w:p>
    <w:p w14:paraId="2130E556" w14:textId="77777777" w:rsidR="00B255A7" w:rsidRPr="00A55BCA" w:rsidRDefault="00B255A7" w:rsidP="00A55BCA">
      <w:pPr>
        <w:tabs>
          <w:tab w:val="left" w:pos="2970"/>
        </w:tabs>
        <w:spacing w:after="0" w:line="240" w:lineRule="auto"/>
        <w:jc w:val="center"/>
        <w:rPr>
          <w:rFonts w:ascii="Tahoma" w:eastAsia="Times New Roman" w:hAnsi="Tahoma" w:cs="Tahoma"/>
          <w:b/>
          <w:sz w:val="20"/>
          <w:szCs w:val="20"/>
        </w:rPr>
      </w:pPr>
      <w:r w:rsidRPr="00A55BCA">
        <w:rPr>
          <w:rFonts w:ascii="Tahoma" w:eastAsia="Times New Roman" w:hAnsi="Tahoma" w:cs="Tahoma"/>
          <w:b/>
          <w:sz w:val="20"/>
          <w:szCs w:val="20"/>
        </w:rPr>
        <w:t>Акт приема-передачи</w:t>
      </w:r>
    </w:p>
    <w:p w14:paraId="6BDAD0B5" w14:textId="77777777" w:rsidR="00B255A7" w:rsidRPr="00A55BCA" w:rsidRDefault="00B255A7" w:rsidP="00A55BCA">
      <w:pPr>
        <w:tabs>
          <w:tab w:val="left" w:pos="2970"/>
        </w:tabs>
        <w:spacing w:after="0" w:line="240" w:lineRule="auto"/>
        <w:jc w:val="center"/>
        <w:rPr>
          <w:rFonts w:ascii="Tahoma" w:eastAsia="Times New Roman" w:hAnsi="Tahoma" w:cs="Tahoma"/>
          <w:b/>
          <w:sz w:val="20"/>
          <w:szCs w:val="20"/>
        </w:rPr>
      </w:pPr>
      <w:r w:rsidRPr="00A55BCA">
        <w:rPr>
          <w:rFonts w:ascii="Tahoma" w:eastAsia="Times New Roman" w:hAnsi="Tahoma" w:cs="Tahoma"/>
          <w:b/>
          <w:sz w:val="20"/>
          <w:szCs w:val="20"/>
        </w:rPr>
        <w:t>выполненных работ (результата работ)</w:t>
      </w:r>
    </w:p>
    <w:p w14:paraId="44859FFF" w14:textId="77777777" w:rsidR="00B255A7" w:rsidRPr="00A55BCA" w:rsidRDefault="00B255A7" w:rsidP="00A55BCA">
      <w:pPr>
        <w:tabs>
          <w:tab w:val="left" w:pos="2970"/>
        </w:tabs>
        <w:spacing w:after="0" w:line="240" w:lineRule="auto"/>
        <w:jc w:val="center"/>
        <w:rPr>
          <w:rFonts w:ascii="Tahoma" w:eastAsia="Times New Roman" w:hAnsi="Tahoma" w:cs="Tahoma"/>
          <w:b/>
          <w:sz w:val="20"/>
          <w:szCs w:val="20"/>
        </w:rPr>
      </w:pPr>
    </w:p>
    <w:p w14:paraId="5557D75F" w14:textId="77777777" w:rsidR="00B255A7" w:rsidRPr="00A55BCA" w:rsidRDefault="00B255A7" w:rsidP="00A55BCA">
      <w:pPr>
        <w:shd w:val="clear" w:color="auto" w:fill="FFFFFF"/>
        <w:spacing w:after="0" w:line="240" w:lineRule="auto"/>
        <w:ind w:left="14"/>
        <w:jc w:val="center"/>
        <w:rPr>
          <w:rFonts w:ascii="Tahoma" w:hAnsi="Tahoma" w:cs="Tahoma"/>
          <w:color w:val="000000"/>
          <w:spacing w:val="-2"/>
          <w:sz w:val="20"/>
          <w:szCs w:val="20"/>
        </w:rPr>
      </w:pPr>
      <w:r w:rsidRPr="00A55BCA">
        <w:rPr>
          <w:rFonts w:ascii="Tahoma" w:hAnsi="Tahoma" w:cs="Tahoma"/>
          <w:color w:val="000000"/>
          <w:spacing w:val="-2"/>
          <w:sz w:val="20"/>
          <w:szCs w:val="20"/>
        </w:rPr>
        <w:t>г. Москва</w:t>
      </w:r>
      <w:r w:rsidRPr="00A55BCA">
        <w:rPr>
          <w:rFonts w:ascii="Tahoma" w:hAnsi="Tahoma" w:cs="Tahoma"/>
          <w:color w:val="000000"/>
          <w:spacing w:val="-2"/>
          <w:sz w:val="20"/>
          <w:szCs w:val="20"/>
        </w:rPr>
        <w:tab/>
      </w:r>
      <w:r w:rsidRPr="00A55BCA">
        <w:rPr>
          <w:rFonts w:ascii="Tahoma" w:hAnsi="Tahoma" w:cs="Tahoma"/>
          <w:color w:val="000000"/>
          <w:spacing w:val="-2"/>
          <w:sz w:val="20"/>
          <w:szCs w:val="20"/>
        </w:rPr>
        <w:tab/>
      </w:r>
      <w:r w:rsidRPr="00A55BCA">
        <w:rPr>
          <w:rFonts w:ascii="Tahoma" w:hAnsi="Tahoma" w:cs="Tahoma"/>
          <w:color w:val="000000"/>
          <w:spacing w:val="-2"/>
          <w:sz w:val="20"/>
          <w:szCs w:val="20"/>
        </w:rPr>
        <w:tab/>
      </w:r>
      <w:r w:rsidRPr="00A55BCA">
        <w:rPr>
          <w:rFonts w:ascii="Tahoma" w:hAnsi="Tahoma" w:cs="Tahoma"/>
          <w:color w:val="000000"/>
          <w:spacing w:val="-2"/>
          <w:sz w:val="20"/>
          <w:szCs w:val="20"/>
        </w:rPr>
        <w:tab/>
      </w:r>
      <w:r w:rsidRPr="00A55BCA">
        <w:rPr>
          <w:rFonts w:ascii="Tahoma" w:hAnsi="Tahoma" w:cs="Tahoma"/>
          <w:color w:val="000000"/>
          <w:spacing w:val="-2"/>
          <w:sz w:val="20"/>
          <w:szCs w:val="20"/>
        </w:rPr>
        <w:tab/>
      </w:r>
      <w:r w:rsidRPr="00A55BCA">
        <w:rPr>
          <w:rFonts w:ascii="Tahoma" w:hAnsi="Tahoma" w:cs="Tahoma"/>
          <w:color w:val="000000"/>
          <w:spacing w:val="-2"/>
          <w:sz w:val="20"/>
          <w:szCs w:val="20"/>
        </w:rPr>
        <w:tab/>
      </w:r>
      <w:r w:rsidRPr="00A55BCA">
        <w:rPr>
          <w:rFonts w:ascii="Tahoma" w:hAnsi="Tahoma" w:cs="Tahoma"/>
          <w:color w:val="000000"/>
          <w:spacing w:val="-2"/>
          <w:sz w:val="20"/>
          <w:szCs w:val="20"/>
        </w:rPr>
        <w:tab/>
      </w:r>
      <w:r w:rsidRPr="00A55BCA">
        <w:rPr>
          <w:rFonts w:ascii="Tahoma" w:hAnsi="Tahoma" w:cs="Tahoma"/>
          <w:color w:val="000000"/>
          <w:spacing w:val="-2"/>
          <w:sz w:val="20"/>
          <w:szCs w:val="20"/>
        </w:rPr>
        <w:tab/>
        <w:t xml:space="preserve"> "</w:t>
      </w:r>
      <w:r w:rsidRPr="00A55BCA">
        <w:rPr>
          <w:rFonts w:ascii="Tahoma" w:hAnsi="Tahoma" w:cs="Tahoma"/>
          <w:color w:val="000000"/>
          <w:sz w:val="20"/>
          <w:szCs w:val="20"/>
        </w:rPr>
        <w:t xml:space="preserve">___" ____________ </w:t>
      </w:r>
      <w:r w:rsidRPr="00A55BCA">
        <w:rPr>
          <w:rFonts w:ascii="Tahoma" w:hAnsi="Tahoma" w:cs="Tahoma"/>
          <w:color w:val="000000"/>
          <w:spacing w:val="-2"/>
          <w:sz w:val="20"/>
          <w:szCs w:val="20"/>
        </w:rPr>
        <w:t>20__ г.</w:t>
      </w:r>
    </w:p>
    <w:p w14:paraId="25EE3A45" w14:textId="77777777" w:rsidR="00B255A7" w:rsidRPr="00A55BCA" w:rsidRDefault="00B255A7" w:rsidP="00A55BCA">
      <w:pPr>
        <w:spacing w:after="0" w:line="240" w:lineRule="auto"/>
        <w:ind w:firstLine="708"/>
        <w:jc w:val="both"/>
        <w:rPr>
          <w:rFonts w:ascii="Tahoma" w:eastAsia="Times New Roman" w:hAnsi="Tahoma" w:cs="Tahoma"/>
          <w:color w:val="000000" w:themeColor="text1"/>
          <w:sz w:val="20"/>
          <w:szCs w:val="20"/>
          <w:lang w:eastAsia="ru-RU"/>
        </w:rPr>
      </w:pPr>
      <w:r w:rsidRPr="00A55BCA">
        <w:rPr>
          <w:rFonts w:ascii="Tahoma" w:eastAsia="Times New Roman" w:hAnsi="Tahoma" w:cs="Tahoma"/>
          <w:color w:val="000000" w:themeColor="text1"/>
          <w:sz w:val="20"/>
          <w:szCs w:val="20"/>
          <w:lang w:eastAsia="ru-RU"/>
        </w:rPr>
        <w:t xml:space="preserve">_______________________ (сокращенное наименование: _______________________), именуемое в дальнейшем "Заказчик", в лице _______________________, действующего на основании _______________________, с одной стороны, и  </w:t>
      </w:r>
    </w:p>
    <w:p w14:paraId="3F3E2BFA" w14:textId="77777777" w:rsidR="00B255A7" w:rsidRPr="00A55BCA" w:rsidRDefault="00B255A7" w:rsidP="00A55BCA">
      <w:pPr>
        <w:spacing w:after="0" w:line="240" w:lineRule="auto"/>
        <w:ind w:firstLine="708"/>
        <w:jc w:val="both"/>
        <w:rPr>
          <w:rFonts w:ascii="Tahoma" w:hAnsi="Tahoma" w:cs="Tahoma"/>
          <w:sz w:val="20"/>
          <w:szCs w:val="20"/>
        </w:rPr>
      </w:pPr>
      <w:r w:rsidRPr="00A55BCA">
        <w:rPr>
          <w:rFonts w:ascii="Tahoma" w:eastAsia="Times New Roman" w:hAnsi="Tahoma" w:cs="Tahoma"/>
          <w:color w:val="000000" w:themeColor="text1"/>
          <w:sz w:val="20"/>
          <w:szCs w:val="20"/>
          <w:lang w:eastAsia="ru-RU"/>
        </w:rPr>
        <w:t xml:space="preserve">_______________________ (сокращенное наименование: _______________________), именуемое в дальнейшем "Исполнитель", в лице _______________________, действующего на основании _______________________, с другой стороны, в дальнейшем совместно именуемые Стороны, а по отдельности – Сторона, </w:t>
      </w:r>
      <w:r w:rsidRPr="00A55BCA">
        <w:rPr>
          <w:rFonts w:ascii="Tahoma" w:eastAsia="Times New Roman" w:hAnsi="Tahoma" w:cs="Tahoma"/>
          <w:iCs/>
          <w:sz w:val="20"/>
          <w:szCs w:val="20"/>
        </w:rPr>
        <w:t>составили и подписали Акт</w:t>
      </w:r>
      <w:r w:rsidRPr="00A55BCA">
        <w:rPr>
          <w:rFonts w:ascii="Tahoma" w:hAnsi="Tahoma" w:cs="Tahoma"/>
          <w:sz w:val="20"/>
          <w:szCs w:val="20"/>
        </w:rPr>
        <w:t xml:space="preserve"> </w:t>
      </w:r>
      <w:r w:rsidRPr="00A55BCA">
        <w:rPr>
          <w:rFonts w:ascii="Tahoma" w:eastAsia="Times New Roman" w:hAnsi="Tahoma" w:cs="Tahoma"/>
          <w:iCs/>
          <w:sz w:val="20"/>
          <w:szCs w:val="20"/>
        </w:rPr>
        <w:t>приема-передачи выполненных работ</w:t>
      </w:r>
      <w:r w:rsidRPr="00A55BCA">
        <w:rPr>
          <w:rFonts w:ascii="Tahoma" w:eastAsia="Times New Roman" w:hAnsi="Tahoma" w:cs="Tahoma"/>
          <w:b/>
          <w:iCs/>
          <w:sz w:val="20"/>
          <w:szCs w:val="20"/>
        </w:rPr>
        <w:t xml:space="preserve"> </w:t>
      </w:r>
      <w:r w:rsidRPr="00A55BCA">
        <w:rPr>
          <w:rFonts w:ascii="Tahoma" w:hAnsi="Tahoma" w:cs="Tahoma"/>
          <w:sz w:val="20"/>
          <w:szCs w:val="20"/>
        </w:rPr>
        <w:t>по Договору на выполнение работ №____________________ от «__» ________ 20__г. (далее - Договор) о том, что Исполнитель передал, а Заказчик принял работы в следующем составе:</w:t>
      </w:r>
    </w:p>
    <w:p w14:paraId="4F29F787" w14:textId="77777777" w:rsidR="00B255A7" w:rsidRPr="00A55BCA" w:rsidRDefault="00B255A7" w:rsidP="00A55BCA">
      <w:pPr>
        <w:spacing w:after="0" w:line="240" w:lineRule="auto"/>
        <w:jc w:val="center"/>
        <w:rPr>
          <w:rFonts w:ascii="Tahoma" w:hAnsi="Tahoma" w:cs="Tahoma"/>
          <w:sz w:val="20"/>
          <w:szCs w:val="20"/>
        </w:rPr>
      </w:pPr>
    </w:p>
    <w:tbl>
      <w:tblPr>
        <w:tblW w:w="9484" w:type="dxa"/>
        <w:tblInd w:w="9" w:type="dxa"/>
        <w:tblLayout w:type="fixed"/>
        <w:tblLook w:val="04A0" w:firstRow="1" w:lastRow="0" w:firstColumn="1" w:lastColumn="0" w:noHBand="0" w:noVBand="1"/>
      </w:tblPr>
      <w:tblGrid>
        <w:gridCol w:w="591"/>
        <w:gridCol w:w="2089"/>
        <w:gridCol w:w="1276"/>
        <w:gridCol w:w="1417"/>
        <w:gridCol w:w="803"/>
        <w:gridCol w:w="1181"/>
        <w:gridCol w:w="860"/>
        <w:gridCol w:w="1267"/>
      </w:tblGrid>
      <w:tr w:rsidR="00B255A7" w:rsidRPr="00A55BCA" w14:paraId="0EA14A5C" w14:textId="77777777" w:rsidTr="009157E6">
        <w:trPr>
          <w:trHeight w:val="863"/>
        </w:trPr>
        <w:tc>
          <w:tcPr>
            <w:tcW w:w="5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09CA7D"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 п/п</w:t>
            </w:r>
          </w:p>
        </w:tc>
        <w:tc>
          <w:tcPr>
            <w:tcW w:w="2089" w:type="dxa"/>
            <w:tcBorders>
              <w:top w:val="single" w:sz="4" w:space="0" w:color="auto"/>
              <w:left w:val="nil"/>
              <w:bottom w:val="single" w:sz="4" w:space="0" w:color="auto"/>
              <w:right w:val="single" w:sz="4" w:space="0" w:color="000000"/>
            </w:tcBorders>
            <w:shd w:val="clear" w:color="auto" w:fill="auto"/>
            <w:noWrap/>
            <w:vAlign w:val="center"/>
            <w:hideMark/>
          </w:tcPr>
          <w:p w14:paraId="4AA9EC16"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Наименование выполненных работ</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73D2D730"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Ед. измерения</w:t>
            </w:r>
          </w:p>
        </w:tc>
        <w:tc>
          <w:tcPr>
            <w:tcW w:w="1417" w:type="dxa"/>
            <w:tcBorders>
              <w:top w:val="single" w:sz="4" w:space="0" w:color="auto"/>
              <w:left w:val="nil"/>
              <w:bottom w:val="single" w:sz="4" w:space="0" w:color="auto"/>
              <w:right w:val="single" w:sz="4" w:space="0" w:color="000000"/>
            </w:tcBorders>
            <w:shd w:val="clear" w:color="auto" w:fill="auto"/>
            <w:noWrap/>
            <w:vAlign w:val="center"/>
            <w:hideMark/>
          </w:tcPr>
          <w:p w14:paraId="7A964C69"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Количество</w:t>
            </w:r>
          </w:p>
        </w:tc>
        <w:tc>
          <w:tcPr>
            <w:tcW w:w="803" w:type="dxa"/>
            <w:tcBorders>
              <w:top w:val="single" w:sz="4" w:space="0" w:color="auto"/>
              <w:left w:val="nil"/>
              <w:bottom w:val="single" w:sz="4" w:space="0" w:color="auto"/>
              <w:right w:val="single" w:sz="4" w:space="0" w:color="000000"/>
            </w:tcBorders>
            <w:shd w:val="clear" w:color="auto" w:fill="auto"/>
            <w:vAlign w:val="center"/>
            <w:hideMark/>
          </w:tcPr>
          <w:p w14:paraId="72FE61A3"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Цена, руб.</w:t>
            </w:r>
          </w:p>
        </w:tc>
        <w:tc>
          <w:tcPr>
            <w:tcW w:w="1181" w:type="dxa"/>
            <w:tcBorders>
              <w:top w:val="single" w:sz="4" w:space="0" w:color="auto"/>
              <w:left w:val="nil"/>
              <w:bottom w:val="single" w:sz="4" w:space="0" w:color="auto"/>
              <w:right w:val="single" w:sz="4" w:space="0" w:color="000000"/>
            </w:tcBorders>
            <w:shd w:val="clear" w:color="auto" w:fill="auto"/>
            <w:vAlign w:val="center"/>
            <w:hideMark/>
          </w:tcPr>
          <w:p w14:paraId="23F4900B"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Стоимость без НДС, руб.</w:t>
            </w:r>
          </w:p>
        </w:tc>
        <w:tc>
          <w:tcPr>
            <w:tcW w:w="860" w:type="dxa"/>
            <w:tcBorders>
              <w:top w:val="single" w:sz="4" w:space="0" w:color="auto"/>
              <w:left w:val="nil"/>
              <w:bottom w:val="single" w:sz="4" w:space="0" w:color="auto"/>
              <w:right w:val="nil"/>
            </w:tcBorders>
            <w:shd w:val="clear" w:color="auto" w:fill="auto"/>
            <w:vAlign w:val="center"/>
            <w:hideMark/>
          </w:tcPr>
          <w:p w14:paraId="7846CA23"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 xml:space="preserve">Сумма НДС, </w:t>
            </w:r>
            <w:r w:rsidRPr="00A55BCA">
              <w:rPr>
                <w:rFonts w:ascii="Tahoma" w:eastAsia="Times New Roman" w:hAnsi="Tahoma" w:cs="Tahoma"/>
                <w:bCs/>
                <w:sz w:val="20"/>
                <w:szCs w:val="20"/>
              </w:rPr>
              <w:br/>
              <w:t>руб.</w:t>
            </w:r>
          </w:p>
        </w:tc>
        <w:tc>
          <w:tcPr>
            <w:tcW w:w="1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C5A03E"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Стоимость с НДС, руб. коп.</w:t>
            </w:r>
          </w:p>
        </w:tc>
      </w:tr>
      <w:tr w:rsidR="00B255A7" w:rsidRPr="00A55BCA" w14:paraId="397B7486" w14:textId="77777777" w:rsidTr="009157E6">
        <w:trPr>
          <w:trHeight w:val="281"/>
        </w:trPr>
        <w:tc>
          <w:tcPr>
            <w:tcW w:w="591" w:type="dxa"/>
            <w:tcBorders>
              <w:top w:val="nil"/>
              <w:left w:val="single" w:sz="4" w:space="0" w:color="auto"/>
              <w:bottom w:val="single" w:sz="4" w:space="0" w:color="auto"/>
              <w:right w:val="single" w:sz="4" w:space="0" w:color="auto"/>
            </w:tcBorders>
            <w:shd w:val="clear" w:color="auto" w:fill="auto"/>
            <w:noWrap/>
            <w:vAlign w:val="center"/>
            <w:hideMark/>
          </w:tcPr>
          <w:p w14:paraId="5CAE6B1C"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1</w:t>
            </w:r>
          </w:p>
        </w:tc>
        <w:tc>
          <w:tcPr>
            <w:tcW w:w="2089" w:type="dxa"/>
            <w:tcBorders>
              <w:top w:val="single" w:sz="4" w:space="0" w:color="auto"/>
              <w:left w:val="nil"/>
              <w:bottom w:val="single" w:sz="4" w:space="0" w:color="auto"/>
              <w:right w:val="single" w:sz="4" w:space="0" w:color="000000"/>
            </w:tcBorders>
            <w:shd w:val="clear" w:color="auto" w:fill="auto"/>
            <w:noWrap/>
            <w:vAlign w:val="center"/>
            <w:hideMark/>
          </w:tcPr>
          <w:p w14:paraId="2A4FFA26"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2</w:t>
            </w:r>
          </w:p>
        </w:tc>
        <w:tc>
          <w:tcPr>
            <w:tcW w:w="1276" w:type="dxa"/>
            <w:tcBorders>
              <w:top w:val="nil"/>
              <w:left w:val="nil"/>
              <w:bottom w:val="single" w:sz="4" w:space="0" w:color="auto"/>
              <w:right w:val="single" w:sz="4" w:space="0" w:color="auto"/>
            </w:tcBorders>
            <w:shd w:val="clear" w:color="auto" w:fill="auto"/>
            <w:noWrap/>
            <w:vAlign w:val="center"/>
            <w:hideMark/>
          </w:tcPr>
          <w:p w14:paraId="593C49A3"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3</w:t>
            </w:r>
          </w:p>
        </w:tc>
        <w:tc>
          <w:tcPr>
            <w:tcW w:w="1417" w:type="dxa"/>
            <w:tcBorders>
              <w:top w:val="single" w:sz="4" w:space="0" w:color="auto"/>
              <w:left w:val="nil"/>
              <w:bottom w:val="single" w:sz="4" w:space="0" w:color="auto"/>
              <w:right w:val="single" w:sz="4" w:space="0" w:color="000000"/>
            </w:tcBorders>
            <w:shd w:val="clear" w:color="auto" w:fill="auto"/>
            <w:noWrap/>
            <w:vAlign w:val="center"/>
            <w:hideMark/>
          </w:tcPr>
          <w:p w14:paraId="78E1D724"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4</w:t>
            </w:r>
          </w:p>
        </w:tc>
        <w:tc>
          <w:tcPr>
            <w:tcW w:w="803" w:type="dxa"/>
            <w:tcBorders>
              <w:top w:val="single" w:sz="4" w:space="0" w:color="auto"/>
              <w:left w:val="nil"/>
              <w:bottom w:val="single" w:sz="4" w:space="0" w:color="auto"/>
              <w:right w:val="single" w:sz="4" w:space="0" w:color="000000"/>
            </w:tcBorders>
            <w:shd w:val="clear" w:color="auto" w:fill="auto"/>
            <w:vAlign w:val="center"/>
            <w:hideMark/>
          </w:tcPr>
          <w:p w14:paraId="0B07739F"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5</w:t>
            </w:r>
          </w:p>
        </w:tc>
        <w:tc>
          <w:tcPr>
            <w:tcW w:w="1181" w:type="dxa"/>
            <w:tcBorders>
              <w:top w:val="single" w:sz="4" w:space="0" w:color="auto"/>
              <w:left w:val="nil"/>
              <w:bottom w:val="single" w:sz="4" w:space="0" w:color="auto"/>
              <w:right w:val="single" w:sz="4" w:space="0" w:color="000000"/>
            </w:tcBorders>
            <w:shd w:val="clear" w:color="auto" w:fill="auto"/>
            <w:vAlign w:val="center"/>
            <w:hideMark/>
          </w:tcPr>
          <w:p w14:paraId="37EB51D6"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6</w:t>
            </w:r>
          </w:p>
        </w:tc>
        <w:tc>
          <w:tcPr>
            <w:tcW w:w="860" w:type="dxa"/>
            <w:tcBorders>
              <w:top w:val="single" w:sz="4" w:space="0" w:color="auto"/>
              <w:left w:val="nil"/>
              <w:bottom w:val="single" w:sz="4" w:space="0" w:color="auto"/>
              <w:right w:val="single" w:sz="4" w:space="0" w:color="000000"/>
            </w:tcBorders>
            <w:shd w:val="clear" w:color="auto" w:fill="auto"/>
            <w:vAlign w:val="center"/>
            <w:hideMark/>
          </w:tcPr>
          <w:p w14:paraId="59AF45A0"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7</w:t>
            </w:r>
          </w:p>
        </w:tc>
        <w:tc>
          <w:tcPr>
            <w:tcW w:w="1267" w:type="dxa"/>
            <w:tcBorders>
              <w:top w:val="single" w:sz="4" w:space="0" w:color="auto"/>
              <w:left w:val="nil"/>
              <w:bottom w:val="single" w:sz="4" w:space="0" w:color="auto"/>
              <w:right w:val="single" w:sz="4" w:space="0" w:color="000000"/>
            </w:tcBorders>
            <w:shd w:val="clear" w:color="auto" w:fill="auto"/>
            <w:vAlign w:val="center"/>
            <w:hideMark/>
          </w:tcPr>
          <w:p w14:paraId="340EDE85"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8</w:t>
            </w:r>
          </w:p>
        </w:tc>
      </w:tr>
      <w:tr w:rsidR="00B255A7" w:rsidRPr="00A55BCA" w14:paraId="327DC29E" w14:textId="77777777" w:rsidTr="009157E6">
        <w:trPr>
          <w:trHeight w:val="387"/>
        </w:trPr>
        <w:tc>
          <w:tcPr>
            <w:tcW w:w="591" w:type="dxa"/>
            <w:tcBorders>
              <w:top w:val="nil"/>
              <w:left w:val="single" w:sz="4" w:space="0" w:color="auto"/>
              <w:bottom w:val="single" w:sz="4" w:space="0" w:color="auto"/>
              <w:right w:val="single" w:sz="4" w:space="0" w:color="auto"/>
            </w:tcBorders>
            <w:shd w:val="clear" w:color="auto" w:fill="auto"/>
            <w:noWrap/>
            <w:vAlign w:val="center"/>
            <w:hideMark/>
          </w:tcPr>
          <w:p w14:paraId="50321B36" w14:textId="77777777" w:rsidR="00B255A7" w:rsidRPr="00A55BCA" w:rsidRDefault="00B255A7" w:rsidP="00A55BCA">
            <w:pPr>
              <w:spacing w:after="0" w:line="240" w:lineRule="auto"/>
              <w:jc w:val="center"/>
              <w:rPr>
                <w:rFonts w:ascii="Tahoma" w:eastAsia="Times New Roman" w:hAnsi="Tahoma" w:cs="Tahoma"/>
                <w:bCs/>
                <w:sz w:val="20"/>
                <w:szCs w:val="20"/>
              </w:rPr>
            </w:pPr>
          </w:p>
        </w:tc>
        <w:tc>
          <w:tcPr>
            <w:tcW w:w="2089" w:type="dxa"/>
            <w:tcBorders>
              <w:top w:val="single" w:sz="4" w:space="0" w:color="auto"/>
              <w:left w:val="nil"/>
              <w:bottom w:val="single" w:sz="4" w:space="0" w:color="auto"/>
              <w:right w:val="single" w:sz="4" w:space="0" w:color="000000"/>
            </w:tcBorders>
            <w:shd w:val="clear" w:color="auto" w:fill="auto"/>
            <w:noWrap/>
            <w:vAlign w:val="center"/>
            <w:hideMark/>
          </w:tcPr>
          <w:p w14:paraId="2D4ABAFD" w14:textId="77777777" w:rsidR="00B255A7" w:rsidRPr="00A55BCA" w:rsidRDefault="00B255A7" w:rsidP="00A55BCA">
            <w:pPr>
              <w:spacing w:after="0" w:line="240" w:lineRule="auto"/>
              <w:jc w:val="center"/>
              <w:rPr>
                <w:rFonts w:ascii="Tahoma" w:eastAsia="Times New Roman" w:hAnsi="Tahoma" w:cs="Tahoma"/>
                <w:bCs/>
                <w:sz w:val="20"/>
                <w:szCs w:val="20"/>
              </w:rPr>
            </w:pPr>
          </w:p>
        </w:tc>
        <w:tc>
          <w:tcPr>
            <w:tcW w:w="1276" w:type="dxa"/>
            <w:tcBorders>
              <w:top w:val="nil"/>
              <w:left w:val="nil"/>
              <w:bottom w:val="single" w:sz="4" w:space="0" w:color="auto"/>
              <w:right w:val="single" w:sz="4" w:space="0" w:color="auto"/>
            </w:tcBorders>
            <w:shd w:val="clear" w:color="auto" w:fill="auto"/>
            <w:noWrap/>
            <w:vAlign w:val="center"/>
            <w:hideMark/>
          </w:tcPr>
          <w:p w14:paraId="26F4439E" w14:textId="77777777" w:rsidR="00B255A7" w:rsidRPr="00A55BCA" w:rsidRDefault="00B255A7" w:rsidP="00A55BCA">
            <w:pPr>
              <w:spacing w:after="0" w:line="240" w:lineRule="auto"/>
              <w:jc w:val="center"/>
              <w:rPr>
                <w:rFonts w:ascii="Tahoma" w:eastAsia="Times New Roman" w:hAnsi="Tahoma" w:cs="Tahoma"/>
                <w:bCs/>
                <w:sz w:val="20"/>
                <w:szCs w:val="20"/>
              </w:rPr>
            </w:pPr>
          </w:p>
        </w:tc>
        <w:tc>
          <w:tcPr>
            <w:tcW w:w="1417" w:type="dxa"/>
            <w:tcBorders>
              <w:top w:val="single" w:sz="4" w:space="0" w:color="auto"/>
              <w:left w:val="nil"/>
              <w:bottom w:val="single" w:sz="4" w:space="0" w:color="auto"/>
              <w:right w:val="single" w:sz="4" w:space="0" w:color="000000"/>
            </w:tcBorders>
            <w:shd w:val="clear" w:color="auto" w:fill="auto"/>
            <w:noWrap/>
            <w:vAlign w:val="center"/>
            <w:hideMark/>
          </w:tcPr>
          <w:p w14:paraId="03D2D7B9" w14:textId="77777777" w:rsidR="00B255A7" w:rsidRPr="00A55BCA" w:rsidRDefault="00B255A7" w:rsidP="00A55BCA">
            <w:pPr>
              <w:spacing w:after="0" w:line="240" w:lineRule="auto"/>
              <w:jc w:val="center"/>
              <w:rPr>
                <w:rFonts w:ascii="Tahoma" w:eastAsia="Times New Roman" w:hAnsi="Tahoma" w:cs="Tahoma"/>
                <w:bCs/>
                <w:sz w:val="20"/>
                <w:szCs w:val="20"/>
              </w:rPr>
            </w:pPr>
          </w:p>
        </w:tc>
        <w:tc>
          <w:tcPr>
            <w:tcW w:w="803" w:type="dxa"/>
            <w:tcBorders>
              <w:top w:val="single" w:sz="4" w:space="0" w:color="auto"/>
              <w:left w:val="nil"/>
              <w:bottom w:val="single" w:sz="4" w:space="0" w:color="auto"/>
              <w:right w:val="single" w:sz="4" w:space="0" w:color="000000"/>
            </w:tcBorders>
            <w:shd w:val="clear" w:color="auto" w:fill="auto"/>
            <w:vAlign w:val="center"/>
            <w:hideMark/>
          </w:tcPr>
          <w:p w14:paraId="4AAA8715" w14:textId="77777777" w:rsidR="00B255A7" w:rsidRPr="00A55BCA" w:rsidRDefault="00B255A7" w:rsidP="00A55BCA">
            <w:pPr>
              <w:spacing w:after="0" w:line="240" w:lineRule="auto"/>
              <w:jc w:val="center"/>
              <w:rPr>
                <w:rFonts w:ascii="Tahoma" w:eastAsia="Times New Roman" w:hAnsi="Tahoma" w:cs="Tahoma"/>
                <w:bCs/>
                <w:sz w:val="20"/>
                <w:szCs w:val="20"/>
              </w:rPr>
            </w:pPr>
          </w:p>
        </w:tc>
        <w:tc>
          <w:tcPr>
            <w:tcW w:w="1181" w:type="dxa"/>
            <w:tcBorders>
              <w:top w:val="single" w:sz="4" w:space="0" w:color="auto"/>
              <w:left w:val="nil"/>
              <w:bottom w:val="single" w:sz="4" w:space="0" w:color="auto"/>
              <w:right w:val="single" w:sz="4" w:space="0" w:color="000000"/>
            </w:tcBorders>
            <w:shd w:val="clear" w:color="auto" w:fill="auto"/>
            <w:vAlign w:val="center"/>
            <w:hideMark/>
          </w:tcPr>
          <w:p w14:paraId="0B0D1749" w14:textId="77777777" w:rsidR="00B255A7" w:rsidRPr="00A55BCA" w:rsidRDefault="00B255A7" w:rsidP="00A55BCA">
            <w:pPr>
              <w:spacing w:after="0" w:line="240" w:lineRule="auto"/>
              <w:jc w:val="center"/>
              <w:rPr>
                <w:rFonts w:ascii="Tahoma" w:eastAsia="Times New Roman" w:hAnsi="Tahoma" w:cs="Tahoma"/>
                <w:bCs/>
                <w:sz w:val="20"/>
                <w:szCs w:val="20"/>
              </w:rPr>
            </w:pPr>
          </w:p>
        </w:tc>
        <w:tc>
          <w:tcPr>
            <w:tcW w:w="860" w:type="dxa"/>
            <w:tcBorders>
              <w:top w:val="single" w:sz="4" w:space="0" w:color="auto"/>
              <w:left w:val="nil"/>
              <w:bottom w:val="single" w:sz="4" w:space="0" w:color="auto"/>
              <w:right w:val="single" w:sz="4" w:space="0" w:color="000000"/>
            </w:tcBorders>
            <w:shd w:val="clear" w:color="auto" w:fill="auto"/>
            <w:vAlign w:val="center"/>
            <w:hideMark/>
          </w:tcPr>
          <w:p w14:paraId="1042F927" w14:textId="77777777" w:rsidR="00B255A7" w:rsidRPr="00A55BCA" w:rsidRDefault="00B255A7" w:rsidP="00A55BCA">
            <w:pPr>
              <w:spacing w:after="0" w:line="240" w:lineRule="auto"/>
              <w:jc w:val="center"/>
              <w:rPr>
                <w:rFonts w:ascii="Tahoma" w:eastAsia="Times New Roman" w:hAnsi="Tahoma" w:cs="Tahoma"/>
                <w:bCs/>
                <w:sz w:val="20"/>
                <w:szCs w:val="20"/>
              </w:rPr>
            </w:pPr>
          </w:p>
        </w:tc>
        <w:tc>
          <w:tcPr>
            <w:tcW w:w="1267" w:type="dxa"/>
            <w:tcBorders>
              <w:top w:val="single" w:sz="4" w:space="0" w:color="auto"/>
              <w:left w:val="nil"/>
              <w:bottom w:val="single" w:sz="4" w:space="0" w:color="auto"/>
              <w:right w:val="single" w:sz="4" w:space="0" w:color="000000"/>
            </w:tcBorders>
            <w:shd w:val="clear" w:color="auto" w:fill="auto"/>
            <w:vAlign w:val="center"/>
            <w:hideMark/>
          </w:tcPr>
          <w:p w14:paraId="745D1865" w14:textId="77777777" w:rsidR="00B255A7" w:rsidRPr="00A55BCA" w:rsidRDefault="00B255A7" w:rsidP="00A55BCA">
            <w:pPr>
              <w:spacing w:after="0" w:line="240" w:lineRule="auto"/>
              <w:jc w:val="center"/>
              <w:rPr>
                <w:rFonts w:ascii="Tahoma" w:eastAsia="Times New Roman" w:hAnsi="Tahoma" w:cs="Tahoma"/>
                <w:bCs/>
                <w:sz w:val="20"/>
                <w:szCs w:val="20"/>
              </w:rPr>
            </w:pPr>
          </w:p>
        </w:tc>
      </w:tr>
      <w:tr w:rsidR="00B255A7" w:rsidRPr="00A55BCA" w14:paraId="564F4A42" w14:textId="77777777" w:rsidTr="009157E6">
        <w:trPr>
          <w:trHeight w:val="387"/>
        </w:trPr>
        <w:tc>
          <w:tcPr>
            <w:tcW w:w="591" w:type="dxa"/>
            <w:tcBorders>
              <w:top w:val="nil"/>
              <w:left w:val="single" w:sz="4" w:space="0" w:color="auto"/>
              <w:bottom w:val="single" w:sz="4" w:space="0" w:color="auto"/>
              <w:right w:val="single" w:sz="4" w:space="0" w:color="auto"/>
            </w:tcBorders>
            <w:shd w:val="clear" w:color="auto" w:fill="auto"/>
            <w:noWrap/>
            <w:vAlign w:val="center"/>
          </w:tcPr>
          <w:p w14:paraId="1D9FFED8" w14:textId="77777777" w:rsidR="00B255A7" w:rsidRPr="00A55BCA" w:rsidRDefault="00B255A7" w:rsidP="00A55BCA">
            <w:pPr>
              <w:spacing w:after="0" w:line="240" w:lineRule="auto"/>
              <w:jc w:val="center"/>
              <w:rPr>
                <w:rFonts w:ascii="Tahoma" w:eastAsia="Times New Roman" w:hAnsi="Tahoma" w:cs="Tahoma"/>
                <w:bCs/>
                <w:sz w:val="20"/>
                <w:szCs w:val="20"/>
              </w:rPr>
            </w:pPr>
          </w:p>
        </w:tc>
        <w:tc>
          <w:tcPr>
            <w:tcW w:w="2089" w:type="dxa"/>
            <w:tcBorders>
              <w:top w:val="single" w:sz="4" w:space="0" w:color="auto"/>
              <w:left w:val="nil"/>
              <w:bottom w:val="single" w:sz="4" w:space="0" w:color="auto"/>
              <w:right w:val="single" w:sz="4" w:space="0" w:color="000000"/>
            </w:tcBorders>
            <w:shd w:val="clear" w:color="auto" w:fill="auto"/>
            <w:noWrap/>
            <w:vAlign w:val="center"/>
          </w:tcPr>
          <w:p w14:paraId="1E0056F9" w14:textId="77777777" w:rsidR="00B255A7" w:rsidRPr="00A55BCA" w:rsidRDefault="00B255A7" w:rsidP="00A55BCA">
            <w:pPr>
              <w:spacing w:after="0" w:line="240" w:lineRule="auto"/>
              <w:jc w:val="center"/>
              <w:rPr>
                <w:rFonts w:ascii="Tahoma" w:eastAsia="Times New Roman" w:hAnsi="Tahoma" w:cs="Tahoma"/>
                <w:bCs/>
                <w:sz w:val="20"/>
                <w:szCs w:val="20"/>
              </w:rPr>
            </w:pPr>
          </w:p>
        </w:tc>
        <w:tc>
          <w:tcPr>
            <w:tcW w:w="1276" w:type="dxa"/>
            <w:tcBorders>
              <w:top w:val="nil"/>
              <w:left w:val="nil"/>
              <w:bottom w:val="single" w:sz="4" w:space="0" w:color="auto"/>
              <w:right w:val="single" w:sz="4" w:space="0" w:color="auto"/>
            </w:tcBorders>
            <w:shd w:val="clear" w:color="auto" w:fill="auto"/>
            <w:noWrap/>
            <w:vAlign w:val="center"/>
          </w:tcPr>
          <w:p w14:paraId="0E155245" w14:textId="77777777" w:rsidR="00B255A7" w:rsidRPr="00A55BCA" w:rsidRDefault="00B255A7" w:rsidP="00A55BCA">
            <w:pPr>
              <w:spacing w:after="0" w:line="240" w:lineRule="auto"/>
              <w:jc w:val="center"/>
              <w:rPr>
                <w:rFonts w:ascii="Tahoma" w:eastAsia="Times New Roman" w:hAnsi="Tahoma" w:cs="Tahoma"/>
                <w:bCs/>
                <w:sz w:val="20"/>
                <w:szCs w:val="20"/>
              </w:rPr>
            </w:pPr>
          </w:p>
        </w:tc>
        <w:tc>
          <w:tcPr>
            <w:tcW w:w="1417" w:type="dxa"/>
            <w:tcBorders>
              <w:top w:val="single" w:sz="4" w:space="0" w:color="auto"/>
              <w:left w:val="nil"/>
              <w:bottom w:val="single" w:sz="4" w:space="0" w:color="auto"/>
              <w:right w:val="single" w:sz="4" w:space="0" w:color="000000"/>
            </w:tcBorders>
            <w:shd w:val="clear" w:color="auto" w:fill="auto"/>
            <w:noWrap/>
            <w:vAlign w:val="center"/>
          </w:tcPr>
          <w:p w14:paraId="6301E34D" w14:textId="77777777" w:rsidR="00B255A7" w:rsidRPr="00A55BCA" w:rsidRDefault="00B255A7" w:rsidP="00A55BCA">
            <w:pPr>
              <w:spacing w:after="0" w:line="240" w:lineRule="auto"/>
              <w:jc w:val="center"/>
              <w:rPr>
                <w:rFonts w:ascii="Tahoma" w:eastAsia="Times New Roman" w:hAnsi="Tahoma" w:cs="Tahoma"/>
                <w:bCs/>
                <w:sz w:val="20"/>
                <w:szCs w:val="20"/>
              </w:rPr>
            </w:pPr>
          </w:p>
        </w:tc>
        <w:tc>
          <w:tcPr>
            <w:tcW w:w="803" w:type="dxa"/>
            <w:tcBorders>
              <w:top w:val="single" w:sz="4" w:space="0" w:color="auto"/>
              <w:left w:val="nil"/>
              <w:bottom w:val="single" w:sz="4" w:space="0" w:color="auto"/>
              <w:right w:val="single" w:sz="4" w:space="0" w:color="000000"/>
            </w:tcBorders>
            <w:shd w:val="clear" w:color="auto" w:fill="auto"/>
            <w:vAlign w:val="center"/>
          </w:tcPr>
          <w:p w14:paraId="5A79F0B0" w14:textId="77777777" w:rsidR="00B255A7" w:rsidRPr="00A55BCA" w:rsidRDefault="00B255A7" w:rsidP="00A55BCA">
            <w:pPr>
              <w:spacing w:after="0" w:line="240" w:lineRule="auto"/>
              <w:jc w:val="center"/>
              <w:rPr>
                <w:rFonts w:ascii="Tahoma" w:eastAsia="Times New Roman" w:hAnsi="Tahoma" w:cs="Tahoma"/>
                <w:bCs/>
                <w:sz w:val="20"/>
                <w:szCs w:val="20"/>
              </w:rPr>
            </w:pPr>
          </w:p>
        </w:tc>
        <w:tc>
          <w:tcPr>
            <w:tcW w:w="1181" w:type="dxa"/>
            <w:tcBorders>
              <w:top w:val="single" w:sz="4" w:space="0" w:color="auto"/>
              <w:left w:val="nil"/>
              <w:bottom w:val="single" w:sz="4" w:space="0" w:color="auto"/>
              <w:right w:val="single" w:sz="4" w:space="0" w:color="000000"/>
            </w:tcBorders>
            <w:shd w:val="clear" w:color="auto" w:fill="auto"/>
            <w:vAlign w:val="center"/>
          </w:tcPr>
          <w:p w14:paraId="13138979" w14:textId="77777777" w:rsidR="00B255A7" w:rsidRPr="00A55BCA" w:rsidRDefault="00B255A7" w:rsidP="00A55BCA">
            <w:pPr>
              <w:spacing w:after="0" w:line="240" w:lineRule="auto"/>
              <w:jc w:val="center"/>
              <w:rPr>
                <w:rFonts w:ascii="Tahoma" w:eastAsia="Times New Roman" w:hAnsi="Tahoma" w:cs="Tahoma"/>
                <w:bCs/>
                <w:sz w:val="20"/>
                <w:szCs w:val="20"/>
              </w:rPr>
            </w:pPr>
          </w:p>
        </w:tc>
        <w:tc>
          <w:tcPr>
            <w:tcW w:w="860" w:type="dxa"/>
            <w:tcBorders>
              <w:top w:val="single" w:sz="4" w:space="0" w:color="auto"/>
              <w:left w:val="nil"/>
              <w:bottom w:val="single" w:sz="4" w:space="0" w:color="auto"/>
              <w:right w:val="single" w:sz="4" w:space="0" w:color="000000"/>
            </w:tcBorders>
            <w:shd w:val="clear" w:color="auto" w:fill="auto"/>
            <w:vAlign w:val="center"/>
          </w:tcPr>
          <w:p w14:paraId="6F8DB242" w14:textId="77777777" w:rsidR="00B255A7" w:rsidRPr="00A55BCA" w:rsidRDefault="00B255A7" w:rsidP="00A55BCA">
            <w:pPr>
              <w:spacing w:after="0" w:line="240" w:lineRule="auto"/>
              <w:jc w:val="center"/>
              <w:rPr>
                <w:rFonts w:ascii="Tahoma" w:eastAsia="Times New Roman" w:hAnsi="Tahoma" w:cs="Tahoma"/>
                <w:bCs/>
                <w:sz w:val="20"/>
                <w:szCs w:val="20"/>
              </w:rPr>
            </w:pPr>
          </w:p>
        </w:tc>
        <w:tc>
          <w:tcPr>
            <w:tcW w:w="1267" w:type="dxa"/>
            <w:tcBorders>
              <w:top w:val="single" w:sz="4" w:space="0" w:color="auto"/>
              <w:left w:val="nil"/>
              <w:bottom w:val="single" w:sz="4" w:space="0" w:color="auto"/>
              <w:right w:val="single" w:sz="4" w:space="0" w:color="000000"/>
            </w:tcBorders>
            <w:shd w:val="clear" w:color="auto" w:fill="auto"/>
            <w:vAlign w:val="center"/>
          </w:tcPr>
          <w:p w14:paraId="29FC7CDF" w14:textId="77777777" w:rsidR="00B255A7" w:rsidRPr="00A55BCA" w:rsidRDefault="00B255A7" w:rsidP="00A55BCA">
            <w:pPr>
              <w:spacing w:after="0" w:line="240" w:lineRule="auto"/>
              <w:jc w:val="center"/>
              <w:rPr>
                <w:rFonts w:ascii="Tahoma" w:eastAsia="Times New Roman" w:hAnsi="Tahoma" w:cs="Tahoma"/>
                <w:bCs/>
                <w:sz w:val="20"/>
                <w:szCs w:val="20"/>
              </w:rPr>
            </w:pPr>
          </w:p>
        </w:tc>
      </w:tr>
      <w:tr w:rsidR="00B255A7" w:rsidRPr="00A55BCA" w14:paraId="2C733F1F" w14:textId="77777777" w:rsidTr="009157E6">
        <w:trPr>
          <w:trHeight w:val="387"/>
        </w:trPr>
        <w:tc>
          <w:tcPr>
            <w:tcW w:w="591" w:type="dxa"/>
            <w:tcBorders>
              <w:top w:val="nil"/>
              <w:left w:val="single" w:sz="4" w:space="0" w:color="auto"/>
              <w:bottom w:val="single" w:sz="4" w:space="0" w:color="auto"/>
              <w:right w:val="single" w:sz="4" w:space="0" w:color="auto"/>
            </w:tcBorders>
            <w:shd w:val="clear" w:color="auto" w:fill="auto"/>
            <w:noWrap/>
            <w:vAlign w:val="center"/>
            <w:hideMark/>
          </w:tcPr>
          <w:p w14:paraId="3AE09840" w14:textId="77777777" w:rsidR="00B255A7" w:rsidRPr="00A55BCA" w:rsidRDefault="00B255A7" w:rsidP="00A55BCA">
            <w:pPr>
              <w:spacing w:after="0" w:line="240" w:lineRule="auto"/>
              <w:jc w:val="center"/>
              <w:rPr>
                <w:rFonts w:ascii="Tahoma" w:eastAsia="Times New Roman" w:hAnsi="Tahoma" w:cs="Tahoma"/>
                <w:sz w:val="20"/>
                <w:szCs w:val="20"/>
              </w:rPr>
            </w:pPr>
          </w:p>
        </w:tc>
        <w:tc>
          <w:tcPr>
            <w:tcW w:w="2089" w:type="dxa"/>
            <w:tcBorders>
              <w:top w:val="single" w:sz="4" w:space="0" w:color="auto"/>
              <w:left w:val="nil"/>
              <w:bottom w:val="single" w:sz="4" w:space="0" w:color="auto"/>
              <w:right w:val="single" w:sz="4" w:space="0" w:color="000000"/>
            </w:tcBorders>
            <w:shd w:val="clear" w:color="auto" w:fill="auto"/>
            <w:vAlign w:val="center"/>
            <w:hideMark/>
          </w:tcPr>
          <w:p w14:paraId="553D93A9" w14:textId="77777777" w:rsidR="00B255A7" w:rsidRPr="00A55BCA" w:rsidRDefault="00B255A7" w:rsidP="00A55BCA">
            <w:pPr>
              <w:spacing w:after="0" w:line="240" w:lineRule="auto"/>
              <w:jc w:val="center"/>
              <w:rPr>
                <w:rFonts w:ascii="Tahoma" w:eastAsia="Times New Roman" w:hAnsi="Tahoma" w:cs="Tahoma"/>
                <w:bCs/>
                <w:sz w:val="20"/>
                <w:szCs w:val="20"/>
              </w:rPr>
            </w:pPr>
            <w:r w:rsidRPr="00A55BCA">
              <w:rPr>
                <w:rFonts w:ascii="Tahoma" w:eastAsia="Times New Roman" w:hAnsi="Tahoma" w:cs="Tahoma"/>
                <w:bCs/>
                <w:sz w:val="20"/>
                <w:szCs w:val="20"/>
              </w:rPr>
              <w:t>Итого</w:t>
            </w:r>
          </w:p>
        </w:tc>
        <w:tc>
          <w:tcPr>
            <w:tcW w:w="1276" w:type="dxa"/>
            <w:tcBorders>
              <w:top w:val="nil"/>
              <w:left w:val="nil"/>
              <w:bottom w:val="single" w:sz="4" w:space="0" w:color="auto"/>
              <w:right w:val="single" w:sz="4" w:space="0" w:color="auto"/>
            </w:tcBorders>
            <w:shd w:val="clear" w:color="auto" w:fill="auto"/>
            <w:noWrap/>
            <w:vAlign w:val="center"/>
            <w:hideMark/>
          </w:tcPr>
          <w:p w14:paraId="36568E04" w14:textId="77777777" w:rsidR="00B255A7" w:rsidRPr="00A55BCA" w:rsidRDefault="00B255A7" w:rsidP="00A55BCA">
            <w:pPr>
              <w:spacing w:after="0" w:line="240" w:lineRule="auto"/>
              <w:jc w:val="center"/>
              <w:rPr>
                <w:rFonts w:ascii="Tahoma" w:eastAsia="Times New Roman" w:hAnsi="Tahoma" w:cs="Tahoma"/>
                <w:sz w:val="20"/>
                <w:szCs w:val="20"/>
              </w:rPr>
            </w:pPr>
            <w:r w:rsidRPr="00A55BCA">
              <w:rPr>
                <w:rFonts w:ascii="Tahoma" w:eastAsia="Times New Roman" w:hAnsi="Tahoma" w:cs="Tahoma"/>
                <w:sz w:val="20"/>
                <w:szCs w:val="20"/>
              </w:rPr>
              <w:t>х</w:t>
            </w:r>
          </w:p>
        </w:tc>
        <w:tc>
          <w:tcPr>
            <w:tcW w:w="1417" w:type="dxa"/>
            <w:tcBorders>
              <w:top w:val="single" w:sz="4" w:space="0" w:color="auto"/>
              <w:left w:val="nil"/>
              <w:bottom w:val="single" w:sz="4" w:space="0" w:color="auto"/>
              <w:right w:val="single" w:sz="4" w:space="0" w:color="000000"/>
            </w:tcBorders>
            <w:shd w:val="clear" w:color="auto" w:fill="auto"/>
            <w:noWrap/>
            <w:vAlign w:val="center"/>
            <w:hideMark/>
          </w:tcPr>
          <w:p w14:paraId="3192FE34" w14:textId="77777777" w:rsidR="00B255A7" w:rsidRPr="00A55BCA" w:rsidRDefault="00B255A7" w:rsidP="00A55BCA">
            <w:pPr>
              <w:spacing w:after="0" w:line="240" w:lineRule="auto"/>
              <w:jc w:val="center"/>
              <w:rPr>
                <w:rFonts w:ascii="Tahoma" w:eastAsia="Times New Roman" w:hAnsi="Tahoma" w:cs="Tahoma"/>
                <w:sz w:val="20"/>
                <w:szCs w:val="20"/>
              </w:rPr>
            </w:pPr>
          </w:p>
        </w:tc>
        <w:tc>
          <w:tcPr>
            <w:tcW w:w="803" w:type="dxa"/>
            <w:tcBorders>
              <w:top w:val="single" w:sz="4" w:space="0" w:color="auto"/>
              <w:left w:val="nil"/>
              <w:bottom w:val="single" w:sz="4" w:space="0" w:color="auto"/>
              <w:right w:val="single" w:sz="4" w:space="0" w:color="000000"/>
            </w:tcBorders>
            <w:shd w:val="clear" w:color="auto" w:fill="auto"/>
            <w:vAlign w:val="center"/>
            <w:hideMark/>
          </w:tcPr>
          <w:p w14:paraId="6F2EE70E" w14:textId="77777777" w:rsidR="00B255A7" w:rsidRPr="00A55BCA" w:rsidRDefault="00B255A7" w:rsidP="00A55BCA">
            <w:pPr>
              <w:spacing w:after="0" w:line="240" w:lineRule="auto"/>
              <w:jc w:val="center"/>
              <w:rPr>
                <w:rFonts w:ascii="Tahoma" w:eastAsia="Times New Roman" w:hAnsi="Tahoma" w:cs="Tahoma"/>
                <w:sz w:val="20"/>
                <w:szCs w:val="20"/>
              </w:rPr>
            </w:pPr>
            <w:r w:rsidRPr="00A55BCA">
              <w:rPr>
                <w:rFonts w:ascii="Tahoma" w:eastAsia="Times New Roman" w:hAnsi="Tahoma" w:cs="Tahoma"/>
                <w:sz w:val="20"/>
                <w:szCs w:val="20"/>
              </w:rPr>
              <w:t>х</w:t>
            </w:r>
          </w:p>
        </w:tc>
        <w:tc>
          <w:tcPr>
            <w:tcW w:w="1181" w:type="dxa"/>
            <w:tcBorders>
              <w:top w:val="single" w:sz="4" w:space="0" w:color="auto"/>
              <w:left w:val="nil"/>
              <w:bottom w:val="single" w:sz="4" w:space="0" w:color="auto"/>
              <w:right w:val="single" w:sz="4" w:space="0" w:color="000000"/>
            </w:tcBorders>
            <w:shd w:val="clear" w:color="auto" w:fill="auto"/>
            <w:vAlign w:val="center"/>
            <w:hideMark/>
          </w:tcPr>
          <w:p w14:paraId="7562FFF1" w14:textId="77777777" w:rsidR="00B255A7" w:rsidRPr="00A55BCA" w:rsidRDefault="00B255A7" w:rsidP="00A55BCA">
            <w:pPr>
              <w:spacing w:after="0" w:line="240" w:lineRule="auto"/>
              <w:jc w:val="center"/>
              <w:rPr>
                <w:rFonts w:ascii="Tahoma" w:eastAsia="Times New Roman" w:hAnsi="Tahoma" w:cs="Tahoma"/>
                <w:sz w:val="20"/>
                <w:szCs w:val="20"/>
              </w:rPr>
            </w:pPr>
          </w:p>
        </w:tc>
        <w:tc>
          <w:tcPr>
            <w:tcW w:w="860" w:type="dxa"/>
            <w:tcBorders>
              <w:top w:val="single" w:sz="4" w:space="0" w:color="auto"/>
              <w:left w:val="nil"/>
              <w:bottom w:val="single" w:sz="4" w:space="0" w:color="auto"/>
              <w:right w:val="single" w:sz="4" w:space="0" w:color="000000"/>
            </w:tcBorders>
            <w:shd w:val="clear" w:color="auto" w:fill="auto"/>
            <w:vAlign w:val="center"/>
            <w:hideMark/>
          </w:tcPr>
          <w:p w14:paraId="7201A421" w14:textId="77777777" w:rsidR="00B255A7" w:rsidRPr="00A55BCA" w:rsidRDefault="00B255A7" w:rsidP="00A55BCA">
            <w:pPr>
              <w:spacing w:after="0" w:line="240" w:lineRule="auto"/>
              <w:jc w:val="center"/>
              <w:rPr>
                <w:rFonts w:ascii="Tahoma" w:eastAsia="Times New Roman" w:hAnsi="Tahoma" w:cs="Tahoma"/>
                <w:sz w:val="20"/>
                <w:szCs w:val="20"/>
              </w:rPr>
            </w:pPr>
          </w:p>
        </w:tc>
        <w:tc>
          <w:tcPr>
            <w:tcW w:w="1267" w:type="dxa"/>
            <w:tcBorders>
              <w:top w:val="single" w:sz="4" w:space="0" w:color="auto"/>
              <w:left w:val="nil"/>
              <w:bottom w:val="single" w:sz="4" w:space="0" w:color="auto"/>
              <w:right w:val="single" w:sz="4" w:space="0" w:color="000000"/>
            </w:tcBorders>
            <w:shd w:val="clear" w:color="auto" w:fill="auto"/>
            <w:vAlign w:val="center"/>
            <w:hideMark/>
          </w:tcPr>
          <w:p w14:paraId="44026F43" w14:textId="77777777" w:rsidR="00B255A7" w:rsidRPr="00A55BCA" w:rsidRDefault="00B255A7" w:rsidP="00A55BCA">
            <w:pPr>
              <w:spacing w:after="0" w:line="240" w:lineRule="auto"/>
              <w:jc w:val="center"/>
              <w:rPr>
                <w:rFonts w:ascii="Tahoma" w:eastAsia="Times New Roman" w:hAnsi="Tahoma" w:cs="Tahoma"/>
                <w:sz w:val="20"/>
                <w:szCs w:val="20"/>
              </w:rPr>
            </w:pPr>
          </w:p>
        </w:tc>
      </w:tr>
    </w:tbl>
    <w:p w14:paraId="5C4963AC" w14:textId="77777777" w:rsidR="00B255A7" w:rsidRPr="00A55BCA" w:rsidRDefault="00B255A7" w:rsidP="00A55BCA">
      <w:pPr>
        <w:spacing w:after="0" w:line="240" w:lineRule="auto"/>
        <w:jc w:val="both"/>
        <w:rPr>
          <w:rFonts w:ascii="Tahoma" w:hAnsi="Tahoma" w:cs="Tahoma"/>
          <w:sz w:val="20"/>
          <w:szCs w:val="20"/>
        </w:rPr>
      </w:pPr>
      <w:r w:rsidRPr="00A55BCA">
        <w:rPr>
          <w:rFonts w:ascii="Tahoma" w:hAnsi="Tahoma" w:cs="Tahoma"/>
          <w:sz w:val="20"/>
          <w:szCs w:val="20"/>
        </w:rPr>
        <w:t xml:space="preserve">Всего стоимость выполненных работ по этапу/Результата выполненных работ __: ______________________ руб.______ коп., в </w:t>
      </w:r>
      <w:proofErr w:type="spellStart"/>
      <w:r w:rsidRPr="00A55BCA">
        <w:rPr>
          <w:rFonts w:ascii="Tahoma" w:hAnsi="Tahoma" w:cs="Tahoma"/>
          <w:sz w:val="20"/>
          <w:szCs w:val="20"/>
        </w:rPr>
        <w:t>т.ч</w:t>
      </w:r>
      <w:proofErr w:type="spellEnd"/>
      <w:r w:rsidRPr="00A55BCA">
        <w:rPr>
          <w:rFonts w:ascii="Tahoma" w:hAnsi="Tahoma" w:cs="Tahoma"/>
          <w:sz w:val="20"/>
          <w:szCs w:val="20"/>
        </w:rPr>
        <w:t>. НДС _______________________ руб. _____коп.</w:t>
      </w:r>
    </w:p>
    <w:p w14:paraId="0681AE68" w14:textId="77777777" w:rsidR="00B255A7" w:rsidRPr="00A55BCA" w:rsidRDefault="00B255A7" w:rsidP="00A55BCA">
      <w:pPr>
        <w:spacing w:after="0" w:line="240" w:lineRule="auto"/>
        <w:jc w:val="both"/>
        <w:rPr>
          <w:rFonts w:ascii="Tahoma" w:hAnsi="Tahoma" w:cs="Tahoma"/>
          <w:sz w:val="20"/>
          <w:szCs w:val="20"/>
        </w:rPr>
      </w:pPr>
      <w:r w:rsidRPr="00A55BCA">
        <w:rPr>
          <w:rFonts w:ascii="Tahoma" w:hAnsi="Tahoma" w:cs="Tahoma"/>
          <w:sz w:val="20"/>
          <w:szCs w:val="20"/>
        </w:rPr>
        <w:t>Вышеуказанные работы выполнены полностью и в срок. Заказчик претензий по качеству и срокам выполнения работ не имеет.</w:t>
      </w:r>
    </w:p>
    <w:p w14:paraId="380C74FE" w14:textId="77777777" w:rsidR="00B255A7" w:rsidRPr="00A55BCA" w:rsidRDefault="00B255A7" w:rsidP="00A55BCA">
      <w:pPr>
        <w:spacing w:after="0" w:line="240" w:lineRule="auto"/>
        <w:jc w:val="both"/>
        <w:rPr>
          <w:rFonts w:ascii="Tahoma" w:hAnsi="Tahoma" w:cs="Tahoma"/>
          <w:sz w:val="20"/>
          <w:szCs w:val="20"/>
        </w:rPr>
      </w:pPr>
    </w:p>
    <w:p w14:paraId="50F10A5E" w14:textId="77777777" w:rsidR="00B255A7" w:rsidRPr="00A55BCA" w:rsidRDefault="00B255A7" w:rsidP="00A55BCA">
      <w:pPr>
        <w:spacing w:after="0" w:line="240" w:lineRule="auto"/>
        <w:jc w:val="center"/>
        <w:rPr>
          <w:rFonts w:ascii="Tahoma" w:hAnsi="Tahoma" w:cs="Tahoma"/>
          <w:b/>
          <w:sz w:val="20"/>
          <w:szCs w:val="20"/>
        </w:rPr>
      </w:pPr>
      <w:r w:rsidRPr="00A55BCA">
        <w:rPr>
          <w:rFonts w:ascii="Tahoma" w:hAnsi="Tahoma" w:cs="Tahoma"/>
          <w:b/>
          <w:sz w:val="20"/>
          <w:szCs w:val="20"/>
        </w:rPr>
        <w:t>ПОДПИСИ СТОРОН</w:t>
      </w:r>
    </w:p>
    <w:tbl>
      <w:tblPr>
        <w:tblpPr w:leftFromText="180" w:rightFromText="180" w:vertAnchor="text" w:horzAnchor="margin" w:tblpX="-147" w:tblpY="107"/>
        <w:tblW w:w="9776" w:type="dxa"/>
        <w:tblLayout w:type="fixed"/>
        <w:tblLook w:val="01E0" w:firstRow="1" w:lastRow="1" w:firstColumn="1" w:lastColumn="1" w:noHBand="0" w:noVBand="0"/>
      </w:tblPr>
      <w:tblGrid>
        <w:gridCol w:w="4673"/>
        <w:gridCol w:w="420"/>
        <w:gridCol w:w="4683"/>
      </w:tblGrid>
      <w:tr w:rsidR="00B255A7" w:rsidRPr="00A55BCA" w14:paraId="70846EEC" w14:textId="77777777" w:rsidTr="009157E6">
        <w:trPr>
          <w:trHeight w:val="240"/>
        </w:trPr>
        <w:tc>
          <w:tcPr>
            <w:tcW w:w="4673" w:type="dxa"/>
          </w:tcPr>
          <w:p w14:paraId="4A2786AC" w14:textId="77777777" w:rsidR="00B255A7" w:rsidRPr="00A55BCA" w:rsidRDefault="00B255A7" w:rsidP="00A55BCA">
            <w:pPr>
              <w:pStyle w:val="ac"/>
              <w:shd w:val="clear" w:color="auto" w:fill="FFFFFF"/>
              <w:ind w:left="32"/>
              <w:jc w:val="center"/>
              <w:rPr>
                <w:rFonts w:ascii="Tahoma" w:hAnsi="Tahoma" w:cs="Tahoma"/>
                <w:b/>
                <w:color w:val="000000" w:themeColor="text1"/>
                <w:sz w:val="20"/>
                <w:szCs w:val="20"/>
              </w:rPr>
            </w:pPr>
            <w:r w:rsidRPr="00A55BCA">
              <w:rPr>
                <w:rFonts w:ascii="Tahoma" w:hAnsi="Tahoma" w:cs="Tahoma"/>
                <w:b/>
                <w:color w:val="000000" w:themeColor="text1"/>
                <w:sz w:val="20"/>
                <w:szCs w:val="20"/>
              </w:rPr>
              <w:t>Заказчик</w:t>
            </w:r>
          </w:p>
        </w:tc>
        <w:tc>
          <w:tcPr>
            <w:tcW w:w="420" w:type="dxa"/>
          </w:tcPr>
          <w:p w14:paraId="69665C1C" w14:textId="77777777" w:rsidR="00B255A7" w:rsidRPr="00A55BCA" w:rsidRDefault="00B255A7" w:rsidP="00A55BCA">
            <w:pPr>
              <w:shd w:val="clear" w:color="auto" w:fill="FFFFFF"/>
              <w:spacing w:after="0" w:line="240" w:lineRule="auto"/>
              <w:ind w:left="-107"/>
              <w:jc w:val="center"/>
              <w:rPr>
                <w:rFonts w:ascii="Tahoma" w:hAnsi="Tahoma" w:cs="Tahoma"/>
                <w:b/>
                <w:color w:val="000000" w:themeColor="text1"/>
                <w:sz w:val="20"/>
                <w:szCs w:val="20"/>
              </w:rPr>
            </w:pPr>
          </w:p>
        </w:tc>
        <w:tc>
          <w:tcPr>
            <w:tcW w:w="4683" w:type="dxa"/>
          </w:tcPr>
          <w:p w14:paraId="16E88008" w14:textId="77777777" w:rsidR="00B255A7" w:rsidRPr="00A55BCA" w:rsidRDefault="00B255A7" w:rsidP="00A55BCA">
            <w:pPr>
              <w:shd w:val="clear" w:color="auto" w:fill="FFFFFF"/>
              <w:spacing w:after="0" w:line="240" w:lineRule="auto"/>
              <w:ind w:left="-107"/>
              <w:jc w:val="center"/>
              <w:rPr>
                <w:rFonts w:ascii="Tahoma" w:hAnsi="Tahoma" w:cs="Tahoma"/>
                <w:b/>
                <w:color w:val="000000" w:themeColor="text1"/>
                <w:sz w:val="20"/>
                <w:szCs w:val="20"/>
              </w:rPr>
            </w:pPr>
            <w:r w:rsidRPr="00A55BCA">
              <w:rPr>
                <w:rFonts w:ascii="Tahoma" w:hAnsi="Tahoma" w:cs="Tahoma"/>
                <w:b/>
                <w:color w:val="000000" w:themeColor="text1"/>
                <w:sz w:val="20"/>
                <w:szCs w:val="20"/>
              </w:rPr>
              <w:t>Исполнитель</w:t>
            </w:r>
          </w:p>
        </w:tc>
      </w:tr>
      <w:tr w:rsidR="00B255A7" w:rsidRPr="00A55BCA" w14:paraId="5A686CCA" w14:textId="77777777" w:rsidTr="009157E6">
        <w:trPr>
          <w:trHeight w:val="1398"/>
        </w:trPr>
        <w:tc>
          <w:tcPr>
            <w:tcW w:w="4673" w:type="dxa"/>
          </w:tcPr>
          <w:p w14:paraId="23A04088" w14:textId="77777777" w:rsidR="00B255A7" w:rsidRPr="00A55BCA" w:rsidRDefault="00B255A7"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 "___________________"</w:t>
            </w:r>
          </w:p>
          <w:p w14:paraId="55D8715B"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rPr>
            </w:pPr>
          </w:p>
          <w:p w14:paraId="6B8182A1"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rPr>
            </w:pPr>
          </w:p>
          <w:p w14:paraId="627D3AC5"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 xml:space="preserve">______________________/_________________/ </w:t>
            </w:r>
          </w:p>
          <w:p w14:paraId="79448123" w14:textId="77777777" w:rsidR="00B255A7" w:rsidRPr="00A55BCA" w:rsidRDefault="00B255A7" w:rsidP="00A55BCA">
            <w:pPr>
              <w:spacing w:after="0" w:line="240" w:lineRule="auto"/>
              <w:ind w:left="-107"/>
              <w:rPr>
                <w:rFonts w:ascii="Tahoma" w:hAnsi="Tahoma" w:cs="Tahoma"/>
                <w:color w:val="000000" w:themeColor="text1"/>
                <w:spacing w:val="-3"/>
                <w:sz w:val="20"/>
                <w:szCs w:val="20"/>
              </w:rPr>
            </w:pPr>
            <w:proofErr w:type="spellStart"/>
            <w:r w:rsidRPr="00A55BCA">
              <w:rPr>
                <w:rFonts w:ascii="Tahoma" w:hAnsi="Tahoma" w:cs="Tahoma"/>
                <w:color w:val="000000" w:themeColor="text1"/>
                <w:spacing w:val="-3"/>
                <w:sz w:val="20"/>
                <w:szCs w:val="20"/>
              </w:rPr>
              <w:t>м.п</w:t>
            </w:r>
            <w:proofErr w:type="spellEnd"/>
            <w:r w:rsidRPr="00A55BCA">
              <w:rPr>
                <w:rFonts w:ascii="Tahoma" w:hAnsi="Tahoma" w:cs="Tahoma"/>
                <w:color w:val="000000" w:themeColor="text1"/>
                <w:spacing w:val="-3"/>
                <w:sz w:val="20"/>
                <w:szCs w:val="20"/>
              </w:rPr>
              <w:t>.</w:t>
            </w:r>
          </w:p>
        </w:tc>
        <w:tc>
          <w:tcPr>
            <w:tcW w:w="420" w:type="dxa"/>
          </w:tcPr>
          <w:p w14:paraId="541B194B" w14:textId="77777777" w:rsidR="00B255A7" w:rsidRPr="00A55BCA" w:rsidRDefault="00B255A7"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p>
        </w:tc>
        <w:tc>
          <w:tcPr>
            <w:tcW w:w="4683" w:type="dxa"/>
          </w:tcPr>
          <w:p w14:paraId="2EA63C92" w14:textId="77777777" w:rsidR="00B255A7" w:rsidRPr="00A55BCA" w:rsidRDefault="00B255A7"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 "___________________"</w:t>
            </w:r>
          </w:p>
          <w:p w14:paraId="3A6E7D37"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lang w:val="en-US"/>
              </w:rPr>
            </w:pPr>
          </w:p>
          <w:p w14:paraId="3BC66818"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lang w:val="en-US"/>
              </w:rPr>
            </w:pPr>
          </w:p>
          <w:p w14:paraId="459434A3"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lang w:val="en-US"/>
              </w:rPr>
            </w:pPr>
            <w:r w:rsidRPr="00A55BCA">
              <w:rPr>
                <w:rFonts w:ascii="Tahoma" w:hAnsi="Tahoma" w:cs="Tahoma"/>
                <w:color w:val="000000" w:themeColor="text1"/>
                <w:spacing w:val="-3"/>
                <w:sz w:val="20"/>
                <w:szCs w:val="20"/>
                <w:lang w:val="en-US"/>
              </w:rPr>
              <w:t xml:space="preserve">______________________/_________________/ </w:t>
            </w:r>
          </w:p>
          <w:p w14:paraId="61B43BD6" w14:textId="77777777" w:rsidR="00B255A7" w:rsidRPr="00A55BCA" w:rsidRDefault="00B255A7" w:rsidP="00A55BCA">
            <w:pPr>
              <w:spacing w:after="0" w:line="240" w:lineRule="auto"/>
              <w:ind w:left="-107"/>
              <w:rPr>
                <w:rFonts w:ascii="Tahoma" w:hAnsi="Tahoma" w:cs="Tahoma"/>
                <w:color w:val="000000" w:themeColor="text1"/>
                <w:sz w:val="20"/>
                <w:szCs w:val="20"/>
              </w:rPr>
            </w:pPr>
            <w:r w:rsidRPr="00A55BCA">
              <w:rPr>
                <w:rFonts w:ascii="Tahoma" w:hAnsi="Tahoma" w:cs="Tahoma"/>
                <w:color w:val="000000" w:themeColor="text1"/>
                <w:spacing w:val="-3"/>
                <w:sz w:val="20"/>
                <w:szCs w:val="20"/>
              </w:rPr>
              <w:t>м</w:t>
            </w:r>
            <w:r w:rsidRPr="00A55BCA">
              <w:rPr>
                <w:rFonts w:ascii="Tahoma" w:hAnsi="Tahoma" w:cs="Tahoma"/>
                <w:color w:val="000000" w:themeColor="text1"/>
                <w:spacing w:val="-3"/>
                <w:sz w:val="20"/>
                <w:szCs w:val="20"/>
                <w:lang w:val="en-US"/>
              </w:rPr>
              <w:t>.</w:t>
            </w:r>
            <w:r w:rsidRPr="00A55BCA">
              <w:rPr>
                <w:rFonts w:ascii="Tahoma" w:hAnsi="Tahoma" w:cs="Tahoma"/>
                <w:color w:val="000000" w:themeColor="text1"/>
                <w:spacing w:val="-3"/>
                <w:sz w:val="20"/>
                <w:szCs w:val="20"/>
              </w:rPr>
              <w:t>п</w:t>
            </w:r>
            <w:r w:rsidRPr="00A55BCA">
              <w:rPr>
                <w:rFonts w:ascii="Tahoma" w:hAnsi="Tahoma" w:cs="Tahoma"/>
                <w:color w:val="000000" w:themeColor="text1"/>
                <w:spacing w:val="-3"/>
                <w:sz w:val="20"/>
                <w:szCs w:val="20"/>
                <w:lang w:val="en-US"/>
              </w:rPr>
              <w:t>.</w:t>
            </w:r>
          </w:p>
        </w:tc>
      </w:tr>
    </w:tbl>
    <w:p w14:paraId="7322585F" w14:textId="77777777" w:rsidR="00B255A7" w:rsidRPr="00A55BCA" w:rsidRDefault="00B255A7" w:rsidP="00A55BCA">
      <w:pPr>
        <w:spacing w:after="0" w:line="240" w:lineRule="auto"/>
        <w:jc w:val="center"/>
        <w:rPr>
          <w:rFonts w:ascii="Tahoma" w:hAnsi="Tahoma" w:cs="Tahoma"/>
          <w:b/>
          <w:sz w:val="20"/>
          <w:szCs w:val="20"/>
        </w:rPr>
      </w:pPr>
      <w:r w:rsidRPr="00A55BCA">
        <w:rPr>
          <w:rFonts w:ascii="Tahoma" w:hAnsi="Tahoma" w:cs="Tahoma"/>
          <w:b/>
          <w:sz w:val="20"/>
          <w:szCs w:val="20"/>
        </w:rPr>
        <w:t xml:space="preserve">ФОРМА СОГЛАСОВАНА </w:t>
      </w:r>
    </w:p>
    <w:tbl>
      <w:tblPr>
        <w:tblpPr w:leftFromText="180" w:rightFromText="180" w:vertAnchor="text" w:horzAnchor="margin" w:tblpX="-147" w:tblpY="107"/>
        <w:tblW w:w="9776" w:type="dxa"/>
        <w:tblLayout w:type="fixed"/>
        <w:tblLook w:val="01E0" w:firstRow="1" w:lastRow="1" w:firstColumn="1" w:lastColumn="1" w:noHBand="0" w:noVBand="0"/>
      </w:tblPr>
      <w:tblGrid>
        <w:gridCol w:w="4673"/>
        <w:gridCol w:w="420"/>
        <w:gridCol w:w="4683"/>
      </w:tblGrid>
      <w:tr w:rsidR="00B255A7" w:rsidRPr="00A55BCA" w14:paraId="51D4BF36" w14:textId="77777777" w:rsidTr="009157E6">
        <w:trPr>
          <w:trHeight w:val="240"/>
        </w:trPr>
        <w:tc>
          <w:tcPr>
            <w:tcW w:w="4673" w:type="dxa"/>
          </w:tcPr>
          <w:p w14:paraId="07A5304C" w14:textId="77777777" w:rsidR="00B255A7" w:rsidRPr="00A55BCA" w:rsidRDefault="00B255A7" w:rsidP="00A55BCA">
            <w:pPr>
              <w:pStyle w:val="ac"/>
              <w:shd w:val="clear" w:color="auto" w:fill="FFFFFF"/>
              <w:ind w:left="32"/>
              <w:jc w:val="center"/>
              <w:rPr>
                <w:rFonts w:ascii="Tahoma" w:hAnsi="Tahoma" w:cs="Tahoma"/>
                <w:b/>
                <w:color w:val="000000" w:themeColor="text1"/>
                <w:sz w:val="20"/>
                <w:szCs w:val="20"/>
              </w:rPr>
            </w:pPr>
            <w:r w:rsidRPr="00A55BCA">
              <w:rPr>
                <w:rFonts w:ascii="Tahoma" w:hAnsi="Tahoma" w:cs="Tahoma"/>
                <w:b/>
                <w:color w:val="000000" w:themeColor="text1"/>
                <w:sz w:val="20"/>
                <w:szCs w:val="20"/>
              </w:rPr>
              <w:t>Заказчик</w:t>
            </w:r>
          </w:p>
        </w:tc>
        <w:tc>
          <w:tcPr>
            <w:tcW w:w="420" w:type="dxa"/>
          </w:tcPr>
          <w:p w14:paraId="673A89C8" w14:textId="77777777" w:rsidR="00B255A7" w:rsidRPr="00A55BCA" w:rsidRDefault="00B255A7" w:rsidP="00A55BCA">
            <w:pPr>
              <w:shd w:val="clear" w:color="auto" w:fill="FFFFFF"/>
              <w:spacing w:after="0" w:line="240" w:lineRule="auto"/>
              <w:ind w:left="-107"/>
              <w:jc w:val="center"/>
              <w:rPr>
                <w:rFonts w:ascii="Tahoma" w:hAnsi="Tahoma" w:cs="Tahoma"/>
                <w:b/>
                <w:color w:val="000000" w:themeColor="text1"/>
                <w:sz w:val="20"/>
                <w:szCs w:val="20"/>
              </w:rPr>
            </w:pPr>
          </w:p>
        </w:tc>
        <w:tc>
          <w:tcPr>
            <w:tcW w:w="4683" w:type="dxa"/>
          </w:tcPr>
          <w:p w14:paraId="4BC4A402" w14:textId="77777777" w:rsidR="00B255A7" w:rsidRPr="00A55BCA" w:rsidRDefault="00B255A7" w:rsidP="00A55BCA">
            <w:pPr>
              <w:shd w:val="clear" w:color="auto" w:fill="FFFFFF"/>
              <w:spacing w:after="0" w:line="240" w:lineRule="auto"/>
              <w:ind w:left="-107"/>
              <w:jc w:val="center"/>
              <w:rPr>
                <w:rFonts w:ascii="Tahoma" w:hAnsi="Tahoma" w:cs="Tahoma"/>
                <w:b/>
                <w:color w:val="000000" w:themeColor="text1"/>
                <w:sz w:val="20"/>
                <w:szCs w:val="20"/>
              </w:rPr>
            </w:pPr>
            <w:r w:rsidRPr="00A55BCA">
              <w:rPr>
                <w:rFonts w:ascii="Tahoma" w:hAnsi="Tahoma" w:cs="Tahoma"/>
                <w:b/>
                <w:color w:val="000000" w:themeColor="text1"/>
                <w:sz w:val="20"/>
                <w:szCs w:val="20"/>
              </w:rPr>
              <w:t>Исполнитель</w:t>
            </w:r>
          </w:p>
        </w:tc>
      </w:tr>
      <w:tr w:rsidR="00B255A7" w:rsidRPr="00A55BCA" w14:paraId="1A49FC93" w14:textId="77777777" w:rsidTr="009157E6">
        <w:trPr>
          <w:trHeight w:val="1553"/>
        </w:trPr>
        <w:tc>
          <w:tcPr>
            <w:tcW w:w="4673" w:type="dxa"/>
          </w:tcPr>
          <w:p w14:paraId="69B85654" w14:textId="77777777" w:rsidR="00B255A7" w:rsidRPr="00A55BCA" w:rsidRDefault="00B255A7"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 "___________________"</w:t>
            </w:r>
          </w:p>
          <w:p w14:paraId="5FD4BAF1"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rPr>
            </w:pPr>
          </w:p>
          <w:p w14:paraId="7F149500"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______________________/</w:t>
            </w:r>
            <w:r w:rsidR="00C8307E" w:rsidRPr="00A55BCA">
              <w:rPr>
                <w:rFonts w:ascii="Tahoma" w:hAnsi="Tahoma" w:cs="Tahoma"/>
                <w:b/>
                <w:color w:val="000000" w:themeColor="text1"/>
                <w:spacing w:val="-3"/>
                <w:sz w:val="20"/>
                <w:szCs w:val="20"/>
              </w:rPr>
              <w:t xml:space="preserve"> Азизов К.Р.</w:t>
            </w:r>
            <w:r w:rsidRPr="00A55BCA">
              <w:rPr>
                <w:rFonts w:ascii="Tahoma" w:hAnsi="Tahoma" w:cs="Tahoma"/>
                <w:color w:val="000000" w:themeColor="text1"/>
                <w:spacing w:val="-3"/>
                <w:sz w:val="20"/>
                <w:szCs w:val="20"/>
              </w:rPr>
              <w:t xml:space="preserve">/ </w:t>
            </w:r>
          </w:p>
          <w:p w14:paraId="53A51EF4" w14:textId="77777777" w:rsidR="00B255A7" w:rsidRPr="00A55BCA" w:rsidRDefault="00B255A7" w:rsidP="00A55BCA">
            <w:pPr>
              <w:spacing w:after="0" w:line="240" w:lineRule="auto"/>
              <w:ind w:left="-107"/>
              <w:rPr>
                <w:rFonts w:ascii="Tahoma" w:hAnsi="Tahoma" w:cs="Tahoma"/>
                <w:color w:val="000000" w:themeColor="text1"/>
                <w:spacing w:val="-3"/>
                <w:sz w:val="20"/>
                <w:szCs w:val="20"/>
              </w:rPr>
            </w:pPr>
            <w:proofErr w:type="spellStart"/>
            <w:r w:rsidRPr="00A55BCA">
              <w:rPr>
                <w:rFonts w:ascii="Tahoma" w:hAnsi="Tahoma" w:cs="Tahoma"/>
                <w:color w:val="000000" w:themeColor="text1"/>
                <w:spacing w:val="-3"/>
                <w:sz w:val="20"/>
                <w:szCs w:val="20"/>
              </w:rPr>
              <w:t>м.п</w:t>
            </w:r>
            <w:proofErr w:type="spellEnd"/>
            <w:r w:rsidRPr="00A55BCA">
              <w:rPr>
                <w:rFonts w:ascii="Tahoma" w:hAnsi="Tahoma" w:cs="Tahoma"/>
                <w:color w:val="000000" w:themeColor="text1"/>
                <w:spacing w:val="-3"/>
                <w:sz w:val="20"/>
                <w:szCs w:val="20"/>
              </w:rPr>
              <w:t>.</w:t>
            </w:r>
          </w:p>
          <w:p w14:paraId="00A15D85" w14:textId="77777777" w:rsidR="00B255A7" w:rsidRPr="00A55BCA" w:rsidRDefault="00B255A7" w:rsidP="00A55BCA">
            <w:pPr>
              <w:spacing w:after="0" w:line="240" w:lineRule="auto"/>
              <w:ind w:left="-107"/>
              <w:jc w:val="both"/>
              <w:rPr>
                <w:rFonts w:ascii="Tahoma" w:hAnsi="Tahoma" w:cs="Tahoma"/>
                <w:color w:val="000000" w:themeColor="text1"/>
                <w:spacing w:val="-3"/>
                <w:sz w:val="20"/>
                <w:szCs w:val="20"/>
              </w:rPr>
            </w:pPr>
          </w:p>
        </w:tc>
        <w:tc>
          <w:tcPr>
            <w:tcW w:w="420" w:type="dxa"/>
          </w:tcPr>
          <w:p w14:paraId="498D79DA" w14:textId="77777777" w:rsidR="00B255A7" w:rsidRPr="00A55BCA" w:rsidRDefault="00B255A7"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p>
        </w:tc>
        <w:tc>
          <w:tcPr>
            <w:tcW w:w="4683" w:type="dxa"/>
          </w:tcPr>
          <w:p w14:paraId="5388856C" w14:textId="77777777" w:rsidR="00B255A7" w:rsidRPr="00A55BCA" w:rsidRDefault="00B255A7"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 "___________________"</w:t>
            </w:r>
          </w:p>
          <w:p w14:paraId="377374C0"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lang w:val="en-US"/>
              </w:rPr>
            </w:pPr>
          </w:p>
          <w:p w14:paraId="6352AE88"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lang w:val="en-US"/>
              </w:rPr>
            </w:pPr>
            <w:r w:rsidRPr="00A55BCA">
              <w:rPr>
                <w:rFonts w:ascii="Tahoma" w:hAnsi="Tahoma" w:cs="Tahoma"/>
                <w:color w:val="000000" w:themeColor="text1"/>
                <w:spacing w:val="-3"/>
                <w:sz w:val="20"/>
                <w:szCs w:val="20"/>
                <w:lang w:val="en-US"/>
              </w:rPr>
              <w:t xml:space="preserve">______________________/_________________/ </w:t>
            </w:r>
          </w:p>
          <w:p w14:paraId="75FE8DDD" w14:textId="77777777" w:rsidR="00B255A7" w:rsidRPr="00A55BCA" w:rsidRDefault="00B255A7" w:rsidP="00A55BCA">
            <w:pPr>
              <w:spacing w:after="0" w:line="240" w:lineRule="auto"/>
              <w:ind w:left="-107"/>
              <w:rPr>
                <w:rFonts w:ascii="Tahoma" w:hAnsi="Tahoma" w:cs="Tahoma"/>
                <w:color w:val="000000" w:themeColor="text1"/>
                <w:spacing w:val="-3"/>
                <w:sz w:val="20"/>
                <w:szCs w:val="20"/>
                <w:lang w:val="en-US"/>
              </w:rPr>
            </w:pPr>
            <w:r w:rsidRPr="00A55BCA">
              <w:rPr>
                <w:rFonts w:ascii="Tahoma" w:hAnsi="Tahoma" w:cs="Tahoma"/>
                <w:color w:val="000000" w:themeColor="text1"/>
                <w:spacing w:val="-3"/>
                <w:sz w:val="20"/>
                <w:szCs w:val="20"/>
              </w:rPr>
              <w:t>м</w:t>
            </w:r>
            <w:r w:rsidRPr="00A55BCA">
              <w:rPr>
                <w:rFonts w:ascii="Tahoma" w:hAnsi="Tahoma" w:cs="Tahoma"/>
                <w:color w:val="000000" w:themeColor="text1"/>
                <w:spacing w:val="-3"/>
                <w:sz w:val="20"/>
                <w:szCs w:val="20"/>
                <w:lang w:val="en-US"/>
              </w:rPr>
              <w:t>.</w:t>
            </w:r>
            <w:r w:rsidRPr="00A55BCA">
              <w:rPr>
                <w:rFonts w:ascii="Tahoma" w:hAnsi="Tahoma" w:cs="Tahoma"/>
                <w:color w:val="000000" w:themeColor="text1"/>
                <w:spacing w:val="-3"/>
                <w:sz w:val="20"/>
                <w:szCs w:val="20"/>
              </w:rPr>
              <w:t>п</w:t>
            </w:r>
            <w:r w:rsidRPr="00A55BCA">
              <w:rPr>
                <w:rFonts w:ascii="Tahoma" w:hAnsi="Tahoma" w:cs="Tahoma"/>
                <w:color w:val="000000" w:themeColor="text1"/>
                <w:spacing w:val="-3"/>
                <w:sz w:val="20"/>
                <w:szCs w:val="20"/>
                <w:lang w:val="en-US"/>
              </w:rPr>
              <w:t>.</w:t>
            </w:r>
          </w:p>
          <w:p w14:paraId="41955E28" w14:textId="77777777" w:rsidR="00B255A7" w:rsidRPr="00A55BCA" w:rsidRDefault="00B255A7" w:rsidP="00A55BCA">
            <w:pPr>
              <w:spacing w:after="0" w:line="240" w:lineRule="auto"/>
              <w:ind w:left="-107"/>
              <w:jc w:val="both"/>
              <w:rPr>
                <w:rFonts w:ascii="Tahoma" w:hAnsi="Tahoma" w:cs="Tahoma"/>
                <w:color w:val="000000" w:themeColor="text1"/>
                <w:sz w:val="20"/>
                <w:szCs w:val="20"/>
              </w:rPr>
            </w:pPr>
          </w:p>
        </w:tc>
      </w:tr>
    </w:tbl>
    <w:p w14:paraId="236B574A" w14:textId="77777777" w:rsidR="00B255A7" w:rsidRPr="00A55BCA" w:rsidRDefault="00B255A7" w:rsidP="00A55BCA">
      <w:pPr>
        <w:spacing w:after="0" w:line="240" w:lineRule="auto"/>
        <w:jc w:val="center"/>
        <w:rPr>
          <w:rFonts w:ascii="Tahoma" w:hAnsi="Tahoma" w:cs="Tahoma"/>
          <w:b/>
          <w:sz w:val="20"/>
          <w:szCs w:val="20"/>
        </w:rPr>
      </w:pPr>
    </w:p>
    <w:p w14:paraId="68007B16" w14:textId="77777777" w:rsidR="00B255A7" w:rsidRPr="00A55BCA" w:rsidRDefault="00B255A7" w:rsidP="00A55BCA">
      <w:pPr>
        <w:pStyle w:val="af5"/>
        <w:pageBreakBefore/>
        <w:spacing w:after="0" w:line="240" w:lineRule="auto"/>
        <w:ind w:right="-6" w:firstLine="5670"/>
        <w:jc w:val="right"/>
        <w:rPr>
          <w:rFonts w:ascii="Tahoma" w:hAnsi="Tahoma" w:cs="Tahoma"/>
          <w:b/>
          <w:sz w:val="20"/>
          <w:szCs w:val="20"/>
        </w:rPr>
        <w:sectPr w:rsidR="00B255A7" w:rsidRPr="00A55BCA" w:rsidSect="00B34519">
          <w:pgSz w:w="11900" w:h="16840"/>
          <w:pgMar w:top="851" w:right="851" w:bottom="1134" w:left="1701" w:header="708" w:footer="708" w:gutter="0"/>
          <w:cols w:space="708"/>
          <w:docGrid w:linePitch="360"/>
        </w:sectPr>
      </w:pPr>
    </w:p>
    <w:p w14:paraId="757EE696" w14:textId="77777777" w:rsidR="00B255A7" w:rsidRPr="00C563C6" w:rsidRDefault="00B255A7" w:rsidP="00A55BCA">
      <w:pPr>
        <w:pStyle w:val="af5"/>
        <w:pageBreakBefore/>
        <w:spacing w:after="0" w:line="240" w:lineRule="auto"/>
        <w:ind w:right="-6" w:firstLine="5670"/>
        <w:jc w:val="right"/>
        <w:rPr>
          <w:rFonts w:ascii="Tahoma" w:hAnsi="Tahoma" w:cs="Tahoma"/>
          <w:sz w:val="20"/>
          <w:szCs w:val="20"/>
        </w:rPr>
      </w:pPr>
      <w:r w:rsidRPr="00C563C6">
        <w:rPr>
          <w:rFonts w:ascii="Tahoma" w:hAnsi="Tahoma" w:cs="Tahoma"/>
          <w:sz w:val="20"/>
          <w:szCs w:val="20"/>
        </w:rPr>
        <w:lastRenderedPageBreak/>
        <w:t>Приложение № 4</w:t>
      </w:r>
    </w:p>
    <w:p w14:paraId="20610267" w14:textId="77777777" w:rsidR="00B255A7" w:rsidRPr="00C563C6" w:rsidRDefault="00B255A7" w:rsidP="00A55BCA">
      <w:pPr>
        <w:widowControl w:val="0"/>
        <w:suppressLineNumbers/>
        <w:suppressAutoHyphens/>
        <w:snapToGrid w:val="0"/>
        <w:spacing w:after="0" w:line="240" w:lineRule="auto"/>
        <w:contextualSpacing/>
        <w:jc w:val="right"/>
        <w:rPr>
          <w:rFonts w:ascii="Tahoma" w:eastAsia="Times New Roman" w:hAnsi="Tahoma" w:cs="Tahoma"/>
          <w:sz w:val="20"/>
          <w:szCs w:val="20"/>
        </w:rPr>
      </w:pPr>
      <w:r w:rsidRPr="00C563C6">
        <w:rPr>
          <w:rFonts w:ascii="Tahoma" w:hAnsi="Tahoma" w:cs="Tahoma"/>
          <w:sz w:val="20"/>
          <w:szCs w:val="20"/>
        </w:rPr>
        <w:t xml:space="preserve">к Договору </w:t>
      </w:r>
      <w:r w:rsidRPr="00C563C6">
        <w:rPr>
          <w:rFonts w:ascii="Tahoma" w:eastAsia="Times New Roman" w:hAnsi="Tahoma" w:cs="Tahoma"/>
          <w:sz w:val="20"/>
          <w:szCs w:val="20"/>
        </w:rPr>
        <w:t xml:space="preserve">на выполнение работ </w:t>
      </w:r>
    </w:p>
    <w:p w14:paraId="44A5F146" w14:textId="77777777" w:rsidR="00B255A7" w:rsidRPr="00C563C6" w:rsidRDefault="00B255A7" w:rsidP="00A55BCA">
      <w:pPr>
        <w:pStyle w:val="af5"/>
        <w:spacing w:after="0" w:line="240" w:lineRule="auto"/>
        <w:ind w:right="-6" w:firstLine="5670"/>
        <w:jc w:val="right"/>
        <w:rPr>
          <w:rFonts w:ascii="Tahoma" w:hAnsi="Tahoma" w:cs="Tahoma"/>
          <w:sz w:val="20"/>
          <w:szCs w:val="20"/>
        </w:rPr>
      </w:pPr>
      <w:r w:rsidRPr="00C563C6">
        <w:rPr>
          <w:rFonts w:ascii="Tahoma" w:hAnsi="Tahoma" w:cs="Tahoma"/>
          <w:sz w:val="20"/>
          <w:szCs w:val="20"/>
        </w:rPr>
        <w:t>№ ______________________</w:t>
      </w:r>
    </w:p>
    <w:p w14:paraId="2D25EBB0" w14:textId="77777777" w:rsidR="00B255A7" w:rsidRPr="00C563C6" w:rsidRDefault="00B255A7" w:rsidP="00A55BCA">
      <w:pPr>
        <w:pStyle w:val="ConsPlusNormal"/>
        <w:jc w:val="right"/>
        <w:rPr>
          <w:i w:val="0"/>
        </w:rPr>
      </w:pPr>
      <w:r w:rsidRPr="00C563C6">
        <w:rPr>
          <w:i w:val="0"/>
        </w:rPr>
        <w:t>от "___"__________20___г.</w:t>
      </w:r>
    </w:p>
    <w:p w14:paraId="22CF8FF0" w14:textId="77777777" w:rsidR="00B255A7" w:rsidRPr="00C563C6" w:rsidRDefault="00B255A7" w:rsidP="00A55BCA">
      <w:pPr>
        <w:pStyle w:val="af5"/>
        <w:spacing w:after="0" w:line="240" w:lineRule="auto"/>
        <w:jc w:val="center"/>
        <w:rPr>
          <w:rFonts w:ascii="Tahoma" w:eastAsia="Times New Roman" w:hAnsi="Tahoma" w:cs="Tahoma"/>
          <w:sz w:val="20"/>
          <w:szCs w:val="20"/>
          <w:lang w:eastAsia="ar-SA"/>
        </w:rPr>
      </w:pPr>
    </w:p>
    <w:p w14:paraId="0FD1AB3B" w14:textId="77777777" w:rsidR="00B255A7" w:rsidRPr="00A55BCA" w:rsidRDefault="00B255A7" w:rsidP="00A55BCA">
      <w:pPr>
        <w:pStyle w:val="af5"/>
        <w:spacing w:after="0" w:line="240" w:lineRule="auto"/>
        <w:jc w:val="center"/>
        <w:rPr>
          <w:rFonts w:ascii="Tahoma" w:hAnsi="Tahoma" w:cs="Tahoma"/>
          <w:b/>
          <w:sz w:val="20"/>
          <w:szCs w:val="20"/>
        </w:rPr>
      </w:pPr>
      <w:r w:rsidRPr="00A55BCA">
        <w:rPr>
          <w:rFonts w:ascii="Tahoma" w:eastAsia="Times New Roman" w:hAnsi="Tahoma" w:cs="Tahoma"/>
          <w:b/>
          <w:sz w:val="20"/>
          <w:szCs w:val="20"/>
          <w:lang w:eastAsia="ar-SA"/>
        </w:rPr>
        <w:t>Форма информации о цепочке собственников (бенефициарах)</w:t>
      </w:r>
    </w:p>
    <w:tbl>
      <w:tblPr>
        <w:tblpPr w:leftFromText="180" w:rightFromText="180" w:vertAnchor="text" w:horzAnchor="margin" w:tblpY="672"/>
        <w:tblW w:w="14456" w:type="dxa"/>
        <w:tblCellMar>
          <w:left w:w="0" w:type="dxa"/>
          <w:right w:w="0" w:type="dxa"/>
        </w:tblCellMar>
        <w:tblLook w:val="04A0" w:firstRow="1" w:lastRow="0" w:firstColumn="1" w:lastColumn="0" w:noHBand="0" w:noVBand="1"/>
      </w:tblPr>
      <w:tblGrid>
        <w:gridCol w:w="1012"/>
        <w:gridCol w:w="742"/>
        <w:gridCol w:w="559"/>
        <w:gridCol w:w="1321"/>
        <w:gridCol w:w="104"/>
        <w:gridCol w:w="2852"/>
        <w:gridCol w:w="2834"/>
        <w:gridCol w:w="2621"/>
        <w:gridCol w:w="2411"/>
      </w:tblGrid>
      <w:tr w:rsidR="00B255A7" w:rsidRPr="00A55BCA" w14:paraId="2884D4C6" w14:textId="77777777" w:rsidTr="009157E6">
        <w:trPr>
          <w:trHeight w:val="334"/>
        </w:trPr>
        <w:tc>
          <w:tcPr>
            <w:tcW w:w="3738" w:type="dxa"/>
            <w:gridSpan w:val="5"/>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9A29D05" w14:textId="77777777" w:rsidR="00B255A7" w:rsidRPr="00A55BCA" w:rsidRDefault="00B255A7" w:rsidP="00A55BCA">
            <w:pPr>
              <w:spacing w:after="0" w:line="240" w:lineRule="auto"/>
              <w:ind w:firstLine="22"/>
              <w:jc w:val="center"/>
              <w:rPr>
                <w:rFonts w:ascii="Tahoma" w:hAnsi="Tahoma" w:cs="Tahoma"/>
                <w:sz w:val="20"/>
                <w:szCs w:val="20"/>
              </w:rPr>
            </w:pPr>
            <w:r w:rsidRPr="00A55BCA">
              <w:rPr>
                <w:rFonts w:ascii="Tahoma" w:hAnsi="Tahoma" w:cs="Tahoma"/>
                <w:b/>
                <w:bCs/>
                <w:sz w:val="20"/>
                <w:szCs w:val="20"/>
              </w:rPr>
              <w:t>Наименование контрагента:</w:t>
            </w:r>
          </w:p>
        </w:tc>
        <w:tc>
          <w:tcPr>
            <w:tcW w:w="10718" w:type="dxa"/>
            <w:gridSpan w:val="4"/>
            <w:tcBorders>
              <w:top w:val="single" w:sz="8" w:space="0" w:color="auto"/>
              <w:left w:val="nil"/>
              <w:bottom w:val="single" w:sz="8" w:space="0" w:color="auto"/>
              <w:right w:val="single" w:sz="8" w:space="0" w:color="auto"/>
            </w:tcBorders>
            <w:tcMar>
              <w:top w:w="0" w:type="dxa"/>
              <w:left w:w="108" w:type="dxa"/>
              <w:bottom w:w="0" w:type="dxa"/>
              <w:right w:w="108" w:type="dxa"/>
            </w:tcMar>
          </w:tcPr>
          <w:p w14:paraId="6E6EB78F" w14:textId="77777777" w:rsidR="00B255A7" w:rsidRPr="00A55BCA" w:rsidRDefault="00B255A7" w:rsidP="00A55BCA">
            <w:pPr>
              <w:spacing w:after="0" w:line="240" w:lineRule="auto"/>
              <w:ind w:firstLine="22"/>
              <w:jc w:val="center"/>
              <w:rPr>
                <w:rFonts w:ascii="Tahoma" w:hAnsi="Tahoma" w:cs="Tahoma"/>
                <w:b/>
                <w:bCs/>
                <w:sz w:val="20"/>
                <w:szCs w:val="20"/>
              </w:rPr>
            </w:pPr>
          </w:p>
        </w:tc>
      </w:tr>
      <w:tr w:rsidR="00B255A7" w:rsidRPr="00A55BCA" w14:paraId="751C32ED" w14:textId="77777777" w:rsidTr="009157E6">
        <w:tc>
          <w:tcPr>
            <w:tcW w:w="175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E37218" w14:textId="77777777" w:rsidR="00B255A7" w:rsidRPr="00A55BCA" w:rsidRDefault="00B255A7" w:rsidP="00A55BCA">
            <w:pPr>
              <w:spacing w:after="0" w:line="240" w:lineRule="auto"/>
              <w:ind w:firstLine="22"/>
              <w:jc w:val="center"/>
              <w:rPr>
                <w:rFonts w:ascii="Tahoma" w:hAnsi="Tahoma" w:cs="Tahoma"/>
                <w:sz w:val="20"/>
                <w:szCs w:val="20"/>
              </w:rPr>
            </w:pPr>
            <w:r w:rsidRPr="00A55BCA">
              <w:rPr>
                <w:rFonts w:ascii="Tahoma" w:hAnsi="Tahoma" w:cs="Tahoma"/>
                <w:sz w:val="20"/>
                <w:szCs w:val="20"/>
              </w:rPr>
              <w:t>ИНН</w:t>
            </w:r>
          </w:p>
        </w:tc>
        <w:tc>
          <w:tcPr>
            <w:tcW w:w="1984" w:type="dxa"/>
            <w:gridSpan w:val="3"/>
            <w:tcBorders>
              <w:top w:val="nil"/>
              <w:left w:val="nil"/>
              <w:bottom w:val="single" w:sz="8" w:space="0" w:color="auto"/>
              <w:right w:val="single" w:sz="8" w:space="0" w:color="auto"/>
            </w:tcBorders>
            <w:tcMar>
              <w:top w:w="0" w:type="dxa"/>
              <w:left w:w="108" w:type="dxa"/>
              <w:bottom w:w="0" w:type="dxa"/>
              <w:right w:w="108" w:type="dxa"/>
            </w:tcMar>
            <w:hideMark/>
          </w:tcPr>
          <w:p w14:paraId="529CC51B" w14:textId="77777777" w:rsidR="00B255A7" w:rsidRPr="00A55BCA" w:rsidRDefault="00B255A7" w:rsidP="00A55BCA">
            <w:pPr>
              <w:spacing w:after="0" w:line="240" w:lineRule="auto"/>
              <w:ind w:firstLine="22"/>
              <w:jc w:val="center"/>
              <w:rPr>
                <w:rFonts w:ascii="Tahoma" w:hAnsi="Tahoma" w:cs="Tahoma"/>
                <w:sz w:val="20"/>
                <w:szCs w:val="20"/>
              </w:rPr>
            </w:pPr>
            <w:r w:rsidRPr="00A55BCA">
              <w:rPr>
                <w:rFonts w:ascii="Tahoma" w:hAnsi="Tahoma" w:cs="Tahoma"/>
                <w:sz w:val="20"/>
                <w:szCs w:val="20"/>
              </w:rPr>
              <w:t>ОГРН</w:t>
            </w:r>
          </w:p>
        </w:tc>
        <w:tc>
          <w:tcPr>
            <w:tcW w:w="5686"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63427419" w14:textId="77777777" w:rsidR="00B255A7" w:rsidRPr="00A55BCA" w:rsidRDefault="00B255A7" w:rsidP="00A55BCA">
            <w:pPr>
              <w:spacing w:after="0" w:line="240" w:lineRule="auto"/>
              <w:ind w:firstLine="22"/>
              <w:jc w:val="center"/>
              <w:rPr>
                <w:rFonts w:ascii="Tahoma" w:hAnsi="Tahoma" w:cs="Tahoma"/>
                <w:sz w:val="20"/>
                <w:szCs w:val="20"/>
              </w:rPr>
            </w:pPr>
            <w:r w:rsidRPr="00A55BCA">
              <w:rPr>
                <w:rFonts w:ascii="Tahoma" w:hAnsi="Tahoma" w:cs="Tahoma"/>
                <w:sz w:val="20"/>
                <w:szCs w:val="20"/>
              </w:rPr>
              <w:t>Фамилия, имя, отчество руководителя</w:t>
            </w:r>
          </w:p>
        </w:tc>
        <w:tc>
          <w:tcPr>
            <w:tcW w:w="5032"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076CD461" w14:textId="77777777" w:rsidR="00B255A7" w:rsidRPr="00A55BCA" w:rsidRDefault="00B255A7" w:rsidP="00A55BCA">
            <w:pPr>
              <w:spacing w:after="0" w:line="240" w:lineRule="auto"/>
              <w:ind w:firstLine="22"/>
              <w:jc w:val="center"/>
              <w:rPr>
                <w:rFonts w:ascii="Tahoma" w:hAnsi="Tahoma" w:cs="Tahoma"/>
                <w:sz w:val="20"/>
                <w:szCs w:val="20"/>
              </w:rPr>
            </w:pPr>
            <w:r w:rsidRPr="00A55BCA">
              <w:rPr>
                <w:rFonts w:ascii="Tahoma" w:hAnsi="Tahoma" w:cs="Tahoma"/>
                <w:sz w:val="20"/>
                <w:szCs w:val="20"/>
              </w:rPr>
              <w:t>Серия и номер документа, удостоверяющего личность руководителя</w:t>
            </w:r>
          </w:p>
        </w:tc>
      </w:tr>
      <w:tr w:rsidR="00B255A7" w:rsidRPr="00A55BCA" w14:paraId="7884CC0A" w14:textId="77777777" w:rsidTr="009157E6">
        <w:tc>
          <w:tcPr>
            <w:tcW w:w="175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5DA95F3" w14:textId="77777777" w:rsidR="00B255A7" w:rsidRPr="00A55BCA" w:rsidRDefault="00B255A7" w:rsidP="00A55BCA">
            <w:pPr>
              <w:spacing w:after="0" w:line="240" w:lineRule="auto"/>
              <w:ind w:firstLine="22"/>
              <w:jc w:val="both"/>
              <w:rPr>
                <w:rFonts w:ascii="Tahoma" w:hAnsi="Tahoma" w:cs="Tahoma"/>
                <w:sz w:val="20"/>
                <w:szCs w:val="20"/>
              </w:rPr>
            </w:pPr>
          </w:p>
        </w:tc>
        <w:tc>
          <w:tcPr>
            <w:tcW w:w="1984" w:type="dxa"/>
            <w:gridSpan w:val="3"/>
            <w:tcBorders>
              <w:top w:val="nil"/>
              <w:left w:val="nil"/>
              <w:bottom w:val="single" w:sz="8" w:space="0" w:color="auto"/>
              <w:right w:val="single" w:sz="8" w:space="0" w:color="auto"/>
            </w:tcBorders>
            <w:tcMar>
              <w:top w:w="0" w:type="dxa"/>
              <w:left w:w="108" w:type="dxa"/>
              <w:bottom w:w="0" w:type="dxa"/>
              <w:right w:w="108" w:type="dxa"/>
            </w:tcMar>
          </w:tcPr>
          <w:p w14:paraId="3DB75BD3" w14:textId="77777777" w:rsidR="00B255A7" w:rsidRPr="00A55BCA" w:rsidRDefault="00B255A7" w:rsidP="00A55BCA">
            <w:pPr>
              <w:spacing w:after="0" w:line="240" w:lineRule="auto"/>
              <w:ind w:firstLine="22"/>
              <w:jc w:val="both"/>
              <w:rPr>
                <w:rFonts w:ascii="Tahoma" w:hAnsi="Tahoma" w:cs="Tahoma"/>
                <w:sz w:val="20"/>
                <w:szCs w:val="20"/>
              </w:rPr>
            </w:pPr>
          </w:p>
        </w:tc>
        <w:tc>
          <w:tcPr>
            <w:tcW w:w="5686" w:type="dxa"/>
            <w:gridSpan w:val="2"/>
            <w:tcBorders>
              <w:top w:val="nil"/>
              <w:left w:val="nil"/>
              <w:bottom w:val="single" w:sz="8" w:space="0" w:color="auto"/>
              <w:right w:val="single" w:sz="8" w:space="0" w:color="auto"/>
            </w:tcBorders>
            <w:tcMar>
              <w:top w:w="0" w:type="dxa"/>
              <w:left w:w="108" w:type="dxa"/>
              <w:bottom w:w="0" w:type="dxa"/>
              <w:right w:w="108" w:type="dxa"/>
            </w:tcMar>
          </w:tcPr>
          <w:p w14:paraId="3E4A919B" w14:textId="77777777" w:rsidR="00B255A7" w:rsidRPr="00A55BCA" w:rsidRDefault="00B255A7" w:rsidP="00A55BCA">
            <w:pPr>
              <w:spacing w:after="0" w:line="240" w:lineRule="auto"/>
              <w:ind w:firstLine="22"/>
              <w:jc w:val="both"/>
              <w:rPr>
                <w:rFonts w:ascii="Tahoma" w:hAnsi="Tahoma" w:cs="Tahoma"/>
                <w:sz w:val="20"/>
                <w:szCs w:val="20"/>
              </w:rPr>
            </w:pPr>
          </w:p>
        </w:tc>
        <w:tc>
          <w:tcPr>
            <w:tcW w:w="5032" w:type="dxa"/>
            <w:gridSpan w:val="2"/>
            <w:tcBorders>
              <w:top w:val="nil"/>
              <w:left w:val="nil"/>
              <w:bottom w:val="single" w:sz="8" w:space="0" w:color="auto"/>
              <w:right w:val="single" w:sz="8" w:space="0" w:color="auto"/>
            </w:tcBorders>
            <w:tcMar>
              <w:top w:w="0" w:type="dxa"/>
              <w:left w:w="108" w:type="dxa"/>
              <w:bottom w:w="0" w:type="dxa"/>
              <w:right w:w="108" w:type="dxa"/>
            </w:tcMar>
          </w:tcPr>
          <w:p w14:paraId="4DC0CCFC" w14:textId="77777777" w:rsidR="00B255A7" w:rsidRPr="00A55BCA" w:rsidRDefault="00B255A7" w:rsidP="00A55BCA">
            <w:pPr>
              <w:spacing w:after="0" w:line="240" w:lineRule="auto"/>
              <w:ind w:firstLine="22"/>
              <w:jc w:val="both"/>
              <w:rPr>
                <w:rFonts w:ascii="Tahoma" w:hAnsi="Tahoma" w:cs="Tahoma"/>
                <w:sz w:val="20"/>
                <w:szCs w:val="20"/>
              </w:rPr>
            </w:pPr>
          </w:p>
        </w:tc>
      </w:tr>
      <w:tr w:rsidR="00B255A7" w:rsidRPr="00A55BCA" w14:paraId="75423174" w14:textId="77777777" w:rsidTr="009157E6">
        <w:trPr>
          <w:trHeight w:val="557"/>
        </w:trPr>
        <w:tc>
          <w:tcPr>
            <w:tcW w:w="14456" w:type="dxa"/>
            <w:gridSpan w:val="9"/>
            <w:tcBorders>
              <w:top w:val="nil"/>
              <w:left w:val="single" w:sz="8" w:space="0" w:color="auto"/>
              <w:bottom w:val="single" w:sz="8" w:space="0" w:color="auto"/>
              <w:right w:val="single" w:sz="8" w:space="0" w:color="auto"/>
            </w:tcBorders>
            <w:tcMar>
              <w:top w:w="0" w:type="dxa"/>
              <w:left w:w="108" w:type="dxa"/>
              <w:bottom w:w="0" w:type="dxa"/>
              <w:right w:w="108" w:type="dxa"/>
            </w:tcMar>
          </w:tcPr>
          <w:p w14:paraId="19949C70" w14:textId="77777777" w:rsidR="00B255A7" w:rsidRPr="00A55BCA" w:rsidRDefault="00B255A7" w:rsidP="00A55BCA">
            <w:pPr>
              <w:spacing w:after="0" w:line="240" w:lineRule="auto"/>
              <w:ind w:firstLine="567"/>
              <w:jc w:val="center"/>
              <w:rPr>
                <w:rFonts w:ascii="Tahoma" w:hAnsi="Tahoma" w:cs="Tahoma"/>
                <w:sz w:val="20"/>
                <w:szCs w:val="20"/>
              </w:rPr>
            </w:pPr>
            <w:r w:rsidRPr="00A55BCA">
              <w:rPr>
                <w:rFonts w:ascii="Tahoma" w:hAnsi="Tahoma" w:cs="Tahoma"/>
                <w:b/>
                <w:bCs/>
                <w:sz w:val="20"/>
                <w:szCs w:val="20"/>
              </w:rPr>
              <w:t>Информация о цепочке собственников контрагента, включая конечных бенефициаров</w:t>
            </w:r>
          </w:p>
        </w:tc>
      </w:tr>
      <w:tr w:rsidR="00B255A7" w:rsidRPr="00A55BCA" w14:paraId="5EDA4504" w14:textId="77777777" w:rsidTr="009157E6">
        <w:tc>
          <w:tcPr>
            <w:tcW w:w="10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77014E6" w14:textId="77777777" w:rsidR="00B255A7" w:rsidRPr="00A55BCA" w:rsidRDefault="00B255A7" w:rsidP="00A55BCA">
            <w:pPr>
              <w:spacing w:after="0" w:line="240" w:lineRule="auto"/>
              <w:jc w:val="center"/>
              <w:rPr>
                <w:rFonts w:ascii="Tahoma" w:hAnsi="Tahoma" w:cs="Tahoma"/>
                <w:sz w:val="20"/>
                <w:szCs w:val="20"/>
              </w:rPr>
            </w:pPr>
            <w:r w:rsidRPr="00A55BCA">
              <w:rPr>
                <w:rFonts w:ascii="Tahoma" w:hAnsi="Tahoma" w:cs="Tahoma"/>
                <w:sz w:val="20"/>
                <w:szCs w:val="20"/>
              </w:rPr>
              <w:t>№</w:t>
            </w:r>
          </w:p>
        </w:tc>
        <w:tc>
          <w:tcPr>
            <w:tcW w:w="130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71DE6271" w14:textId="77777777" w:rsidR="00B255A7" w:rsidRPr="00A55BCA" w:rsidRDefault="00B255A7" w:rsidP="00A55BCA">
            <w:pPr>
              <w:spacing w:after="0" w:line="240" w:lineRule="auto"/>
              <w:jc w:val="center"/>
              <w:rPr>
                <w:rFonts w:ascii="Tahoma" w:hAnsi="Tahoma" w:cs="Tahoma"/>
                <w:sz w:val="20"/>
                <w:szCs w:val="20"/>
              </w:rPr>
            </w:pPr>
            <w:r w:rsidRPr="00A55BCA">
              <w:rPr>
                <w:rFonts w:ascii="Tahoma" w:hAnsi="Tahoma" w:cs="Tahoma"/>
                <w:sz w:val="20"/>
                <w:szCs w:val="20"/>
              </w:rPr>
              <w:t>ИНН</w:t>
            </w:r>
          </w:p>
        </w:tc>
        <w:tc>
          <w:tcPr>
            <w:tcW w:w="1321" w:type="dxa"/>
            <w:tcBorders>
              <w:top w:val="nil"/>
              <w:left w:val="nil"/>
              <w:bottom w:val="single" w:sz="8" w:space="0" w:color="auto"/>
              <w:right w:val="single" w:sz="8" w:space="0" w:color="auto"/>
            </w:tcBorders>
            <w:tcMar>
              <w:top w:w="0" w:type="dxa"/>
              <w:left w:w="108" w:type="dxa"/>
              <w:bottom w:w="0" w:type="dxa"/>
              <w:right w:w="108" w:type="dxa"/>
            </w:tcMar>
            <w:hideMark/>
          </w:tcPr>
          <w:p w14:paraId="7B736D4D" w14:textId="77777777" w:rsidR="00B255A7" w:rsidRPr="00A55BCA" w:rsidRDefault="00B255A7" w:rsidP="00A55BCA">
            <w:pPr>
              <w:spacing w:after="0" w:line="240" w:lineRule="auto"/>
              <w:jc w:val="center"/>
              <w:rPr>
                <w:rFonts w:ascii="Tahoma" w:hAnsi="Tahoma" w:cs="Tahoma"/>
                <w:sz w:val="20"/>
                <w:szCs w:val="20"/>
              </w:rPr>
            </w:pPr>
            <w:r w:rsidRPr="00A55BCA">
              <w:rPr>
                <w:rFonts w:ascii="Tahoma" w:hAnsi="Tahoma" w:cs="Tahoma"/>
                <w:sz w:val="20"/>
                <w:szCs w:val="20"/>
              </w:rPr>
              <w:t>ОГРН</w:t>
            </w:r>
          </w:p>
        </w:tc>
        <w:tc>
          <w:tcPr>
            <w:tcW w:w="2956"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163524AD" w14:textId="77777777" w:rsidR="00B255A7" w:rsidRPr="00A55BCA" w:rsidRDefault="00B255A7" w:rsidP="00A55BCA">
            <w:pPr>
              <w:spacing w:after="0" w:line="240" w:lineRule="auto"/>
              <w:jc w:val="center"/>
              <w:rPr>
                <w:rFonts w:ascii="Tahoma" w:hAnsi="Tahoma" w:cs="Tahoma"/>
                <w:sz w:val="20"/>
                <w:szCs w:val="20"/>
              </w:rPr>
            </w:pPr>
            <w:r w:rsidRPr="00A55BCA">
              <w:rPr>
                <w:rFonts w:ascii="Tahoma" w:hAnsi="Tahoma" w:cs="Tahoma"/>
                <w:sz w:val="20"/>
                <w:szCs w:val="20"/>
              </w:rPr>
              <w:t xml:space="preserve">Наименование/ФИО </w:t>
            </w:r>
          </w:p>
        </w:tc>
        <w:tc>
          <w:tcPr>
            <w:tcW w:w="2834" w:type="dxa"/>
            <w:tcBorders>
              <w:top w:val="nil"/>
              <w:left w:val="nil"/>
              <w:bottom w:val="single" w:sz="8" w:space="0" w:color="auto"/>
              <w:right w:val="single" w:sz="8" w:space="0" w:color="auto"/>
            </w:tcBorders>
            <w:tcMar>
              <w:top w:w="0" w:type="dxa"/>
              <w:left w:w="108" w:type="dxa"/>
              <w:bottom w:w="0" w:type="dxa"/>
              <w:right w:w="108" w:type="dxa"/>
            </w:tcMar>
            <w:hideMark/>
          </w:tcPr>
          <w:p w14:paraId="0FCCC483" w14:textId="77777777" w:rsidR="00B255A7" w:rsidRPr="00A55BCA" w:rsidRDefault="00B255A7" w:rsidP="00A55BCA">
            <w:pPr>
              <w:spacing w:after="0" w:line="240" w:lineRule="auto"/>
              <w:jc w:val="center"/>
              <w:rPr>
                <w:rFonts w:ascii="Tahoma" w:hAnsi="Tahoma" w:cs="Tahoma"/>
                <w:sz w:val="20"/>
                <w:szCs w:val="20"/>
              </w:rPr>
            </w:pPr>
            <w:r w:rsidRPr="00A55BCA">
              <w:rPr>
                <w:rFonts w:ascii="Tahoma" w:hAnsi="Tahoma" w:cs="Tahoma"/>
                <w:sz w:val="20"/>
                <w:szCs w:val="20"/>
              </w:rPr>
              <w:t>Адрес места нахождения/регистрации</w:t>
            </w:r>
          </w:p>
        </w:tc>
        <w:tc>
          <w:tcPr>
            <w:tcW w:w="2621" w:type="dxa"/>
            <w:tcBorders>
              <w:top w:val="nil"/>
              <w:left w:val="nil"/>
              <w:bottom w:val="single" w:sz="8" w:space="0" w:color="auto"/>
              <w:right w:val="single" w:sz="8" w:space="0" w:color="auto"/>
            </w:tcBorders>
            <w:tcMar>
              <w:top w:w="0" w:type="dxa"/>
              <w:left w:w="108" w:type="dxa"/>
              <w:bottom w:w="0" w:type="dxa"/>
              <w:right w:w="108" w:type="dxa"/>
            </w:tcMar>
            <w:hideMark/>
          </w:tcPr>
          <w:p w14:paraId="3D9B89E4" w14:textId="77777777" w:rsidR="00B255A7" w:rsidRPr="00A55BCA" w:rsidRDefault="00B255A7" w:rsidP="00A55BCA">
            <w:pPr>
              <w:spacing w:after="0" w:line="240" w:lineRule="auto"/>
              <w:jc w:val="center"/>
              <w:rPr>
                <w:rFonts w:ascii="Tahoma" w:hAnsi="Tahoma" w:cs="Tahoma"/>
                <w:sz w:val="20"/>
                <w:szCs w:val="20"/>
              </w:rPr>
            </w:pPr>
            <w:r w:rsidRPr="00A55BCA">
              <w:rPr>
                <w:rFonts w:ascii="Tahoma" w:hAnsi="Tahoma" w:cs="Tahoma"/>
                <w:sz w:val="20"/>
                <w:szCs w:val="20"/>
              </w:rPr>
              <w:t>Серия и номер документа, удостоверяющего личность (для физического лица)</w:t>
            </w:r>
          </w:p>
        </w:tc>
        <w:tc>
          <w:tcPr>
            <w:tcW w:w="241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305C16E" w14:textId="77777777" w:rsidR="00B255A7" w:rsidRPr="00A55BCA" w:rsidRDefault="00B255A7" w:rsidP="00A55BCA">
            <w:pPr>
              <w:spacing w:after="0" w:line="240" w:lineRule="auto"/>
              <w:rPr>
                <w:rFonts w:ascii="Tahoma" w:hAnsi="Tahoma" w:cs="Tahoma"/>
                <w:sz w:val="20"/>
                <w:szCs w:val="20"/>
              </w:rPr>
            </w:pPr>
            <w:r w:rsidRPr="00A55BCA">
              <w:rPr>
                <w:rFonts w:ascii="Tahoma" w:hAnsi="Tahoma" w:cs="Tahoma"/>
                <w:b/>
                <w:bCs/>
                <w:sz w:val="20"/>
                <w:szCs w:val="20"/>
              </w:rPr>
              <w:t>Информация о подтверждающих документах (наименование, реквизиты</w:t>
            </w:r>
            <w:r w:rsidRPr="00A55BCA">
              <w:rPr>
                <w:rFonts w:ascii="Tahoma" w:hAnsi="Tahoma" w:cs="Tahoma"/>
                <w:sz w:val="20"/>
                <w:szCs w:val="20"/>
              </w:rPr>
              <w:t>)</w:t>
            </w:r>
          </w:p>
        </w:tc>
      </w:tr>
      <w:tr w:rsidR="00B255A7" w:rsidRPr="00A55BCA" w14:paraId="0DA2FEB1" w14:textId="77777777" w:rsidTr="009157E6">
        <w:tc>
          <w:tcPr>
            <w:tcW w:w="101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696A329" w14:textId="77777777" w:rsidR="00B255A7" w:rsidRPr="00A55BCA" w:rsidRDefault="00B255A7" w:rsidP="00A55BCA">
            <w:pPr>
              <w:spacing w:after="0" w:line="240" w:lineRule="auto"/>
              <w:ind w:firstLine="567"/>
              <w:jc w:val="both"/>
              <w:rPr>
                <w:rFonts w:ascii="Tahoma" w:hAnsi="Tahoma" w:cs="Tahoma"/>
                <w:sz w:val="20"/>
                <w:szCs w:val="20"/>
              </w:rPr>
            </w:pPr>
            <w:r w:rsidRPr="00A55BCA">
              <w:rPr>
                <w:rFonts w:ascii="Tahoma" w:hAnsi="Tahoma" w:cs="Tahoma"/>
                <w:sz w:val="20"/>
                <w:szCs w:val="20"/>
              </w:rPr>
              <w:t>-</w:t>
            </w:r>
          </w:p>
        </w:tc>
        <w:tc>
          <w:tcPr>
            <w:tcW w:w="130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0BFE4DA4" w14:textId="77777777" w:rsidR="00B255A7" w:rsidRPr="00A55BCA" w:rsidRDefault="00B255A7" w:rsidP="00A55BCA">
            <w:pPr>
              <w:spacing w:after="0" w:line="240" w:lineRule="auto"/>
              <w:ind w:firstLine="567"/>
              <w:jc w:val="both"/>
              <w:rPr>
                <w:rFonts w:ascii="Tahoma" w:hAnsi="Tahoma" w:cs="Tahoma"/>
                <w:sz w:val="20"/>
                <w:szCs w:val="20"/>
              </w:rPr>
            </w:pPr>
            <w:r w:rsidRPr="00A55BCA">
              <w:rPr>
                <w:rFonts w:ascii="Tahoma" w:hAnsi="Tahoma" w:cs="Tahoma"/>
                <w:sz w:val="20"/>
                <w:szCs w:val="20"/>
              </w:rPr>
              <w:t>-</w:t>
            </w:r>
          </w:p>
        </w:tc>
        <w:tc>
          <w:tcPr>
            <w:tcW w:w="1321" w:type="dxa"/>
            <w:tcBorders>
              <w:top w:val="nil"/>
              <w:left w:val="nil"/>
              <w:bottom w:val="single" w:sz="8" w:space="0" w:color="auto"/>
              <w:right w:val="single" w:sz="8" w:space="0" w:color="auto"/>
            </w:tcBorders>
            <w:tcMar>
              <w:top w:w="0" w:type="dxa"/>
              <w:left w:w="108" w:type="dxa"/>
              <w:bottom w:w="0" w:type="dxa"/>
              <w:right w:w="108" w:type="dxa"/>
            </w:tcMar>
            <w:hideMark/>
          </w:tcPr>
          <w:p w14:paraId="35F535DD" w14:textId="77777777" w:rsidR="00B255A7" w:rsidRPr="00A55BCA" w:rsidRDefault="00B255A7" w:rsidP="00A55BCA">
            <w:pPr>
              <w:spacing w:after="0" w:line="240" w:lineRule="auto"/>
              <w:ind w:firstLine="567"/>
              <w:jc w:val="both"/>
              <w:rPr>
                <w:rFonts w:ascii="Tahoma" w:hAnsi="Tahoma" w:cs="Tahoma"/>
                <w:sz w:val="20"/>
                <w:szCs w:val="20"/>
              </w:rPr>
            </w:pPr>
            <w:r w:rsidRPr="00A55BCA">
              <w:rPr>
                <w:rFonts w:ascii="Tahoma" w:hAnsi="Tahoma" w:cs="Tahoma"/>
                <w:sz w:val="20"/>
                <w:szCs w:val="20"/>
              </w:rPr>
              <w:t>-</w:t>
            </w:r>
          </w:p>
        </w:tc>
        <w:tc>
          <w:tcPr>
            <w:tcW w:w="2956"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1B203C59" w14:textId="77777777" w:rsidR="00B255A7" w:rsidRPr="00A55BCA" w:rsidRDefault="00B255A7" w:rsidP="00A55BCA">
            <w:pPr>
              <w:spacing w:after="0" w:line="240" w:lineRule="auto"/>
              <w:ind w:firstLine="567"/>
              <w:jc w:val="both"/>
              <w:rPr>
                <w:rFonts w:ascii="Tahoma" w:hAnsi="Tahoma" w:cs="Tahoma"/>
                <w:sz w:val="20"/>
                <w:szCs w:val="20"/>
              </w:rPr>
            </w:pPr>
            <w:r w:rsidRPr="00A55BCA">
              <w:rPr>
                <w:rFonts w:ascii="Tahoma" w:hAnsi="Tahoma" w:cs="Tahoma"/>
                <w:sz w:val="20"/>
                <w:szCs w:val="20"/>
              </w:rPr>
              <w:t>-</w:t>
            </w:r>
          </w:p>
        </w:tc>
        <w:tc>
          <w:tcPr>
            <w:tcW w:w="2834" w:type="dxa"/>
            <w:tcBorders>
              <w:top w:val="nil"/>
              <w:left w:val="nil"/>
              <w:bottom w:val="single" w:sz="8" w:space="0" w:color="auto"/>
              <w:right w:val="single" w:sz="8" w:space="0" w:color="auto"/>
            </w:tcBorders>
            <w:tcMar>
              <w:top w:w="0" w:type="dxa"/>
              <w:left w:w="108" w:type="dxa"/>
              <w:bottom w:w="0" w:type="dxa"/>
              <w:right w:w="108" w:type="dxa"/>
            </w:tcMar>
            <w:hideMark/>
          </w:tcPr>
          <w:p w14:paraId="3EB7ECBC" w14:textId="77777777" w:rsidR="00B255A7" w:rsidRPr="00A55BCA" w:rsidRDefault="00B255A7" w:rsidP="00A55BCA">
            <w:pPr>
              <w:spacing w:after="0" w:line="240" w:lineRule="auto"/>
              <w:ind w:firstLine="567"/>
              <w:jc w:val="both"/>
              <w:rPr>
                <w:rFonts w:ascii="Tahoma" w:hAnsi="Tahoma" w:cs="Tahoma"/>
                <w:sz w:val="20"/>
                <w:szCs w:val="20"/>
              </w:rPr>
            </w:pPr>
            <w:r w:rsidRPr="00A55BCA">
              <w:rPr>
                <w:rFonts w:ascii="Tahoma" w:hAnsi="Tahoma" w:cs="Tahoma"/>
                <w:sz w:val="20"/>
                <w:szCs w:val="20"/>
              </w:rPr>
              <w:t>-</w:t>
            </w:r>
          </w:p>
        </w:tc>
        <w:tc>
          <w:tcPr>
            <w:tcW w:w="2621" w:type="dxa"/>
            <w:tcBorders>
              <w:top w:val="nil"/>
              <w:left w:val="nil"/>
              <w:bottom w:val="single" w:sz="8" w:space="0" w:color="auto"/>
              <w:right w:val="single" w:sz="8" w:space="0" w:color="auto"/>
            </w:tcBorders>
            <w:tcMar>
              <w:top w:w="0" w:type="dxa"/>
              <w:left w:w="108" w:type="dxa"/>
              <w:bottom w:w="0" w:type="dxa"/>
              <w:right w:w="108" w:type="dxa"/>
            </w:tcMar>
            <w:hideMark/>
          </w:tcPr>
          <w:p w14:paraId="3101D04C" w14:textId="77777777" w:rsidR="00B255A7" w:rsidRPr="00A55BCA" w:rsidRDefault="00B255A7" w:rsidP="00A55BCA">
            <w:pPr>
              <w:spacing w:after="0" w:line="240" w:lineRule="auto"/>
              <w:ind w:firstLine="567"/>
              <w:jc w:val="both"/>
              <w:rPr>
                <w:rFonts w:ascii="Tahoma" w:hAnsi="Tahoma" w:cs="Tahoma"/>
                <w:sz w:val="20"/>
                <w:szCs w:val="20"/>
              </w:rPr>
            </w:pPr>
            <w:r w:rsidRPr="00A55BCA">
              <w:rPr>
                <w:rFonts w:ascii="Tahoma" w:hAnsi="Tahoma" w:cs="Tahoma"/>
                <w:sz w:val="20"/>
                <w:szCs w:val="20"/>
              </w:rPr>
              <w:t>-</w:t>
            </w:r>
          </w:p>
        </w:tc>
        <w:tc>
          <w:tcPr>
            <w:tcW w:w="2411" w:type="dxa"/>
            <w:tcBorders>
              <w:top w:val="nil"/>
              <w:left w:val="nil"/>
              <w:bottom w:val="single" w:sz="8" w:space="0" w:color="auto"/>
              <w:right w:val="single" w:sz="8" w:space="0" w:color="auto"/>
            </w:tcBorders>
            <w:tcMar>
              <w:top w:w="0" w:type="dxa"/>
              <w:left w:w="108" w:type="dxa"/>
              <w:bottom w:w="0" w:type="dxa"/>
              <w:right w:w="108" w:type="dxa"/>
            </w:tcMar>
            <w:hideMark/>
          </w:tcPr>
          <w:p w14:paraId="2DA0D1F2" w14:textId="77777777" w:rsidR="00B255A7" w:rsidRPr="00A55BCA" w:rsidRDefault="00B255A7" w:rsidP="00A55BCA">
            <w:pPr>
              <w:spacing w:after="0" w:line="240" w:lineRule="auto"/>
              <w:ind w:firstLine="567"/>
              <w:jc w:val="both"/>
              <w:rPr>
                <w:rFonts w:ascii="Tahoma" w:hAnsi="Tahoma" w:cs="Tahoma"/>
                <w:sz w:val="20"/>
                <w:szCs w:val="20"/>
              </w:rPr>
            </w:pPr>
            <w:r w:rsidRPr="00A55BCA">
              <w:rPr>
                <w:rFonts w:ascii="Tahoma" w:hAnsi="Tahoma" w:cs="Tahoma"/>
                <w:sz w:val="20"/>
                <w:szCs w:val="20"/>
              </w:rPr>
              <w:t>-</w:t>
            </w:r>
          </w:p>
        </w:tc>
      </w:tr>
    </w:tbl>
    <w:p w14:paraId="4111949B" w14:textId="77777777" w:rsidR="00B255A7" w:rsidRPr="00A55BCA" w:rsidRDefault="00B255A7" w:rsidP="00A55BCA">
      <w:pPr>
        <w:spacing w:after="0" w:line="240" w:lineRule="auto"/>
        <w:rPr>
          <w:rFonts w:ascii="Tahoma" w:hAnsi="Tahoma" w:cs="Tahoma"/>
          <w:sz w:val="20"/>
          <w:szCs w:val="20"/>
        </w:rPr>
      </w:pPr>
    </w:p>
    <w:p w14:paraId="5A7EE303" w14:textId="77777777" w:rsidR="00B255A7" w:rsidRPr="00A55BCA" w:rsidRDefault="00B255A7" w:rsidP="00A55BCA">
      <w:pPr>
        <w:spacing w:after="0" w:line="240" w:lineRule="auto"/>
        <w:jc w:val="center"/>
        <w:rPr>
          <w:rFonts w:ascii="Tahoma" w:hAnsi="Tahoma" w:cs="Tahoma"/>
          <w:b/>
          <w:sz w:val="20"/>
          <w:szCs w:val="20"/>
        </w:rPr>
      </w:pPr>
      <w:r w:rsidRPr="00A55BCA">
        <w:rPr>
          <w:rFonts w:ascii="Tahoma" w:hAnsi="Tahoma" w:cs="Tahoma"/>
          <w:b/>
          <w:sz w:val="20"/>
          <w:szCs w:val="20"/>
        </w:rPr>
        <w:t xml:space="preserve">ФОРМА СОГЛАСОВАНА </w:t>
      </w:r>
    </w:p>
    <w:tbl>
      <w:tblPr>
        <w:tblpPr w:leftFromText="180" w:rightFromText="180" w:vertAnchor="text" w:horzAnchor="margin" w:tblpX="-147" w:tblpY="107"/>
        <w:tblW w:w="9776" w:type="dxa"/>
        <w:tblLayout w:type="fixed"/>
        <w:tblLook w:val="01E0" w:firstRow="1" w:lastRow="1" w:firstColumn="1" w:lastColumn="1" w:noHBand="0" w:noVBand="0"/>
      </w:tblPr>
      <w:tblGrid>
        <w:gridCol w:w="4673"/>
        <w:gridCol w:w="420"/>
        <w:gridCol w:w="4683"/>
      </w:tblGrid>
      <w:tr w:rsidR="00B255A7" w:rsidRPr="00A55BCA" w14:paraId="73B40C39" w14:textId="77777777" w:rsidTr="009157E6">
        <w:trPr>
          <w:trHeight w:val="240"/>
        </w:trPr>
        <w:tc>
          <w:tcPr>
            <w:tcW w:w="4673" w:type="dxa"/>
          </w:tcPr>
          <w:p w14:paraId="50D7C8B9" w14:textId="77777777" w:rsidR="00B255A7" w:rsidRPr="00A55BCA" w:rsidRDefault="00B255A7" w:rsidP="00A55BCA">
            <w:pPr>
              <w:pStyle w:val="ac"/>
              <w:shd w:val="clear" w:color="auto" w:fill="FFFFFF"/>
              <w:ind w:left="32"/>
              <w:jc w:val="center"/>
              <w:rPr>
                <w:rFonts w:ascii="Tahoma" w:hAnsi="Tahoma" w:cs="Tahoma"/>
                <w:b/>
                <w:color w:val="000000" w:themeColor="text1"/>
                <w:sz w:val="20"/>
                <w:szCs w:val="20"/>
              </w:rPr>
            </w:pPr>
            <w:r w:rsidRPr="00A55BCA">
              <w:rPr>
                <w:rFonts w:ascii="Tahoma" w:hAnsi="Tahoma" w:cs="Tahoma"/>
                <w:b/>
                <w:color w:val="000000" w:themeColor="text1"/>
                <w:sz w:val="20"/>
                <w:szCs w:val="20"/>
              </w:rPr>
              <w:t>Заказчик</w:t>
            </w:r>
          </w:p>
        </w:tc>
        <w:tc>
          <w:tcPr>
            <w:tcW w:w="420" w:type="dxa"/>
          </w:tcPr>
          <w:p w14:paraId="013C4ADC" w14:textId="77777777" w:rsidR="00B255A7" w:rsidRPr="00A55BCA" w:rsidRDefault="00B255A7" w:rsidP="00A55BCA">
            <w:pPr>
              <w:shd w:val="clear" w:color="auto" w:fill="FFFFFF"/>
              <w:spacing w:after="0" w:line="240" w:lineRule="auto"/>
              <w:ind w:left="-107"/>
              <w:jc w:val="center"/>
              <w:rPr>
                <w:rFonts w:ascii="Tahoma" w:hAnsi="Tahoma" w:cs="Tahoma"/>
                <w:b/>
                <w:color w:val="000000" w:themeColor="text1"/>
                <w:sz w:val="20"/>
                <w:szCs w:val="20"/>
              </w:rPr>
            </w:pPr>
          </w:p>
        </w:tc>
        <w:tc>
          <w:tcPr>
            <w:tcW w:w="4683" w:type="dxa"/>
          </w:tcPr>
          <w:p w14:paraId="011091BF" w14:textId="77777777" w:rsidR="00B255A7" w:rsidRPr="00A55BCA" w:rsidRDefault="00B255A7" w:rsidP="00A55BCA">
            <w:pPr>
              <w:shd w:val="clear" w:color="auto" w:fill="FFFFFF"/>
              <w:spacing w:after="0" w:line="240" w:lineRule="auto"/>
              <w:ind w:left="-107"/>
              <w:jc w:val="center"/>
              <w:rPr>
                <w:rFonts w:ascii="Tahoma" w:hAnsi="Tahoma" w:cs="Tahoma"/>
                <w:b/>
                <w:color w:val="000000" w:themeColor="text1"/>
                <w:sz w:val="20"/>
                <w:szCs w:val="20"/>
              </w:rPr>
            </w:pPr>
            <w:r w:rsidRPr="00A55BCA">
              <w:rPr>
                <w:rFonts w:ascii="Tahoma" w:hAnsi="Tahoma" w:cs="Tahoma"/>
                <w:b/>
                <w:color w:val="000000" w:themeColor="text1"/>
                <w:sz w:val="20"/>
                <w:szCs w:val="20"/>
              </w:rPr>
              <w:t>Исполнитель</w:t>
            </w:r>
          </w:p>
        </w:tc>
      </w:tr>
      <w:tr w:rsidR="00B255A7" w:rsidRPr="00A55BCA" w14:paraId="027E9859" w14:textId="77777777" w:rsidTr="009157E6">
        <w:trPr>
          <w:trHeight w:val="1553"/>
        </w:trPr>
        <w:tc>
          <w:tcPr>
            <w:tcW w:w="4673" w:type="dxa"/>
          </w:tcPr>
          <w:p w14:paraId="5D45E91E" w14:textId="77777777" w:rsidR="00B255A7" w:rsidRPr="00A55BCA" w:rsidRDefault="00B255A7"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 "___________________"</w:t>
            </w:r>
          </w:p>
          <w:p w14:paraId="5E0CFF89"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rPr>
            </w:pPr>
          </w:p>
          <w:p w14:paraId="33B40A3B"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rPr>
            </w:pPr>
          </w:p>
          <w:p w14:paraId="1CF93CA6"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______________________/</w:t>
            </w:r>
            <w:r w:rsidR="00C8307E" w:rsidRPr="00A55BCA">
              <w:rPr>
                <w:rFonts w:ascii="Tahoma" w:hAnsi="Tahoma" w:cs="Tahoma"/>
                <w:b/>
                <w:color w:val="000000" w:themeColor="text1"/>
                <w:spacing w:val="-3"/>
                <w:sz w:val="20"/>
                <w:szCs w:val="20"/>
              </w:rPr>
              <w:t xml:space="preserve"> Азизов К.Р.</w:t>
            </w:r>
            <w:r w:rsidRPr="00A55BCA">
              <w:rPr>
                <w:rFonts w:ascii="Tahoma" w:hAnsi="Tahoma" w:cs="Tahoma"/>
                <w:color w:val="000000" w:themeColor="text1"/>
                <w:spacing w:val="-3"/>
                <w:sz w:val="20"/>
                <w:szCs w:val="20"/>
              </w:rPr>
              <w:t xml:space="preserve">/ </w:t>
            </w:r>
          </w:p>
          <w:p w14:paraId="20985D29" w14:textId="77777777" w:rsidR="00B255A7" w:rsidRPr="00A55BCA" w:rsidRDefault="00B255A7" w:rsidP="00A55BCA">
            <w:pPr>
              <w:spacing w:after="0" w:line="240" w:lineRule="auto"/>
              <w:ind w:left="-107"/>
              <w:rPr>
                <w:rFonts w:ascii="Tahoma" w:hAnsi="Tahoma" w:cs="Tahoma"/>
                <w:color w:val="000000" w:themeColor="text1"/>
                <w:spacing w:val="-3"/>
                <w:sz w:val="20"/>
                <w:szCs w:val="20"/>
              </w:rPr>
            </w:pPr>
            <w:proofErr w:type="spellStart"/>
            <w:r w:rsidRPr="00A55BCA">
              <w:rPr>
                <w:rFonts w:ascii="Tahoma" w:hAnsi="Tahoma" w:cs="Tahoma"/>
                <w:color w:val="000000" w:themeColor="text1"/>
                <w:spacing w:val="-3"/>
                <w:sz w:val="20"/>
                <w:szCs w:val="20"/>
              </w:rPr>
              <w:t>м.п</w:t>
            </w:r>
            <w:proofErr w:type="spellEnd"/>
            <w:r w:rsidRPr="00A55BCA">
              <w:rPr>
                <w:rFonts w:ascii="Tahoma" w:hAnsi="Tahoma" w:cs="Tahoma"/>
                <w:color w:val="000000" w:themeColor="text1"/>
                <w:spacing w:val="-3"/>
                <w:sz w:val="20"/>
                <w:szCs w:val="20"/>
              </w:rPr>
              <w:t>.</w:t>
            </w:r>
          </w:p>
          <w:p w14:paraId="103AB1DC" w14:textId="77777777" w:rsidR="00B255A7" w:rsidRPr="00A55BCA" w:rsidRDefault="00B255A7" w:rsidP="00A55BCA">
            <w:pPr>
              <w:spacing w:after="0" w:line="240" w:lineRule="auto"/>
              <w:ind w:left="-107"/>
              <w:jc w:val="both"/>
              <w:rPr>
                <w:rFonts w:ascii="Tahoma" w:hAnsi="Tahoma" w:cs="Tahoma"/>
                <w:color w:val="000000" w:themeColor="text1"/>
                <w:spacing w:val="-3"/>
                <w:sz w:val="20"/>
                <w:szCs w:val="20"/>
              </w:rPr>
            </w:pPr>
          </w:p>
        </w:tc>
        <w:tc>
          <w:tcPr>
            <w:tcW w:w="420" w:type="dxa"/>
          </w:tcPr>
          <w:p w14:paraId="36C5EEBC" w14:textId="77777777" w:rsidR="00B255A7" w:rsidRPr="00A55BCA" w:rsidRDefault="00B255A7"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p>
        </w:tc>
        <w:tc>
          <w:tcPr>
            <w:tcW w:w="4683" w:type="dxa"/>
          </w:tcPr>
          <w:p w14:paraId="62646368" w14:textId="77777777" w:rsidR="00B255A7" w:rsidRPr="00A55BCA" w:rsidRDefault="00B255A7" w:rsidP="00A55BCA">
            <w:pPr>
              <w:shd w:val="clear" w:color="auto" w:fill="FFFFFF"/>
              <w:tabs>
                <w:tab w:val="left" w:pos="4232"/>
              </w:tabs>
              <w:spacing w:after="0" w:line="240" w:lineRule="auto"/>
              <w:ind w:left="-107" w:right="-108"/>
              <w:rPr>
                <w:rFonts w:ascii="Tahoma" w:hAnsi="Tahoma" w:cs="Tahoma"/>
                <w:color w:val="000000" w:themeColor="text1"/>
                <w:spacing w:val="-3"/>
                <w:sz w:val="20"/>
                <w:szCs w:val="20"/>
              </w:rPr>
            </w:pPr>
            <w:r w:rsidRPr="00A55BCA">
              <w:rPr>
                <w:rFonts w:ascii="Tahoma" w:hAnsi="Tahoma" w:cs="Tahoma"/>
                <w:color w:val="000000" w:themeColor="text1"/>
                <w:spacing w:val="-3"/>
                <w:sz w:val="20"/>
                <w:szCs w:val="20"/>
              </w:rPr>
              <w:t>__________ "___________________"</w:t>
            </w:r>
          </w:p>
          <w:p w14:paraId="40468711"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lang w:val="en-US"/>
              </w:rPr>
            </w:pPr>
          </w:p>
          <w:p w14:paraId="6CB85B6F"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lang w:val="en-US"/>
              </w:rPr>
            </w:pPr>
          </w:p>
          <w:p w14:paraId="77989D5E" w14:textId="77777777" w:rsidR="00B255A7" w:rsidRPr="00A55BCA" w:rsidRDefault="00B255A7" w:rsidP="00A55BCA">
            <w:pPr>
              <w:shd w:val="clear" w:color="auto" w:fill="FFFFFF"/>
              <w:spacing w:after="0" w:line="240" w:lineRule="auto"/>
              <w:ind w:left="-107" w:right="-108"/>
              <w:rPr>
                <w:rFonts w:ascii="Tahoma" w:hAnsi="Tahoma" w:cs="Tahoma"/>
                <w:color w:val="000000" w:themeColor="text1"/>
                <w:spacing w:val="-3"/>
                <w:sz w:val="20"/>
                <w:szCs w:val="20"/>
                <w:lang w:val="en-US"/>
              </w:rPr>
            </w:pPr>
            <w:r w:rsidRPr="00A55BCA">
              <w:rPr>
                <w:rFonts w:ascii="Tahoma" w:hAnsi="Tahoma" w:cs="Tahoma"/>
                <w:color w:val="000000" w:themeColor="text1"/>
                <w:spacing w:val="-3"/>
                <w:sz w:val="20"/>
                <w:szCs w:val="20"/>
                <w:lang w:val="en-US"/>
              </w:rPr>
              <w:t xml:space="preserve">______________________/_________________/ </w:t>
            </w:r>
          </w:p>
          <w:p w14:paraId="34DA1CA8" w14:textId="77777777" w:rsidR="00B255A7" w:rsidRPr="00A55BCA" w:rsidRDefault="00B255A7" w:rsidP="00A55BCA">
            <w:pPr>
              <w:spacing w:after="0" w:line="240" w:lineRule="auto"/>
              <w:ind w:left="-107"/>
              <w:rPr>
                <w:rFonts w:ascii="Tahoma" w:hAnsi="Tahoma" w:cs="Tahoma"/>
                <w:color w:val="000000" w:themeColor="text1"/>
                <w:spacing w:val="-3"/>
                <w:sz w:val="20"/>
                <w:szCs w:val="20"/>
                <w:lang w:val="en-US"/>
              </w:rPr>
            </w:pPr>
            <w:r w:rsidRPr="00A55BCA">
              <w:rPr>
                <w:rFonts w:ascii="Tahoma" w:hAnsi="Tahoma" w:cs="Tahoma"/>
                <w:color w:val="000000" w:themeColor="text1"/>
                <w:spacing w:val="-3"/>
                <w:sz w:val="20"/>
                <w:szCs w:val="20"/>
              </w:rPr>
              <w:t>м</w:t>
            </w:r>
            <w:r w:rsidRPr="00A55BCA">
              <w:rPr>
                <w:rFonts w:ascii="Tahoma" w:hAnsi="Tahoma" w:cs="Tahoma"/>
                <w:color w:val="000000" w:themeColor="text1"/>
                <w:spacing w:val="-3"/>
                <w:sz w:val="20"/>
                <w:szCs w:val="20"/>
                <w:lang w:val="en-US"/>
              </w:rPr>
              <w:t>.</w:t>
            </w:r>
            <w:r w:rsidRPr="00A55BCA">
              <w:rPr>
                <w:rFonts w:ascii="Tahoma" w:hAnsi="Tahoma" w:cs="Tahoma"/>
                <w:color w:val="000000" w:themeColor="text1"/>
                <w:spacing w:val="-3"/>
                <w:sz w:val="20"/>
                <w:szCs w:val="20"/>
              </w:rPr>
              <w:t>п</w:t>
            </w:r>
            <w:r w:rsidRPr="00A55BCA">
              <w:rPr>
                <w:rFonts w:ascii="Tahoma" w:hAnsi="Tahoma" w:cs="Tahoma"/>
                <w:color w:val="000000" w:themeColor="text1"/>
                <w:spacing w:val="-3"/>
                <w:sz w:val="20"/>
                <w:szCs w:val="20"/>
                <w:lang w:val="en-US"/>
              </w:rPr>
              <w:t>.</w:t>
            </w:r>
          </w:p>
          <w:p w14:paraId="2E8A1619" w14:textId="77777777" w:rsidR="00B255A7" w:rsidRPr="00A55BCA" w:rsidRDefault="00B255A7" w:rsidP="00A55BCA">
            <w:pPr>
              <w:spacing w:after="0" w:line="240" w:lineRule="auto"/>
              <w:ind w:left="-107"/>
              <w:jc w:val="both"/>
              <w:rPr>
                <w:rFonts w:ascii="Tahoma" w:hAnsi="Tahoma" w:cs="Tahoma"/>
                <w:color w:val="000000" w:themeColor="text1"/>
                <w:sz w:val="20"/>
                <w:szCs w:val="20"/>
              </w:rPr>
            </w:pPr>
          </w:p>
        </w:tc>
      </w:tr>
    </w:tbl>
    <w:p w14:paraId="4DA74AF3" w14:textId="77777777" w:rsidR="00B255A7" w:rsidRPr="00A55BCA" w:rsidRDefault="00B255A7" w:rsidP="00A55BCA">
      <w:pPr>
        <w:pStyle w:val="ac"/>
        <w:tabs>
          <w:tab w:val="left" w:pos="-142"/>
        </w:tabs>
        <w:ind w:left="0"/>
        <w:jc w:val="both"/>
        <w:rPr>
          <w:rFonts w:ascii="Tahoma" w:eastAsia="Times New Roman" w:hAnsi="Tahoma" w:cs="Tahoma"/>
          <w:sz w:val="20"/>
          <w:szCs w:val="20"/>
        </w:rPr>
      </w:pPr>
    </w:p>
    <w:p w14:paraId="25F32419" w14:textId="77777777" w:rsidR="00470D8E" w:rsidRPr="00A55BCA" w:rsidRDefault="00470D8E" w:rsidP="00A55BCA">
      <w:pPr>
        <w:spacing w:after="0" w:line="240" w:lineRule="auto"/>
        <w:rPr>
          <w:rFonts w:ascii="Tahoma" w:hAnsi="Tahoma" w:cs="Tahoma"/>
          <w:sz w:val="20"/>
          <w:szCs w:val="20"/>
        </w:rPr>
      </w:pPr>
    </w:p>
    <w:sectPr w:rsidR="00470D8E" w:rsidRPr="00A55BCA" w:rsidSect="00B34519">
      <w:pgSz w:w="16840" w:h="11900" w:orient="landscape"/>
      <w:pgMar w:top="851"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EB30B0" w14:textId="77777777" w:rsidR="00A55BCA" w:rsidRDefault="00A55BCA" w:rsidP="00B255A7">
      <w:pPr>
        <w:spacing w:after="0" w:line="240" w:lineRule="auto"/>
      </w:pPr>
      <w:r>
        <w:separator/>
      </w:r>
    </w:p>
  </w:endnote>
  <w:endnote w:type="continuationSeparator" w:id="0">
    <w:p w14:paraId="483EB3E7" w14:textId="77777777" w:rsidR="00A55BCA" w:rsidRDefault="00A55BCA" w:rsidP="00B255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Sitka Text">
    <w:panose1 w:val="02000505000000020004"/>
    <w:charset w:val="CC"/>
    <w:family w:val="auto"/>
    <w:pitch w:val="variable"/>
    <w:sig w:usb0="A00002EF" w:usb1="4000204B"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A00002EF" w:usb1="4000004B" w:usb2="00000000" w:usb3="00000000" w:csb0="0000019F" w:csb1="00000000"/>
  </w:font>
  <w:font w:name="Lucida Grande CY">
    <w:altName w:val="Arial"/>
    <w:charset w:val="59"/>
    <w:family w:val="auto"/>
    <w:pitch w:val="variable"/>
    <w:sig w:usb0="00000000" w:usb1="5000A1FF" w:usb2="00000000" w:usb3="00000000" w:csb0="000001B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2AEF" w:usb1="4000207B" w:usb2="00000000" w:usb3="00000000" w:csb0="000001FF" w:csb1="00000000"/>
  </w:font>
  <w:font w:name="Courier">
    <w:panose1 w:val="02070409020205020404"/>
    <w:charset w:val="00"/>
    <w:family w:val="modern"/>
    <w:notTrueType/>
    <w:pitch w:val="fixed"/>
    <w:sig w:usb0="00000003" w:usb1="00000000" w:usb2="00000000" w:usb3="00000000" w:csb0="00000001" w:csb1="00000000"/>
  </w:font>
  <w:font w:name="TimesDL">
    <w:altName w:val="Times New Roman"/>
    <w:panose1 w:val="00000000000000000000"/>
    <w:charset w:val="00"/>
    <w:family w:val="auto"/>
    <w:notTrueType/>
    <w:pitch w:val="variable"/>
    <w:sig w:usb0="00000003" w:usb1="00000000" w:usb2="00000000" w:usb3="00000000" w:csb0="00000001" w:csb1="00000000"/>
  </w:font>
  <w:font w:name="GaramondNarrowC">
    <w:altName w:val="Courier New"/>
    <w:charset w:val="CC"/>
    <w:family w:val="roman"/>
    <w:pitch w:val="default"/>
    <w:sig w:usb0="00000203" w:usb1="00000000" w:usb2="00000000" w:usb3="00000000" w:csb0="00000005" w:csb1="00000000"/>
  </w:font>
  <w:font w:name="PragmaticaC">
    <w:altName w:val="Courier New"/>
    <w:charset w:val="00"/>
    <w:family w:val="decorative"/>
    <w:pitch w:val="variable"/>
    <w:sig w:usb0="00000003" w:usb1="00000000" w:usb2="00000000" w:usb3="00000000" w:csb0="00000001" w:csb1="00000000"/>
  </w:font>
  <w:font w:name="Arial MT Black">
    <w:altName w:val="Arial"/>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altName w:val="Segoe UI"/>
    <w:panose1 w:val="020B0502040204020203"/>
    <w:charset w:val="CC"/>
    <w:family w:val="swiss"/>
    <w:pitch w:val="variable"/>
    <w:sig w:usb0="E4002EFF" w:usb1="C000E47F" w:usb2="00000009" w:usb3="00000000" w:csb0="000001FF" w:csb1="00000000"/>
  </w:font>
  <w:font w:name="Andale Sans UI">
    <w:altName w:val="Times New Roman"/>
    <w:charset w:val="00"/>
    <w:family w:val="auto"/>
    <w:pitch w:val="variable"/>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1481162"/>
      <w:docPartObj>
        <w:docPartGallery w:val="Page Numbers (Bottom of Page)"/>
        <w:docPartUnique/>
      </w:docPartObj>
    </w:sdtPr>
    <w:sdtContent>
      <w:p w14:paraId="70A41814" w14:textId="6478385E" w:rsidR="00B34519" w:rsidRDefault="00B34519">
        <w:pPr>
          <w:pStyle w:val="aff"/>
          <w:jc w:val="right"/>
        </w:pPr>
        <w:r>
          <w:fldChar w:fldCharType="begin"/>
        </w:r>
        <w:r>
          <w:instrText>PAGE   \* MERGEFORMAT</w:instrText>
        </w:r>
        <w:r>
          <w:fldChar w:fldCharType="separate"/>
        </w:r>
        <w:r w:rsidR="00107637" w:rsidRPr="00107637">
          <w:rPr>
            <w:noProof/>
            <w:lang w:val="ru-RU"/>
          </w:rPr>
          <w:t>25</w:t>
        </w:r>
        <w:r>
          <w:fldChar w:fldCharType="end"/>
        </w:r>
      </w:p>
    </w:sdtContent>
  </w:sdt>
  <w:p w14:paraId="284795C4" w14:textId="77777777" w:rsidR="00A55BCA" w:rsidRPr="00A55BCA" w:rsidRDefault="00A55BCA" w:rsidP="00A55BCA"/>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01518056"/>
      <w:docPartObj>
        <w:docPartGallery w:val="Page Numbers (Bottom of Page)"/>
        <w:docPartUnique/>
      </w:docPartObj>
    </w:sdtPr>
    <w:sdtEndPr>
      <w:rPr>
        <w:noProof/>
      </w:rPr>
    </w:sdtEndPr>
    <w:sdtContent>
      <w:p w14:paraId="5EFA4ECF" w14:textId="3F176883" w:rsidR="00A55BCA" w:rsidRDefault="00A55BCA">
        <w:pPr>
          <w:pStyle w:val="aff"/>
          <w:jc w:val="right"/>
        </w:pPr>
        <w:r>
          <w:fldChar w:fldCharType="begin"/>
        </w:r>
        <w:r>
          <w:instrText xml:space="preserve"> PAGE   \* MERGEFORMAT </w:instrText>
        </w:r>
        <w:r>
          <w:fldChar w:fldCharType="separate"/>
        </w:r>
        <w:r w:rsidR="00107637">
          <w:rPr>
            <w:noProof/>
          </w:rPr>
          <w:t>33</w:t>
        </w:r>
        <w:r>
          <w:rPr>
            <w:noProof/>
          </w:rPr>
          <w:fldChar w:fldCharType="end"/>
        </w:r>
      </w:p>
    </w:sdtContent>
  </w:sdt>
  <w:p w14:paraId="43AE4F6A" w14:textId="77777777" w:rsidR="00A55BCA" w:rsidRDefault="00A55BCA">
    <w:pPr>
      <w:pStyle w:val="aff"/>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8EDA9D" w14:textId="77777777" w:rsidR="00A55BCA" w:rsidRDefault="00A55BCA" w:rsidP="00B255A7">
      <w:pPr>
        <w:spacing w:after="0" w:line="240" w:lineRule="auto"/>
      </w:pPr>
      <w:r>
        <w:separator/>
      </w:r>
    </w:p>
  </w:footnote>
  <w:footnote w:type="continuationSeparator" w:id="0">
    <w:p w14:paraId="29025E90" w14:textId="77777777" w:rsidR="00A55BCA" w:rsidRDefault="00A55BCA" w:rsidP="00B255A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EC0B8D" w14:textId="77777777" w:rsidR="00A55BCA" w:rsidRPr="00B34519" w:rsidRDefault="00A55BCA" w:rsidP="00A55BCA">
    <w:pPr>
      <w:rPr>
        <w:sz w:val="2"/>
        <w:szCs w:val="2"/>
      </w:rPr>
    </w:pPr>
  </w:p>
  <w:p w14:paraId="2E83EB3A" w14:textId="77777777" w:rsidR="00A55BCA" w:rsidRPr="00A55BCA" w:rsidRDefault="00A55BCA" w:rsidP="00A55BCA"/>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D"/>
    <w:multiLevelType w:val="singleLevel"/>
    <w:tmpl w:val="29E240DA"/>
    <w:lvl w:ilvl="0">
      <w:start w:val="1"/>
      <w:numFmt w:val="decimal"/>
      <w:pStyle w:val="a"/>
      <w:lvlText w:val="%1."/>
      <w:lvlJc w:val="left"/>
      <w:pPr>
        <w:tabs>
          <w:tab w:val="num" w:pos="1209"/>
        </w:tabs>
        <w:ind w:left="1209" w:hanging="360"/>
      </w:pPr>
      <w:rPr>
        <w:rFonts w:cs="Times New Roman"/>
      </w:rPr>
    </w:lvl>
  </w:abstractNum>
  <w:abstractNum w:abstractNumId="1" w15:restartNumberingAfterBreak="0">
    <w:nsid w:val="00000002"/>
    <w:multiLevelType w:val="singleLevel"/>
    <w:tmpl w:val="00000002"/>
    <w:name w:val="WW8Num5"/>
    <w:lvl w:ilvl="0">
      <w:start w:val="1"/>
      <w:numFmt w:val="bullet"/>
      <w:pStyle w:val="51"/>
      <w:lvlText w:val=""/>
      <w:lvlJc w:val="left"/>
      <w:pPr>
        <w:tabs>
          <w:tab w:val="num" w:pos="1800"/>
        </w:tabs>
        <w:ind w:left="1800" w:hanging="360"/>
      </w:pPr>
      <w:rPr>
        <w:rFonts w:ascii="Symbol" w:hAnsi="Symbol"/>
      </w:rPr>
    </w:lvl>
  </w:abstractNum>
  <w:abstractNum w:abstractNumId="2" w15:restartNumberingAfterBreak="0">
    <w:nsid w:val="00000005"/>
    <w:multiLevelType w:val="singleLevel"/>
    <w:tmpl w:val="00000005"/>
    <w:name w:val="WW8Num18"/>
    <w:lvl w:ilvl="0">
      <w:start w:val="1"/>
      <w:numFmt w:val="bullet"/>
      <w:pStyle w:val="1"/>
      <w:lvlText w:val=""/>
      <w:lvlJc w:val="left"/>
      <w:pPr>
        <w:tabs>
          <w:tab w:val="num" w:pos="720"/>
        </w:tabs>
        <w:ind w:left="720" w:hanging="360"/>
      </w:pPr>
      <w:rPr>
        <w:rFonts w:ascii="Symbol" w:hAnsi="Symbol"/>
        <w:sz w:val="20"/>
      </w:rPr>
    </w:lvl>
  </w:abstractNum>
  <w:abstractNum w:abstractNumId="3" w15:restartNumberingAfterBreak="0">
    <w:nsid w:val="00000006"/>
    <w:multiLevelType w:val="singleLevel"/>
    <w:tmpl w:val="00000006"/>
    <w:name w:val="WW8Num24"/>
    <w:lvl w:ilvl="0">
      <w:start w:val="1"/>
      <w:numFmt w:val="bullet"/>
      <w:pStyle w:val="21"/>
      <w:lvlText w:val=""/>
      <w:lvlJc w:val="left"/>
      <w:pPr>
        <w:tabs>
          <w:tab w:val="num" w:pos="720"/>
        </w:tabs>
        <w:ind w:left="720" w:hanging="360"/>
      </w:pPr>
      <w:rPr>
        <w:rFonts w:ascii="Symbol" w:hAnsi="Symbol"/>
        <w:sz w:val="20"/>
      </w:rPr>
    </w:lvl>
  </w:abstractNum>
  <w:abstractNum w:abstractNumId="4" w15:restartNumberingAfterBreak="0">
    <w:nsid w:val="00000007"/>
    <w:multiLevelType w:val="singleLevel"/>
    <w:tmpl w:val="00000007"/>
    <w:name w:val="WW8Num25"/>
    <w:lvl w:ilvl="0">
      <w:start w:val="1"/>
      <w:numFmt w:val="bullet"/>
      <w:pStyle w:val="31"/>
      <w:lvlText w:val=""/>
      <w:lvlJc w:val="left"/>
      <w:pPr>
        <w:tabs>
          <w:tab w:val="num" w:pos="720"/>
        </w:tabs>
        <w:ind w:left="720" w:hanging="360"/>
      </w:pPr>
      <w:rPr>
        <w:rFonts w:ascii="Symbol" w:hAnsi="Symbol"/>
        <w:sz w:val="20"/>
      </w:rPr>
    </w:lvl>
  </w:abstractNum>
  <w:abstractNum w:abstractNumId="5" w15:restartNumberingAfterBreak="0">
    <w:nsid w:val="00000009"/>
    <w:multiLevelType w:val="singleLevel"/>
    <w:tmpl w:val="00000009"/>
    <w:name w:val="WW8Num43"/>
    <w:lvl w:ilvl="0">
      <w:start w:val="1"/>
      <w:numFmt w:val="bullet"/>
      <w:pStyle w:val="41"/>
      <w:lvlText w:val=""/>
      <w:lvlJc w:val="left"/>
      <w:pPr>
        <w:tabs>
          <w:tab w:val="num" w:pos="1800"/>
        </w:tabs>
        <w:ind w:left="1800" w:hanging="360"/>
      </w:pPr>
      <w:rPr>
        <w:rFonts w:ascii="Symbol" w:hAnsi="Symbol"/>
      </w:rPr>
    </w:lvl>
  </w:abstractNum>
  <w:abstractNum w:abstractNumId="6" w15:restartNumberingAfterBreak="0">
    <w:nsid w:val="00B42857"/>
    <w:multiLevelType w:val="hybridMultilevel"/>
    <w:tmpl w:val="882439FA"/>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1745F0B"/>
    <w:multiLevelType w:val="hybridMultilevel"/>
    <w:tmpl w:val="F0F0AF3A"/>
    <w:lvl w:ilvl="0" w:tplc="C2166880">
      <w:start w:val="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31C661B"/>
    <w:multiLevelType w:val="multilevel"/>
    <w:tmpl w:val="B96AB842"/>
    <w:lvl w:ilvl="0">
      <w:start w:val="12"/>
      <w:numFmt w:val="decimal"/>
      <w:lvlText w:val="%1."/>
      <w:lvlJc w:val="left"/>
      <w:pPr>
        <w:ind w:left="612" w:hanging="612"/>
      </w:pPr>
      <w:rPr>
        <w:rFonts w:hint="default"/>
      </w:rPr>
    </w:lvl>
    <w:lvl w:ilvl="1">
      <w:start w:val="7"/>
      <w:numFmt w:val="decimal"/>
      <w:lvlText w:val="%1.%2."/>
      <w:lvlJc w:val="left"/>
      <w:pPr>
        <w:ind w:left="2209" w:hanging="720"/>
      </w:pPr>
      <w:rPr>
        <w:rFonts w:hint="default"/>
      </w:rPr>
    </w:lvl>
    <w:lvl w:ilvl="2">
      <w:start w:val="2"/>
      <w:numFmt w:val="decimal"/>
      <w:lvlText w:val="%1.%2.%3."/>
      <w:lvlJc w:val="left"/>
      <w:pPr>
        <w:ind w:left="3698" w:hanging="720"/>
      </w:pPr>
      <w:rPr>
        <w:rFonts w:hint="default"/>
      </w:rPr>
    </w:lvl>
    <w:lvl w:ilvl="3">
      <w:start w:val="1"/>
      <w:numFmt w:val="decimal"/>
      <w:lvlText w:val="%1.%2.%3.%4."/>
      <w:lvlJc w:val="left"/>
      <w:pPr>
        <w:ind w:left="5547" w:hanging="1080"/>
      </w:pPr>
      <w:rPr>
        <w:rFonts w:hint="default"/>
      </w:rPr>
    </w:lvl>
    <w:lvl w:ilvl="4">
      <w:start w:val="1"/>
      <w:numFmt w:val="decimal"/>
      <w:lvlText w:val="%1.%2.%3.%4.%5."/>
      <w:lvlJc w:val="left"/>
      <w:pPr>
        <w:ind w:left="7036" w:hanging="1080"/>
      </w:pPr>
      <w:rPr>
        <w:rFonts w:hint="default"/>
      </w:rPr>
    </w:lvl>
    <w:lvl w:ilvl="5">
      <w:start w:val="1"/>
      <w:numFmt w:val="decimal"/>
      <w:lvlText w:val="%1.%2.%3.%4.%5.%6."/>
      <w:lvlJc w:val="left"/>
      <w:pPr>
        <w:ind w:left="8885" w:hanging="1440"/>
      </w:pPr>
      <w:rPr>
        <w:rFonts w:hint="default"/>
      </w:rPr>
    </w:lvl>
    <w:lvl w:ilvl="6">
      <w:start w:val="1"/>
      <w:numFmt w:val="decimal"/>
      <w:lvlText w:val="%1.%2.%3.%4.%5.%6.%7."/>
      <w:lvlJc w:val="left"/>
      <w:pPr>
        <w:ind w:left="10734" w:hanging="1800"/>
      </w:pPr>
      <w:rPr>
        <w:rFonts w:hint="default"/>
      </w:rPr>
    </w:lvl>
    <w:lvl w:ilvl="7">
      <w:start w:val="1"/>
      <w:numFmt w:val="decimal"/>
      <w:lvlText w:val="%1.%2.%3.%4.%5.%6.%7.%8."/>
      <w:lvlJc w:val="left"/>
      <w:pPr>
        <w:ind w:left="12223" w:hanging="1800"/>
      </w:pPr>
      <w:rPr>
        <w:rFonts w:hint="default"/>
      </w:rPr>
    </w:lvl>
    <w:lvl w:ilvl="8">
      <w:start w:val="1"/>
      <w:numFmt w:val="decimal"/>
      <w:lvlText w:val="%1.%2.%3.%4.%5.%6.%7.%8.%9."/>
      <w:lvlJc w:val="left"/>
      <w:pPr>
        <w:ind w:left="14072" w:hanging="2160"/>
      </w:pPr>
      <w:rPr>
        <w:rFonts w:hint="default"/>
      </w:rPr>
    </w:lvl>
  </w:abstractNum>
  <w:abstractNum w:abstractNumId="9" w15:restartNumberingAfterBreak="0">
    <w:nsid w:val="05066658"/>
    <w:multiLevelType w:val="hybridMultilevel"/>
    <w:tmpl w:val="2146E70C"/>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05BA5DFD"/>
    <w:multiLevelType w:val="hybridMultilevel"/>
    <w:tmpl w:val="E30250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06813F09"/>
    <w:multiLevelType w:val="multilevel"/>
    <w:tmpl w:val="09B23CB4"/>
    <w:lvl w:ilvl="0">
      <w:start w:val="1"/>
      <w:numFmt w:val="decimal"/>
      <w:pStyle w:val="OTRnum"/>
      <w:lvlText w:val="%1."/>
      <w:lvlJc w:val="left"/>
      <w:pPr>
        <w:tabs>
          <w:tab w:val="num" w:pos="851"/>
        </w:tabs>
        <w:ind w:left="851" w:hanging="284"/>
      </w:pPr>
      <w:rPr>
        <w:rFonts w:hint="default"/>
      </w:rPr>
    </w:lvl>
    <w:lvl w:ilvl="1">
      <w:start w:val="1"/>
      <w:numFmt w:val="decimal"/>
      <w:lvlText w:val="%1.%2."/>
      <w:lvlJc w:val="left"/>
      <w:pPr>
        <w:tabs>
          <w:tab w:val="num" w:pos="1418"/>
        </w:tabs>
        <w:ind w:left="1418" w:hanging="567"/>
      </w:pPr>
      <w:rPr>
        <w:rFonts w:ascii="Times New Roman" w:hAnsi="Times New Roman" w:cs="Times New Roman" w:hint="default"/>
        <w:b w:val="0"/>
        <w:i w:val="0"/>
        <w:sz w:val="24"/>
      </w:rPr>
    </w:lvl>
    <w:lvl w:ilvl="2">
      <w:start w:val="1"/>
      <w:numFmt w:val="decimal"/>
      <w:pStyle w:val="OTRnum3"/>
      <w:lvlText w:val="%1.%2.%3."/>
      <w:lvlJc w:val="left"/>
      <w:pPr>
        <w:tabs>
          <w:tab w:val="num" w:pos="1985"/>
        </w:tabs>
        <w:ind w:left="1985" w:hanging="567"/>
      </w:pPr>
      <w:rPr>
        <w:rFonts w:ascii="Times New Roman" w:hAnsi="Times New Roman" w:hint="default"/>
        <w:b w:val="0"/>
        <w:i w:val="0"/>
        <w:sz w:val="24"/>
      </w:rPr>
    </w:lvl>
    <w:lvl w:ilvl="3">
      <w:start w:val="1"/>
      <w:numFmt w:val="decimal"/>
      <w:pStyle w:val="OTRnum4"/>
      <w:lvlText w:val="%1.%2.%3.%4."/>
      <w:lvlJc w:val="left"/>
      <w:pPr>
        <w:tabs>
          <w:tab w:val="num" w:pos="1431"/>
        </w:tabs>
        <w:ind w:left="2892" w:hanging="907"/>
      </w:pPr>
      <w:rPr>
        <w:rFonts w:ascii="Times New Roman" w:hAnsi="Times New Roman" w:hint="default"/>
        <w:b w:val="0"/>
        <w:i w:val="0"/>
        <w:sz w:val="24"/>
      </w:rPr>
    </w:lvl>
    <w:lvl w:ilvl="4">
      <w:start w:val="1"/>
      <w:numFmt w:val="decimal"/>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abstractNum w:abstractNumId="12" w15:restartNumberingAfterBreak="0">
    <w:nsid w:val="06C15A54"/>
    <w:multiLevelType w:val="hybridMultilevel"/>
    <w:tmpl w:val="34562686"/>
    <w:lvl w:ilvl="0" w:tplc="59E88346">
      <w:start w:val="1"/>
      <w:numFmt w:val="decimal"/>
      <w:lvlText w:val="%1."/>
      <w:lvlJc w:val="left"/>
      <w:pPr>
        <w:ind w:left="14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tplc="B7BC316E">
      <w:start w:val="1"/>
      <w:numFmt w:val="lowerLetter"/>
      <w:lvlText w:val="%2"/>
      <w:lvlJc w:val="left"/>
      <w:pPr>
        <w:ind w:left="10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tplc="9C98EDD0">
      <w:start w:val="1"/>
      <w:numFmt w:val="lowerRoman"/>
      <w:lvlText w:val="%3"/>
      <w:lvlJc w:val="left"/>
      <w:pPr>
        <w:ind w:left="180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tplc="D58CF330">
      <w:start w:val="1"/>
      <w:numFmt w:val="decimal"/>
      <w:lvlText w:val="%4"/>
      <w:lvlJc w:val="left"/>
      <w:pPr>
        <w:ind w:left="252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tplc="FEE8C9F6">
      <w:start w:val="1"/>
      <w:numFmt w:val="lowerLetter"/>
      <w:lvlText w:val="%5"/>
      <w:lvlJc w:val="left"/>
      <w:pPr>
        <w:ind w:left="324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tplc="9B382E0E">
      <w:start w:val="1"/>
      <w:numFmt w:val="lowerRoman"/>
      <w:lvlText w:val="%6"/>
      <w:lvlJc w:val="left"/>
      <w:pPr>
        <w:ind w:left="396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tplc="1D1C184E">
      <w:start w:val="1"/>
      <w:numFmt w:val="decimal"/>
      <w:lvlText w:val="%7"/>
      <w:lvlJc w:val="left"/>
      <w:pPr>
        <w:ind w:left="46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tplc="EA28B9F4">
      <w:start w:val="1"/>
      <w:numFmt w:val="lowerLetter"/>
      <w:lvlText w:val="%8"/>
      <w:lvlJc w:val="left"/>
      <w:pPr>
        <w:ind w:left="540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tplc="6066964C">
      <w:start w:val="1"/>
      <w:numFmt w:val="lowerRoman"/>
      <w:lvlText w:val="%9"/>
      <w:lvlJc w:val="left"/>
      <w:pPr>
        <w:ind w:left="612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13" w15:restartNumberingAfterBreak="0">
    <w:nsid w:val="079A54DB"/>
    <w:multiLevelType w:val="hybridMultilevel"/>
    <w:tmpl w:val="2FDA1C96"/>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8735AB2"/>
    <w:multiLevelType w:val="hybridMultilevel"/>
    <w:tmpl w:val="535A3632"/>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0B2C4219"/>
    <w:multiLevelType w:val="multilevel"/>
    <w:tmpl w:val="F65CD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0B420BE6"/>
    <w:multiLevelType w:val="hybridMultilevel"/>
    <w:tmpl w:val="73981E18"/>
    <w:lvl w:ilvl="0" w:tplc="C2166880">
      <w:start w:val="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0B9C22D2"/>
    <w:multiLevelType w:val="multilevel"/>
    <w:tmpl w:val="2C4E33BC"/>
    <w:lvl w:ilvl="0">
      <w:start w:val="1"/>
      <w:numFmt w:val="decimal"/>
      <w:lvlText w:val="%1."/>
      <w:lvlJc w:val="left"/>
      <w:pPr>
        <w:ind w:left="408" w:hanging="408"/>
      </w:pPr>
      <w:rPr>
        <w:rFonts w:hint="default"/>
      </w:rPr>
    </w:lvl>
    <w:lvl w:ilvl="1">
      <w:start w:val="1"/>
      <w:numFmt w:val="decimal"/>
      <w:lvlText w:val="%1.%2."/>
      <w:lvlJc w:val="left"/>
      <w:pPr>
        <w:ind w:left="153" w:hanging="720"/>
      </w:pPr>
      <w:rPr>
        <w:rFonts w:hint="default"/>
      </w:rPr>
    </w:lvl>
    <w:lvl w:ilvl="2">
      <w:start w:val="1"/>
      <w:numFmt w:val="decimal"/>
      <w:lvlText w:val="%1.%2.%3."/>
      <w:lvlJc w:val="left"/>
      <w:pPr>
        <w:ind w:left="-414" w:hanging="720"/>
      </w:pPr>
      <w:rPr>
        <w:rFonts w:hint="default"/>
      </w:rPr>
    </w:lvl>
    <w:lvl w:ilvl="3">
      <w:start w:val="1"/>
      <w:numFmt w:val="decimal"/>
      <w:lvlText w:val="%1.%2.%3.%4."/>
      <w:lvlJc w:val="left"/>
      <w:pPr>
        <w:ind w:left="-621" w:hanging="1080"/>
      </w:pPr>
      <w:rPr>
        <w:rFonts w:hint="default"/>
      </w:rPr>
    </w:lvl>
    <w:lvl w:ilvl="4">
      <w:start w:val="1"/>
      <w:numFmt w:val="decimal"/>
      <w:lvlText w:val="%1.%2.%3.%4.%5."/>
      <w:lvlJc w:val="left"/>
      <w:pPr>
        <w:ind w:left="-1188" w:hanging="1080"/>
      </w:pPr>
      <w:rPr>
        <w:rFonts w:hint="default"/>
      </w:rPr>
    </w:lvl>
    <w:lvl w:ilvl="5">
      <w:start w:val="1"/>
      <w:numFmt w:val="decimal"/>
      <w:lvlText w:val="%1.%2.%3.%4.%5.%6."/>
      <w:lvlJc w:val="left"/>
      <w:pPr>
        <w:ind w:left="-1395" w:hanging="1440"/>
      </w:pPr>
      <w:rPr>
        <w:rFonts w:hint="default"/>
      </w:rPr>
    </w:lvl>
    <w:lvl w:ilvl="6">
      <w:start w:val="1"/>
      <w:numFmt w:val="decimal"/>
      <w:lvlText w:val="%1.%2.%3.%4.%5.%6.%7."/>
      <w:lvlJc w:val="left"/>
      <w:pPr>
        <w:ind w:left="-1602" w:hanging="1800"/>
      </w:pPr>
      <w:rPr>
        <w:rFonts w:hint="default"/>
      </w:rPr>
    </w:lvl>
    <w:lvl w:ilvl="7">
      <w:start w:val="1"/>
      <w:numFmt w:val="decimal"/>
      <w:lvlText w:val="%1.%2.%3.%4.%5.%6.%7.%8."/>
      <w:lvlJc w:val="left"/>
      <w:pPr>
        <w:ind w:left="-2169" w:hanging="1800"/>
      </w:pPr>
      <w:rPr>
        <w:rFonts w:hint="default"/>
      </w:rPr>
    </w:lvl>
    <w:lvl w:ilvl="8">
      <w:start w:val="1"/>
      <w:numFmt w:val="decimal"/>
      <w:lvlText w:val="%1.%2.%3.%4.%5.%6.%7.%8.%9."/>
      <w:lvlJc w:val="left"/>
      <w:pPr>
        <w:ind w:left="-2376" w:hanging="2160"/>
      </w:pPr>
      <w:rPr>
        <w:rFonts w:hint="default"/>
      </w:rPr>
    </w:lvl>
  </w:abstractNum>
  <w:abstractNum w:abstractNumId="18" w15:restartNumberingAfterBreak="0">
    <w:nsid w:val="0D800EC4"/>
    <w:multiLevelType w:val="hybridMultilevel"/>
    <w:tmpl w:val="51DE430C"/>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0E545636"/>
    <w:multiLevelType w:val="multilevel"/>
    <w:tmpl w:val="9566DD18"/>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b w:val="0"/>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0F15432E"/>
    <w:multiLevelType w:val="multilevel"/>
    <w:tmpl w:val="EC9A91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0F1E3263"/>
    <w:multiLevelType w:val="multilevel"/>
    <w:tmpl w:val="4C5CBF90"/>
    <w:lvl w:ilvl="0">
      <w:start w:val="12"/>
      <w:numFmt w:val="decimal"/>
      <w:lvlText w:val="%1."/>
      <w:lvlJc w:val="left"/>
      <w:pPr>
        <w:ind w:left="612" w:hanging="612"/>
      </w:pPr>
      <w:rPr>
        <w:rFonts w:hint="default"/>
      </w:rPr>
    </w:lvl>
    <w:lvl w:ilvl="1">
      <w:start w:val="2"/>
      <w:numFmt w:val="decimal"/>
      <w:lvlText w:val="%1.%2."/>
      <w:lvlJc w:val="left"/>
      <w:pPr>
        <w:ind w:left="1004" w:hanging="720"/>
      </w:pPr>
      <w:rPr>
        <w:rFonts w:hint="default"/>
      </w:rPr>
    </w:lvl>
    <w:lvl w:ilvl="2">
      <w:start w:val="1"/>
      <w:numFmt w:val="decimal"/>
      <w:lvlText w:val="%1.%2.%3."/>
      <w:lvlJc w:val="left"/>
      <w:pPr>
        <w:ind w:left="1288" w:hanging="720"/>
      </w:pPr>
      <w:rPr>
        <w:rFonts w:hint="default"/>
        <w:b w:val="0"/>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22" w15:restartNumberingAfterBreak="0">
    <w:nsid w:val="0F7240B2"/>
    <w:multiLevelType w:val="multilevel"/>
    <w:tmpl w:val="5A528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0FA26CE3"/>
    <w:multiLevelType w:val="multilevel"/>
    <w:tmpl w:val="0A16417E"/>
    <w:lvl w:ilvl="0">
      <w:start w:val="2"/>
      <w:numFmt w:val="decimal"/>
      <w:lvlText w:val="%1."/>
      <w:lvlJc w:val="left"/>
      <w:pPr>
        <w:ind w:left="360" w:hanging="360"/>
      </w:pPr>
      <w:rPr>
        <w:rFonts w:hint="default"/>
      </w:rPr>
    </w:lvl>
    <w:lvl w:ilvl="1">
      <w:start w:val="1"/>
      <w:numFmt w:val="decimal"/>
      <w:lvlText w:val="%1.%2."/>
      <w:lvlJc w:val="left"/>
      <w:pPr>
        <w:ind w:left="896" w:hanging="720"/>
      </w:pPr>
      <w:rPr>
        <w:rFonts w:hint="default"/>
      </w:rPr>
    </w:lvl>
    <w:lvl w:ilvl="2">
      <w:start w:val="1"/>
      <w:numFmt w:val="decimal"/>
      <w:lvlText w:val="%1.%2.%3."/>
      <w:lvlJc w:val="left"/>
      <w:pPr>
        <w:ind w:left="1072" w:hanging="720"/>
      </w:pPr>
      <w:rPr>
        <w:rFonts w:hint="default"/>
      </w:rPr>
    </w:lvl>
    <w:lvl w:ilvl="3">
      <w:start w:val="1"/>
      <w:numFmt w:val="decimal"/>
      <w:lvlText w:val="%1.%2.%3.%4."/>
      <w:lvlJc w:val="left"/>
      <w:pPr>
        <w:ind w:left="1608" w:hanging="1080"/>
      </w:pPr>
      <w:rPr>
        <w:rFonts w:hint="default"/>
      </w:rPr>
    </w:lvl>
    <w:lvl w:ilvl="4">
      <w:start w:val="1"/>
      <w:numFmt w:val="decimal"/>
      <w:lvlText w:val="%1.%2.%3.%4.%5."/>
      <w:lvlJc w:val="left"/>
      <w:pPr>
        <w:ind w:left="1784" w:hanging="1080"/>
      </w:pPr>
      <w:rPr>
        <w:rFonts w:hint="default"/>
      </w:rPr>
    </w:lvl>
    <w:lvl w:ilvl="5">
      <w:start w:val="1"/>
      <w:numFmt w:val="decimal"/>
      <w:lvlText w:val="%1.%2.%3.%4.%5.%6."/>
      <w:lvlJc w:val="left"/>
      <w:pPr>
        <w:ind w:left="2320" w:hanging="1440"/>
      </w:pPr>
      <w:rPr>
        <w:rFonts w:hint="default"/>
      </w:rPr>
    </w:lvl>
    <w:lvl w:ilvl="6">
      <w:start w:val="1"/>
      <w:numFmt w:val="decimal"/>
      <w:lvlText w:val="%1.%2.%3.%4.%5.%6.%7."/>
      <w:lvlJc w:val="left"/>
      <w:pPr>
        <w:ind w:left="2856" w:hanging="1800"/>
      </w:pPr>
      <w:rPr>
        <w:rFonts w:hint="default"/>
      </w:rPr>
    </w:lvl>
    <w:lvl w:ilvl="7">
      <w:start w:val="1"/>
      <w:numFmt w:val="decimal"/>
      <w:lvlText w:val="%1.%2.%3.%4.%5.%6.%7.%8."/>
      <w:lvlJc w:val="left"/>
      <w:pPr>
        <w:ind w:left="3032" w:hanging="1800"/>
      </w:pPr>
      <w:rPr>
        <w:rFonts w:hint="default"/>
      </w:rPr>
    </w:lvl>
    <w:lvl w:ilvl="8">
      <w:start w:val="1"/>
      <w:numFmt w:val="decimal"/>
      <w:lvlText w:val="%1.%2.%3.%4.%5.%6.%7.%8.%9."/>
      <w:lvlJc w:val="left"/>
      <w:pPr>
        <w:ind w:left="3568" w:hanging="2160"/>
      </w:pPr>
      <w:rPr>
        <w:rFonts w:hint="default"/>
      </w:rPr>
    </w:lvl>
  </w:abstractNum>
  <w:abstractNum w:abstractNumId="24" w15:restartNumberingAfterBreak="0">
    <w:nsid w:val="0FDA5B5C"/>
    <w:multiLevelType w:val="multilevel"/>
    <w:tmpl w:val="5C6882F0"/>
    <w:lvl w:ilvl="0">
      <w:start w:val="12"/>
      <w:numFmt w:val="decimal"/>
      <w:lvlText w:val="%1."/>
      <w:lvlJc w:val="left"/>
      <w:pPr>
        <w:ind w:left="612" w:hanging="612"/>
      </w:pPr>
      <w:rPr>
        <w:rFonts w:hint="default"/>
        <w:b w:val="0"/>
      </w:rPr>
    </w:lvl>
    <w:lvl w:ilvl="1">
      <w:start w:val="1"/>
      <w:numFmt w:val="decimal"/>
      <w:lvlText w:val="%1.%2."/>
      <w:lvlJc w:val="left"/>
      <w:pPr>
        <w:ind w:left="1004" w:hanging="720"/>
      </w:pPr>
      <w:rPr>
        <w:rFonts w:hint="default"/>
        <w:b w:val="0"/>
      </w:rPr>
    </w:lvl>
    <w:lvl w:ilvl="2">
      <w:start w:val="9"/>
      <w:numFmt w:val="decimal"/>
      <w:lvlText w:val="%1.%2.%3."/>
      <w:lvlJc w:val="left"/>
      <w:pPr>
        <w:ind w:left="1288" w:hanging="720"/>
      </w:pPr>
      <w:rPr>
        <w:rFonts w:hint="default"/>
        <w:b w:val="0"/>
      </w:rPr>
    </w:lvl>
    <w:lvl w:ilvl="3">
      <w:start w:val="1"/>
      <w:numFmt w:val="decimal"/>
      <w:lvlText w:val="%1.%2.%3.%4."/>
      <w:lvlJc w:val="left"/>
      <w:pPr>
        <w:ind w:left="1932" w:hanging="1080"/>
      </w:pPr>
      <w:rPr>
        <w:rFonts w:hint="default"/>
        <w:b w:val="0"/>
      </w:rPr>
    </w:lvl>
    <w:lvl w:ilvl="4">
      <w:start w:val="1"/>
      <w:numFmt w:val="decimal"/>
      <w:lvlText w:val="%1.%2.%3.%4.%5."/>
      <w:lvlJc w:val="left"/>
      <w:pPr>
        <w:ind w:left="2576" w:hanging="1440"/>
      </w:pPr>
      <w:rPr>
        <w:rFonts w:hint="default"/>
        <w:b w:val="0"/>
      </w:rPr>
    </w:lvl>
    <w:lvl w:ilvl="5">
      <w:start w:val="1"/>
      <w:numFmt w:val="decimal"/>
      <w:lvlText w:val="%1.%2.%3.%4.%5.%6."/>
      <w:lvlJc w:val="left"/>
      <w:pPr>
        <w:ind w:left="2860" w:hanging="1440"/>
      </w:pPr>
      <w:rPr>
        <w:rFonts w:hint="default"/>
        <w:b w:val="0"/>
      </w:rPr>
    </w:lvl>
    <w:lvl w:ilvl="6">
      <w:start w:val="1"/>
      <w:numFmt w:val="decimal"/>
      <w:lvlText w:val="%1.%2.%3.%4.%5.%6.%7."/>
      <w:lvlJc w:val="left"/>
      <w:pPr>
        <w:ind w:left="3504" w:hanging="1800"/>
      </w:pPr>
      <w:rPr>
        <w:rFonts w:hint="default"/>
        <w:b w:val="0"/>
      </w:rPr>
    </w:lvl>
    <w:lvl w:ilvl="7">
      <w:start w:val="1"/>
      <w:numFmt w:val="decimal"/>
      <w:lvlText w:val="%1.%2.%3.%4.%5.%6.%7.%8."/>
      <w:lvlJc w:val="left"/>
      <w:pPr>
        <w:ind w:left="4148" w:hanging="2160"/>
      </w:pPr>
      <w:rPr>
        <w:rFonts w:hint="default"/>
        <w:b w:val="0"/>
      </w:rPr>
    </w:lvl>
    <w:lvl w:ilvl="8">
      <w:start w:val="1"/>
      <w:numFmt w:val="decimal"/>
      <w:lvlText w:val="%1.%2.%3.%4.%5.%6.%7.%8.%9."/>
      <w:lvlJc w:val="left"/>
      <w:pPr>
        <w:ind w:left="4432" w:hanging="2160"/>
      </w:pPr>
      <w:rPr>
        <w:rFonts w:hint="default"/>
        <w:b w:val="0"/>
      </w:rPr>
    </w:lvl>
  </w:abstractNum>
  <w:abstractNum w:abstractNumId="25" w15:restartNumberingAfterBreak="0">
    <w:nsid w:val="107452B2"/>
    <w:multiLevelType w:val="hybridMultilevel"/>
    <w:tmpl w:val="A018625A"/>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10D44707"/>
    <w:multiLevelType w:val="multilevel"/>
    <w:tmpl w:val="38126758"/>
    <w:lvl w:ilvl="0">
      <w:start w:val="1"/>
      <w:numFmt w:val="decimal"/>
      <w:pStyle w:val="OTRTableListNum"/>
      <w:lvlText w:val="%1."/>
      <w:lvlJc w:val="left"/>
      <w:pPr>
        <w:tabs>
          <w:tab w:val="num" w:pos="284"/>
        </w:tabs>
        <w:ind w:left="284" w:hanging="284"/>
      </w:pPr>
      <w:rPr>
        <w:rFonts w:ascii="Times New Roman" w:hAnsi="Times New Roman" w:hint="default"/>
        <w:sz w:val="22"/>
        <w:szCs w:val="22"/>
      </w:rPr>
    </w:lvl>
    <w:lvl w:ilvl="1">
      <w:start w:val="1"/>
      <w:numFmt w:val="decimal"/>
      <w:lvlText w:val="%1.%2."/>
      <w:lvlJc w:val="left"/>
      <w:pPr>
        <w:tabs>
          <w:tab w:val="num" w:pos="567"/>
        </w:tabs>
        <w:ind w:left="709" w:hanging="425"/>
      </w:pPr>
      <w:rPr>
        <w:rFonts w:ascii="Times New Roman" w:hAnsi="Times New Roman" w:hint="default"/>
        <w:sz w:val="24"/>
        <w:szCs w:val="24"/>
      </w:rPr>
    </w:lvl>
    <w:lvl w:ilvl="2">
      <w:start w:val="1"/>
      <w:numFmt w:val="decimal"/>
      <w:lvlText w:val="%2.%1.%3."/>
      <w:lvlJc w:val="left"/>
      <w:pPr>
        <w:tabs>
          <w:tab w:val="num" w:pos="1134"/>
        </w:tabs>
        <w:ind w:left="1276" w:hanging="567"/>
      </w:pPr>
      <w:rPr>
        <w:rFonts w:ascii="Times New Roman" w:hAnsi="Times New Roman" w:hint="default"/>
        <w:sz w:val="24"/>
        <w:szCs w:val="24"/>
      </w:rPr>
    </w:lvl>
    <w:lvl w:ilvl="3">
      <w:start w:val="1"/>
      <w:numFmt w:val="decimal"/>
      <w:lvlText w:val="%1.%2.%3.%4."/>
      <w:lvlJc w:val="left"/>
      <w:pPr>
        <w:tabs>
          <w:tab w:val="num" w:pos="2367"/>
        </w:tabs>
        <w:ind w:left="2295" w:hanging="648"/>
      </w:pPr>
      <w:rPr>
        <w:rFonts w:hint="default"/>
      </w:rPr>
    </w:lvl>
    <w:lvl w:ilvl="4">
      <w:start w:val="1"/>
      <w:numFmt w:val="decimal"/>
      <w:lvlText w:val="%1.%2.%3.%4.%5."/>
      <w:lvlJc w:val="left"/>
      <w:pPr>
        <w:tabs>
          <w:tab w:val="num" w:pos="3087"/>
        </w:tabs>
        <w:ind w:left="2799" w:hanging="792"/>
      </w:pPr>
      <w:rPr>
        <w:rFonts w:hint="default"/>
      </w:rPr>
    </w:lvl>
    <w:lvl w:ilvl="5">
      <w:start w:val="1"/>
      <w:numFmt w:val="decimal"/>
      <w:lvlText w:val="%1.%2.%3.%4.%5.%6."/>
      <w:lvlJc w:val="left"/>
      <w:pPr>
        <w:tabs>
          <w:tab w:val="num" w:pos="3447"/>
        </w:tabs>
        <w:ind w:left="3303" w:hanging="936"/>
      </w:pPr>
      <w:rPr>
        <w:rFonts w:hint="default"/>
      </w:rPr>
    </w:lvl>
    <w:lvl w:ilvl="6">
      <w:start w:val="1"/>
      <w:numFmt w:val="decimal"/>
      <w:lvlText w:val="%1.%2.%3.%4.%5.%6.%7."/>
      <w:lvlJc w:val="left"/>
      <w:pPr>
        <w:tabs>
          <w:tab w:val="num" w:pos="4167"/>
        </w:tabs>
        <w:ind w:left="3807" w:hanging="1080"/>
      </w:pPr>
      <w:rPr>
        <w:rFonts w:hint="default"/>
      </w:rPr>
    </w:lvl>
    <w:lvl w:ilvl="7">
      <w:start w:val="1"/>
      <w:numFmt w:val="decimal"/>
      <w:lvlText w:val="%1.%2.%3.%4.%5.%6.%7.%8."/>
      <w:lvlJc w:val="left"/>
      <w:pPr>
        <w:tabs>
          <w:tab w:val="num" w:pos="4527"/>
        </w:tabs>
        <w:ind w:left="4311" w:hanging="1224"/>
      </w:pPr>
      <w:rPr>
        <w:rFonts w:hint="default"/>
      </w:rPr>
    </w:lvl>
    <w:lvl w:ilvl="8">
      <w:start w:val="1"/>
      <w:numFmt w:val="decimal"/>
      <w:lvlText w:val="%1.%2.%3.%4.%5.%6.%7.%8.%9."/>
      <w:lvlJc w:val="left"/>
      <w:pPr>
        <w:tabs>
          <w:tab w:val="num" w:pos="5247"/>
        </w:tabs>
        <w:ind w:left="4887" w:hanging="1440"/>
      </w:pPr>
      <w:rPr>
        <w:rFonts w:hint="default"/>
      </w:rPr>
    </w:lvl>
  </w:abstractNum>
  <w:abstractNum w:abstractNumId="27" w15:restartNumberingAfterBreak="0">
    <w:nsid w:val="11FF0EC0"/>
    <w:multiLevelType w:val="hybridMultilevel"/>
    <w:tmpl w:val="2FFA128A"/>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8" w15:restartNumberingAfterBreak="0">
    <w:nsid w:val="1331725F"/>
    <w:multiLevelType w:val="hybridMultilevel"/>
    <w:tmpl w:val="640A72C2"/>
    <w:lvl w:ilvl="0" w:tplc="E098D1A6">
      <w:start w:val="1"/>
      <w:numFmt w:val="bullet"/>
      <w:pStyle w:val="TableListBullet2"/>
      <w:lvlText w:val=""/>
      <w:lvlJc w:val="left"/>
      <w:pPr>
        <w:tabs>
          <w:tab w:val="num" w:pos="828"/>
        </w:tabs>
        <w:ind w:left="828" w:hanging="357"/>
      </w:pPr>
      <w:rPr>
        <w:rFonts w:ascii="Symbol" w:hAnsi="Symbol" w:hint="default"/>
        <w:b w:val="0"/>
        <w:i w:val="0"/>
        <w:color w:val="auto"/>
        <w:spacing w:val="0"/>
        <w:w w:val="100"/>
        <w:kern w:val="0"/>
        <w:position w:val="0"/>
        <w:sz w:val="16"/>
        <w:szCs w:val="16"/>
        <w:u w:val="none"/>
        <w:effect w:val="none"/>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37108EF"/>
    <w:multiLevelType w:val="multilevel"/>
    <w:tmpl w:val="D2186E30"/>
    <w:lvl w:ilvl="0">
      <w:start w:val="1"/>
      <w:numFmt w:val="decimal"/>
      <w:lvlText w:val="%1."/>
      <w:lvlJc w:val="left"/>
      <w:pPr>
        <w:ind w:left="495" w:hanging="495"/>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30" w15:restartNumberingAfterBreak="0">
    <w:nsid w:val="15A92E10"/>
    <w:multiLevelType w:val="hybridMultilevel"/>
    <w:tmpl w:val="C690FC8A"/>
    <w:lvl w:ilvl="0" w:tplc="04190001">
      <w:start w:val="1"/>
      <w:numFmt w:val="bullet"/>
      <w:lvlText w:val=""/>
      <w:lvlJc w:val="left"/>
      <w:pPr>
        <w:ind w:left="1063" w:hanging="360"/>
      </w:pPr>
      <w:rPr>
        <w:rFonts w:ascii="Symbol" w:hAnsi="Symbol" w:hint="default"/>
      </w:rPr>
    </w:lvl>
    <w:lvl w:ilvl="1" w:tplc="04190003" w:tentative="1">
      <w:start w:val="1"/>
      <w:numFmt w:val="bullet"/>
      <w:lvlText w:val="o"/>
      <w:lvlJc w:val="left"/>
      <w:pPr>
        <w:ind w:left="1783" w:hanging="360"/>
      </w:pPr>
      <w:rPr>
        <w:rFonts w:ascii="Courier New" w:hAnsi="Courier New" w:cs="Courier New" w:hint="default"/>
      </w:rPr>
    </w:lvl>
    <w:lvl w:ilvl="2" w:tplc="04190005" w:tentative="1">
      <w:start w:val="1"/>
      <w:numFmt w:val="bullet"/>
      <w:lvlText w:val=""/>
      <w:lvlJc w:val="left"/>
      <w:pPr>
        <w:ind w:left="2503" w:hanging="360"/>
      </w:pPr>
      <w:rPr>
        <w:rFonts w:ascii="Wingdings" w:hAnsi="Wingdings" w:hint="default"/>
      </w:rPr>
    </w:lvl>
    <w:lvl w:ilvl="3" w:tplc="04190001" w:tentative="1">
      <w:start w:val="1"/>
      <w:numFmt w:val="bullet"/>
      <w:lvlText w:val=""/>
      <w:lvlJc w:val="left"/>
      <w:pPr>
        <w:ind w:left="3223" w:hanging="360"/>
      </w:pPr>
      <w:rPr>
        <w:rFonts w:ascii="Symbol" w:hAnsi="Symbol" w:hint="default"/>
      </w:rPr>
    </w:lvl>
    <w:lvl w:ilvl="4" w:tplc="04190003" w:tentative="1">
      <w:start w:val="1"/>
      <w:numFmt w:val="bullet"/>
      <w:lvlText w:val="o"/>
      <w:lvlJc w:val="left"/>
      <w:pPr>
        <w:ind w:left="3943" w:hanging="360"/>
      </w:pPr>
      <w:rPr>
        <w:rFonts w:ascii="Courier New" w:hAnsi="Courier New" w:cs="Courier New" w:hint="default"/>
      </w:rPr>
    </w:lvl>
    <w:lvl w:ilvl="5" w:tplc="04190005" w:tentative="1">
      <w:start w:val="1"/>
      <w:numFmt w:val="bullet"/>
      <w:lvlText w:val=""/>
      <w:lvlJc w:val="left"/>
      <w:pPr>
        <w:ind w:left="4663" w:hanging="360"/>
      </w:pPr>
      <w:rPr>
        <w:rFonts w:ascii="Wingdings" w:hAnsi="Wingdings" w:hint="default"/>
      </w:rPr>
    </w:lvl>
    <w:lvl w:ilvl="6" w:tplc="04190001" w:tentative="1">
      <w:start w:val="1"/>
      <w:numFmt w:val="bullet"/>
      <w:lvlText w:val=""/>
      <w:lvlJc w:val="left"/>
      <w:pPr>
        <w:ind w:left="5383" w:hanging="360"/>
      </w:pPr>
      <w:rPr>
        <w:rFonts w:ascii="Symbol" w:hAnsi="Symbol" w:hint="default"/>
      </w:rPr>
    </w:lvl>
    <w:lvl w:ilvl="7" w:tplc="04190003" w:tentative="1">
      <w:start w:val="1"/>
      <w:numFmt w:val="bullet"/>
      <w:lvlText w:val="o"/>
      <w:lvlJc w:val="left"/>
      <w:pPr>
        <w:ind w:left="6103" w:hanging="360"/>
      </w:pPr>
      <w:rPr>
        <w:rFonts w:ascii="Courier New" w:hAnsi="Courier New" w:cs="Courier New" w:hint="default"/>
      </w:rPr>
    </w:lvl>
    <w:lvl w:ilvl="8" w:tplc="04190005" w:tentative="1">
      <w:start w:val="1"/>
      <w:numFmt w:val="bullet"/>
      <w:lvlText w:val=""/>
      <w:lvlJc w:val="left"/>
      <w:pPr>
        <w:ind w:left="6823" w:hanging="360"/>
      </w:pPr>
      <w:rPr>
        <w:rFonts w:ascii="Wingdings" w:hAnsi="Wingdings" w:hint="default"/>
      </w:rPr>
    </w:lvl>
  </w:abstractNum>
  <w:abstractNum w:abstractNumId="31" w15:restartNumberingAfterBreak="0">
    <w:nsid w:val="1600225B"/>
    <w:multiLevelType w:val="multilevel"/>
    <w:tmpl w:val="60D2EA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16E3269C"/>
    <w:multiLevelType w:val="hybridMultilevel"/>
    <w:tmpl w:val="D4AC4C6C"/>
    <w:lvl w:ilvl="0" w:tplc="4E5C907C">
      <w:start w:val="1"/>
      <w:numFmt w:val="none"/>
      <w:pStyle w:val="OTRNameFigure"/>
      <w:lvlText w:val="Рисунок"/>
      <w:lvlJc w:val="left"/>
      <w:pPr>
        <w:tabs>
          <w:tab w:val="num" w:pos="720"/>
        </w:tabs>
        <w:ind w:left="720" w:hanging="36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19A930C9"/>
    <w:multiLevelType w:val="hybridMultilevel"/>
    <w:tmpl w:val="B036BD5E"/>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1B1E7D66"/>
    <w:multiLevelType w:val="hybridMultilevel"/>
    <w:tmpl w:val="FA729936"/>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15:restartNumberingAfterBreak="0">
    <w:nsid w:val="1E7E04D5"/>
    <w:multiLevelType w:val="singleLevel"/>
    <w:tmpl w:val="D34A6FD8"/>
    <w:lvl w:ilvl="0">
      <w:start w:val="1"/>
      <w:numFmt w:val="decimal"/>
      <w:pStyle w:val="3"/>
      <w:lvlText w:val="%1."/>
      <w:lvlJc w:val="left"/>
      <w:pPr>
        <w:tabs>
          <w:tab w:val="num" w:pos="360"/>
        </w:tabs>
        <w:ind w:left="360" w:hanging="360"/>
      </w:pPr>
      <w:rPr>
        <w:rFonts w:cs="Times New Roman"/>
      </w:rPr>
    </w:lvl>
  </w:abstractNum>
  <w:abstractNum w:abstractNumId="36" w15:restartNumberingAfterBreak="0">
    <w:nsid w:val="1ED50461"/>
    <w:multiLevelType w:val="hybridMultilevel"/>
    <w:tmpl w:val="389653CE"/>
    <w:lvl w:ilvl="0" w:tplc="04190019">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7" w15:restartNumberingAfterBreak="0">
    <w:nsid w:val="1F26259F"/>
    <w:multiLevelType w:val="multilevel"/>
    <w:tmpl w:val="04190023"/>
    <w:styleLink w:val="10"/>
    <w:lvl w:ilvl="0">
      <w:start w:val="1"/>
      <w:numFmt w:val="upperRoman"/>
      <w:lvlText w:val="Статья %1."/>
      <w:lvlJc w:val="left"/>
      <w:pPr>
        <w:tabs>
          <w:tab w:val="num" w:pos="1440"/>
        </w:tabs>
        <w:ind w:left="0" w:firstLine="0"/>
      </w:p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8" w15:restartNumberingAfterBreak="0">
    <w:nsid w:val="20562A51"/>
    <w:multiLevelType w:val="multilevel"/>
    <w:tmpl w:val="6652DA38"/>
    <w:lvl w:ilvl="0">
      <w:start w:val="1"/>
      <w:numFmt w:val="bullet"/>
      <w:pStyle w:val="-"/>
      <w:lvlText w:val=""/>
      <w:lvlJc w:val="left"/>
      <w:pPr>
        <w:ind w:left="357" w:hanging="357"/>
      </w:pPr>
      <w:rPr>
        <w:rFonts w:ascii="Symbol" w:hAnsi="Symbol" w:hint="default"/>
        <w:color w:val="auto"/>
      </w:rPr>
    </w:lvl>
    <w:lvl w:ilvl="1">
      <w:start w:val="1"/>
      <w:numFmt w:val="bullet"/>
      <w:lvlText w:val=""/>
      <w:lvlJc w:val="left"/>
      <w:pPr>
        <w:tabs>
          <w:tab w:val="num" w:pos="1571"/>
        </w:tabs>
        <w:ind w:left="1928" w:hanging="357"/>
      </w:pPr>
      <w:rPr>
        <w:rFonts w:ascii="Symbol" w:hAnsi="Symbol" w:hint="default"/>
      </w:rPr>
    </w:lvl>
    <w:lvl w:ilvl="2">
      <w:start w:val="1"/>
      <w:numFmt w:val="bullet"/>
      <w:lvlText w:val=""/>
      <w:lvlJc w:val="left"/>
      <w:pPr>
        <w:ind w:left="2517" w:hanging="357"/>
      </w:pPr>
      <w:rPr>
        <w:rFonts w:ascii="Symbol" w:hAnsi="Symbol" w:hint="default"/>
      </w:rPr>
    </w:lvl>
    <w:lvl w:ilvl="3">
      <w:start w:val="1"/>
      <w:numFmt w:val="decimal"/>
      <w:lvlText w:val="%1.%2.%3.%4."/>
      <w:lvlJc w:val="left"/>
      <w:pPr>
        <w:ind w:left="3368" w:hanging="357"/>
      </w:pPr>
      <w:rPr>
        <w:rFonts w:hint="default"/>
      </w:rPr>
    </w:lvl>
    <w:lvl w:ilvl="4">
      <w:start w:val="1"/>
      <w:numFmt w:val="decimal"/>
      <w:lvlText w:val="%1.%2.%3.%4.%5."/>
      <w:lvlJc w:val="left"/>
      <w:pPr>
        <w:ind w:left="4088" w:hanging="357"/>
      </w:pPr>
      <w:rPr>
        <w:rFonts w:hint="default"/>
      </w:rPr>
    </w:lvl>
    <w:lvl w:ilvl="5">
      <w:start w:val="1"/>
      <w:numFmt w:val="decimal"/>
      <w:lvlText w:val="%1.%2.%3.%4.%5.%6."/>
      <w:lvlJc w:val="left"/>
      <w:pPr>
        <w:ind w:left="4808" w:hanging="357"/>
      </w:pPr>
      <w:rPr>
        <w:rFonts w:hint="default"/>
      </w:rPr>
    </w:lvl>
    <w:lvl w:ilvl="6">
      <w:start w:val="1"/>
      <w:numFmt w:val="decimal"/>
      <w:lvlText w:val="%1.%2.%3.%4.%5.%6.%7."/>
      <w:lvlJc w:val="left"/>
      <w:pPr>
        <w:ind w:left="5528" w:hanging="357"/>
      </w:pPr>
      <w:rPr>
        <w:rFonts w:hint="default"/>
      </w:rPr>
    </w:lvl>
    <w:lvl w:ilvl="7">
      <w:start w:val="1"/>
      <w:numFmt w:val="decimal"/>
      <w:lvlText w:val="%1.%2.%3.%4.%5.%6.%7.%8."/>
      <w:lvlJc w:val="left"/>
      <w:pPr>
        <w:ind w:left="6248" w:hanging="357"/>
      </w:pPr>
      <w:rPr>
        <w:rFonts w:hint="default"/>
      </w:rPr>
    </w:lvl>
    <w:lvl w:ilvl="8">
      <w:start w:val="1"/>
      <w:numFmt w:val="decimal"/>
      <w:lvlText w:val="%1.%2.%3.%4.%5.%6.%7.%8.%9."/>
      <w:lvlJc w:val="left"/>
      <w:pPr>
        <w:ind w:left="6968" w:hanging="357"/>
      </w:pPr>
      <w:rPr>
        <w:rFonts w:hint="default"/>
      </w:rPr>
    </w:lvl>
  </w:abstractNum>
  <w:abstractNum w:abstractNumId="39" w15:restartNumberingAfterBreak="0">
    <w:nsid w:val="20686C76"/>
    <w:multiLevelType w:val="hybridMultilevel"/>
    <w:tmpl w:val="8690D9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21403AE1"/>
    <w:multiLevelType w:val="hybridMultilevel"/>
    <w:tmpl w:val="0BFC2074"/>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24E63883"/>
    <w:multiLevelType w:val="hybridMultilevel"/>
    <w:tmpl w:val="78282302"/>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24F92CFB"/>
    <w:multiLevelType w:val="multilevel"/>
    <w:tmpl w:val="D76018BA"/>
    <w:styleLink w:val="112"/>
    <w:lvl w:ilvl="0">
      <w:start w:val="1"/>
      <w:numFmt w:val="decimal"/>
      <w:lvlText w:val="%1"/>
      <w:lvlJc w:val="left"/>
      <w:pPr>
        <w:tabs>
          <w:tab w:val="num" w:pos="1701"/>
        </w:tabs>
        <w:ind w:left="1701" w:hanging="709"/>
      </w:pPr>
    </w:lvl>
    <w:lvl w:ilvl="1">
      <w:start w:val="1"/>
      <w:numFmt w:val="decimal"/>
      <w:lvlText w:val="%1.%2"/>
      <w:lvlJc w:val="left"/>
      <w:pPr>
        <w:tabs>
          <w:tab w:val="num" w:pos="1701"/>
        </w:tabs>
        <w:ind w:left="1701" w:hanging="709"/>
      </w:pPr>
    </w:lvl>
    <w:lvl w:ilvl="2">
      <w:start w:val="1"/>
      <w:numFmt w:val="decimal"/>
      <w:lvlText w:val="%1.%2.%3"/>
      <w:lvlJc w:val="left"/>
      <w:pPr>
        <w:tabs>
          <w:tab w:val="num" w:pos="2432"/>
        </w:tabs>
        <w:ind w:left="1701" w:hanging="709"/>
      </w:pPr>
    </w:lvl>
    <w:lvl w:ilvl="3">
      <w:start w:val="1"/>
      <w:numFmt w:val="decimal"/>
      <w:lvlText w:val="%1.%2.%3.%4"/>
      <w:lvlJc w:val="left"/>
      <w:pPr>
        <w:tabs>
          <w:tab w:val="num" w:pos="2226"/>
        </w:tabs>
        <w:ind w:left="1135" w:hanging="709"/>
      </w:pPr>
    </w:lvl>
    <w:lvl w:ilvl="4">
      <w:start w:val="1"/>
      <w:numFmt w:val="decimal"/>
      <w:lvlText w:val="%1.%2.%3.%4.%5"/>
      <w:lvlJc w:val="left"/>
      <w:pPr>
        <w:tabs>
          <w:tab w:val="num" w:pos="3862"/>
        </w:tabs>
        <w:ind w:left="2411" w:hanging="709"/>
      </w:pPr>
    </w:lvl>
    <w:lvl w:ilvl="5">
      <w:start w:val="1"/>
      <w:numFmt w:val="decimal"/>
      <w:lvlText w:val="%1.%2.%3.%4.%5.%6."/>
      <w:lvlJc w:val="left"/>
      <w:pPr>
        <w:tabs>
          <w:tab w:val="num" w:pos="0"/>
        </w:tabs>
        <w:ind w:left="4192" w:hanging="708"/>
      </w:pPr>
    </w:lvl>
    <w:lvl w:ilvl="6">
      <w:start w:val="1"/>
      <w:numFmt w:val="decimal"/>
      <w:lvlText w:val="%1.%2.%3.%4.%5.%6.%7."/>
      <w:lvlJc w:val="left"/>
      <w:pPr>
        <w:tabs>
          <w:tab w:val="num" w:pos="0"/>
        </w:tabs>
        <w:ind w:left="4900" w:hanging="708"/>
      </w:pPr>
    </w:lvl>
    <w:lvl w:ilvl="7">
      <w:start w:val="1"/>
      <w:numFmt w:val="decimal"/>
      <w:lvlText w:val="%1.%2.%3.%4.%5.%6.%7.%8."/>
      <w:lvlJc w:val="left"/>
      <w:pPr>
        <w:tabs>
          <w:tab w:val="num" w:pos="0"/>
        </w:tabs>
        <w:ind w:left="5608" w:hanging="708"/>
      </w:pPr>
    </w:lvl>
    <w:lvl w:ilvl="8">
      <w:start w:val="1"/>
      <w:numFmt w:val="decimal"/>
      <w:lvlText w:val="%1.%2.%3.%4.%5.%6.%7.%8.%9."/>
      <w:lvlJc w:val="left"/>
      <w:pPr>
        <w:tabs>
          <w:tab w:val="num" w:pos="0"/>
        </w:tabs>
        <w:ind w:left="6316" w:hanging="708"/>
      </w:pPr>
    </w:lvl>
  </w:abstractNum>
  <w:abstractNum w:abstractNumId="43" w15:restartNumberingAfterBreak="0">
    <w:nsid w:val="260074D8"/>
    <w:multiLevelType w:val="hybridMultilevel"/>
    <w:tmpl w:val="8702DA76"/>
    <w:lvl w:ilvl="0" w:tplc="518CC57E">
      <w:start w:val="1"/>
      <w:numFmt w:val="bullet"/>
      <w:pStyle w:val="11"/>
      <w:lvlText w:val=""/>
      <w:lvlJc w:val="left"/>
      <w:pPr>
        <w:tabs>
          <w:tab w:val="num" w:pos="720"/>
        </w:tabs>
        <w:ind w:left="720" w:hanging="360"/>
      </w:pPr>
      <w:rPr>
        <w:rFonts w:ascii="Symbol" w:hAnsi="Symbol" w:hint="default"/>
        <w:szCs w:val="32"/>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26DF040C"/>
    <w:multiLevelType w:val="hybridMultilevel"/>
    <w:tmpl w:val="DA9633AA"/>
    <w:lvl w:ilvl="0" w:tplc="C2166880">
      <w:start w:val="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29056227"/>
    <w:multiLevelType w:val="hybridMultilevel"/>
    <w:tmpl w:val="895022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298338CB"/>
    <w:multiLevelType w:val="multilevel"/>
    <w:tmpl w:val="07AA4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2A802AEC"/>
    <w:multiLevelType w:val="multilevel"/>
    <w:tmpl w:val="B694EF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2B7A2AE1"/>
    <w:multiLevelType w:val="hybridMultilevel"/>
    <w:tmpl w:val="7B18AA84"/>
    <w:lvl w:ilvl="0" w:tplc="1250E114">
      <w:start w:val="1"/>
      <w:numFmt w:val="decimal"/>
      <w:lvlText w:val="%1."/>
      <w:lvlJc w:val="left"/>
      <w:pPr>
        <w:ind w:left="284"/>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tplc="42F03C60">
      <w:start w:val="1"/>
      <w:numFmt w:val="lowerLetter"/>
      <w:lvlText w:val="%2"/>
      <w:lvlJc w:val="left"/>
      <w:pPr>
        <w:ind w:left="-131"/>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tplc="ADC85586">
      <w:start w:val="1"/>
      <w:numFmt w:val="lowerRoman"/>
      <w:lvlText w:val="%3"/>
      <w:lvlJc w:val="left"/>
      <w:pPr>
        <w:ind w:left="589"/>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tplc="4D645592">
      <w:start w:val="1"/>
      <w:numFmt w:val="decimal"/>
      <w:lvlText w:val="%4"/>
      <w:lvlJc w:val="left"/>
      <w:pPr>
        <w:ind w:left="1309"/>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tplc="5C7A50FC">
      <w:start w:val="1"/>
      <w:numFmt w:val="lowerLetter"/>
      <w:lvlText w:val="%5"/>
      <w:lvlJc w:val="left"/>
      <w:pPr>
        <w:ind w:left="2029"/>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tplc="54467640">
      <w:start w:val="1"/>
      <w:numFmt w:val="lowerRoman"/>
      <w:lvlText w:val="%6"/>
      <w:lvlJc w:val="left"/>
      <w:pPr>
        <w:ind w:left="2749"/>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tplc="EE10774E">
      <w:start w:val="1"/>
      <w:numFmt w:val="decimal"/>
      <w:lvlText w:val="%7"/>
      <w:lvlJc w:val="left"/>
      <w:pPr>
        <w:ind w:left="3469"/>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tplc="7C30B516">
      <w:start w:val="1"/>
      <w:numFmt w:val="lowerLetter"/>
      <w:lvlText w:val="%8"/>
      <w:lvlJc w:val="left"/>
      <w:pPr>
        <w:ind w:left="4189"/>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tplc="7AD81722">
      <w:start w:val="1"/>
      <w:numFmt w:val="lowerRoman"/>
      <w:lvlText w:val="%9"/>
      <w:lvlJc w:val="left"/>
      <w:pPr>
        <w:ind w:left="4909"/>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49" w15:restartNumberingAfterBreak="0">
    <w:nsid w:val="2C5A422D"/>
    <w:multiLevelType w:val="multilevel"/>
    <w:tmpl w:val="C616C40C"/>
    <w:styleLink w:val="12"/>
    <w:lvl w:ilvl="0">
      <w:start w:val="1"/>
      <w:numFmt w:val="decimal"/>
      <w:lvlText w:val="%1."/>
      <w:lvlJc w:val="left"/>
      <w:pPr>
        <w:tabs>
          <w:tab w:val="num" w:pos="1428"/>
        </w:tabs>
        <w:ind w:left="1428" w:hanging="360"/>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0" w15:restartNumberingAfterBreak="0">
    <w:nsid w:val="2D55404B"/>
    <w:multiLevelType w:val="multilevel"/>
    <w:tmpl w:val="FC48155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2DC82088"/>
    <w:multiLevelType w:val="multilevel"/>
    <w:tmpl w:val="DFA08BE0"/>
    <w:lvl w:ilvl="0">
      <w:start w:val="13"/>
      <w:numFmt w:val="decimal"/>
      <w:lvlText w:val="%1."/>
      <w:lvlJc w:val="left"/>
      <w:pPr>
        <w:ind w:left="450" w:hanging="450"/>
      </w:pPr>
      <w:rPr>
        <w:rFonts w:hint="default"/>
        <w:b/>
      </w:rPr>
    </w:lvl>
    <w:lvl w:ilvl="1">
      <w:start w:val="4"/>
      <w:numFmt w:val="decimal"/>
      <w:lvlText w:val="%1.%2."/>
      <w:lvlJc w:val="left"/>
      <w:pPr>
        <w:ind w:left="153" w:hanging="720"/>
      </w:pPr>
      <w:rPr>
        <w:rFonts w:hint="default"/>
      </w:rPr>
    </w:lvl>
    <w:lvl w:ilvl="2">
      <w:start w:val="1"/>
      <w:numFmt w:val="decimal"/>
      <w:lvlText w:val="%1.%2.%3."/>
      <w:lvlJc w:val="left"/>
      <w:pPr>
        <w:ind w:left="-414" w:hanging="720"/>
      </w:pPr>
      <w:rPr>
        <w:rFonts w:hint="default"/>
      </w:rPr>
    </w:lvl>
    <w:lvl w:ilvl="3">
      <w:start w:val="1"/>
      <w:numFmt w:val="decimal"/>
      <w:lvlText w:val="%1.%2.%3.%4."/>
      <w:lvlJc w:val="left"/>
      <w:pPr>
        <w:ind w:left="-621" w:hanging="1080"/>
      </w:pPr>
      <w:rPr>
        <w:rFonts w:hint="default"/>
      </w:rPr>
    </w:lvl>
    <w:lvl w:ilvl="4">
      <w:start w:val="1"/>
      <w:numFmt w:val="decimal"/>
      <w:lvlText w:val="%1.%2.%3.%4.%5."/>
      <w:lvlJc w:val="left"/>
      <w:pPr>
        <w:ind w:left="-1188" w:hanging="1080"/>
      </w:pPr>
      <w:rPr>
        <w:rFonts w:hint="default"/>
      </w:rPr>
    </w:lvl>
    <w:lvl w:ilvl="5">
      <w:start w:val="1"/>
      <w:numFmt w:val="decimal"/>
      <w:lvlText w:val="%1.%2.%3.%4.%5.%6."/>
      <w:lvlJc w:val="left"/>
      <w:pPr>
        <w:ind w:left="-1395" w:hanging="1440"/>
      </w:pPr>
      <w:rPr>
        <w:rFonts w:hint="default"/>
      </w:rPr>
    </w:lvl>
    <w:lvl w:ilvl="6">
      <w:start w:val="1"/>
      <w:numFmt w:val="decimal"/>
      <w:lvlText w:val="%1.%2.%3.%4.%5.%6.%7."/>
      <w:lvlJc w:val="left"/>
      <w:pPr>
        <w:ind w:left="-1602" w:hanging="1800"/>
      </w:pPr>
      <w:rPr>
        <w:rFonts w:hint="default"/>
      </w:rPr>
    </w:lvl>
    <w:lvl w:ilvl="7">
      <w:start w:val="1"/>
      <w:numFmt w:val="decimal"/>
      <w:lvlText w:val="%1.%2.%3.%4.%5.%6.%7.%8."/>
      <w:lvlJc w:val="left"/>
      <w:pPr>
        <w:ind w:left="-2169" w:hanging="1800"/>
      </w:pPr>
      <w:rPr>
        <w:rFonts w:hint="default"/>
      </w:rPr>
    </w:lvl>
    <w:lvl w:ilvl="8">
      <w:start w:val="1"/>
      <w:numFmt w:val="decimal"/>
      <w:lvlText w:val="%1.%2.%3.%4.%5.%6.%7.%8.%9."/>
      <w:lvlJc w:val="left"/>
      <w:pPr>
        <w:ind w:left="-2376" w:hanging="2160"/>
      </w:pPr>
      <w:rPr>
        <w:rFonts w:hint="default"/>
      </w:rPr>
    </w:lvl>
  </w:abstractNum>
  <w:abstractNum w:abstractNumId="52" w15:restartNumberingAfterBreak="0">
    <w:nsid w:val="2E63441C"/>
    <w:multiLevelType w:val="hybridMultilevel"/>
    <w:tmpl w:val="4CFAA6BE"/>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30EC1084"/>
    <w:multiLevelType w:val="hybridMultilevel"/>
    <w:tmpl w:val="82A099D6"/>
    <w:lvl w:ilvl="0" w:tplc="04190019">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4" w15:restartNumberingAfterBreak="0">
    <w:nsid w:val="31873B4E"/>
    <w:multiLevelType w:val="hybridMultilevel"/>
    <w:tmpl w:val="A9161E1A"/>
    <w:lvl w:ilvl="0" w:tplc="C2166880">
      <w:start w:val="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15:restartNumberingAfterBreak="0">
    <w:nsid w:val="31FC4459"/>
    <w:multiLevelType w:val="hybridMultilevel"/>
    <w:tmpl w:val="89027C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32A1042D"/>
    <w:multiLevelType w:val="hybridMultilevel"/>
    <w:tmpl w:val="A3D22CA0"/>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33335D84"/>
    <w:multiLevelType w:val="hybridMultilevel"/>
    <w:tmpl w:val="A6463F7E"/>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33741ED2"/>
    <w:multiLevelType w:val="hybridMultilevel"/>
    <w:tmpl w:val="4044D750"/>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340676D3"/>
    <w:multiLevelType w:val="hybridMultilevel"/>
    <w:tmpl w:val="3C782E96"/>
    <w:lvl w:ilvl="0" w:tplc="0C740EA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0" w15:restartNumberingAfterBreak="0">
    <w:nsid w:val="34803D52"/>
    <w:multiLevelType w:val="hybridMultilevel"/>
    <w:tmpl w:val="76C27AA6"/>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1" w15:restartNumberingAfterBreak="0">
    <w:nsid w:val="34B534AB"/>
    <w:multiLevelType w:val="hybridMultilevel"/>
    <w:tmpl w:val="951E4A38"/>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2" w15:restartNumberingAfterBreak="0">
    <w:nsid w:val="34D1634E"/>
    <w:multiLevelType w:val="hybridMultilevel"/>
    <w:tmpl w:val="E348D684"/>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34E02E88"/>
    <w:multiLevelType w:val="hybridMultilevel"/>
    <w:tmpl w:val="CAC449D4"/>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4" w15:restartNumberingAfterBreak="0">
    <w:nsid w:val="34F37DF9"/>
    <w:multiLevelType w:val="multilevel"/>
    <w:tmpl w:val="3AA0A01E"/>
    <w:lvl w:ilvl="0">
      <w:start w:val="3"/>
      <w:numFmt w:val="decimal"/>
      <w:lvlText w:val="Статья %1."/>
      <w:lvlJc w:val="left"/>
      <w:pPr>
        <w:tabs>
          <w:tab w:val="num" w:pos="1735"/>
        </w:tabs>
        <w:ind w:left="1735" w:hanging="600"/>
      </w:pPr>
      <w:rPr>
        <w:rFonts w:hint="default"/>
        <w:b/>
      </w:rPr>
    </w:lvl>
    <w:lvl w:ilvl="1">
      <w:start w:val="1"/>
      <w:numFmt w:val="decimal"/>
      <w:lvlText w:val="Статья %2."/>
      <w:lvlJc w:val="left"/>
      <w:pPr>
        <w:tabs>
          <w:tab w:val="num" w:pos="1735"/>
        </w:tabs>
        <w:ind w:left="1735" w:hanging="600"/>
      </w:pPr>
      <w:rPr>
        <w:rFonts w:hint="default"/>
        <w:i w:val="0"/>
      </w:rPr>
    </w:lvl>
    <w:lvl w:ilvl="2">
      <w:start w:val="1"/>
      <w:numFmt w:val="decimal"/>
      <w:lvlText w:val="%1.%2.%3."/>
      <w:lvlJc w:val="left"/>
      <w:pPr>
        <w:tabs>
          <w:tab w:val="num" w:pos="721"/>
        </w:tabs>
        <w:ind w:left="721" w:hanging="720"/>
      </w:pPr>
      <w:rPr>
        <w:rFonts w:hint="default"/>
      </w:rPr>
    </w:lvl>
    <w:lvl w:ilvl="3">
      <w:start w:val="1"/>
      <w:numFmt w:val="decimal"/>
      <w:lvlText w:val="%1.%2.%3.%4."/>
      <w:lvlJc w:val="left"/>
      <w:pPr>
        <w:tabs>
          <w:tab w:val="num" w:pos="154"/>
        </w:tabs>
        <w:ind w:left="154" w:hanging="720"/>
      </w:pPr>
      <w:rPr>
        <w:rFonts w:hint="default"/>
      </w:rPr>
    </w:lvl>
    <w:lvl w:ilvl="4">
      <w:start w:val="1"/>
      <w:numFmt w:val="decimal"/>
      <w:lvlText w:val="%1.%2.%3.%4.%5."/>
      <w:lvlJc w:val="left"/>
      <w:pPr>
        <w:tabs>
          <w:tab w:val="num" w:pos="-53"/>
        </w:tabs>
        <w:ind w:left="-53" w:hanging="1080"/>
      </w:pPr>
      <w:rPr>
        <w:rFonts w:hint="default"/>
      </w:rPr>
    </w:lvl>
    <w:lvl w:ilvl="5">
      <w:start w:val="1"/>
      <w:numFmt w:val="decimal"/>
      <w:lvlText w:val="%1.%2.%3.%4.%5.%6."/>
      <w:lvlJc w:val="left"/>
      <w:pPr>
        <w:tabs>
          <w:tab w:val="num" w:pos="-620"/>
        </w:tabs>
        <w:ind w:left="-620" w:hanging="1080"/>
      </w:pPr>
      <w:rPr>
        <w:rFonts w:hint="default"/>
      </w:rPr>
    </w:lvl>
    <w:lvl w:ilvl="6">
      <w:start w:val="1"/>
      <w:numFmt w:val="decimal"/>
      <w:lvlText w:val="%1.%2.%3.%4.%5.%6.%7."/>
      <w:lvlJc w:val="left"/>
      <w:pPr>
        <w:tabs>
          <w:tab w:val="num" w:pos="-827"/>
        </w:tabs>
        <w:ind w:left="-827" w:hanging="1440"/>
      </w:pPr>
      <w:rPr>
        <w:rFonts w:hint="default"/>
      </w:rPr>
    </w:lvl>
    <w:lvl w:ilvl="7">
      <w:start w:val="1"/>
      <w:numFmt w:val="decimal"/>
      <w:lvlText w:val="%1.%2.%3.%4.%5.%6.%7.%8."/>
      <w:lvlJc w:val="left"/>
      <w:pPr>
        <w:tabs>
          <w:tab w:val="num" w:pos="-1394"/>
        </w:tabs>
        <w:ind w:left="-1394" w:hanging="1440"/>
      </w:pPr>
      <w:rPr>
        <w:rFonts w:hint="default"/>
      </w:rPr>
    </w:lvl>
    <w:lvl w:ilvl="8">
      <w:start w:val="1"/>
      <w:numFmt w:val="decimal"/>
      <w:lvlText w:val="%1.%2.%3.%4.%5.%6.%7.%8.%9."/>
      <w:lvlJc w:val="left"/>
      <w:pPr>
        <w:tabs>
          <w:tab w:val="num" w:pos="-1601"/>
        </w:tabs>
        <w:ind w:left="-1601" w:hanging="1800"/>
      </w:pPr>
      <w:rPr>
        <w:rFonts w:hint="default"/>
      </w:rPr>
    </w:lvl>
  </w:abstractNum>
  <w:abstractNum w:abstractNumId="65" w15:restartNumberingAfterBreak="0">
    <w:nsid w:val="353C034A"/>
    <w:multiLevelType w:val="multilevel"/>
    <w:tmpl w:val="E72051A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6" w15:restartNumberingAfterBreak="0">
    <w:nsid w:val="360477EA"/>
    <w:multiLevelType w:val="multilevel"/>
    <w:tmpl w:val="5DFE7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367726AC"/>
    <w:multiLevelType w:val="hybridMultilevel"/>
    <w:tmpl w:val="8BB057BC"/>
    <w:lvl w:ilvl="0" w:tplc="C2166880">
      <w:start w:val="2"/>
      <w:numFmt w:val="bullet"/>
      <w:lvlText w:val="-"/>
      <w:lvlJc w:val="left"/>
      <w:pPr>
        <w:ind w:left="1353" w:hanging="360"/>
      </w:pPr>
      <w:rPr>
        <w:rFonts w:ascii="Times New Roman" w:eastAsia="Times New Roman" w:hAnsi="Times New Roman" w:cs="Times New Roman"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68" w15:restartNumberingAfterBreak="0">
    <w:nsid w:val="36DD685C"/>
    <w:multiLevelType w:val="hybridMultilevel"/>
    <w:tmpl w:val="E2F6A9C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372C5FC2"/>
    <w:multiLevelType w:val="multilevel"/>
    <w:tmpl w:val="C0AAC7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373C453B"/>
    <w:multiLevelType w:val="multilevel"/>
    <w:tmpl w:val="6DB416AA"/>
    <w:styleLink w:val="WWNum15"/>
    <w:lvl w:ilvl="0">
      <w:start w:val="1"/>
      <w:numFmt w:val="decimal"/>
      <w:lvlText w:val="%1."/>
      <w:lvlJc w:val="left"/>
      <w:pPr>
        <w:ind w:left="720" w:hanging="360"/>
      </w:pPr>
    </w:lvl>
    <w:lvl w:ilvl="1">
      <w:start w:val="1"/>
      <w:numFmt w:val="decimal"/>
      <w:lvlText w:val="%1.%2."/>
      <w:lvlJc w:val="left"/>
      <w:pPr>
        <w:ind w:left="1543" w:hanging="975"/>
      </w:pPr>
    </w:lvl>
    <w:lvl w:ilvl="2">
      <w:start w:val="1"/>
      <w:numFmt w:val="decimal"/>
      <w:lvlText w:val="%1.%2.%3."/>
      <w:lvlJc w:val="left"/>
      <w:pPr>
        <w:ind w:left="1749" w:hanging="975"/>
      </w:pPr>
    </w:lvl>
    <w:lvl w:ilvl="3">
      <w:start w:val="1"/>
      <w:numFmt w:val="decimal"/>
      <w:lvlText w:val="%1.%2.%3.%4."/>
      <w:lvlJc w:val="left"/>
      <w:pPr>
        <w:ind w:left="1956" w:hanging="975"/>
      </w:pPr>
    </w:lvl>
    <w:lvl w:ilvl="4">
      <w:start w:val="1"/>
      <w:numFmt w:val="decimal"/>
      <w:lvlText w:val="%1.%2.%3.%4.%5."/>
      <w:lvlJc w:val="left"/>
      <w:pPr>
        <w:ind w:left="2268" w:hanging="1080"/>
      </w:pPr>
    </w:lvl>
    <w:lvl w:ilvl="5">
      <w:start w:val="1"/>
      <w:numFmt w:val="decimal"/>
      <w:lvlText w:val="%1.%2.%3.%4.%5.%6."/>
      <w:lvlJc w:val="left"/>
      <w:pPr>
        <w:ind w:left="2475" w:hanging="1080"/>
      </w:pPr>
    </w:lvl>
    <w:lvl w:ilvl="6">
      <w:start w:val="1"/>
      <w:numFmt w:val="decimal"/>
      <w:lvlText w:val="%1.%2.%3.%4.%5.%6.%7."/>
      <w:lvlJc w:val="left"/>
      <w:pPr>
        <w:ind w:left="3042" w:hanging="1440"/>
      </w:pPr>
    </w:lvl>
    <w:lvl w:ilvl="7">
      <w:start w:val="1"/>
      <w:numFmt w:val="decimal"/>
      <w:lvlText w:val="%1.%2.%3.%4.%5.%6.%7.%8."/>
      <w:lvlJc w:val="left"/>
      <w:pPr>
        <w:ind w:left="3249" w:hanging="1440"/>
      </w:pPr>
    </w:lvl>
    <w:lvl w:ilvl="8">
      <w:start w:val="1"/>
      <w:numFmt w:val="decimal"/>
      <w:lvlText w:val="%1.%2.%3.%4.%5.%6.%7.%8.%9."/>
      <w:lvlJc w:val="left"/>
      <w:pPr>
        <w:ind w:left="3816" w:hanging="1800"/>
      </w:pPr>
    </w:lvl>
  </w:abstractNum>
  <w:abstractNum w:abstractNumId="71" w15:restartNumberingAfterBreak="0">
    <w:nsid w:val="37C5385F"/>
    <w:multiLevelType w:val="multilevel"/>
    <w:tmpl w:val="76401090"/>
    <w:lvl w:ilvl="0">
      <w:start w:val="1"/>
      <w:numFmt w:val="upperLetter"/>
      <w:pStyle w:val="Appendix"/>
      <w:suff w:val="space"/>
      <w:lvlText w:val="Приложение %1 "/>
      <w:lvlJc w:val="left"/>
      <w:pPr>
        <w:ind w:left="0" w:firstLine="0"/>
      </w:pPr>
      <w:rPr>
        <w:rFonts w:ascii="Times New Roman" w:hAnsi="Times New Roman" w:hint="default"/>
        <w:b/>
        <w:i w:val="0"/>
        <w:color w:val="auto"/>
        <w:spacing w:val="0"/>
        <w:w w:val="100"/>
        <w:kern w:val="0"/>
        <w:position w:val="0"/>
        <w:sz w:val="32"/>
        <w:szCs w:val="32"/>
        <w:u w:val="none"/>
        <w:effect w:val="none"/>
      </w:rPr>
    </w:lvl>
    <w:lvl w:ilvl="1">
      <w:start w:val="1"/>
      <w:numFmt w:val="decimal"/>
      <w:pStyle w:val="AppHeading1"/>
      <w:suff w:val="space"/>
      <w:lvlText w:val="%1.%2"/>
      <w:lvlJc w:val="left"/>
      <w:pPr>
        <w:ind w:left="0" w:firstLine="720"/>
      </w:pPr>
      <w:rPr>
        <w:rFonts w:ascii="Times New Roman" w:hAnsi="Times New Roman" w:hint="default"/>
        <w:b/>
        <w:i w:val="0"/>
        <w:color w:val="auto"/>
        <w:spacing w:val="0"/>
        <w:w w:val="100"/>
        <w:kern w:val="0"/>
        <w:position w:val="0"/>
        <w:sz w:val="28"/>
        <w:szCs w:val="28"/>
        <w:u w:val="none"/>
        <w:effect w:val="none"/>
      </w:rPr>
    </w:lvl>
    <w:lvl w:ilvl="2">
      <w:start w:val="1"/>
      <w:numFmt w:val="decimal"/>
      <w:pStyle w:val="AppHeading2"/>
      <w:lvlText w:val="%1.%2.%3"/>
      <w:lvlJc w:val="left"/>
      <w:pPr>
        <w:tabs>
          <w:tab w:val="num" w:pos="1418"/>
        </w:tabs>
        <w:ind w:left="0" w:firstLine="720"/>
      </w:pPr>
      <w:rPr>
        <w:rFonts w:ascii="Times New Roman" w:hAnsi="Times New Roman" w:hint="default"/>
        <w:b/>
        <w:i w:val="0"/>
        <w:color w:val="auto"/>
        <w:sz w:val="28"/>
        <w:szCs w:val="28"/>
        <w:u w:val="none"/>
      </w:rPr>
    </w:lvl>
    <w:lvl w:ilvl="3">
      <w:start w:val="1"/>
      <w:numFmt w:val="decimal"/>
      <w:pStyle w:val="AppHeading3"/>
      <w:lvlText w:val="%1.%2.%3.%4"/>
      <w:lvlJc w:val="left"/>
      <w:pPr>
        <w:tabs>
          <w:tab w:val="num" w:pos="1588"/>
        </w:tabs>
        <w:ind w:left="0" w:firstLine="720"/>
      </w:pPr>
      <w:rPr>
        <w:rFonts w:ascii="Times New Roman" w:hAnsi="Times New Roman" w:hint="default"/>
        <w:b/>
        <w:i w:val="0"/>
        <w:color w:val="auto"/>
        <w:spacing w:val="0"/>
        <w:w w:val="100"/>
        <w:kern w:val="0"/>
        <w:position w:val="0"/>
        <w:sz w:val="24"/>
        <w:szCs w:val="24"/>
        <w:u w:val="none"/>
      </w:rPr>
    </w:lvl>
    <w:lvl w:ilvl="4">
      <w:start w:val="1"/>
      <w:numFmt w:val="decimal"/>
      <w:pStyle w:val="AppHeading4"/>
      <w:lvlText w:val="%1.%2.%3.%4.%5"/>
      <w:lvlJc w:val="left"/>
      <w:pPr>
        <w:tabs>
          <w:tab w:val="num" w:pos="1701"/>
        </w:tabs>
        <w:ind w:left="0" w:firstLine="720"/>
      </w:pPr>
      <w:rPr>
        <w:rFonts w:ascii="Times New Roman" w:hAnsi="Times New Roman" w:hint="default"/>
        <w:b/>
        <w:i w:val="0"/>
        <w:color w:val="auto"/>
        <w:spacing w:val="0"/>
        <w:w w:val="100"/>
        <w:kern w:val="0"/>
        <w:position w:val="0"/>
        <w:sz w:val="24"/>
        <w:szCs w:val="24"/>
        <w:u w:val="none"/>
        <w:effect w:val="none"/>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2" w15:restartNumberingAfterBreak="0">
    <w:nsid w:val="37EB6785"/>
    <w:multiLevelType w:val="multilevel"/>
    <w:tmpl w:val="58DA06A2"/>
    <w:lvl w:ilvl="0">
      <w:start w:val="1"/>
      <w:numFmt w:val="decimal"/>
      <w:lvlText w:val="%1."/>
      <w:lvlJc w:val="left"/>
      <w:pPr>
        <w:ind w:left="14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927"/>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44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216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8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60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432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504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76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73" w15:restartNumberingAfterBreak="0">
    <w:nsid w:val="39B17C08"/>
    <w:multiLevelType w:val="multilevel"/>
    <w:tmpl w:val="0E509A20"/>
    <w:lvl w:ilvl="0">
      <w:start w:val="3"/>
      <w:numFmt w:val="decimal"/>
      <w:lvlText w:val="%1."/>
      <w:lvlJc w:val="left"/>
      <w:pPr>
        <w:ind w:left="360" w:hanging="360"/>
      </w:pPr>
      <w:rPr>
        <w:rFonts w:hint="default"/>
      </w:rPr>
    </w:lvl>
    <w:lvl w:ilvl="1">
      <w:start w:val="1"/>
      <w:numFmt w:val="decimal"/>
      <w:lvlText w:val="%1.%2."/>
      <w:lvlJc w:val="left"/>
      <w:pPr>
        <w:ind w:left="153" w:hanging="720"/>
      </w:pPr>
      <w:rPr>
        <w:rFonts w:hint="default"/>
        <w:b w:val="0"/>
        <w:i w:val="0"/>
        <w:strike w:val="0"/>
      </w:rPr>
    </w:lvl>
    <w:lvl w:ilvl="2">
      <w:start w:val="1"/>
      <w:numFmt w:val="decimal"/>
      <w:lvlText w:val="%1.%2.%3."/>
      <w:lvlJc w:val="left"/>
      <w:pPr>
        <w:ind w:left="-414" w:hanging="720"/>
      </w:pPr>
      <w:rPr>
        <w:rFonts w:hint="default"/>
        <w:b w:val="0"/>
        <w:i w:val="0"/>
      </w:rPr>
    </w:lvl>
    <w:lvl w:ilvl="3">
      <w:start w:val="1"/>
      <w:numFmt w:val="decimal"/>
      <w:lvlText w:val="%1.%2.%3.%4."/>
      <w:lvlJc w:val="left"/>
      <w:pPr>
        <w:ind w:left="-621" w:hanging="1080"/>
      </w:pPr>
      <w:rPr>
        <w:rFonts w:hint="default"/>
        <w:b w:val="0"/>
      </w:rPr>
    </w:lvl>
    <w:lvl w:ilvl="4">
      <w:start w:val="1"/>
      <w:numFmt w:val="decimal"/>
      <w:lvlText w:val="%1.%2.%3.%4.%5."/>
      <w:lvlJc w:val="left"/>
      <w:pPr>
        <w:ind w:left="-1188" w:hanging="1080"/>
      </w:pPr>
      <w:rPr>
        <w:rFonts w:hint="default"/>
      </w:rPr>
    </w:lvl>
    <w:lvl w:ilvl="5">
      <w:start w:val="1"/>
      <w:numFmt w:val="decimal"/>
      <w:lvlText w:val="%1.%2.%3.%4.%5.%6."/>
      <w:lvlJc w:val="left"/>
      <w:pPr>
        <w:ind w:left="-1395" w:hanging="1440"/>
      </w:pPr>
      <w:rPr>
        <w:rFonts w:hint="default"/>
      </w:rPr>
    </w:lvl>
    <w:lvl w:ilvl="6">
      <w:start w:val="1"/>
      <w:numFmt w:val="decimal"/>
      <w:lvlText w:val="%1.%2.%3.%4.%5.%6.%7."/>
      <w:lvlJc w:val="left"/>
      <w:pPr>
        <w:ind w:left="-1602" w:hanging="1800"/>
      </w:pPr>
      <w:rPr>
        <w:rFonts w:hint="default"/>
      </w:rPr>
    </w:lvl>
    <w:lvl w:ilvl="7">
      <w:start w:val="1"/>
      <w:numFmt w:val="decimal"/>
      <w:lvlText w:val="%1.%2.%3.%4.%5.%6.%7.%8."/>
      <w:lvlJc w:val="left"/>
      <w:pPr>
        <w:ind w:left="-2169" w:hanging="1800"/>
      </w:pPr>
      <w:rPr>
        <w:rFonts w:hint="default"/>
      </w:rPr>
    </w:lvl>
    <w:lvl w:ilvl="8">
      <w:start w:val="1"/>
      <w:numFmt w:val="decimal"/>
      <w:lvlText w:val="%1.%2.%3.%4.%5.%6.%7.%8.%9."/>
      <w:lvlJc w:val="left"/>
      <w:pPr>
        <w:ind w:left="-2376" w:hanging="2160"/>
      </w:pPr>
      <w:rPr>
        <w:rFonts w:hint="default"/>
      </w:rPr>
    </w:lvl>
  </w:abstractNum>
  <w:abstractNum w:abstractNumId="74" w15:restartNumberingAfterBreak="0">
    <w:nsid w:val="3A2855D5"/>
    <w:multiLevelType w:val="multilevel"/>
    <w:tmpl w:val="10C6D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3A2E287B"/>
    <w:multiLevelType w:val="multilevel"/>
    <w:tmpl w:val="78142918"/>
    <w:lvl w:ilvl="0">
      <w:start w:val="3"/>
      <w:numFmt w:val="decimal"/>
      <w:lvlText w:val="%1."/>
      <w:lvlJc w:val="left"/>
      <w:pPr>
        <w:ind w:left="360" w:hanging="360"/>
      </w:pPr>
      <w:rPr>
        <w:rFonts w:hint="default"/>
      </w:rPr>
    </w:lvl>
    <w:lvl w:ilvl="1">
      <w:start w:val="6"/>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76" w15:restartNumberingAfterBreak="0">
    <w:nsid w:val="3DAB7AEC"/>
    <w:multiLevelType w:val="hybridMultilevel"/>
    <w:tmpl w:val="E72C32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3F113757"/>
    <w:multiLevelType w:val="multilevel"/>
    <w:tmpl w:val="67743928"/>
    <w:lvl w:ilvl="0">
      <w:start w:val="1"/>
      <w:numFmt w:val="bullet"/>
      <w:pStyle w:val="a0"/>
      <w:lvlText w:val=""/>
      <w:lvlJc w:val="left"/>
      <w:pPr>
        <w:tabs>
          <w:tab w:val="num" w:pos="992"/>
        </w:tabs>
        <w:ind w:left="0" w:firstLine="709"/>
      </w:pPr>
      <w:rPr>
        <w:rFonts w:ascii="Symbol" w:hAnsi="Symbol" w:cs="Times New Roman" w:hint="default"/>
        <w:color w:val="auto"/>
      </w:rPr>
    </w:lvl>
    <w:lvl w:ilvl="1">
      <w:start w:val="1"/>
      <w:numFmt w:val="bullet"/>
      <w:pStyle w:val="2"/>
      <w:lvlText w:val=""/>
      <w:lvlJc w:val="left"/>
      <w:pPr>
        <w:tabs>
          <w:tab w:val="num" w:pos="992"/>
        </w:tabs>
        <w:ind w:left="1276" w:hanging="284"/>
      </w:pPr>
      <w:rPr>
        <w:rFonts w:ascii="Wingdings" w:hAnsi="Wingdings" w:cs="Times New Roman" w:hint="default"/>
        <w:sz w:val="16"/>
        <w:szCs w:val="16"/>
      </w:rPr>
    </w:lvl>
    <w:lvl w:ilvl="2">
      <w:start w:val="1"/>
      <w:numFmt w:val="bullet"/>
      <w:pStyle w:val="30"/>
      <w:lvlText w:val="–"/>
      <w:lvlJc w:val="left"/>
      <w:pPr>
        <w:tabs>
          <w:tab w:val="num" w:pos="1276"/>
        </w:tabs>
        <w:ind w:left="1758" w:hanging="340"/>
      </w:pPr>
      <w:rPr>
        <w:rFonts w:ascii="Verdana" w:hAnsi="Verdana" w:cs="Times New Roman" w:hint="default"/>
        <w:b/>
        <w:i w:val="0"/>
        <w:sz w:val="24"/>
        <w:szCs w:val="20"/>
      </w:rPr>
    </w:lvl>
    <w:lvl w:ilvl="3">
      <w:start w:val="1"/>
      <w:numFmt w:val="bullet"/>
      <w:pStyle w:val="4"/>
      <w:lvlText w:val=""/>
      <w:lvlJc w:val="left"/>
      <w:pPr>
        <w:tabs>
          <w:tab w:val="num" w:pos="1440"/>
        </w:tabs>
        <w:ind w:left="1440" w:hanging="360"/>
      </w:pPr>
      <w:rPr>
        <w:rFonts w:ascii="Symbol" w:hAnsi="Symbol" w:hint="default"/>
      </w:rPr>
    </w:lvl>
    <w:lvl w:ilvl="4">
      <w:start w:val="1"/>
      <w:numFmt w:val="bullet"/>
      <w:pStyle w:val="5"/>
      <w:lvlText w:val=""/>
      <w:lvlJc w:val="left"/>
      <w:pPr>
        <w:tabs>
          <w:tab w:val="num" w:pos="1800"/>
        </w:tabs>
        <w:ind w:left="1800" w:hanging="360"/>
      </w:pPr>
      <w:rPr>
        <w:rFonts w:ascii="Symbol" w:hAnsi="Symbol" w:hint="default"/>
      </w:rPr>
    </w:lvl>
    <w:lvl w:ilvl="5">
      <w:start w:val="1"/>
      <w:numFmt w:val="bullet"/>
      <w:pStyle w:val="6"/>
      <w:lvlText w:val=""/>
      <w:lvlJc w:val="left"/>
      <w:pPr>
        <w:tabs>
          <w:tab w:val="num" w:pos="2160"/>
        </w:tabs>
        <w:ind w:left="2160" w:hanging="360"/>
      </w:pPr>
      <w:rPr>
        <w:rFonts w:ascii="Wingdings" w:hAnsi="Wingdings" w:hint="default"/>
      </w:rPr>
    </w:lvl>
    <w:lvl w:ilvl="6">
      <w:start w:val="1"/>
      <w:numFmt w:val="bullet"/>
      <w:pStyle w:val="7"/>
      <w:lvlText w:val=""/>
      <w:lvlJc w:val="left"/>
      <w:pPr>
        <w:tabs>
          <w:tab w:val="num" w:pos="2520"/>
        </w:tabs>
        <w:ind w:left="2520" w:hanging="360"/>
      </w:pPr>
      <w:rPr>
        <w:rFonts w:ascii="Wingdings" w:hAnsi="Wingdings" w:hint="default"/>
      </w:rPr>
    </w:lvl>
    <w:lvl w:ilvl="7">
      <w:start w:val="1"/>
      <w:numFmt w:val="bullet"/>
      <w:pStyle w:val="8"/>
      <w:lvlText w:val=""/>
      <w:lvlJc w:val="left"/>
      <w:pPr>
        <w:tabs>
          <w:tab w:val="num" w:pos="2880"/>
        </w:tabs>
        <w:ind w:left="2880" w:hanging="360"/>
      </w:pPr>
      <w:rPr>
        <w:rFonts w:ascii="Symbol" w:hAnsi="Symbol" w:hint="default"/>
      </w:rPr>
    </w:lvl>
    <w:lvl w:ilvl="8">
      <w:start w:val="1"/>
      <w:numFmt w:val="bullet"/>
      <w:pStyle w:val="9"/>
      <w:lvlText w:val=""/>
      <w:lvlJc w:val="left"/>
      <w:pPr>
        <w:tabs>
          <w:tab w:val="num" w:pos="3240"/>
        </w:tabs>
        <w:ind w:left="3240" w:hanging="360"/>
      </w:pPr>
      <w:rPr>
        <w:rFonts w:ascii="Symbol" w:hAnsi="Symbol" w:hint="default"/>
      </w:rPr>
    </w:lvl>
  </w:abstractNum>
  <w:abstractNum w:abstractNumId="78" w15:restartNumberingAfterBreak="0">
    <w:nsid w:val="406702FA"/>
    <w:multiLevelType w:val="hybridMultilevel"/>
    <w:tmpl w:val="541AC430"/>
    <w:lvl w:ilvl="0" w:tplc="F6C21E18">
      <w:start w:val="1"/>
      <w:numFmt w:val="bullet"/>
      <w:pStyle w:val="13"/>
      <w:lvlText w:val="-"/>
      <w:lvlJc w:val="left"/>
      <w:pPr>
        <w:ind w:left="1400" w:hanging="360"/>
      </w:pPr>
      <w:rPr>
        <w:rFonts w:ascii="Sitka Text" w:hAnsi="Sitka Text" w:hint="default"/>
      </w:rPr>
    </w:lvl>
    <w:lvl w:ilvl="1" w:tplc="F22041CC">
      <w:numFmt w:val="bullet"/>
      <w:lvlText w:val="•"/>
      <w:lvlJc w:val="left"/>
      <w:pPr>
        <w:ind w:left="2465" w:hanging="705"/>
      </w:pPr>
      <w:rPr>
        <w:rFonts w:ascii="Times New Roman" w:eastAsia="Times New Roman" w:hAnsi="Times New Roman" w:cs="Times New Roman" w:hint="default"/>
      </w:rPr>
    </w:lvl>
    <w:lvl w:ilvl="2" w:tplc="F394170E" w:tentative="1">
      <w:start w:val="1"/>
      <w:numFmt w:val="bullet"/>
      <w:lvlText w:val=""/>
      <w:lvlJc w:val="left"/>
      <w:pPr>
        <w:ind w:left="2840" w:hanging="360"/>
      </w:pPr>
      <w:rPr>
        <w:rFonts w:ascii="Wingdings" w:hAnsi="Wingdings" w:hint="default"/>
      </w:rPr>
    </w:lvl>
    <w:lvl w:ilvl="3" w:tplc="C0866CC8" w:tentative="1">
      <w:start w:val="1"/>
      <w:numFmt w:val="bullet"/>
      <w:lvlText w:val=""/>
      <w:lvlJc w:val="left"/>
      <w:pPr>
        <w:ind w:left="3560" w:hanging="360"/>
      </w:pPr>
      <w:rPr>
        <w:rFonts w:ascii="Symbol" w:hAnsi="Symbol" w:hint="default"/>
      </w:rPr>
    </w:lvl>
    <w:lvl w:ilvl="4" w:tplc="BA5CCFCE" w:tentative="1">
      <w:start w:val="1"/>
      <w:numFmt w:val="bullet"/>
      <w:lvlText w:val="o"/>
      <w:lvlJc w:val="left"/>
      <w:pPr>
        <w:ind w:left="4280" w:hanging="360"/>
      </w:pPr>
      <w:rPr>
        <w:rFonts w:ascii="Courier New" w:hAnsi="Courier New" w:cs="Courier New" w:hint="default"/>
      </w:rPr>
    </w:lvl>
    <w:lvl w:ilvl="5" w:tplc="98241078" w:tentative="1">
      <w:start w:val="1"/>
      <w:numFmt w:val="bullet"/>
      <w:lvlText w:val=""/>
      <w:lvlJc w:val="left"/>
      <w:pPr>
        <w:ind w:left="5000" w:hanging="360"/>
      </w:pPr>
      <w:rPr>
        <w:rFonts w:ascii="Wingdings" w:hAnsi="Wingdings" w:hint="default"/>
      </w:rPr>
    </w:lvl>
    <w:lvl w:ilvl="6" w:tplc="47FAC29A" w:tentative="1">
      <w:start w:val="1"/>
      <w:numFmt w:val="bullet"/>
      <w:lvlText w:val=""/>
      <w:lvlJc w:val="left"/>
      <w:pPr>
        <w:ind w:left="5720" w:hanging="360"/>
      </w:pPr>
      <w:rPr>
        <w:rFonts w:ascii="Symbol" w:hAnsi="Symbol" w:hint="default"/>
      </w:rPr>
    </w:lvl>
    <w:lvl w:ilvl="7" w:tplc="2DD6CC7A" w:tentative="1">
      <w:start w:val="1"/>
      <w:numFmt w:val="bullet"/>
      <w:lvlText w:val="o"/>
      <w:lvlJc w:val="left"/>
      <w:pPr>
        <w:ind w:left="6440" w:hanging="360"/>
      </w:pPr>
      <w:rPr>
        <w:rFonts w:ascii="Courier New" w:hAnsi="Courier New" w:cs="Courier New" w:hint="default"/>
      </w:rPr>
    </w:lvl>
    <w:lvl w:ilvl="8" w:tplc="F4D673A2" w:tentative="1">
      <w:start w:val="1"/>
      <w:numFmt w:val="bullet"/>
      <w:lvlText w:val=""/>
      <w:lvlJc w:val="left"/>
      <w:pPr>
        <w:ind w:left="7160" w:hanging="360"/>
      </w:pPr>
      <w:rPr>
        <w:rFonts w:ascii="Wingdings" w:hAnsi="Wingdings" w:hint="default"/>
      </w:rPr>
    </w:lvl>
  </w:abstractNum>
  <w:abstractNum w:abstractNumId="79" w15:restartNumberingAfterBreak="0">
    <w:nsid w:val="40AB1A62"/>
    <w:multiLevelType w:val="multilevel"/>
    <w:tmpl w:val="28E66DB2"/>
    <w:lvl w:ilvl="0">
      <w:start w:val="1"/>
      <w:numFmt w:val="decimal"/>
      <w:pStyle w:val="a1"/>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ascii="Tahoma" w:hAnsi="Tahoma" w:cs="Tahoma" w:hint="default"/>
        <w:b w:val="0"/>
        <w:i w:val="0"/>
      </w:rPr>
    </w:lvl>
    <w:lvl w:ilvl="2">
      <w:start w:val="1"/>
      <w:numFmt w:val="lowerLetter"/>
      <w:lvlText w:val="%3."/>
      <w:lvlJc w:val="left"/>
      <w:pPr>
        <w:tabs>
          <w:tab w:val="num" w:pos="720"/>
        </w:tabs>
        <w:ind w:left="720" w:hanging="720"/>
      </w:pPr>
      <w:rPr>
        <w:rFonts w:hint="default"/>
        <w:b w:val="0"/>
        <w:i w:val="0"/>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2160"/>
        </w:tabs>
        <w:ind w:left="2160" w:hanging="216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80" w15:restartNumberingAfterBreak="0">
    <w:nsid w:val="40FD65E1"/>
    <w:multiLevelType w:val="multilevel"/>
    <w:tmpl w:val="74740E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1" w15:restartNumberingAfterBreak="0">
    <w:nsid w:val="41882E57"/>
    <w:multiLevelType w:val="multilevel"/>
    <w:tmpl w:val="9980699C"/>
    <w:lvl w:ilvl="0">
      <w:start w:val="1"/>
      <w:numFmt w:val="decimal"/>
      <w:pStyle w:val="Head1"/>
      <w:suff w:val="space"/>
      <w:lvlText w:val="%1."/>
      <w:lvlJc w:val="left"/>
      <w:pPr>
        <w:ind w:left="0" w:firstLine="0"/>
      </w:pPr>
      <w:rPr>
        <w:rFonts w:hint="default"/>
      </w:rPr>
    </w:lvl>
    <w:lvl w:ilvl="1">
      <w:start w:val="1"/>
      <w:numFmt w:val="decimal"/>
      <w:pStyle w:val="Head2"/>
      <w:suff w:val="space"/>
      <w:lvlText w:val="%1.%2."/>
      <w:lvlJc w:val="left"/>
      <w:pPr>
        <w:ind w:left="-3" w:hanging="357"/>
      </w:pPr>
      <w:rPr>
        <w:rFonts w:hint="default"/>
        <w:b/>
        <w:bCs/>
        <w:i w:val="0"/>
        <w:iCs w:val="0"/>
        <w:sz w:val="28"/>
        <w:szCs w:val="28"/>
      </w:rPr>
    </w:lvl>
    <w:lvl w:ilvl="2">
      <w:start w:val="1"/>
      <w:numFmt w:val="decimal"/>
      <w:pStyle w:val="Head3"/>
      <w:suff w:val="space"/>
      <w:lvlText w:val="%1.%2.%3."/>
      <w:lvlJc w:val="left"/>
      <w:pPr>
        <w:ind w:left="357" w:hanging="357"/>
      </w:pPr>
      <w:rPr>
        <w:rFonts w:hint="default"/>
      </w:rPr>
    </w:lvl>
    <w:lvl w:ilvl="3">
      <w:start w:val="1"/>
      <w:numFmt w:val="decimal"/>
      <w:pStyle w:val="Head4"/>
      <w:suff w:val="space"/>
      <w:lvlText w:val="%1.%2.%3.%4."/>
      <w:lvlJc w:val="left"/>
      <w:pPr>
        <w:ind w:left="499" w:hanging="357"/>
      </w:pPr>
      <w:rPr>
        <w:rFonts w:ascii="Times New Roman" w:hAnsi="Times New Roman" w:cs="Times New Roman" w:hint="default"/>
        <w:i w:val="0"/>
        <w:iCs w:val="0"/>
        <w:caps w:val="0"/>
        <w:smallCaps w:val="0"/>
        <w:strike w:val="0"/>
        <w:dstrike w:val="0"/>
        <w:vanish w:val="0"/>
        <w:color w:val="auto"/>
        <w:spacing w:val="0"/>
        <w:position w:val="0"/>
        <w:u w:val="none"/>
        <w:vertAlign w:val="baseline"/>
      </w:rPr>
    </w:lvl>
    <w:lvl w:ilvl="4">
      <w:start w:val="1"/>
      <w:numFmt w:val="decimal"/>
      <w:pStyle w:val="Head5"/>
      <w:suff w:val="space"/>
      <w:lvlText w:val="%1.%2.%3.%4.%5."/>
      <w:lvlJc w:val="left"/>
      <w:pPr>
        <w:ind w:left="-3" w:hanging="357"/>
      </w:pPr>
      <w:rPr>
        <w:rFonts w:hint="default"/>
      </w:rPr>
    </w:lvl>
    <w:lvl w:ilvl="5">
      <w:start w:val="1"/>
      <w:numFmt w:val="decimal"/>
      <w:lvlRestart w:val="1"/>
      <w:suff w:val="space"/>
      <w:lvlText w:val="%1.%2.%6."/>
      <w:lvlJc w:val="left"/>
      <w:pPr>
        <w:ind w:left="0" w:firstLine="0"/>
      </w:pPr>
      <w:rPr>
        <w:rFonts w:hint="default"/>
      </w:rPr>
    </w:lvl>
    <w:lvl w:ilvl="6">
      <w:start w:val="1"/>
      <w:numFmt w:val="decimal"/>
      <w:suff w:val="space"/>
      <w:lvlText w:val="%1.%2.%6.%7."/>
      <w:lvlJc w:val="left"/>
      <w:pPr>
        <w:ind w:left="0" w:firstLine="0"/>
      </w:pPr>
      <w:rPr>
        <w:rFonts w:hint="default"/>
      </w:rPr>
    </w:lvl>
    <w:lvl w:ilvl="7">
      <w:start w:val="1"/>
      <w:numFmt w:val="decimal"/>
      <w:lvlRestart w:val="0"/>
      <w:pStyle w:val="PictureIncription"/>
      <w:suff w:val="space"/>
      <w:lvlText w:val="Рисунок %8."/>
      <w:lvlJc w:val="left"/>
      <w:pPr>
        <w:ind w:left="0" w:firstLine="0"/>
      </w:pPr>
      <w:rPr>
        <w:rFonts w:hint="default"/>
      </w:rPr>
    </w:lvl>
    <w:lvl w:ilvl="8">
      <w:start w:val="1"/>
      <w:numFmt w:val="decimal"/>
      <w:lvlRestart w:val="1"/>
      <w:pStyle w:val="TableInscription"/>
      <w:suff w:val="space"/>
      <w:lvlText w:val="Таблица %9 - "/>
      <w:lvlJc w:val="left"/>
      <w:pPr>
        <w:ind w:left="2160" w:hanging="216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abstractNum>
  <w:abstractNum w:abstractNumId="82" w15:restartNumberingAfterBreak="0">
    <w:nsid w:val="42A44F18"/>
    <w:multiLevelType w:val="hybridMultilevel"/>
    <w:tmpl w:val="019868F8"/>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3" w15:restartNumberingAfterBreak="0">
    <w:nsid w:val="42D11029"/>
    <w:multiLevelType w:val="hybridMultilevel"/>
    <w:tmpl w:val="624C5642"/>
    <w:lvl w:ilvl="0" w:tplc="C2166880">
      <w:start w:val="2"/>
      <w:numFmt w:val="bullet"/>
      <w:lvlText w:val="-"/>
      <w:lvlJc w:val="left"/>
      <w:pPr>
        <w:ind w:left="1080" w:hanging="360"/>
      </w:pPr>
      <w:rPr>
        <w:rFonts w:ascii="Times New Roman" w:eastAsia="Times New Roman" w:hAnsi="Times New Roman"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4" w15:restartNumberingAfterBreak="0">
    <w:nsid w:val="430D04D7"/>
    <w:multiLevelType w:val="hybridMultilevel"/>
    <w:tmpl w:val="4D02D63E"/>
    <w:lvl w:ilvl="0" w:tplc="C2083D5E">
      <w:start w:val="1"/>
      <w:numFmt w:val="lowerLetter"/>
      <w:lvlText w:val="%1."/>
      <w:lvlJc w:val="left"/>
      <w:pPr>
        <w:ind w:left="1429" w:hanging="360"/>
      </w:pPr>
      <w:rPr>
        <w:rFonts w:ascii="Tahoma" w:hAnsi="Tahoma" w:cs="Tahoma" w:hint="default"/>
        <w:sz w:val="20"/>
        <w:szCs w:val="20"/>
      </w:rPr>
    </w:lvl>
    <w:lvl w:ilvl="1" w:tplc="F8243F2A">
      <w:start w:val="1"/>
      <w:numFmt w:val="lowerRoman"/>
      <w:lvlText w:val="%2)"/>
      <w:lvlJc w:val="left"/>
      <w:pPr>
        <w:ind w:left="2509" w:hanging="720"/>
      </w:pPr>
      <w:rPr>
        <w:rFonts w:hint="default"/>
      </w:r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5" w15:restartNumberingAfterBreak="0">
    <w:nsid w:val="43721D86"/>
    <w:multiLevelType w:val="hybridMultilevel"/>
    <w:tmpl w:val="9CDAD57E"/>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15:restartNumberingAfterBreak="0">
    <w:nsid w:val="45285A4C"/>
    <w:multiLevelType w:val="hybridMultilevel"/>
    <w:tmpl w:val="BF6AE2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15:restartNumberingAfterBreak="0">
    <w:nsid w:val="45367802"/>
    <w:multiLevelType w:val="multilevel"/>
    <w:tmpl w:val="52C499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15:restartNumberingAfterBreak="0">
    <w:nsid w:val="45A91988"/>
    <w:multiLevelType w:val="hybridMultilevel"/>
    <w:tmpl w:val="66900042"/>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45BF6312"/>
    <w:multiLevelType w:val="hybridMultilevel"/>
    <w:tmpl w:val="DC7ABE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15:restartNumberingAfterBreak="0">
    <w:nsid w:val="476B0B9A"/>
    <w:multiLevelType w:val="hybridMultilevel"/>
    <w:tmpl w:val="98522AD0"/>
    <w:lvl w:ilvl="0" w:tplc="04190001">
      <w:start w:val="1"/>
      <w:numFmt w:val="bullet"/>
      <w:lvlText w:val=""/>
      <w:lvlJc w:val="left"/>
      <w:pPr>
        <w:ind w:left="1063" w:hanging="360"/>
      </w:pPr>
      <w:rPr>
        <w:rFonts w:ascii="Symbol" w:hAnsi="Symbol" w:hint="default"/>
      </w:rPr>
    </w:lvl>
    <w:lvl w:ilvl="1" w:tplc="04190003" w:tentative="1">
      <w:start w:val="1"/>
      <w:numFmt w:val="bullet"/>
      <w:lvlText w:val="o"/>
      <w:lvlJc w:val="left"/>
      <w:pPr>
        <w:ind w:left="1783" w:hanging="360"/>
      </w:pPr>
      <w:rPr>
        <w:rFonts w:ascii="Courier New" w:hAnsi="Courier New" w:cs="Courier New" w:hint="default"/>
      </w:rPr>
    </w:lvl>
    <w:lvl w:ilvl="2" w:tplc="04190005" w:tentative="1">
      <w:start w:val="1"/>
      <w:numFmt w:val="bullet"/>
      <w:lvlText w:val=""/>
      <w:lvlJc w:val="left"/>
      <w:pPr>
        <w:ind w:left="2503" w:hanging="360"/>
      </w:pPr>
      <w:rPr>
        <w:rFonts w:ascii="Wingdings" w:hAnsi="Wingdings" w:hint="default"/>
      </w:rPr>
    </w:lvl>
    <w:lvl w:ilvl="3" w:tplc="04190001" w:tentative="1">
      <w:start w:val="1"/>
      <w:numFmt w:val="bullet"/>
      <w:lvlText w:val=""/>
      <w:lvlJc w:val="left"/>
      <w:pPr>
        <w:ind w:left="3223" w:hanging="360"/>
      </w:pPr>
      <w:rPr>
        <w:rFonts w:ascii="Symbol" w:hAnsi="Symbol" w:hint="default"/>
      </w:rPr>
    </w:lvl>
    <w:lvl w:ilvl="4" w:tplc="04190003" w:tentative="1">
      <w:start w:val="1"/>
      <w:numFmt w:val="bullet"/>
      <w:lvlText w:val="o"/>
      <w:lvlJc w:val="left"/>
      <w:pPr>
        <w:ind w:left="3943" w:hanging="360"/>
      </w:pPr>
      <w:rPr>
        <w:rFonts w:ascii="Courier New" w:hAnsi="Courier New" w:cs="Courier New" w:hint="default"/>
      </w:rPr>
    </w:lvl>
    <w:lvl w:ilvl="5" w:tplc="04190005" w:tentative="1">
      <w:start w:val="1"/>
      <w:numFmt w:val="bullet"/>
      <w:lvlText w:val=""/>
      <w:lvlJc w:val="left"/>
      <w:pPr>
        <w:ind w:left="4663" w:hanging="360"/>
      </w:pPr>
      <w:rPr>
        <w:rFonts w:ascii="Wingdings" w:hAnsi="Wingdings" w:hint="default"/>
      </w:rPr>
    </w:lvl>
    <w:lvl w:ilvl="6" w:tplc="04190001" w:tentative="1">
      <w:start w:val="1"/>
      <w:numFmt w:val="bullet"/>
      <w:lvlText w:val=""/>
      <w:lvlJc w:val="left"/>
      <w:pPr>
        <w:ind w:left="5383" w:hanging="360"/>
      </w:pPr>
      <w:rPr>
        <w:rFonts w:ascii="Symbol" w:hAnsi="Symbol" w:hint="default"/>
      </w:rPr>
    </w:lvl>
    <w:lvl w:ilvl="7" w:tplc="04190003" w:tentative="1">
      <w:start w:val="1"/>
      <w:numFmt w:val="bullet"/>
      <w:lvlText w:val="o"/>
      <w:lvlJc w:val="left"/>
      <w:pPr>
        <w:ind w:left="6103" w:hanging="360"/>
      </w:pPr>
      <w:rPr>
        <w:rFonts w:ascii="Courier New" w:hAnsi="Courier New" w:cs="Courier New" w:hint="default"/>
      </w:rPr>
    </w:lvl>
    <w:lvl w:ilvl="8" w:tplc="04190005" w:tentative="1">
      <w:start w:val="1"/>
      <w:numFmt w:val="bullet"/>
      <w:lvlText w:val=""/>
      <w:lvlJc w:val="left"/>
      <w:pPr>
        <w:ind w:left="6823" w:hanging="360"/>
      </w:pPr>
      <w:rPr>
        <w:rFonts w:ascii="Wingdings" w:hAnsi="Wingdings" w:hint="default"/>
      </w:rPr>
    </w:lvl>
  </w:abstractNum>
  <w:abstractNum w:abstractNumId="91" w15:restartNumberingAfterBreak="0">
    <w:nsid w:val="47717B70"/>
    <w:multiLevelType w:val="multilevel"/>
    <w:tmpl w:val="A7446A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48760FF7"/>
    <w:multiLevelType w:val="multilevel"/>
    <w:tmpl w:val="F9A826F2"/>
    <w:lvl w:ilvl="0">
      <w:start w:val="1"/>
      <w:numFmt w:val="bullet"/>
      <w:pStyle w:val="OTRListMark"/>
      <w:lvlText w:val="–"/>
      <w:lvlJc w:val="left"/>
      <w:pPr>
        <w:tabs>
          <w:tab w:val="num" w:pos="1134"/>
        </w:tabs>
        <w:ind w:left="1134" w:hanging="283"/>
      </w:pPr>
      <w:rPr>
        <w:rFonts w:ascii="Verdana" w:hAnsi="Verdana" w:hint="default"/>
        <w:color w:val="auto"/>
        <w:sz w:val="24"/>
      </w:rPr>
    </w:lvl>
    <w:lvl w:ilvl="1">
      <w:start w:val="1"/>
      <w:numFmt w:val="bullet"/>
      <w:lvlText w:val="―"/>
      <w:lvlJc w:val="left"/>
      <w:pPr>
        <w:tabs>
          <w:tab w:val="num" w:pos="1418"/>
        </w:tabs>
        <w:ind w:left="1418" w:hanging="284"/>
      </w:pPr>
      <w:rPr>
        <w:rFonts w:ascii="Verdana" w:hAnsi="Verdana" w:hint="default"/>
        <w:color w:val="auto"/>
        <w:sz w:val="16"/>
      </w:rPr>
    </w:lvl>
    <w:lvl w:ilvl="2">
      <w:start w:val="1"/>
      <w:numFmt w:val="bullet"/>
      <w:lvlText w:val="–"/>
      <w:lvlJc w:val="left"/>
      <w:pPr>
        <w:tabs>
          <w:tab w:val="num" w:pos="1701"/>
        </w:tabs>
        <w:ind w:left="1701" w:hanging="283"/>
      </w:pPr>
      <w:rPr>
        <w:rFonts w:ascii="Verdana" w:hAnsi="Verdana" w:hint="default"/>
        <w:b/>
        <w:i w:val="0"/>
        <w:sz w:val="24"/>
      </w:rPr>
    </w:lvl>
    <w:lvl w:ilvl="3">
      <w:start w:val="1"/>
      <w:numFmt w:val="bullet"/>
      <w:lvlText w:val="–"/>
      <w:lvlJc w:val="left"/>
      <w:pPr>
        <w:tabs>
          <w:tab w:val="num" w:pos="2255"/>
        </w:tabs>
        <w:ind w:left="2255" w:hanging="283"/>
      </w:pPr>
      <w:rPr>
        <w:rFonts w:ascii="Verdana" w:hAnsi="Verdana" w:hint="default"/>
      </w:rPr>
    </w:lvl>
    <w:lvl w:ilvl="4">
      <w:start w:val="1"/>
      <w:numFmt w:val="bullet"/>
      <w:lvlText w:val=""/>
      <w:lvlJc w:val="left"/>
      <w:pPr>
        <w:tabs>
          <w:tab w:val="num" w:pos="2784"/>
        </w:tabs>
        <w:ind w:left="2784" w:hanging="360"/>
      </w:pPr>
      <w:rPr>
        <w:rFonts w:ascii="Symbol" w:hAnsi="Symbol" w:hint="default"/>
      </w:rPr>
    </w:lvl>
    <w:lvl w:ilvl="5">
      <w:start w:val="1"/>
      <w:numFmt w:val="bullet"/>
      <w:lvlText w:val=""/>
      <w:lvlJc w:val="left"/>
      <w:pPr>
        <w:tabs>
          <w:tab w:val="num" w:pos="3144"/>
        </w:tabs>
        <w:ind w:left="3144" w:hanging="360"/>
      </w:pPr>
      <w:rPr>
        <w:rFonts w:ascii="Wingdings" w:hAnsi="Wingdings" w:hint="default"/>
      </w:rPr>
    </w:lvl>
    <w:lvl w:ilvl="6">
      <w:start w:val="1"/>
      <w:numFmt w:val="bullet"/>
      <w:lvlText w:val=""/>
      <w:lvlJc w:val="left"/>
      <w:pPr>
        <w:tabs>
          <w:tab w:val="num" w:pos="3504"/>
        </w:tabs>
        <w:ind w:left="3504" w:hanging="360"/>
      </w:pPr>
      <w:rPr>
        <w:rFonts w:ascii="Wingdings" w:hAnsi="Wingdings" w:hint="default"/>
      </w:rPr>
    </w:lvl>
    <w:lvl w:ilvl="7">
      <w:start w:val="1"/>
      <w:numFmt w:val="bullet"/>
      <w:lvlText w:val=""/>
      <w:lvlJc w:val="left"/>
      <w:pPr>
        <w:tabs>
          <w:tab w:val="num" w:pos="3864"/>
        </w:tabs>
        <w:ind w:left="3864" w:hanging="360"/>
      </w:pPr>
      <w:rPr>
        <w:rFonts w:ascii="Symbol" w:hAnsi="Symbol" w:hint="default"/>
      </w:rPr>
    </w:lvl>
    <w:lvl w:ilvl="8">
      <w:start w:val="1"/>
      <w:numFmt w:val="bullet"/>
      <w:lvlText w:val=""/>
      <w:lvlJc w:val="left"/>
      <w:pPr>
        <w:tabs>
          <w:tab w:val="num" w:pos="4224"/>
        </w:tabs>
        <w:ind w:left="4224" w:hanging="360"/>
      </w:pPr>
      <w:rPr>
        <w:rFonts w:ascii="Symbol" w:hAnsi="Symbol" w:hint="default"/>
      </w:rPr>
    </w:lvl>
  </w:abstractNum>
  <w:abstractNum w:abstractNumId="93" w15:restartNumberingAfterBreak="0">
    <w:nsid w:val="4D3D706B"/>
    <w:multiLevelType w:val="multilevel"/>
    <w:tmpl w:val="1918FF08"/>
    <w:lvl w:ilvl="0">
      <w:start w:val="3"/>
      <w:numFmt w:val="decimal"/>
      <w:lvlText w:val="%1."/>
      <w:lvlJc w:val="left"/>
      <w:pPr>
        <w:ind w:left="360" w:hanging="360"/>
      </w:pPr>
      <w:rPr>
        <w:rFonts w:hint="default"/>
        <w:color w:val="auto"/>
      </w:rPr>
    </w:lvl>
    <w:lvl w:ilvl="1">
      <w:start w:val="5"/>
      <w:numFmt w:val="decimal"/>
      <w:lvlText w:val="%1.%2."/>
      <w:lvlJc w:val="left"/>
      <w:pPr>
        <w:ind w:left="153" w:hanging="720"/>
      </w:pPr>
      <w:rPr>
        <w:rFonts w:hint="default"/>
        <w:color w:val="auto"/>
      </w:rPr>
    </w:lvl>
    <w:lvl w:ilvl="2">
      <w:start w:val="1"/>
      <w:numFmt w:val="decimal"/>
      <w:lvlText w:val="%1.%2.%3."/>
      <w:lvlJc w:val="left"/>
      <w:pPr>
        <w:ind w:left="-414" w:hanging="720"/>
      </w:pPr>
      <w:rPr>
        <w:rFonts w:hint="default"/>
        <w:color w:val="auto"/>
      </w:rPr>
    </w:lvl>
    <w:lvl w:ilvl="3">
      <w:start w:val="1"/>
      <w:numFmt w:val="decimal"/>
      <w:lvlText w:val="%1.%2.%3.%4."/>
      <w:lvlJc w:val="left"/>
      <w:pPr>
        <w:ind w:left="-621" w:hanging="1080"/>
      </w:pPr>
      <w:rPr>
        <w:rFonts w:hint="default"/>
        <w:color w:val="auto"/>
      </w:rPr>
    </w:lvl>
    <w:lvl w:ilvl="4">
      <w:start w:val="1"/>
      <w:numFmt w:val="decimal"/>
      <w:lvlText w:val="%1.%2.%3.%4.%5."/>
      <w:lvlJc w:val="left"/>
      <w:pPr>
        <w:ind w:left="-1188" w:hanging="1080"/>
      </w:pPr>
      <w:rPr>
        <w:rFonts w:hint="default"/>
        <w:color w:val="auto"/>
      </w:rPr>
    </w:lvl>
    <w:lvl w:ilvl="5">
      <w:start w:val="1"/>
      <w:numFmt w:val="decimal"/>
      <w:lvlText w:val="%1.%2.%3.%4.%5.%6."/>
      <w:lvlJc w:val="left"/>
      <w:pPr>
        <w:ind w:left="-1395" w:hanging="1440"/>
      </w:pPr>
      <w:rPr>
        <w:rFonts w:hint="default"/>
        <w:color w:val="auto"/>
      </w:rPr>
    </w:lvl>
    <w:lvl w:ilvl="6">
      <w:start w:val="1"/>
      <w:numFmt w:val="decimal"/>
      <w:lvlText w:val="%1.%2.%3.%4.%5.%6.%7."/>
      <w:lvlJc w:val="left"/>
      <w:pPr>
        <w:ind w:left="-1602" w:hanging="1800"/>
      </w:pPr>
      <w:rPr>
        <w:rFonts w:hint="default"/>
        <w:color w:val="auto"/>
      </w:rPr>
    </w:lvl>
    <w:lvl w:ilvl="7">
      <w:start w:val="1"/>
      <w:numFmt w:val="decimal"/>
      <w:lvlText w:val="%1.%2.%3.%4.%5.%6.%7.%8."/>
      <w:lvlJc w:val="left"/>
      <w:pPr>
        <w:ind w:left="-2169" w:hanging="1800"/>
      </w:pPr>
      <w:rPr>
        <w:rFonts w:hint="default"/>
        <w:color w:val="auto"/>
      </w:rPr>
    </w:lvl>
    <w:lvl w:ilvl="8">
      <w:start w:val="1"/>
      <w:numFmt w:val="decimal"/>
      <w:lvlText w:val="%1.%2.%3.%4.%5.%6.%7.%8.%9."/>
      <w:lvlJc w:val="left"/>
      <w:pPr>
        <w:ind w:left="-2376" w:hanging="2160"/>
      </w:pPr>
      <w:rPr>
        <w:rFonts w:hint="default"/>
        <w:color w:val="auto"/>
      </w:rPr>
    </w:lvl>
  </w:abstractNum>
  <w:abstractNum w:abstractNumId="94" w15:restartNumberingAfterBreak="0">
    <w:nsid w:val="4DB564FC"/>
    <w:multiLevelType w:val="hybridMultilevel"/>
    <w:tmpl w:val="86BC73DE"/>
    <w:lvl w:ilvl="0" w:tplc="0419000F">
      <w:start w:val="1"/>
      <w:numFmt w:val="none"/>
      <w:pStyle w:val="OTRHeadingApp"/>
      <w:lvlText w:val="%1Приложение"/>
      <w:lvlJc w:val="left"/>
      <w:pPr>
        <w:tabs>
          <w:tab w:val="num" w:pos="0"/>
        </w:tabs>
        <w:ind w:left="284" w:hanging="284"/>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5" w15:restartNumberingAfterBreak="0">
    <w:nsid w:val="4E044427"/>
    <w:multiLevelType w:val="hybridMultilevel"/>
    <w:tmpl w:val="8D102112"/>
    <w:lvl w:ilvl="0" w:tplc="723AA962">
      <w:start w:val="1"/>
      <w:numFmt w:val="decimal"/>
      <w:pStyle w:val="OTRTableTitle"/>
      <w:lvlText w:val="Таблица %1."/>
      <w:lvlJc w:val="left"/>
      <w:pPr>
        <w:tabs>
          <w:tab w:val="num" w:pos="1260"/>
        </w:tabs>
        <w:ind w:left="1260" w:hanging="36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em w:val="none"/>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6" w15:restartNumberingAfterBreak="0">
    <w:nsid w:val="4E2070CC"/>
    <w:multiLevelType w:val="multilevel"/>
    <w:tmpl w:val="35DC8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4EEF74CB"/>
    <w:multiLevelType w:val="hybridMultilevel"/>
    <w:tmpl w:val="BADE7522"/>
    <w:lvl w:ilvl="0" w:tplc="04190017">
      <w:start w:val="1"/>
      <w:numFmt w:val="lowerLetter"/>
      <w:lvlText w:val="%1)"/>
      <w:lvlJc w:val="left"/>
      <w:pPr>
        <w:ind w:left="1866" w:hanging="360"/>
      </w:pPr>
      <w:rPr>
        <w:rFonts w:cs="Times New Roman"/>
      </w:rPr>
    </w:lvl>
    <w:lvl w:ilvl="1" w:tplc="04190019" w:tentative="1">
      <w:start w:val="1"/>
      <w:numFmt w:val="lowerLetter"/>
      <w:lvlText w:val="%2."/>
      <w:lvlJc w:val="left"/>
      <w:pPr>
        <w:ind w:left="2586" w:hanging="360"/>
      </w:pPr>
      <w:rPr>
        <w:rFonts w:cs="Times New Roman"/>
      </w:rPr>
    </w:lvl>
    <w:lvl w:ilvl="2" w:tplc="0419001B" w:tentative="1">
      <w:start w:val="1"/>
      <w:numFmt w:val="lowerRoman"/>
      <w:lvlText w:val="%3."/>
      <w:lvlJc w:val="right"/>
      <w:pPr>
        <w:ind w:left="3306" w:hanging="180"/>
      </w:pPr>
      <w:rPr>
        <w:rFonts w:cs="Times New Roman"/>
      </w:rPr>
    </w:lvl>
    <w:lvl w:ilvl="3" w:tplc="0419000F" w:tentative="1">
      <w:start w:val="1"/>
      <w:numFmt w:val="decimal"/>
      <w:lvlText w:val="%4."/>
      <w:lvlJc w:val="left"/>
      <w:pPr>
        <w:ind w:left="4026" w:hanging="360"/>
      </w:pPr>
      <w:rPr>
        <w:rFonts w:cs="Times New Roman"/>
      </w:rPr>
    </w:lvl>
    <w:lvl w:ilvl="4" w:tplc="04190019" w:tentative="1">
      <w:start w:val="1"/>
      <w:numFmt w:val="lowerLetter"/>
      <w:lvlText w:val="%5."/>
      <w:lvlJc w:val="left"/>
      <w:pPr>
        <w:ind w:left="4746" w:hanging="360"/>
      </w:pPr>
      <w:rPr>
        <w:rFonts w:cs="Times New Roman"/>
      </w:rPr>
    </w:lvl>
    <w:lvl w:ilvl="5" w:tplc="0419001B" w:tentative="1">
      <w:start w:val="1"/>
      <w:numFmt w:val="lowerRoman"/>
      <w:lvlText w:val="%6."/>
      <w:lvlJc w:val="right"/>
      <w:pPr>
        <w:ind w:left="5466" w:hanging="180"/>
      </w:pPr>
      <w:rPr>
        <w:rFonts w:cs="Times New Roman"/>
      </w:rPr>
    </w:lvl>
    <w:lvl w:ilvl="6" w:tplc="0419000F" w:tentative="1">
      <w:start w:val="1"/>
      <w:numFmt w:val="decimal"/>
      <w:lvlText w:val="%7."/>
      <w:lvlJc w:val="left"/>
      <w:pPr>
        <w:ind w:left="6186" w:hanging="360"/>
      </w:pPr>
      <w:rPr>
        <w:rFonts w:cs="Times New Roman"/>
      </w:rPr>
    </w:lvl>
    <w:lvl w:ilvl="7" w:tplc="04190019" w:tentative="1">
      <w:start w:val="1"/>
      <w:numFmt w:val="lowerLetter"/>
      <w:lvlText w:val="%8."/>
      <w:lvlJc w:val="left"/>
      <w:pPr>
        <w:ind w:left="6906" w:hanging="360"/>
      </w:pPr>
      <w:rPr>
        <w:rFonts w:cs="Times New Roman"/>
      </w:rPr>
    </w:lvl>
    <w:lvl w:ilvl="8" w:tplc="0419001B" w:tentative="1">
      <w:start w:val="1"/>
      <w:numFmt w:val="lowerRoman"/>
      <w:lvlText w:val="%9."/>
      <w:lvlJc w:val="right"/>
      <w:pPr>
        <w:ind w:left="7626" w:hanging="180"/>
      </w:pPr>
      <w:rPr>
        <w:rFonts w:cs="Times New Roman"/>
      </w:rPr>
    </w:lvl>
  </w:abstractNum>
  <w:abstractNum w:abstractNumId="98" w15:restartNumberingAfterBreak="0">
    <w:nsid w:val="4EF425B9"/>
    <w:multiLevelType w:val="multilevel"/>
    <w:tmpl w:val="BF8C1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4F6D4148"/>
    <w:multiLevelType w:val="multilevel"/>
    <w:tmpl w:val="40883640"/>
    <w:lvl w:ilvl="0">
      <w:start w:val="4"/>
      <w:numFmt w:val="decimal"/>
      <w:lvlText w:val="%1."/>
      <w:lvlJc w:val="left"/>
      <w:pPr>
        <w:ind w:left="360" w:hanging="360"/>
      </w:pPr>
      <w:rPr>
        <w:rFonts w:hint="default"/>
      </w:rPr>
    </w:lvl>
    <w:lvl w:ilvl="1">
      <w:start w:val="1"/>
      <w:numFmt w:val="decimal"/>
      <w:lvlText w:val="%1.%2."/>
      <w:lvlJc w:val="left"/>
      <w:pPr>
        <w:ind w:left="9935"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0" w15:restartNumberingAfterBreak="0">
    <w:nsid w:val="4FD037AF"/>
    <w:multiLevelType w:val="multilevel"/>
    <w:tmpl w:val="D7883DF8"/>
    <w:styleLink w:val="a2"/>
    <w:lvl w:ilvl="0">
      <w:start w:val="1"/>
      <w:numFmt w:val="decimal"/>
      <w:pStyle w:val="14"/>
      <w:suff w:val="space"/>
      <w:lvlText w:val="%1."/>
      <w:lvlJc w:val="left"/>
      <w:pPr>
        <w:ind w:left="0" w:firstLine="0"/>
      </w:pPr>
      <w:rPr>
        <w:rFonts w:hint="default"/>
      </w:rPr>
    </w:lvl>
    <w:lvl w:ilvl="1">
      <w:start w:val="1"/>
      <w:numFmt w:val="decimal"/>
      <w:pStyle w:val="20"/>
      <w:suff w:val="space"/>
      <w:lvlText w:val="%1.%2."/>
      <w:lvlJc w:val="left"/>
      <w:pPr>
        <w:ind w:left="0" w:firstLine="0"/>
      </w:pPr>
      <w:rPr>
        <w:rFonts w:hint="default"/>
      </w:rPr>
    </w:lvl>
    <w:lvl w:ilvl="2">
      <w:start w:val="1"/>
      <w:numFmt w:val="decimal"/>
      <w:pStyle w:val="32"/>
      <w:suff w:val="space"/>
      <w:lvlText w:val="%1.%2.%3."/>
      <w:lvlJc w:val="left"/>
      <w:pPr>
        <w:ind w:left="4962" w:firstLine="0"/>
      </w:pPr>
      <w:rPr>
        <w:rFonts w:hint="default"/>
      </w:rPr>
    </w:lvl>
    <w:lvl w:ilvl="3">
      <w:start w:val="1"/>
      <w:numFmt w:val="decimal"/>
      <w:suff w:val="space"/>
      <w:lvlText w:val="%1.%2.%3.%4."/>
      <w:lvlJc w:val="left"/>
      <w:pPr>
        <w:ind w:left="1021" w:firstLine="0"/>
      </w:pPr>
      <w:rPr>
        <w:rFonts w:hint="default"/>
      </w:rPr>
    </w:lvl>
    <w:lvl w:ilvl="4">
      <w:start w:val="1"/>
      <w:numFmt w:val="decimal"/>
      <w:suff w:val="space"/>
      <w:lvlText w:val="%1.%2.%3.%4.%5."/>
      <w:lvlJc w:val="left"/>
      <w:pPr>
        <w:ind w:left="1474" w:firstLine="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1" w15:restartNumberingAfterBreak="0">
    <w:nsid w:val="500D44E5"/>
    <w:multiLevelType w:val="hybridMultilevel"/>
    <w:tmpl w:val="A20E8C20"/>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2" w15:restartNumberingAfterBreak="0">
    <w:nsid w:val="53052ACB"/>
    <w:multiLevelType w:val="multilevel"/>
    <w:tmpl w:val="3982C3F8"/>
    <w:lvl w:ilvl="0">
      <w:start w:val="1"/>
      <w:numFmt w:val="decimal"/>
      <w:pStyle w:val="a3"/>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3" w15:restartNumberingAfterBreak="0">
    <w:nsid w:val="546F647F"/>
    <w:multiLevelType w:val="hybridMultilevel"/>
    <w:tmpl w:val="60F27F58"/>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15:restartNumberingAfterBreak="0">
    <w:nsid w:val="551B3482"/>
    <w:multiLevelType w:val="multilevel"/>
    <w:tmpl w:val="2466C5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5" w15:restartNumberingAfterBreak="0">
    <w:nsid w:val="55474720"/>
    <w:multiLevelType w:val="multilevel"/>
    <w:tmpl w:val="86BEB086"/>
    <w:lvl w:ilvl="0">
      <w:start w:val="12"/>
      <w:numFmt w:val="decimal"/>
      <w:lvlText w:val="%1."/>
      <w:lvlJc w:val="left"/>
      <w:pPr>
        <w:ind w:left="600" w:hanging="600"/>
      </w:pPr>
      <w:rPr>
        <w:rFonts w:hint="default"/>
      </w:rPr>
    </w:lvl>
    <w:lvl w:ilvl="1">
      <w:start w:val="4"/>
      <w:numFmt w:val="decimal"/>
      <w:lvlText w:val="%1.%2."/>
      <w:lvlJc w:val="left"/>
      <w:pPr>
        <w:ind w:left="437" w:hanging="720"/>
      </w:pPr>
      <w:rPr>
        <w:rFonts w:hint="default"/>
      </w:rPr>
    </w:lvl>
    <w:lvl w:ilvl="2">
      <w:start w:val="1"/>
      <w:numFmt w:val="decimal"/>
      <w:lvlText w:val="%1.%2.%3."/>
      <w:lvlJc w:val="left"/>
      <w:pPr>
        <w:ind w:left="154" w:hanging="720"/>
      </w:pPr>
      <w:rPr>
        <w:rFonts w:hint="default"/>
        <w:b w:val="0"/>
      </w:rPr>
    </w:lvl>
    <w:lvl w:ilvl="3">
      <w:start w:val="1"/>
      <w:numFmt w:val="decimal"/>
      <w:lvlText w:val="%1.%2.%3.%4."/>
      <w:lvlJc w:val="left"/>
      <w:pPr>
        <w:ind w:left="231" w:hanging="1080"/>
      </w:pPr>
      <w:rPr>
        <w:rFonts w:hint="default"/>
      </w:rPr>
    </w:lvl>
    <w:lvl w:ilvl="4">
      <w:start w:val="1"/>
      <w:numFmt w:val="decimal"/>
      <w:lvlText w:val="%1.%2.%3.%4.%5."/>
      <w:lvlJc w:val="left"/>
      <w:pPr>
        <w:ind w:left="-52" w:hanging="1080"/>
      </w:pPr>
      <w:rPr>
        <w:rFonts w:hint="default"/>
      </w:rPr>
    </w:lvl>
    <w:lvl w:ilvl="5">
      <w:start w:val="1"/>
      <w:numFmt w:val="decimal"/>
      <w:lvlText w:val="%1.%2.%3.%4.%5.%6."/>
      <w:lvlJc w:val="left"/>
      <w:pPr>
        <w:ind w:left="25" w:hanging="1440"/>
      </w:pPr>
      <w:rPr>
        <w:rFonts w:hint="default"/>
      </w:rPr>
    </w:lvl>
    <w:lvl w:ilvl="6">
      <w:start w:val="1"/>
      <w:numFmt w:val="decimal"/>
      <w:lvlText w:val="%1.%2.%3.%4.%5.%6.%7."/>
      <w:lvlJc w:val="left"/>
      <w:pPr>
        <w:ind w:left="102" w:hanging="1800"/>
      </w:pPr>
      <w:rPr>
        <w:rFonts w:hint="default"/>
      </w:rPr>
    </w:lvl>
    <w:lvl w:ilvl="7">
      <w:start w:val="1"/>
      <w:numFmt w:val="decimal"/>
      <w:lvlText w:val="%1.%2.%3.%4.%5.%6.%7.%8."/>
      <w:lvlJc w:val="left"/>
      <w:pPr>
        <w:ind w:left="-181" w:hanging="1800"/>
      </w:pPr>
      <w:rPr>
        <w:rFonts w:hint="default"/>
      </w:rPr>
    </w:lvl>
    <w:lvl w:ilvl="8">
      <w:start w:val="1"/>
      <w:numFmt w:val="decimal"/>
      <w:lvlText w:val="%1.%2.%3.%4.%5.%6.%7.%8.%9."/>
      <w:lvlJc w:val="left"/>
      <w:pPr>
        <w:ind w:left="-104" w:hanging="2160"/>
      </w:pPr>
      <w:rPr>
        <w:rFonts w:hint="default"/>
      </w:rPr>
    </w:lvl>
  </w:abstractNum>
  <w:abstractNum w:abstractNumId="106" w15:restartNumberingAfterBreak="0">
    <w:nsid w:val="55E92339"/>
    <w:multiLevelType w:val="hybridMultilevel"/>
    <w:tmpl w:val="FE2442BC"/>
    <w:lvl w:ilvl="0" w:tplc="C2166880">
      <w:start w:val="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7" w15:restartNumberingAfterBreak="0">
    <w:nsid w:val="56EB5093"/>
    <w:multiLevelType w:val="hybridMultilevel"/>
    <w:tmpl w:val="1368D41A"/>
    <w:lvl w:ilvl="0" w:tplc="124C738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8" w15:restartNumberingAfterBreak="0">
    <w:nsid w:val="57FA508D"/>
    <w:multiLevelType w:val="multilevel"/>
    <w:tmpl w:val="04568F3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color w:val="151515"/>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15:restartNumberingAfterBreak="0">
    <w:nsid w:val="57FC34A9"/>
    <w:multiLevelType w:val="hybridMultilevel"/>
    <w:tmpl w:val="C8145222"/>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15:restartNumberingAfterBreak="0">
    <w:nsid w:val="59333D33"/>
    <w:multiLevelType w:val="hybridMultilevel"/>
    <w:tmpl w:val="0686AB90"/>
    <w:lvl w:ilvl="0" w:tplc="FFFFFFFF">
      <w:start w:val="1"/>
      <w:numFmt w:val="bullet"/>
      <w:pStyle w:val="02"/>
      <w:lvlText w:val=""/>
      <w:lvlJc w:val="left"/>
      <w:pPr>
        <w:tabs>
          <w:tab w:val="num" w:pos="1871"/>
        </w:tabs>
        <w:ind w:left="1871" w:hanging="453"/>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1" w15:restartNumberingAfterBreak="0">
    <w:nsid w:val="5A720341"/>
    <w:multiLevelType w:val="multilevel"/>
    <w:tmpl w:val="752E0464"/>
    <w:lvl w:ilvl="0">
      <w:start w:val="1"/>
      <w:numFmt w:val="decimal"/>
      <w:pStyle w:val="-1"/>
      <w:lvlText w:val="%1"/>
      <w:lvlJc w:val="left"/>
      <w:pPr>
        <w:ind w:left="567" w:firstLine="0"/>
      </w:pPr>
      <w:rPr>
        <w:rFonts w:hint="default"/>
      </w:rPr>
    </w:lvl>
    <w:lvl w:ilvl="1">
      <w:start w:val="1"/>
      <w:numFmt w:val="decimal"/>
      <w:lvlText w:val="%1.%2"/>
      <w:lvlJc w:val="left"/>
      <w:pPr>
        <w:ind w:left="860" w:hanging="576"/>
      </w:pPr>
      <w:rPr>
        <w:rFonts w:hint="default"/>
        <w:b/>
        <w:i w:val="0"/>
        <w:sz w:val="24"/>
        <w:szCs w:val="24"/>
      </w:rPr>
    </w:lvl>
    <w:lvl w:ilvl="2">
      <w:start w:val="1"/>
      <w:numFmt w:val="decimal"/>
      <w:lvlText w:val="%1.%2.%3"/>
      <w:lvlJc w:val="left"/>
      <w:pPr>
        <w:ind w:left="1288" w:hanging="720"/>
      </w:pPr>
      <w:rPr>
        <w:rFonts w:ascii="Times New Roman" w:hAnsi="Times New Roman" w:cs="Times New Roman" w:hint="default"/>
        <w:b/>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rPr>
    </w:lvl>
    <w:lvl w:ilvl="3">
      <w:start w:val="1"/>
      <w:numFmt w:val="decimal"/>
      <w:lvlText w:val="%1.%2.%3.%4"/>
      <w:lvlJc w:val="left"/>
      <w:pPr>
        <w:ind w:left="864" w:hanging="864"/>
      </w:pPr>
      <w:rPr>
        <w:rFonts w:hint="default"/>
        <w:sz w:val="24"/>
        <w:szCs w:val="24"/>
      </w:rPr>
    </w:lvl>
    <w:lvl w:ilvl="4">
      <w:start w:val="1"/>
      <w:numFmt w:val="decimal"/>
      <w:lvlText w:val="%1.%2.%3.%4.%5"/>
      <w:lvlJc w:val="left"/>
      <w:pPr>
        <w:ind w:left="2001" w:hanging="1008"/>
      </w:pPr>
      <w:rPr>
        <w:rFonts w:hint="default"/>
        <w:i w:val="0"/>
        <w:sz w:val="22"/>
      </w:rPr>
    </w:lvl>
    <w:lvl w:ilvl="5">
      <w:start w:val="1"/>
      <w:numFmt w:val="decimal"/>
      <w:lvlText w:val="%1.%2.%3.%4.%5.%6"/>
      <w:lvlJc w:val="left"/>
      <w:pPr>
        <w:ind w:left="2287" w:hanging="1152"/>
      </w:pPr>
      <w:rPr>
        <w:rFonts w:hint="default"/>
        <w:i w:val="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2" w15:restartNumberingAfterBreak="0">
    <w:nsid w:val="5D945215"/>
    <w:multiLevelType w:val="multilevel"/>
    <w:tmpl w:val="64E4E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15:restartNumberingAfterBreak="0">
    <w:nsid w:val="5E2D1D09"/>
    <w:multiLevelType w:val="multilevel"/>
    <w:tmpl w:val="34E81B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5E732963"/>
    <w:multiLevelType w:val="hybridMultilevel"/>
    <w:tmpl w:val="D85CF8F0"/>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15:restartNumberingAfterBreak="0">
    <w:nsid w:val="5EAA6A9A"/>
    <w:multiLevelType w:val="hybridMultilevel"/>
    <w:tmpl w:val="C97EA1BA"/>
    <w:lvl w:ilvl="0" w:tplc="04190019">
      <w:start w:val="1"/>
      <w:numFmt w:val="lowerLetter"/>
      <w:lvlText w:val="%1."/>
      <w:lvlJc w:val="left"/>
      <w:pPr>
        <w:ind w:left="1485" w:hanging="360"/>
      </w:pPr>
    </w:lvl>
    <w:lvl w:ilvl="1" w:tplc="04190019" w:tentative="1">
      <w:start w:val="1"/>
      <w:numFmt w:val="lowerLetter"/>
      <w:lvlText w:val="%2."/>
      <w:lvlJc w:val="left"/>
      <w:pPr>
        <w:ind w:left="2205" w:hanging="360"/>
      </w:pPr>
    </w:lvl>
    <w:lvl w:ilvl="2" w:tplc="0419001B" w:tentative="1">
      <w:start w:val="1"/>
      <w:numFmt w:val="lowerRoman"/>
      <w:lvlText w:val="%3."/>
      <w:lvlJc w:val="right"/>
      <w:pPr>
        <w:ind w:left="2925" w:hanging="180"/>
      </w:pPr>
    </w:lvl>
    <w:lvl w:ilvl="3" w:tplc="0419000F" w:tentative="1">
      <w:start w:val="1"/>
      <w:numFmt w:val="decimal"/>
      <w:lvlText w:val="%4."/>
      <w:lvlJc w:val="left"/>
      <w:pPr>
        <w:ind w:left="3645" w:hanging="360"/>
      </w:pPr>
    </w:lvl>
    <w:lvl w:ilvl="4" w:tplc="04190019" w:tentative="1">
      <w:start w:val="1"/>
      <w:numFmt w:val="lowerLetter"/>
      <w:lvlText w:val="%5."/>
      <w:lvlJc w:val="left"/>
      <w:pPr>
        <w:ind w:left="4365" w:hanging="360"/>
      </w:pPr>
    </w:lvl>
    <w:lvl w:ilvl="5" w:tplc="0419001B" w:tentative="1">
      <w:start w:val="1"/>
      <w:numFmt w:val="lowerRoman"/>
      <w:lvlText w:val="%6."/>
      <w:lvlJc w:val="right"/>
      <w:pPr>
        <w:ind w:left="5085" w:hanging="180"/>
      </w:pPr>
    </w:lvl>
    <w:lvl w:ilvl="6" w:tplc="0419000F" w:tentative="1">
      <w:start w:val="1"/>
      <w:numFmt w:val="decimal"/>
      <w:lvlText w:val="%7."/>
      <w:lvlJc w:val="left"/>
      <w:pPr>
        <w:ind w:left="5805" w:hanging="360"/>
      </w:pPr>
    </w:lvl>
    <w:lvl w:ilvl="7" w:tplc="04190019" w:tentative="1">
      <w:start w:val="1"/>
      <w:numFmt w:val="lowerLetter"/>
      <w:lvlText w:val="%8."/>
      <w:lvlJc w:val="left"/>
      <w:pPr>
        <w:ind w:left="6525" w:hanging="360"/>
      </w:pPr>
    </w:lvl>
    <w:lvl w:ilvl="8" w:tplc="0419001B" w:tentative="1">
      <w:start w:val="1"/>
      <w:numFmt w:val="lowerRoman"/>
      <w:lvlText w:val="%9."/>
      <w:lvlJc w:val="right"/>
      <w:pPr>
        <w:ind w:left="7245" w:hanging="180"/>
      </w:pPr>
    </w:lvl>
  </w:abstractNum>
  <w:abstractNum w:abstractNumId="116" w15:restartNumberingAfterBreak="0">
    <w:nsid w:val="5F121371"/>
    <w:multiLevelType w:val="multilevel"/>
    <w:tmpl w:val="7842F1D6"/>
    <w:lvl w:ilvl="0">
      <w:start w:val="1"/>
      <w:numFmt w:val="decimal"/>
      <w:pStyle w:val="OTRListNum"/>
      <w:lvlText w:val="%1."/>
      <w:lvlJc w:val="left"/>
      <w:pPr>
        <w:tabs>
          <w:tab w:val="num" w:pos="851"/>
        </w:tabs>
        <w:ind w:left="851" w:hanging="284"/>
      </w:pPr>
      <w:rPr>
        <w:rFonts w:ascii="Times New Roman" w:hAnsi="Times New Roman" w:hint="default"/>
        <w:sz w:val="24"/>
        <w:szCs w:val="24"/>
      </w:rPr>
    </w:lvl>
    <w:lvl w:ilvl="1">
      <w:start w:val="1"/>
      <w:numFmt w:val="decimal"/>
      <w:lvlText w:val="%1.%2."/>
      <w:lvlJc w:val="left"/>
      <w:pPr>
        <w:tabs>
          <w:tab w:val="num" w:pos="1275"/>
        </w:tabs>
        <w:ind w:left="1418" w:hanging="567"/>
      </w:pPr>
      <w:rPr>
        <w:rFonts w:ascii="Times New Roman" w:hAnsi="Times New Roman" w:hint="default"/>
        <w:sz w:val="24"/>
        <w:szCs w:val="24"/>
      </w:rPr>
    </w:lvl>
    <w:lvl w:ilvl="2">
      <w:start w:val="1"/>
      <w:numFmt w:val="decimal"/>
      <w:lvlText w:val="%2.%1.%3."/>
      <w:lvlJc w:val="left"/>
      <w:pPr>
        <w:tabs>
          <w:tab w:val="num" w:pos="1558"/>
        </w:tabs>
        <w:ind w:left="1843" w:hanging="568"/>
      </w:pPr>
      <w:rPr>
        <w:rFonts w:ascii="Times New Roman" w:hAnsi="Times New Roman" w:hint="default"/>
        <w:sz w:val="24"/>
        <w:szCs w:val="24"/>
      </w:rPr>
    </w:lvl>
    <w:lvl w:ilvl="3">
      <w:start w:val="1"/>
      <w:numFmt w:val="decimal"/>
      <w:lvlText w:val="%1.%2.%3.%4."/>
      <w:lvlJc w:val="left"/>
      <w:pPr>
        <w:tabs>
          <w:tab w:val="num" w:pos="2508"/>
        </w:tabs>
        <w:ind w:left="2436" w:hanging="648"/>
      </w:pPr>
      <w:rPr>
        <w:rFonts w:hint="default"/>
      </w:rPr>
    </w:lvl>
    <w:lvl w:ilvl="4">
      <w:start w:val="1"/>
      <w:numFmt w:val="decimal"/>
      <w:lvlText w:val="%1.%2.%3.%4.%5."/>
      <w:lvlJc w:val="left"/>
      <w:pPr>
        <w:tabs>
          <w:tab w:val="num" w:pos="3228"/>
        </w:tabs>
        <w:ind w:left="2940" w:hanging="792"/>
      </w:pPr>
      <w:rPr>
        <w:rFonts w:hint="default"/>
      </w:rPr>
    </w:lvl>
    <w:lvl w:ilvl="5">
      <w:start w:val="1"/>
      <w:numFmt w:val="decimal"/>
      <w:lvlText w:val="%1.%2.%3.%4.%5.%6."/>
      <w:lvlJc w:val="left"/>
      <w:pPr>
        <w:tabs>
          <w:tab w:val="num" w:pos="3588"/>
        </w:tabs>
        <w:ind w:left="3444" w:hanging="936"/>
      </w:pPr>
      <w:rPr>
        <w:rFonts w:hint="default"/>
      </w:rPr>
    </w:lvl>
    <w:lvl w:ilvl="6">
      <w:start w:val="1"/>
      <w:numFmt w:val="decimal"/>
      <w:lvlText w:val="%1.%2.%3.%4.%5.%6.%7."/>
      <w:lvlJc w:val="left"/>
      <w:pPr>
        <w:tabs>
          <w:tab w:val="num" w:pos="4308"/>
        </w:tabs>
        <w:ind w:left="3948" w:hanging="1080"/>
      </w:pPr>
      <w:rPr>
        <w:rFonts w:hint="default"/>
      </w:rPr>
    </w:lvl>
    <w:lvl w:ilvl="7">
      <w:start w:val="1"/>
      <w:numFmt w:val="decimal"/>
      <w:lvlText w:val="%1.%2.%3.%4.%5.%6.%7.%8."/>
      <w:lvlJc w:val="left"/>
      <w:pPr>
        <w:tabs>
          <w:tab w:val="num" w:pos="4668"/>
        </w:tabs>
        <w:ind w:left="4452" w:hanging="1224"/>
      </w:pPr>
      <w:rPr>
        <w:rFonts w:hint="default"/>
      </w:rPr>
    </w:lvl>
    <w:lvl w:ilvl="8">
      <w:start w:val="1"/>
      <w:numFmt w:val="decimal"/>
      <w:lvlText w:val="%1.%2.%3.%4.%5.%6.%7.%8.%9."/>
      <w:lvlJc w:val="left"/>
      <w:pPr>
        <w:tabs>
          <w:tab w:val="num" w:pos="5388"/>
        </w:tabs>
        <w:ind w:left="5028" w:hanging="1440"/>
      </w:pPr>
      <w:rPr>
        <w:rFonts w:hint="default"/>
      </w:rPr>
    </w:lvl>
  </w:abstractNum>
  <w:abstractNum w:abstractNumId="117" w15:restartNumberingAfterBreak="0">
    <w:nsid w:val="608D57D9"/>
    <w:multiLevelType w:val="hybridMultilevel"/>
    <w:tmpl w:val="E66A270A"/>
    <w:lvl w:ilvl="0" w:tplc="04190001">
      <w:start w:val="1"/>
      <w:numFmt w:val="bullet"/>
      <w:lvlText w:val=""/>
      <w:lvlJc w:val="left"/>
      <w:pPr>
        <w:ind w:left="1063" w:hanging="360"/>
      </w:pPr>
      <w:rPr>
        <w:rFonts w:ascii="Symbol" w:hAnsi="Symbol" w:hint="default"/>
      </w:rPr>
    </w:lvl>
    <w:lvl w:ilvl="1" w:tplc="04190003" w:tentative="1">
      <w:start w:val="1"/>
      <w:numFmt w:val="bullet"/>
      <w:lvlText w:val="o"/>
      <w:lvlJc w:val="left"/>
      <w:pPr>
        <w:ind w:left="1783" w:hanging="360"/>
      </w:pPr>
      <w:rPr>
        <w:rFonts w:ascii="Courier New" w:hAnsi="Courier New" w:cs="Courier New" w:hint="default"/>
      </w:rPr>
    </w:lvl>
    <w:lvl w:ilvl="2" w:tplc="04190005" w:tentative="1">
      <w:start w:val="1"/>
      <w:numFmt w:val="bullet"/>
      <w:lvlText w:val=""/>
      <w:lvlJc w:val="left"/>
      <w:pPr>
        <w:ind w:left="2503" w:hanging="360"/>
      </w:pPr>
      <w:rPr>
        <w:rFonts w:ascii="Wingdings" w:hAnsi="Wingdings" w:hint="default"/>
      </w:rPr>
    </w:lvl>
    <w:lvl w:ilvl="3" w:tplc="04190001" w:tentative="1">
      <w:start w:val="1"/>
      <w:numFmt w:val="bullet"/>
      <w:lvlText w:val=""/>
      <w:lvlJc w:val="left"/>
      <w:pPr>
        <w:ind w:left="3223" w:hanging="360"/>
      </w:pPr>
      <w:rPr>
        <w:rFonts w:ascii="Symbol" w:hAnsi="Symbol" w:hint="default"/>
      </w:rPr>
    </w:lvl>
    <w:lvl w:ilvl="4" w:tplc="04190003" w:tentative="1">
      <w:start w:val="1"/>
      <w:numFmt w:val="bullet"/>
      <w:lvlText w:val="o"/>
      <w:lvlJc w:val="left"/>
      <w:pPr>
        <w:ind w:left="3943" w:hanging="360"/>
      </w:pPr>
      <w:rPr>
        <w:rFonts w:ascii="Courier New" w:hAnsi="Courier New" w:cs="Courier New" w:hint="default"/>
      </w:rPr>
    </w:lvl>
    <w:lvl w:ilvl="5" w:tplc="04190005" w:tentative="1">
      <w:start w:val="1"/>
      <w:numFmt w:val="bullet"/>
      <w:lvlText w:val=""/>
      <w:lvlJc w:val="left"/>
      <w:pPr>
        <w:ind w:left="4663" w:hanging="360"/>
      </w:pPr>
      <w:rPr>
        <w:rFonts w:ascii="Wingdings" w:hAnsi="Wingdings" w:hint="default"/>
      </w:rPr>
    </w:lvl>
    <w:lvl w:ilvl="6" w:tplc="04190001" w:tentative="1">
      <w:start w:val="1"/>
      <w:numFmt w:val="bullet"/>
      <w:lvlText w:val=""/>
      <w:lvlJc w:val="left"/>
      <w:pPr>
        <w:ind w:left="5383" w:hanging="360"/>
      </w:pPr>
      <w:rPr>
        <w:rFonts w:ascii="Symbol" w:hAnsi="Symbol" w:hint="default"/>
      </w:rPr>
    </w:lvl>
    <w:lvl w:ilvl="7" w:tplc="04190003" w:tentative="1">
      <w:start w:val="1"/>
      <w:numFmt w:val="bullet"/>
      <w:lvlText w:val="o"/>
      <w:lvlJc w:val="left"/>
      <w:pPr>
        <w:ind w:left="6103" w:hanging="360"/>
      </w:pPr>
      <w:rPr>
        <w:rFonts w:ascii="Courier New" w:hAnsi="Courier New" w:cs="Courier New" w:hint="default"/>
      </w:rPr>
    </w:lvl>
    <w:lvl w:ilvl="8" w:tplc="04190005" w:tentative="1">
      <w:start w:val="1"/>
      <w:numFmt w:val="bullet"/>
      <w:lvlText w:val=""/>
      <w:lvlJc w:val="left"/>
      <w:pPr>
        <w:ind w:left="6823" w:hanging="360"/>
      </w:pPr>
      <w:rPr>
        <w:rFonts w:ascii="Wingdings" w:hAnsi="Wingdings" w:hint="default"/>
      </w:rPr>
    </w:lvl>
  </w:abstractNum>
  <w:abstractNum w:abstractNumId="118" w15:restartNumberingAfterBreak="0">
    <w:nsid w:val="616350D8"/>
    <w:multiLevelType w:val="multilevel"/>
    <w:tmpl w:val="3E4414E6"/>
    <w:lvl w:ilvl="0">
      <w:start w:val="1"/>
      <w:numFmt w:val="bullet"/>
      <w:pStyle w:val="OTRTableListMark"/>
      <w:lvlText w:val="–"/>
      <w:lvlJc w:val="left"/>
      <w:pPr>
        <w:tabs>
          <w:tab w:val="num" w:pos="284"/>
        </w:tabs>
        <w:ind w:left="284" w:hanging="284"/>
      </w:pPr>
      <w:rPr>
        <w:rFonts w:ascii="Verdana" w:hAnsi="Verdana" w:hint="default"/>
        <w:color w:val="auto"/>
        <w:sz w:val="24"/>
      </w:rPr>
    </w:lvl>
    <w:lvl w:ilvl="1">
      <w:start w:val="1"/>
      <w:numFmt w:val="bullet"/>
      <w:lvlText w:val="―"/>
      <w:lvlJc w:val="left"/>
      <w:pPr>
        <w:tabs>
          <w:tab w:val="num" w:pos="1275"/>
        </w:tabs>
        <w:ind w:left="1275" w:hanging="283"/>
      </w:pPr>
      <w:rPr>
        <w:rFonts w:ascii="Verdana" w:hAnsi="Verdana" w:hint="default"/>
        <w:color w:val="auto"/>
        <w:sz w:val="16"/>
      </w:rPr>
    </w:lvl>
    <w:lvl w:ilvl="2">
      <w:start w:val="1"/>
      <w:numFmt w:val="bullet"/>
      <w:lvlText w:val="–"/>
      <w:lvlJc w:val="left"/>
      <w:pPr>
        <w:tabs>
          <w:tab w:val="num" w:pos="1559"/>
        </w:tabs>
        <w:ind w:left="1559" w:hanging="284"/>
      </w:pPr>
      <w:rPr>
        <w:rFonts w:ascii="Verdana" w:hAnsi="Verdana" w:hint="default"/>
        <w:b/>
        <w:i w:val="0"/>
        <w:sz w:val="24"/>
      </w:rPr>
    </w:lvl>
    <w:lvl w:ilvl="3">
      <w:start w:val="1"/>
      <w:numFmt w:val="bullet"/>
      <w:lvlText w:val=""/>
      <w:lvlJc w:val="left"/>
      <w:pPr>
        <w:tabs>
          <w:tab w:val="num" w:pos="1303"/>
        </w:tabs>
        <w:ind w:left="1303" w:hanging="360"/>
      </w:pPr>
      <w:rPr>
        <w:rFonts w:ascii="Symbol" w:hAnsi="Symbol" w:hint="default"/>
      </w:rPr>
    </w:lvl>
    <w:lvl w:ilvl="4">
      <w:start w:val="1"/>
      <w:numFmt w:val="bullet"/>
      <w:lvlText w:val=""/>
      <w:lvlJc w:val="left"/>
      <w:pPr>
        <w:tabs>
          <w:tab w:val="num" w:pos="1663"/>
        </w:tabs>
        <w:ind w:left="1663" w:hanging="360"/>
      </w:pPr>
      <w:rPr>
        <w:rFonts w:ascii="Symbol" w:hAnsi="Symbol" w:hint="default"/>
      </w:rPr>
    </w:lvl>
    <w:lvl w:ilvl="5">
      <w:start w:val="1"/>
      <w:numFmt w:val="bullet"/>
      <w:lvlText w:val=""/>
      <w:lvlJc w:val="left"/>
      <w:pPr>
        <w:tabs>
          <w:tab w:val="num" w:pos="2023"/>
        </w:tabs>
        <w:ind w:left="2023" w:hanging="360"/>
      </w:pPr>
      <w:rPr>
        <w:rFonts w:ascii="Wingdings" w:hAnsi="Wingdings" w:hint="default"/>
      </w:rPr>
    </w:lvl>
    <w:lvl w:ilvl="6">
      <w:start w:val="1"/>
      <w:numFmt w:val="bullet"/>
      <w:lvlText w:val=""/>
      <w:lvlJc w:val="left"/>
      <w:pPr>
        <w:tabs>
          <w:tab w:val="num" w:pos="2383"/>
        </w:tabs>
        <w:ind w:left="2383" w:hanging="360"/>
      </w:pPr>
      <w:rPr>
        <w:rFonts w:ascii="Wingdings" w:hAnsi="Wingdings" w:hint="default"/>
      </w:rPr>
    </w:lvl>
    <w:lvl w:ilvl="7">
      <w:start w:val="1"/>
      <w:numFmt w:val="bullet"/>
      <w:lvlText w:val=""/>
      <w:lvlJc w:val="left"/>
      <w:pPr>
        <w:tabs>
          <w:tab w:val="num" w:pos="2743"/>
        </w:tabs>
        <w:ind w:left="2743" w:hanging="360"/>
      </w:pPr>
      <w:rPr>
        <w:rFonts w:ascii="Symbol" w:hAnsi="Symbol" w:hint="default"/>
      </w:rPr>
    </w:lvl>
    <w:lvl w:ilvl="8">
      <w:start w:val="1"/>
      <w:numFmt w:val="bullet"/>
      <w:lvlText w:val=""/>
      <w:lvlJc w:val="left"/>
      <w:pPr>
        <w:tabs>
          <w:tab w:val="num" w:pos="3103"/>
        </w:tabs>
        <w:ind w:left="3103" w:hanging="360"/>
      </w:pPr>
      <w:rPr>
        <w:rFonts w:ascii="Symbol" w:hAnsi="Symbol" w:hint="default"/>
      </w:rPr>
    </w:lvl>
  </w:abstractNum>
  <w:abstractNum w:abstractNumId="119" w15:restartNumberingAfterBreak="0">
    <w:nsid w:val="63102C19"/>
    <w:multiLevelType w:val="hybridMultilevel"/>
    <w:tmpl w:val="F76A400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0" w15:restartNumberingAfterBreak="0">
    <w:nsid w:val="646D7EE7"/>
    <w:multiLevelType w:val="multilevel"/>
    <w:tmpl w:val="EE2E03B2"/>
    <w:lvl w:ilvl="0">
      <w:start w:val="8"/>
      <w:numFmt w:val="decimal"/>
      <w:lvlText w:val="%1."/>
      <w:lvlJc w:val="left"/>
      <w:pPr>
        <w:ind w:left="360" w:hanging="360"/>
      </w:pPr>
      <w:rPr>
        <w:rFonts w:hint="default"/>
      </w:rPr>
    </w:lvl>
    <w:lvl w:ilvl="1">
      <w:start w:val="1"/>
      <w:numFmt w:val="decimal"/>
      <w:lvlText w:val="%1.%2."/>
      <w:lvlJc w:val="left"/>
      <w:pPr>
        <w:ind w:left="3131" w:hanging="720"/>
      </w:pPr>
      <w:rPr>
        <w:rFonts w:hint="default"/>
      </w:rPr>
    </w:lvl>
    <w:lvl w:ilvl="2">
      <w:start w:val="1"/>
      <w:numFmt w:val="decimal"/>
      <w:lvlText w:val="%1.%2.%3."/>
      <w:lvlJc w:val="left"/>
      <w:pPr>
        <w:ind w:left="1288" w:hanging="720"/>
      </w:pPr>
      <w:rPr>
        <w:rFonts w:hint="default"/>
        <w:b w:val="0"/>
      </w:rPr>
    </w:lvl>
    <w:lvl w:ilvl="3">
      <w:start w:val="1"/>
      <w:numFmt w:val="decimal"/>
      <w:lvlText w:val="%1.%2.%3.%4."/>
      <w:lvlJc w:val="left"/>
      <w:pPr>
        <w:ind w:left="-621" w:hanging="1080"/>
      </w:pPr>
      <w:rPr>
        <w:rFonts w:hint="default"/>
      </w:rPr>
    </w:lvl>
    <w:lvl w:ilvl="4">
      <w:start w:val="1"/>
      <w:numFmt w:val="decimal"/>
      <w:lvlText w:val="%1.%2.%3.%4.%5."/>
      <w:lvlJc w:val="left"/>
      <w:pPr>
        <w:ind w:left="-1188" w:hanging="1080"/>
      </w:pPr>
      <w:rPr>
        <w:rFonts w:hint="default"/>
      </w:rPr>
    </w:lvl>
    <w:lvl w:ilvl="5">
      <w:start w:val="1"/>
      <w:numFmt w:val="decimal"/>
      <w:lvlText w:val="%1.%2.%3.%4.%5.%6."/>
      <w:lvlJc w:val="left"/>
      <w:pPr>
        <w:ind w:left="-1395" w:hanging="1440"/>
      </w:pPr>
      <w:rPr>
        <w:rFonts w:hint="default"/>
      </w:rPr>
    </w:lvl>
    <w:lvl w:ilvl="6">
      <w:start w:val="1"/>
      <w:numFmt w:val="decimal"/>
      <w:lvlText w:val="%1.%2.%3.%4.%5.%6.%7."/>
      <w:lvlJc w:val="left"/>
      <w:pPr>
        <w:ind w:left="-1602" w:hanging="1800"/>
      </w:pPr>
      <w:rPr>
        <w:rFonts w:hint="default"/>
      </w:rPr>
    </w:lvl>
    <w:lvl w:ilvl="7">
      <w:start w:val="1"/>
      <w:numFmt w:val="decimal"/>
      <w:lvlText w:val="%1.%2.%3.%4.%5.%6.%7.%8."/>
      <w:lvlJc w:val="left"/>
      <w:pPr>
        <w:ind w:left="-2169" w:hanging="1800"/>
      </w:pPr>
      <w:rPr>
        <w:rFonts w:hint="default"/>
      </w:rPr>
    </w:lvl>
    <w:lvl w:ilvl="8">
      <w:start w:val="1"/>
      <w:numFmt w:val="decimal"/>
      <w:lvlText w:val="%1.%2.%3.%4.%5.%6.%7.%8.%9."/>
      <w:lvlJc w:val="left"/>
      <w:pPr>
        <w:ind w:left="-2376" w:hanging="2160"/>
      </w:pPr>
      <w:rPr>
        <w:rFonts w:hint="default"/>
      </w:rPr>
    </w:lvl>
  </w:abstractNum>
  <w:abstractNum w:abstractNumId="121" w15:restartNumberingAfterBreak="0">
    <w:nsid w:val="64EA35B5"/>
    <w:multiLevelType w:val="multilevel"/>
    <w:tmpl w:val="5E44C888"/>
    <w:styleLink w:val="WWNum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2" w15:restartNumberingAfterBreak="0">
    <w:nsid w:val="65274ECD"/>
    <w:multiLevelType w:val="hybridMultilevel"/>
    <w:tmpl w:val="318E673C"/>
    <w:lvl w:ilvl="0" w:tplc="78A23F0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3" w15:restartNumberingAfterBreak="0">
    <w:nsid w:val="6A0E765A"/>
    <w:multiLevelType w:val="hybridMultilevel"/>
    <w:tmpl w:val="6AE0A54A"/>
    <w:lvl w:ilvl="0" w:tplc="2A7EB346">
      <w:start w:val="1"/>
      <w:numFmt w:val="russianLower"/>
      <w:pStyle w:val="OTRListlit"/>
      <w:lvlText w:val="%1."/>
      <w:lvlJc w:val="left"/>
      <w:pPr>
        <w:tabs>
          <w:tab w:val="num" w:pos="567"/>
        </w:tabs>
        <w:ind w:left="1134" w:hanging="283"/>
      </w:pPr>
      <w:rPr>
        <w:rFonts w:hint="default"/>
      </w:rPr>
    </w:lvl>
    <w:lvl w:ilvl="1" w:tplc="FC68C676">
      <w:start w:val="1"/>
      <w:numFmt w:val="lowerLetter"/>
      <w:lvlText w:val="%2."/>
      <w:lvlJc w:val="left"/>
      <w:pPr>
        <w:tabs>
          <w:tab w:val="num" w:pos="1440"/>
        </w:tabs>
        <w:ind w:left="1440" w:hanging="360"/>
      </w:pPr>
    </w:lvl>
    <w:lvl w:ilvl="2" w:tplc="488EE750" w:tentative="1">
      <w:start w:val="1"/>
      <w:numFmt w:val="lowerRoman"/>
      <w:lvlText w:val="%3."/>
      <w:lvlJc w:val="right"/>
      <w:pPr>
        <w:tabs>
          <w:tab w:val="num" w:pos="2160"/>
        </w:tabs>
        <w:ind w:left="2160" w:hanging="180"/>
      </w:pPr>
    </w:lvl>
    <w:lvl w:ilvl="3" w:tplc="9F1EE940" w:tentative="1">
      <w:start w:val="1"/>
      <w:numFmt w:val="decimal"/>
      <w:lvlText w:val="%4."/>
      <w:lvlJc w:val="left"/>
      <w:pPr>
        <w:tabs>
          <w:tab w:val="num" w:pos="2880"/>
        </w:tabs>
        <w:ind w:left="2880" w:hanging="360"/>
      </w:pPr>
    </w:lvl>
    <w:lvl w:ilvl="4" w:tplc="C1E2A7C6" w:tentative="1">
      <w:start w:val="1"/>
      <w:numFmt w:val="lowerLetter"/>
      <w:lvlText w:val="%5."/>
      <w:lvlJc w:val="left"/>
      <w:pPr>
        <w:tabs>
          <w:tab w:val="num" w:pos="3600"/>
        </w:tabs>
        <w:ind w:left="3600" w:hanging="360"/>
      </w:pPr>
    </w:lvl>
    <w:lvl w:ilvl="5" w:tplc="C1D23E08" w:tentative="1">
      <w:start w:val="1"/>
      <w:numFmt w:val="lowerRoman"/>
      <w:lvlText w:val="%6."/>
      <w:lvlJc w:val="right"/>
      <w:pPr>
        <w:tabs>
          <w:tab w:val="num" w:pos="4320"/>
        </w:tabs>
        <w:ind w:left="4320" w:hanging="180"/>
      </w:pPr>
    </w:lvl>
    <w:lvl w:ilvl="6" w:tplc="1DB29684" w:tentative="1">
      <w:start w:val="1"/>
      <w:numFmt w:val="decimal"/>
      <w:lvlText w:val="%7."/>
      <w:lvlJc w:val="left"/>
      <w:pPr>
        <w:tabs>
          <w:tab w:val="num" w:pos="5040"/>
        </w:tabs>
        <w:ind w:left="5040" w:hanging="360"/>
      </w:pPr>
    </w:lvl>
    <w:lvl w:ilvl="7" w:tplc="C7162F2E" w:tentative="1">
      <w:start w:val="1"/>
      <w:numFmt w:val="lowerLetter"/>
      <w:lvlText w:val="%8."/>
      <w:lvlJc w:val="left"/>
      <w:pPr>
        <w:tabs>
          <w:tab w:val="num" w:pos="5760"/>
        </w:tabs>
        <w:ind w:left="5760" w:hanging="360"/>
      </w:pPr>
    </w:lvl>
    <w:lvl w:ilvl="8" w:tplc="59B8449A" w:tentative="1">
      <w:start w:val="1"/>
      <w:numFmt w:val="lowerRoman"/>
      <w:lvlText w:val="%9."/>
      <w:lvlJc w:val="right"/>
      <w:pPr>
        <w:tabs>
          <w:tab w:val="num" w:pos="6480"/>
        </w:tabs>
        <w:ind w:left="6480" w:hanging="180"/>
      </w:pPr>
    </w:lvl>
  </w:abstractNum>
  <w:abstractNum w:abstractNumId="124" w15:restartNumberingAfterBreak="0">
    <w:nsid w:val="6B66031B"/>
    <w:multiLevelType w:val="hybridMultilevel"/>
    <w:tmpl w:val="B75272F4"/>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5" w15:restartNumberingAfterBreak="0">
    <w:nsid w:val="6CB82554"/>
    <w:multiLevelType w:val="hybridMultilevel"/>
    <w:tmpl w:val="9FBA168A"/>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6" w15:restartNumberingAfterBreak="0">
    <w:nsid w:val="6D967360"/>
    <w:multiLevelType w:val="hybridMultilevel"/>
    <w:tmpl w:val="02049E66"/>
    <w:lvl w:ilvl="0" w:tplc="04190019">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15:restartNumberingAfterBreak="0">
    <w:nsid w:val="6E78330E"/>
    <w:multiLevelType w:val="multilevel"/>
    <w:tmpl w:val="A3021D74"/>
    <w:lvl w:ilvl="0">
      <w:start w:val="1"/>
      <w:numFmt w:val="bullet"/>
      <w:pStyle w:val="OTRTableListmark0"/>
      <w:lvlText w:val="–"/>
      <w:lvlJc w:val="left"/>
      <w:pPr>
        <w:tabs>
          <w:tab w:val="num" w:pos="284"/>
        </w:tabs>
        <w:ind w:left="284" w:hanging="227"/>
      </w:pPr>
      <w:rPr>
        <w:rFonts w:ascii="Verdana" w:hAnsi="Verdana" w:hint="default"/>
        <w:color w:val="auto"/>
        <w:sz w:val="24"/>
      </w:rPr>
    </w:lvl>
    <w:lvl w:ilvl="1">
      <w:start w:val="1"/>
      <w:numFmt w:val="bullet"/>
      <w:lvlText w:val="―"/>
      <w:lvlJc w:val="left"/>
      <w:pPr>
        <w:tabs>
          <w:tab w:val="num" w:pos="510"/>
        </w:tabs>
        <w:ind w:left="510" w:hanging="226"/>
      </w:pPr>
      <w:rPr>
        <w:rFonts w:ascii="Verdana" w:hAnsi="Verdana" w:hint="default"/>
        <w:color w:val="auto"/>
        <w:sz w:val="16"/>
      </w:rPr>
    </w:lvl>
    <w:lvl w:ilvl="2">
      <w:start w:val="1"/>
      <w:numFmt w:val="bullet"/>
      <w:lvlText w:val="–"/>
      <w:lvlJc w:val="left"/>
      <w:pPr>
        <w:tabs>
          <w:tab w:val="num" w:pos="794"/>
        </w:tabs>
        <w:ind w:left="794" w:hanging="284"/>
      </w:pPr>
      <w:rPr>
        <w:rFonts w:ascii="Verdana" w:hAnsi="Verdana" w:hint="default"/>
        <w:b/>
        <w:i w:val="0"/>
        <w:sz w:val="24"/>
      </w:rPr>
    </w:lvl>
    <w:lvl w:ilvl="3">
      <w:start w:val="1"/>
      <w:numFmt w:val="bullet"/>
      <w:lvlText w:val="–"/>
      <w:lvlJc w:val="left"/>
      <w:pPr>
        <w:tabs>
          <w:tab w:val="num" w:pos="1745"/>
        </w:tabs>
        <w:ind w:left="1745" w:hanging="283"/>
      </w:pPr>
      <w:rPr>
        <w:rFonts w:ascii="Verdana" w:hAnsi="Verdana" w:hint="default"/>
      </w:rPr>
    </w:lvl>
    <w:lvl w:ilvl="4">
      <w:start w:val="1"/>
      <w:numFmt w:val="bullet"/>
      <w:lvlText w:val=""/>
      <w:lvlJc w:val="left"/>
      <w:pPr>
        <w:tabs>
          <w:tab w:val="num" w:pos="2274"/>
        </w:tabs>
        <w:ind w:left="2274" w:hanging="360"/>
      </w:pPr>
      <w:rPr>
        <w:rFonts w:ascii="Symbol" w:hAnsi="Symbol" w:hint="default"/>
      </w:rPr>
    </w:lvl>
    <w:lvl w:ilvl="5">
      <w:start w:val="1"/>
      <w:numFmt w:val="bullet"/>
      <w:lvlText w:val=""/>
      <w:lvlJc w:val="left"/>
      <w:pPr>
        <w:tabs>
          <w:tab w:val="num" w:pos="2634"/>
        </w:tabs>
        <w:ind w:left="2634" w:hanging="360"/>
      </w:pPr>
      <w:rPr>
        <w:rFonts w:ascii="Wingdings" w:hAnsi="Wingdings" w:hint="default"/>
      </w:rPr>
    </w:lvl>
    <w:lvl w:ilvl="6">
      <w:start w:val="1"/>
      <w:numFmt w:val="bullet"/>
      <w:lvlText w:val=""/>
      <w:lvlJc w:val="left"/>
      <w:pPr>
        <w:tabs>
          <w:tab w:val="num" w:pos="2994"/>
        </w:tabs>
        <w:ind w:left="2994" w:hanging="360"/>
      </w:pPr>
      <w:rPr>
        <w:rFonts w:ascii="Wingdings" w:hAnsi="Wingdings" w:hint="default"/>
      </w:rPr>
    </w:lvl>
    <w:lvl w:ilvl="7">
      <w:start w:val="1"/>
      <w:numFmt w:val="bullet"/>
      <w:lvlText w:val=""/>
      <w:lvlJc w:val="left"/>
      <w:pPr>
        <w:tabs>
          <w:tab w:val="num" w:pos="3354"/>
        </w:tabs>
        <w:ind w:left="3354" w:hanging="360"/>
      </w:pPr>
      <w:rPr>
        <w:rFonts w:ascii="Symbol" w:hAnsi="Symbol" w:hint="default"/>
      </w:rPr>
    </w:lvl>
    <w:lvl w:ilvl="8">
      <w:start w:val="1"/>
      <w:numFmt w:val="bullet"/>
      <w:lvlText w:val=""/>
      <w:lvlJc w:val="left"/>
      <w:pPr>
        <w:tabs>
          <w:tab w:val="num" w:pos="3714"/>
        </w:tabs>
        <w:ind w:left="3714" w:hanging="360"/>
      </w:pPr>
      <w:rPr>
        <w:rFonts w:ascii="Symbol" w:hAnsi="Symbol" w:hint="default"/>
      </w:rPr>
    </w:lvl>
  </w:abstractNum>
  <w:abstractNum w:abstractNumId="128" w15:restartNumberingAfterBreak="0">
    <w:nsid w:val="6E952075"/>
    <w:multiLevelType w:val="multilevel"/>
    <w:tmpl w:val="A9329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9" w15:restartNumberingAfterBreak="0">
    <w:nsid w:val="6F5C7940"/>
    <w:multiLevelType w:val="hybridMultilevel"/>
    <w:tmpl w:val="B010FFD0"/>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0" w15:restartNumberingAfterBreak="0">
    <w:nsid w:val="6FC52153"/>
    <w:multiLevelType w:val="hybridMultilevel"/>
    <w:tmpl w:val="6588A4B0"/>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1" w15:restartNumberingAfterBreak="0">
    <w:nsid w:val="70DC036F"/>
    <w:multiLevelType w:val="multilevel"/>
    <w:tmpl w:val="D73247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15:restartNumberingAfterBreak="0">
    <w:nsid w:val="71DF4DA0"/>
    <w:multiLevelType w:val="hybridMultilevel"/>
    <w:tmpl w:val="79461402"/>
    <w:lvl w:ilvl="0" w:tplc="04190001">
      <w:start w:val="1"/>
      <w:numFmt w:val="bullet"/>
      <w:lvlText w:val=""/>
      <w:lvlJc w:val="left"/>
      <w:pPr>
        <w:ind w:left="1063" w:hanging="360"/>
      </w:pPr>
      <w:rPr>
        <w:rFonts w:ascii="Symbol" w:hAnsi="Symbol" w:hint="default"/>
      </w:rPr>
    </w:lvl>
    <w:lvl w:ilvl="1" w:tplc="04190003" w:tentative="1">
      <w:start w:val="1"/>
      <w:numFmt w:val="bullet"/>
      <w:lvlText w:val="o"/>
      <w:lvlJc w:val="left"/>
      <w:pPr>
        <w:ind w:left="1783" w:hanging="360"/>
      </w:pPr>
      <w:rPr>
        <w:rFonts w:ascii="Courier New" w:hAnsi="Courier New" w:cs="Courier New" w:hint="default"/>
      </w:rPr>
    </w:lvl>
    <w:lvl w:ilvl="2" w:tplc="04190005" w:tentative="1">
      <w:start w:val="1"/>
      <w:numFmt w:val="bullet"/>
      <w:lvlText w:val=""/>
      <w:lvlJc w:val="left"/>
      <w:pPr>
        <w:ind w:left="2503" w:hanging="360"/>
      </w:pPr>
      <w:rPr>
        <w:rFonts w:ascii="Wingdings" w:hAnsi="Wingdings" w:hint="default"/>
      </w:rPr>
    </w:lvl>
    <w:lvl w:ilvl="3" w:tplc="04190001" w:tentative="1">
      <w:start w:val="1"/>
      <w:numFmt w:val="bullet"/>
      <w:lvlText w:val=""/>
      <w:lvlJc w:val="left"/>
      <w:pPr>
        <w:ind w:left="3223" w:hanging="360"/>
      </w:pPr>
      <w:rPr>
        <w:rFonts w:ascii="Symbol" w:hAnsi="Symbol" w:hint="default"/>
      </w:rPr>
    </w:lvl>
    <w:lvl w:ilvl="4" w:tplc="04190003" w:tentative="1">
      <w:start w:val="1"/>
      <w:numFmt w:val="bullet"/>
      <w:lvlText w:val="o"/>
      <w:lvlJc w:val="left"/>
      <w:pPr>
        <w:ind w:left="3943" w:hanging="360"/>
      </w:pPr>
      <w:rPr>
        <w:rFonts w:ascii="Courier New" w:hAnsi="Courier New" w:cs="Courier New" w:hint="default"/>
      </w:rPr>
    </w:lvl>
    <w:lvl w:ilvl="5" w:tplc="04190005" w:tentative="1">
      <w:start w:val="1"/>
      <w:numFmt w:val="bullet"/>
      <w:lvlText w:val=""/>
      <w:lvlJc w:val="left"/>
      <w:pPr>
        <w:ind w:left="4663" w:hanging="360"/>
      </w:pPr>
      <w:rPr>
        <w:rFonts w:ascii="Wingdings" w:hAnsi="Wingdings" w:hint="default"/>
      </w:rPr>
    </w:lvl>
    <w:lvl w:ilvl="6" w:tplc="04190001" w:tentative="1">
      <w:start w:val="1"/>
      <w:numFmt w:val="bullet"/>
      <w:lvlText w:val=""/>
      <w:lvlJc w:val="left"/>
      <w:pPr>
        <w:ind w:left="5383" w:hanging="360"/>
      </w:pPr>
      <w:rPr>
        <w:rFonts w:ascii="Symbol" w:hAnsi="Symbol" w:hint="default"/>
      </w:rPr>
    </w:lvl>
    <w:lvl w:ilvl="7" w:tplc="04190003" w:tentative="1">
      <w:start w:val="1"/>
      <w:numFmt w:val="bullet"/>
      <w:lvlText w:val="o"/>
      <w:lvlJc w:val="left"/>
      <w:pPr>
        <w:ind w:left="6103" w:hanging="360"/>
      </w:pPr>
      <w:rPr>
        <w:rFonts w:ascii="Courier New" w:hAnsi="Courier New" w:cs="Courier New" w:hint="default"/>
      </w:rPr>
    </w:lvl>
    <w:lvl w:ilvl="8" w:tplc="04190005" w:tentative="1">
      <w:start w:val="1"/>
      <w:numFmt w:val="bullet"/>
      <w:lvlText w:val=""/>
      <w:lvlJc w:val="left"/>
      <w:pPr>
        <w:ind w:left="6823" w:hanging="360"/>
      </w:pPr>
      <w:rPr>
        <w:rFonts w:ascii="Wingdings" w:hAnsi="Wingdings" w:hint="default"/>
      </w:rPr>
    </w:lvl>
  </w:abstractNum>
  <w:abstractNum w:abstractNumId="133" w15:restartNumberingAfterBreak="0">
    <w:nsid w:val="72945831"/>
    <w:multiLevelType w:val="multilevel"/>
    <w:tmpl w:val="F86028C8"/>
    <w:lvl w:ilvl="0">
      <w:start w:val="12"/>
      <w:numFmt w:val="decimal"/>
      <w:lvlText w:val="%1."/>
      <w:lvlJc w:val="left"/>
      <w:pPr>
        <w:ind w:left="612" w:hanging="612"/>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3698"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4" w15:restartNumberingAfterBreak="0">
    <w:nsid w:val="73DD3895"/>
    <w:multiLevelType w:val="multilevel"/>
    <w:tmpl w:val="C2DC0DB6"/>
    <w:lvl w:ilvl="0">
      <w:start w:val="3"/>
      <w:numFmt w:val="decimal"/>
      <w:lvlText w:val="%1."/>
      <w:lvlJc w:val="left"/>
      <w:pPr>
        <w:ind w:left="444" w:hanging="444"/>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5" w15:restartNumberingAfterBreak="0">
    <w:nsid w:val="75785E83"/>
    <w:multiLevelType w:val="multilevel"/>
    <w:tmpl w:val="26ECA4EA"/>
    <w:lvl w:ilvl="0">
      <w:start w:val="1"/>
      <w:numFmt w:val="decimal"/>
      <w:lvlText w:val="%1."/>
      <w:lvlJc w:val="left"/>
      <w:pPr>
        <w:ind w:left="14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927"/>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44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216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88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60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432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504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760"/>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136" w15:restartNumberingAfterBreak="0">
    <w:nsid w:val="76FB4A8C"/>
    <w:multiLevelType w:val="hybridMultilevel"/>
    <w:tmpl w:val="308264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7" w15:restartNumberingAfterBreak="0">
    <w:nsid w:val="777E76A1"/>
    <w:multiLevelType w:val="hybridMultilevel"/>
    <w:tmpl w:val="C088B7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8" w15:restartNumberingAfterBreak="0">
    <w:nsid w:val="77AB349D"/>
    <w:multiLevelType w:val="multilevel"/>
    <w:tmpl w:val="4BC41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9" w15:restartNumberingAfterBreak="0">
    <w:nsid w:val="785F1E28"/>
    <w:multiLevelType w:val="hybridMultilevel"/>
    <w:tmpl w:val="3EC698C4"/>
    <w:lvl w:ilvl="0" w:tplc="5C0E13A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0" w15:restartNumberingAfterBreak="0">
    <w:nsid w:val="78CC7193"/>
    <w:multiLevelType w:val="hybridMultilevel"/>
    <w:tmpl w:val="8CF06BD8"/>
    <w:lvl w:ilvl="0" w:tplc="C2166880">
      <w:start w:val="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1" w15:restartNumberingAfterBreak="0">
    <w:nsid w:val="790C0163"/>
    <w:multiLevelType w:val="hybridMultilevel"/>
    <w:tmpl w:val="109CA258"/>
    <w:lvl w:ilvl="0" w:tplc="4AD0844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2" w15:restartNumberingAfterBreak="0">
    <w:nsid w:val="795B623D"/>
    <w:multiLevelType w:val="singleLevel"/>
    <w:tmpl w:val="71427F0A"/>
    <w:lvl w:ilvl="0">
      <w:start w:val="1"/>
      <w:numFmt w:val="bullet"/>
      <w:pStyle w:val="33"/>
      <w:lvlText w:val=""/>
      <w:lvlJc w:val="left"/>
      <w:pPr>
        <w:tabs>
          <w:tab w:val="num" w:pos="1381"/>
        </w:tabs>
        <w:ind w:left="567" w:firstLine="454"/>
      </w:pPr>
      <w:rPr>
        <w:rFonts w:ascii="Symbol" w:hAnsi="Symbol" w:hint="default"/>
      </w:rPr>
    </w:lvl>
  </w:abstractNum>
  <w:abstractNum w:abstractNumId="143" w15:restartNumberingAfterBreak="0">
    <w:nsid w:val="799C2E87"/>
    <w:multiLevelType w:val="multilevel"/>
    <w:tmpl w:val="70D288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4" w15:restartNumberingAfterBreak="0">
    <w:nsid w:val="7A02755C"/>
    <w:multiLevelType w:val="hybridMultilevel"/>
    <w:tmpl w:val="27A2DB76"/>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15:restartNumberingAfterBreak="0">
    <w:nsid w:val="7A590045"/>
    <w:multiLevelType w:val="hybridMultilevel"/>
    <w:tmpl w:val="66CE5698"/>
    <w:lvl w:ilvl="0" w:tplc="04190001">
      <w:start w:val="1"/>
      <w:numFmt w:val="bullet"/>
      <w:lvlText w:val=""/>
      <w:lvlJc w:val="left"/>
      <w:pPr>
        <w:ind w:left="786" w:hanging="360"/>
      </w:pPr>
      <w:rPr>
        <w:rFonts w:ascii="Symbol" w:hAnsi="Symbol"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146" w15:restartNumberingAfterBreak="0">
    <w:nsid w:val="7B23363F"/>
    <w:multiLevelType w:val="hybridMultilevel"/>
    <w:tmpl w:val="7DA23C44"/>
    <w:lvl w:ilvl="0" w:tplc="04190019">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7" w15:restartNumberingAfterBreak="0">
    <w:nsid w:val="7B7E5838"/>
    <w:multiLevelType w:val="hybridMultilevel"/>
    <w:tmpl w:val="D0EEF6D8"/>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8" w15:restartNumberingAfterBreak="0">
    <w:nsid w:val="7BA405A1"/>
    <w:multiLevelType w:val="hybridMultilevel"/>
    <w:tmpl w:val="41AE03A6"/>
    <w:lvl w:ilvl="0" w:tplc="09F07D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9" w15:restartNumberingAfterBreak="0">
    <w:nsid w:val="7BA707DE"/>
    <w:multiLevelType w:val="multilevel"/>
    <w:tmpl w:val="4DFC37C6"/>
    <w:lvl w:ilvl="0">
      <w:start w:val="2"/>
      <w:numFmt w:val="decimal"/>
      <w:lvlText w:val="%1."/>
      <w:lvlJc w:val="left"/>
      <w:pPr>
        <w:ind w:left="360" w:hanging="360"/>
      </w:pPr>
      <w:rPr>
        <w:rFonts w:hint="default"/>
        <w:b/>
      </w:rPr>
    </w:lvl>
    <w:lvl w:ilvl="1">
      <w:start w:val="1"/>
      <w:numFmt w:val="decimal"/>
      <w:lvlText w:val="%1.%2."/>
      <w:lvlJc w:val="left"/>
      <w:pPr>
        <w:ind w:left="720" w:hanging="720"/>
      </w:pPr>
      <w:rPr>
        <w:rFonts w:ascii="Tahoma" w:hAnsi="Tahoma" w:cs="Tahoma" w:hint="default"/>
        <w:b w:val="0"/>
        <w:color w:val="auto"/>
        <w:sz w:val="20"/>
        <w:szCs w:val="2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150" w15:restartNumberingAfterBreak="0">
    <w:nsid w:val="7C0050E1"/>
    <w:multiLevelType w:val="hybridMultilevel"/>
    <w:tmpl w:val="5B72B974"/>
    <w:name w:val="27"/>
    <w:lvl w:ilvl="0" w:tplc="6FAC7F3E">
      <w:start w:val="1"/>
      <w:numFmt w:val="decimal"/>
      <w:pStyle w:val="OTRTableNum"/>
      <w:lvlText w:val="%1."/>
      <w:lvlJc w:val="left"/>
      <w:pPr>
        <w:tabs>
          <w:tab w:val="num" w:pos="0"/>
        </w:tabs>
        <w:ind w:left="284" w:hanging="284"/>
      </w:pPr>
      <w:rPr>
        <w:rFonts w:hint="default"/>
      </w:rPr>
    </w:lvl>
    <w:lvl w:ilvl="1" w:tplc="E168EAD0" w:tentative="1">
      <w:start w:val="1"/>
      <w:numFmt w:val="lowerLetter"/>
      <w:lvlText w:val="%2."/>
      <w:lvlJc w:val="left"/>
      <w:pPr>
        <w:tabs>
          <w:tab w:val="num" w:pos="1440"/>
        </w:tabs>
        <w:ind w:left="1440" w:hanging="360"/>
      </w:pPr>
    </w:lvl>
    <w:lvl w:ilvl="2" w:tplc="AF862520" w:tentative="1">
      <w:start w:val="1"/>
      <w:numFmt w:val="lowerRoman"/>
      <w:lvlText w:val="%3."/>
      <w:lvlJc w:val="right"/>
      <w:pPr>
        <w:tabs>
          <w:tab w:val="num" w:pos="2160"/>
        </w:tabs>
        <w:ind w:left="2160" w:hanging="180"/>
      </w:pPr>
    </w:lvl>
    <w:lvl w:ilvl="3" w:tplc="C6A0660C" w:tentative="1">
      <w:start w:val="1"/>
      <w:numFmt w:val="decimal"/>
      <w:lvlText w:val="%4."/>
      <w:lvlJc w:val="left"/>
      <w:pPr>
        <w:tabs>
          <w:tab w:val="num" w:pos="2880"/>
        </w:tabs>
        <w:ind w:left="2880" w:hanging="360"/>
      </w:pPr>
    </w:lvl>
    <w:lvl w:ilvl="4" w:tplc="6954547C" w:tentative="1">
      <w:start w:val="1"/>
      <w:numFmt w:val="lowerLetter"/>
      <w:lvlText w:val="%5."/>
      <w:lvlJc w:val="left"/>
      <w:pPr>
        <w:tabs>
          <w:tab w:val="num" w:pos="3600"/>
        </w:tabs>
        <w:ind w:left="3600" w:hanging="360"/>
      </w:pPr>
    </w:lvl>
    <w:lvl w:ilvl="5" w:tplc="7AA69B4E" w:tentative="1">
      <w:start w:val="1"/>
      <w:numFmt w:val="lowerRoman"/>
      <w:lvlText w:val="%6."/>
      <w:lvlJc w:val="right"/>
      <w:pPr>
        <w:tabs>
          <w:tab w:val="num" w:pos="4320"/>
        </w:tabs>
        <w:ind w:left="4320" w:hanging="180"/>
      </w:pPr>
    </w:lvl>
    <w:lvl w:ilvl="6" w:tplc="9566E0F2" w:tentative="1">
      <w:start w:val="1"/>
      <w:numFmt w:val="decimal"/>
      <w:lvlText w:val="%7."/>
      <w:lvlJc w:val="left"/>
      <w:pPr>
        <w:tabs>
          <w:tab w:val="num" w:pos="5040"/>
        </w:tabs>
        <w:ind w:left="5040" w:hanging="360"/>
      </w:pPr>
    </w:lvl>
    <w:lvl w:ilvl="7" w:tplc="570CF374" w:tentative="1">
      <w:start w:val="1"/>
      <w:numFmt w:val="lowerLetter"/>
      <w:lvlText w:val="%8."/>
      <w:lvlJc w:val="left"/>
      <w:pPr>
        <w:tabs>
          <w:tab w:val="num" w:pos="5760"/>
        </w:tabs>
        <w:ind w:left="5760" w:hanging="360"/>
      </w:pPr>
    </w:lvl>
    <w:lvl w:ilvl="8" w:tplc="50646BA0" w:tentative="1">
      <w:start w:val="1"/>
      <w:numFmt w:val="lowerRoman"/>
      <w:lvlText w:val="%9."/>
      <w:lvlJc w:val="right"/>
      <w:pPr>
        <w:tabs>
          <w:tab w:val="num" w:pos="6480"/>
        </w:tabs>
        <w:ind w:left="6480" w:hanging="180"/>
      </w:pPr>
    </w:lvl>
  </w:abstractNum>
  <w:abstractNum w:abstractNumId="151" w15:restartNumberingAfterBreak="0">
    <w:nsid w:val="7C687A2B"/>
    <w:multiLevelType w:val="hybridMultilevel"/>
    <w:tmpl w:val="508C5BB2"/>
    <w:lvl w:ilvl="0" w:tplc="C2166880">
      <w:start w:val="2"/>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2" w15:restartNumberingAfterBreak="0">
    <w:nsid w:val="7CC30D1B"/>
    <w:multiLevelType w:val="multilevel"/>
    <w:tmpl w:val="04B276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3" w15:restartNumberingAfterBreak="0">
    <w:nsid w:val="7CE64604"/>
    <w:multiLevelType w:val="multilevel"/>
    <w:tmpl w:val="CAC09E08"/>
    <w:lvl w:ilvl="0">
      <w:start w:val="13"/>
      <w:numFmt w:val="decimal"/>
      <w:lvlText w:val="%1."/>
      <w:lvlJc w:val="left"/>
      <w:pPr>
        <w:ind w:left="480" w:hanging="480"/>
      </w:pPr>
      <w:rPr>
        <w:rFonts w:hint="default"/>
      </w:rPr>
    </w:lvl>
    <w:lvl w:ilvl="1">
      <w:start w:val="1"/>
      <w:numFmt w:val="decimal"/>
      <w:lvlText w:val="%1.%2."/>
      <w:lvlJc w:val="left"/>
      <w:pPr>
        <w:ind w:left="1332" w:hanging="720"/>
      </w:pPr>
      <w:rPr>
        <w:rFonts w:hint="default"/>
        <w:b w:val="0"/>
      </w:rPr>
    </w:lvl>
    <w:lvl w:ilvl="2">
      <w:start w:val="1"/>
      <w:numFmt w:val="decimal"/>
      <w:lvlText w:val="%1.%2.%3."/>
      <w:lvlJc w:val="left"/>
      <w:pPr>
        <w:ind w:left="1944" w:hanging="720"/>
      </w:pPr>
      <w:rPr>
        <w:rFonts w:hint="default"/>
      </w:rPr>
    </w:lvl>
    <w:lvl w:ilvl="3">
      <w:start w:val="1"/>
      <w:numFmt w:val="decimal"/>
      <w:lvlText w:val="%1.%2.%3.%4."/>
      <w:lvlJc w:val="left"/>
      <w:pPr>
        <w:ind w:left="2916" w:hanging="1080"/>
      </w:pPr>
      <w:rPr>
        <w:rFonts w:hint="default"/>
      </w:rPr>
    </w:lvl>
    <w:lvl w:ilvl="4">
      <w:start w:val="1"/>
      <w:numFmt w:val="decimal"/>
      <w:lvlText w:val="%1.%2.%3.%4.%5."/>
      <w:lvlJc w:val="left"/>
      <w:pPr>
        <w:ind w:left="3888" w:hanging="1440"/>
      </w:pPr>
      <w:rPr>
        <w:rFonts w:hint="default"/>
      </w:rPr>
    </w:lvl>
    <w:lvl w:ilvl="5">
      <w:start w:val="1"/>
      <w:numFmt w:val="decimal"/>
      <w:lvlText w:val="%1.%2.%3.%4.%5.%6."/>
      <w:lvlJc w:val="left"/>
      <w:pPr>
        <w:ind w:left="4500" w:hanging="1440"/>
      </w:pPr>
      <w:rPr>
        <w:rFonts w:hint="default"/>
      </w:rPr>
    </w:lvl>
    <w:lvl w:ilvl="6">
      <w:start w:val="1"/>
      <w:numFmt w:val="decimal"/>
      <w:lvlText w:val="%1.%2.%3.%4.%5.%6.%7."/>
      <w:lvlJc w:val="left"/>
      <w:pPr>
        <w:ind w:left="5472" w:hanging="1800"/>
      </w:pPr>
      <w:rPr>
        <w:rFonts w:hint="default"/>
      </w:rPr>
    </w:lvl>
    <w:lvl w:ilvl="7">
      <w:start w:val="1"/>
      <w:numFmt w:val="decimal"/>
      <w:lvlText w:val="%1.%2.%3.%4.%5.%6.%7.%8."/>
      <w:lvlJc w:val="left"/>
      <w:pPr>
        <w:ind w:left="6444" w:hanging="2160"/>
      </w:pPr>
      <w:rPr>
        <w:rFonts w:hint="default"/>
      </w:rPr>
    </w:lvl>
    <w:lvl w:ilvl="8">
      <w:start w:val="1"/>
      <w:numFmt w:val="decimal"/>
      <w:lvlText w:val="%1.%2.%3.%4.%5.%6.%7.%8.%9."/>
      <w:lvlJc w:val="left"/>
      <w:pPr>
        <w:ind w:left="7056" w:hanging="2160"/>
      </w:pPr>
      <w:rPr>
        <w:rFonts w:hint="default"/>
      </w:rPr>
    </w:lvl>
  </w:abstractNum>
  <w:num w:numId="1">
    <w:abstractNumId w:val="64"/>
  </w:num>
  <w:num w:numId="2">
    <w:abstractNumId w:val="73"/>
  </w:num>
  <w:num w:numId="3">
    <w:abstractNumId w:val="79"/>
  </w:num>
  <w:num w:numId="4">
    <w:abstractNumId w:val="121"/>
  </w:num>
  <w:num w:numId="5">
    <w:abstractNumId w:val="70"/>
  </w:num>
  <w:num w:numId="6">
    <w:abstractNumId w:val="51"/>
  </w:num>
  <w:num w:numId="7">
    <w:abstractNumId w:val="105"/>
  </w:num>
  <w:num w:numId="8">
    <w:abstractNumId w:val="17"/>
  </w:num>
  <w:num w:numId="9">
    <w:abstractNumId w:val="23"/>
  </w:num>
  <w:num w:numId="10">
    <w:abstractNumId w:val="93"/>
  </w:num>
  <w:num w:numId="11">
    <w:abstractNumId w:val="134"/>
  </w:num>
  <w:num w:numId="12">
    <w:abstractNumId w:val="99"/>
  </w:num>
  <w:num w:numId="13">
    <w:abstractNumId w:val="120"/>
  </w:num>
  <w:num w:numId="14">
    <w:abstractNumId w:val="140"/>
  </w:num>
  <w:num w:numId="15">
    <w:abstractNumId w:val="133"/>
  </w:num>
  <w:num w:numId="16">
    <w:abstractNumId w:val="8"/>
  </w:num>
  <w:num w:numId="17">
    <w:abstractNumId w:val="19"/>
  </w:num>
  <w:num w:numId="18">
    <w:abstractNumId w:val="24"/>
  </w:num>
  <w:num w:numId="19">
    <w:abstractNumId w:val="21"/>
  </w:num>
  <w:num w:numId="20">
    <w:abstractNumId w:val="101"/>
  </w:num>
  <w:num w:numId="21">
    <w:abstractNumId w:val="27"/>
  </w:num>
  <w:num w:numId="22">
    <w:abstractNumId w:val="130"/>
  </w:num>
  <w:num w:numId="23">
    <w:abstractNumId w:val="88"/>
  </w:num>
  <w:num w:numId="24">
    <w:abstractNumId w:val="63"/>
  </w:num>
  <w:num w:numId="25">
    <w:abstractNumId w:val="83"/>
  </w:num>
  <w:num w:numId="26">
    <w:abstractNumId w:val="53"/>
  </w:num>
  <w:num w:numId="27">
    <w:abstractNumId w:val="36"/>
  </w:num>
  <w:num w:numId="28">
    <w:abstractNumId w:val="61"/>
  </w:num>
  <w:num w:numId="29">
    <w:abstractNumId w:val="126"/>
  </w:num>
  <w:num w:numId="30">
    <w:abstractNumId w:val="84"/>
  </w:num>
  <w:num w:numId="31">
    <w:abstractNumId w:val="7"/>
  </w:num>
  <w:num w:numId="32">
    <w:abstractNumId w:val="115"/>
  </w:num>
  <w:num w:numId="33">
    <w:abstractNumId w:val="44"/>
  </w:num>
  <w:num w:numId="34">
    <w:abstractNumId w:val="146"/>
  </w:num>
  <w:num w:numId="35">
    <w:abstractNumId w:val="34"/>
  </w:num>
  <w:num w:numId="36">
    <w:abstractNumId w:val="106"/>
  </w:num>
  <w:num w:numId="37">
    <w:abstractNumId w:val="67"/>
  </w:num>
  <w:num w:numId="38">
    <w:abstractNumId w:val="82"/>
  </w:num>
  <w:num w:numId="39">
    <w:abstractNumId w:val="151"/>
  </w:num>
  <w:num w:numId="40">
    <w:abstractNumId w:val="54"/>
  </w:num>
  <w:num w:numId="41">
    <w:abstractNumId w:val="16"/>
  </w:num>
  <w:num w:numId="42">
    <w:abstractNumId w:val="153"/>
  </w:num>
  <w:num w:numId="43">
    <w:abstractNumId w:val="97"/>
  </w:num>
  <w:num w:numId="44">
    <w:abstractNumId w:val="68"/>
  </w:num>
  <w:num w:numId="45">
    <w:abstractNumId w:val="124"/>
  </w:num>
  <w:num w:numId="46">
    <w:abstractNumId w:val="0"/>
  </w:num>
  <w:num w:numId="47">
    <w:abstractNumId w:val="35"/>
  </w:num>
  <w:num w:numId="48">
    <w:abstractNumId w:val="142"/>
  </w:num>
  <w:num w:numId="49">
    <w:abstractNumId w:val="81"/>
  </w:num>
  <w:num w:numId="50">
    <w:abstractNumId w:val="102"/>
  </w:num>
  <w:num w:numId="51">
    <w:abstractNumId w:val="37"/>
  </w:num>
  <w:num w:numId="52">
    <w:abstractNumId w:val="49"/>
  </w:num>
  <w:num w:numId="53">
    <w:abstractNumId w:val="77"/>
  </w:num>
  <w:num w:numId="54">
    <w:abstractNumId w:val="116"/>
  </w:num>
  <w:num w:numId="55">
    <w:abstractNumId w:val="118"/>
  </w:num>
  <w:num w:numId="56">
    <w:abstractNumId w:val="150"/>
  </w:num>
  <w:num w:numId="57">
    <w:abstractNumId w:val="94"/>
  </w:num>
  <w:num w:numId="58">
    <w:abstractNumId w:val="32"/>
  </w:num>
  <w:num w:numId="59">
    <w:abstractNumId w:val="95"/>
  </w:num>
  <w:num w:numId="60">
    <w:abstractNumId w:val="123"/>
  </w:num>
  <w:num w:numId="61">
    <w:abstractNumId w:val="26"/>
  </w:num>
  <w:num w:numId="62">
    <w:abstractNumId w:val="92"/>
  </w:num>
  <w:num w:numId="63">
    <w:abstractNumId w:val="11"/>
  </w:num>
  <w:num w:numId="64">
    <w:abstractNumId w:val="127"/>
  </w:num>
  <w:num w:numId="65">
    <w:abstractNumId w:val="43"/>
  </w:num>
  <w:num w:numId="66">
    <w:abstractNumId w:val="42"/>
  </w:num>
  <w:num w:numId="67">
    <w:abstractNumId w:val="100"/>
  </w:num>
  <w:num w:numId="68">
    <w:abstractNumId w:val="110"/>
  </w:num>
  <w:num w:numId="69">
    <w:abstractNumId w:val="38"/>
  </w:num>
  <w:num w:numId="70">
    <w:abstractNumId w:val="111"/>
  </w:num>
  <w:num w:numId="71">
    <w:abstractNumId w:val="78"/>
  </w:num>
  <w:num w:numId="72">
    <w:abstractNumId w:val="1"/>
  </w:num>
  <w:num w:numId="73">
    <w:abstractNumId w:val="2"/>
  </w:num>
  <w:num w:numId="74">
    <w:abstractNumId w:val="3"/>
  </w:num>
  <w:num w:numId="75">
    <w:abstractNumId w:val="4"/>
  </w:num>
  <w:num w:numId="76">
    <w:abstractNumId w:val="5"/>
  </w:num>
  <w:num w:numId="77">
    <w:abstractNumId w:val="71"/>
  </w:num>
  <w:num w:numId="78">
    <w:abstractNumId w:val="28"/>
  </w:num>
  <w:num w:numId="79">
    <w:abstractNumId w:val="132"/>
  </w:num>
  <w:num w:numId="80">
    <w:abstractNumId w:val="117"/>
  </w:num>
  <w:num w:numId="81">
    <w:abstractNumId w:val="30"/>
  </w:num>
  <w:num w:numId="82">
    <w:abstractNumId w:val="90"/>
  </w:num>
  <w:num w:numId="83">
    <w:abstractNumId w:val="139"/>
  </w:num>
  <w:num w:numId="84">
    <w:abstractNumId w:val="149"/>
  </w:num>
  <w:num w:numId="85">
    <w:abstractNumId w:val="145"/>
  </w:num>
  <w:num w:numId="86">
    <w:abstractNumId w:val="80"/>
  </w:num>
  <w:num w:numId="87">
    <w:abstractNumId w:val="60"/>
  </w:num>
  <w:num w:numId="88">
    <w:abstractNumId w:val="119"/>
  </w:num>
  <w:num w:numId="89">
    <w:abstractNumId w:val="29"/>
  </w:num>
  <w:num w:numId="90">
    <w:abstractNumId w:val="39"/>
  </w:num>
  <w:num w:numId="91">
    <w:abstractNumId w:val="114"/>
  </w:num>
  <w:num w:numId="92">
    <w:abstractNumId w:val="13"/>
  </w:num>
  <w:num w:numId="93">
    <w:abstractNumId w:val="103"/>
  </w:num>
  <w:num w:numId="94">
    <w:abstractNumId w:val="125"/>
  </w:num>
  <w:num w:numId="95">
    <w:abstractNumId w:val="76"/>
  </w:num>
  <w:num w:numId="96">
    <w:abstractNumId w:val="86"/>
  </w:num>
  <w:num w:numId="97">
    <w:abstractNumId w:val="89"/>
  </w:num>
  <w:num w:numId="98">
    <w:abstractNumId w:val="137"/>
  </w:num>
  <w:num w:numId="99">
    <w:abstractNumId w:val="45"/>
  </w:num>
  <w:num w:numId="100">
    <w:abstractNumId w:val="136"/>
  </w:num>
  <w:num w:numId="101">
    <w:abstractNumId w:val="55"/>
  </w:num>
  <w:num w:numId="102">
    <w:abstractNumId w:val="9"/>
  </w:num>
  <w:num w:numId="103">
    <w:abstractNumId w:val="14"/>
  </w:num>
  <w:num w:numId="104">
    <w:abstractNumId w:val="109"/>
  </w:num>
  <w:num w:numId="105">
    <w:abstractNumId w:val="62"/>
  </w:num>
  <w:num w:numId="106">
    <w:abstractNumId w:val="6"/>
  </w:num>
  <w:num w:numId="107">
    <w:abstractNumId w:val="144"/>
  </w:num>
  <w:num w:numId="108">
    <w:abstractNumId w:val="58"/>
  </w:num>
  <w:num w:numId="109">
    <w:abstractNumId w:val="25"/>
  </w:num>
  <w:num w:numId="110">
    <w:abstractNumId w:val="40"/>
  </w:num>
  <w:num w:numId="111">
    <w:abstractNumId w:val="148"/>
  </w:num>
  <w:num w:numId="112">
    <w:abstractNumId w:val="18"/>
  </w:num>
  <w:num w:numId="113">
    <w:abstractNumId w:val="85"/>
  </w:num>
  <w:num w:numId="114">
    <w:abstractNumId w:val="52"/>
  </w:num>
  <w:num w:numId="115">
    <w:abstractNumId w:val="129"/>
  </w:num>
  <w:num w:numId="116">
    <w:abstractNumId w:val="56"/>
  </w:num>
  <w:num w:numId="117">
    <w:abstractNumId w:val="57"/>
  </w:num>
  <w:num w:numId="118">
    <w:abstractNumId w:val="41"/>
  </w:num>
  <w:num w:numId="119">
    <w:abstractNumId w:val="33"/>
  </w:num>
  <w:num w:numId="120">
    <w:abstractNumId w:val="12"/>
  </w:num>
  <w:num w:numId="121">
    <w:abstractNumId w:val="72"/>
  </w:num>
  <w:num w:numId="122">
    <w:abstractNumId w:val="135"/>
  </w:num>
  <w:num w:numId="123">
    <w:abstractNumId w:val="48"/>
  </w:num>
  <w:num w:numId="124">
    <w:abstractNumId w:val="147"/>
  </w:num>
  <w:num w:numId="125">
    <w:abstractNumId w:val="131"/>
  </w:num>
  <w:num w:numId="126">
    <w:abstractNumId w:val="113"/>
  </w:num>
  <w:num w:numId="127">
    <w:abstractNumId w:val="47"/>
  </w:num>
  <w:num w:numId="128">
    <w:abstractNumId w:val="138"/>
  </w:num>
  <w:num w:numId="129">
    <w:abstractNumId w:val="31"/>
  </w:num>
  <w:num w:numId="130">
    <w:abstractNumId w:val="128"/>
  </w:num>
  <w:num w:numId="131">
    <w:abstractNumId w:val="87"/>
  </w:num>
  <w:num w:numId="132">
    <w:abstractNumId w:val="112"/>
  </w:num>
  <w:num w:numId="133">
    <w:abstractNumId w:val="66"/>
  </w:num>
  <w:num w:numId="134">
    <w:abstractNumId w:val="20"/>
  </w:num>
  <w:num w:numId="135">
    <w:abstractNumId w:val="143"/>
  </w:num>
  <w:num w:numId="136">
    <w:abstractNumId w:val="69"/>
  </w:num>
  <w:num w:numId="137">
    <w:abstractNumId w:val="91"/>
  </w:num>
  <w:num w:numId="138">
    <w:abstractNumId w:val="104"/>
  </w:num>
  <w:num w:numId="139">
    <w:abstractNumId w:val="74"/>
  </w:num>
  <w:num w:numId="140">
    <w:abstractNumId w:val="15"/>
  </w:num>
  <w:num w:numId="141">
    <w:abstractNumId w:val="22"/>
  </w:num>
  <w:num w:numId="142">
    <w:abstractNumId w:val="96"/>
  </w:num>
  <w:num w:numId="143">
    <w:abstractNumId w:val="152"/>
  </w:num>
  <w:num w:numId="144">
    <w:abstractNumId w:val="50"/>
  </w:num>
  <w:num w:numId="145">
    <w:abstractNumId w:val="108"/>
  </w:num>
  <w:num w:numId="146">
    <w:abstractNumId w:val="46"/>
  </w:num>
  <w:num w:numId="147">
    <w:abstractNumId w:val="98"/>
  </w:num>
  <w:num w:numId="148">
    <w:abstractNumId w:val="59"/>
  </w:num>
  <w:num w:numId="149">
    <w:abstractNumId w:val="141"/>
  </w:num>
  <w:num w:numId="150">
    <w:abstractNumId w:val="122"/>
  </w:num>
  <w:num w:numId="151">
    <w:abstractNumId w:val="107"/>
  </w:num>
  <w:num w:numId="152">
    <w:abstractNumId w:val="10"/>
  </w:num>
  <w:num w:numId="153">
    <w:abstractNumId w:val="75"/>
  </w:num>
  <w:num w:numId="154">
    <w:abstractNumId w:val="65"/>
  </w:num>
  <w:num w:numId="155">
    <w:abstractNumId w:val="77"/>
  </w:num>
  <w:numIdMacAtCleanup w:val="1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22DE"/>
    <w:rsid w:val="000D0666"/>
    <w:rsid w:val="000E2536"/>
    <w:rsid w:val="00101D6C"/>
    <w:rsid w:val="00107637"/>
    <w:rsid w:val="00117360"/>
    <w:rsid w:val="00126283"/>
    <w:rsid w:val="00161B11"/>
    <w:rsid w:val="001B068B"/>
    <w:rsid w:val="001E02FB"/>
    <w:rsid w:val="001E7947"/>
    <w:rsid w:val="001E7C3C"/>
    <w:rsid w:val="00257090"/>
    <w:rsid w:val="00300144"/>
    <w:rsid w:val="00385145"/>
    <w:rsid w:val="00431B97"/>
    <w:rsid w:val="00442B33"/>
    <w:rsid w:val="00470D8E"/>
    <w:rsid w:val="005317A5"/>
    <w:rsid w:val="00580039"/>
    <w:rsid w:val="00583DC3"/>
    <w:rsid w:val="00671CD2"/>
    <w:rsid w:val="006C13E7"/>
    <w:rsid w:val="006C485E"/>
    <w:rsid w:val="007224E7"/>
    <w:rsid w:val="007547A9"/>
    <w:rsid w:val="007E66AB"/>
    <w:rsid w:val="00855F21"/>
    <w:rsid w:val="00866CB8"/>
    <w:rsid w:val="009157E6"/>
    <w:rsid w:val="00926B53"/>
    <w:rsid w:val="009722DE"/>
    <w:rsid w:val="00A31DF7"/>
    <w:rsid w:val="00A55BCA"/>
    <w:rsid w:val="00B255A7"/>
    <w:rsid w:val="00B27CF1"/>
    <w:rsid w:val="00B34519"/>
    <w:rsid w:val="00B63547"/>
    <w:rsid w:val="00BC3493"/>
    <w:rsid w:val="00BE744F"/>
    <w:rsid w:val="00C15FBA"/>
    <w:rsid w:val="00C26CA8"/>
    <w:rsid w:val="00C31A10"/>
    <w:rsid w:val="00C563C6"/>
    <w:rsid w:val="00C8307E"/>
    <w:rsid w:val="00D34E1F"/>
    <w:rsid w:val="00D663B0"/>
    <w:rsid w:val="00E771C8"/>
    <w:rsid w:val="00E95CE3"/>
    <w:rsid w:val="00EC1775"/>
    <w:rsid w:val="00F07617"/>
    <w:rsid w:val="00F3023A"/>
    <w:rsid w:val="00F55F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C2655E"/>
  <w15:chartTrackingRefBased/>
  <w15:docId w15:val="{039480A7-E18C-490B-ADCE-9E94446638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nhideWhenUsed="1"/>
    <w:lsdException w:name="toc 6" w:semiHidden="1" w:unhideWhenUsed="1"/>
    <w:lsdException w:name="toc 7" w:semiHidden="1" w:uiPriority="39"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iPriority="99"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99" w:qFormat="1"/>
    <w:lsdException w:name="Document Map" w:semiHidden="1" w:uiPriority="99"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B255A7"/>
    <w:pPr>
      <w:spacing w:after="200" w:line="276" w:lineRule="auto"/>
    </w:pPr>
  </w:style>
  <w:style w:type="paragraph" w:styleId="15">
    <w:name w:val="heading 1"/>
    <w:aliases w:val="Раздел,Название раздела без номера,???????? ??????? ??? ??????,разд,разд без номера,разд без номера1,разд без номера2,Заг. ненумер. раздела,H1,Заг.ненум.разд,разд без номера:&lt;Название&gt;,Çàã. íåíóìåð. ðàçäåëà,Çàã.íåíóì.ðàçä,ðàçä,Заголовок 11,1"/>
    <w:basedOn w:val="Standard"/>
    <w:link w:val="16"/>
    <w:uiPriority w:val="9"/>
    <w:qFormat/>
    <w:rsid w:val="00B255A7"/>
    <w:pPr>
      <w:keepNext/>
      <w:tabs>
        <w:tab w:val="num" w:pos="992"/>
      </w:tabs>
      <w:ind w:firstLine="709"/>
      <w:outlineLvl w:val="0"/>
    </w:pPr>
    <w:rPr>
      <w:b/>
      <w:bCs/>
      <w:szCs w:val="24"/>
    </w:rPr>
  </w:style>
  <w:style w:type="paragraph" w:styleId="2">
    <w:name w:val="heading 2"/>
    <w:aliases w:val="Раздел 2,2,Numbered text 3,Numbered text 3 + Times New Roman,не курсив,Междустр.интервал: ...,h2,Reset numbering,2 headline,h5,headline,Заголовок 2 Знак1,Заголовок 2 Знак Знак,H2 Знак Знак,h2 Знак Знак,H2 Знак1,Numbered text 3 Знак1,H"/>
    <w:basedOn w:val="a4"/>
    <w:next w:val="a4"/>
    <w:link w:val="22"/>
    <w:uiPriority w:val="9"/>
    <w:qFormat/>
    <w:rsid w:val="00B255A7"/>
    <w:pPr>
      <w:keepNext/>
      <w:numPr>
        <w:ilvl w:val="1"/>
        <w:numId w:val="53"/>
      </w:numPr>
      <w:spacing w:before="240" w:after="120" w:line="240" w:lineRule="auto"/>
      <w:outlineLvl w:val="1"/>
    </w:pPr>
    <w:rPr>
      <w:rFonts w:ascii="Tahoma" w:eastAsia="Times New Roman" w:hAnsi="Tahoma" w:cs="Times New Roman"/>
      <w:b/>
      <w:bCs/>
      <w:iCs/>
      <w:szCs w:val="28"/>
      <w:lang w:eastAsia="ru-RU"/>
    </w:rPr>
  </w:style>
  <w:style w:type="paragraph" w:styleId="30">
    <w:name w:val="heading 3"/>
    <w:aliases w:val="(пункт),Заголовок 3 Знак1,H3,h3,Заголовок 3 Знак Знак Знак,h:3,31,ITT t3,PA Minor Section,TE Heading,Title3,list,l3,Level 3 Head,heading 3,H31,H32,H33,H34,H35,título 3,subhead,1.,TF-Overskrift 3,Titre3,alltoc,Table3,3heading,Heading 3 - old"/>
    <w:basedOn w:val="a4"/>
    <w:next w:val="a4"/>
    <w:link w:val="34"/>
    <w:uiPriority w:val="9"/>
    <w:qFormat/>
    <w:rsid w:val="00B255A7"/>
    <w:pPr>
      <w:keepNext/>
      <w:numPr>
        <w:ilvl w:val="2"/>
        <w:numId w:val="53"/>
      </w:numPr>
      <w:tabs>
        <w:tab w:val="num" w:pos="720"/>
      </w:tabs>
      <w:spacing w:before="240" w:after="120" w:line="240" w:lineRule="auto"/>
      <w:outlineLvl w:val="2"/>
    </w:pPr>
    <w:rPr>
      <w:rFonts w:ascii="Tahoma" w:eastAsia="Times New Roman" w:hAnsi="Tahoma" w:cs="Times New Roman"/>
      <w:b/>
      <w:bCs/>
      <w:szCs w:val="24"/>
      <w:lang w:eastAsia="ru-RU"/>
    </w:rPr>
  </w:style>
  <w:style w:type="paragraph" w:styleId="4">
    <w:name w:val="heading 4"/>
    <w:aliases w:val="4 dash,d,3,h4,h:4,ITT t4,PA Micro Section,TE Heading 4,4,H4,heading 4 + Indent: Left 0.5 in,a.,I4,l4,heading&#10;4,Map Title,heading,Заголовок 4 (Приложение),Level 2 - a,heading4,I41,41,l41,heading41,(Shift Ctrl 4),Titre 41,t4.T4,4 das"/>
    <w:basedOn w:val="a4"/>
    <w:next w:val="a4"/>
    <w:link w:val="40"/>
    <w:uiPriority w:val="9"/>
    <w:qFormat/>
    <w:rsid w:val="00B255A7"/>
    <w:pPr>
      <w:keepNext/>
      <w:numPr>
        <w:ilvl w:val="3"/>
        <w:numId w:val="53"/>
      </w:numPr>
      <w:spacing w:before="240" w:after="60" w:line="240" w:lineRule="auto"/>
      <w:outlineLvl w:val="3"/>
    </w:pPr>
    <w:rPr>
      <w:rFonts w:ascii="Tahoma" w:eastAsia="Times New Roman" w:hAnsi="Tahoma" w:cs="Times New Roman"/>
      <w:bCs/>
      <w:szCs w:val="24"/>
      <w:lang w:eastAsia="ru-RU"/>
    </w:rPr>
  </w:style>
  <w:style w:type="paragraph" w:styleId="5">
    <w:name w:val="heading 5"/>
    <w:aliases w:val="H5"/>
    <w:basedOn w:val="a4"/>
    <w:next w:val="a4"/>
    <w:link w:val="50"/>
    <w:uiPriority w:val="9"/>
    <w:qFormat/>
    <w:rsid w:val="00B255A7"/>
    <w:pPr>
      <w:keepNext/>
      <w:numPr>
        <w:ilvl w:val="4"/>
        <w:numId w:val="53"/>
      </w:numPr>
      <w:spacing w:before="240" w:after="60" w:line="240" w:lineRule="auto"/>
      <w:outlineLvl w:val="4"/>
    </w:pPr>
    <w:rPr>
      <w:rFonts w:ascii="Tahoma" w:eastAsia="Times New Roman" w:hAnsi="Tahoma" w:cs="Times New Roman"/>
      <w:b/>
      <w:bCs/>
      <w:szCs w:val="24"/>
      <w:lang w:eastAsia="ru-RU"/>
    </w:rPr>
  </w:style>
  <w:style w:type="paragraph" w:styleId="6">
    <w:name w:val="heading 6"/>
    <w:aliases w:val="H6"/>
    <w:basedOn w:val="a4"/>
    <w:next w:val="a4"/>
    <w:link w:val="60"/>
    <w:uiPriority w:val="9"/>
    <w:qFormat/>
    <w:rsid w:val="00B255A7"/>
    <w:pPr>
      <w:keepNext/>
      <w:numPr>
        <w:ilvl w:val="5"/>
        <w:numId w:val="53"/>
      </w:numPr>
      <w:spacing w:before="240" w:after="60" w:line="240" w:lineRule="auto"/>
      <w:outlineLvl w:val="5"/>
    </w:pPr>
    <w:rPr>
      <w:rFonts w:ascii="Tahoma" w:eastAsia="Times New Roman" w:hAnsi="Tahoma" w:cs="Times New Roman"/>
      <w:b/>
      <w:bCs/>
      <w:i/>
      <w:iCs/>
      <w:szCs w:val="24"/>
      <w:lang w:eastAsia="ru-RU"/>
    </w:rPr>
  </w:style>
  <w:style w:type="paragraph" w:styleId="7">
    <w:name w:val="heading 7"/>
    <w:basedOn w:val="a4"/>
    <w:next w:val="a4"/>
    <w:link w:val="70"/>
    <w:qFormat/>
    <w:rsid w:val="00B255A7"/>
    <w:pPr>
      <w:pageBreakBefore/>
      <w:numPr>
        <w:ilvl w:val="6"/>
        <w:numId w:val="53"/>
      </w:numPr>
      <w:spacing w:before="240" w:after="60" w:line="240" w:lineRule="auto"/>
      <w:jc w:val="center"/>
      <w:outlineLvl w:val="6"/>
    </w:pPr>
    <w:rPr>
      <w:rFonts w:ascii="Calibri" w:eastAsia="Times New Roman" w:hAnsi="Calibri" w:cs="Times New Roman"/>
      <w:szCs w:val="24"/>
      <w:lang w:eastAsia="ru-RU"/>
    </w:rPr>
  </w:style>
  <w:style w:type="paragraph" w:styleId="8">
    <w:name w:val="heading 8"/>
    <w:basedOn w:val="a4"/>
    <w:next w:val="a4"/>
    <w:link w:val="80"/>
    <w:qFormat/>
    <w:rsid w:val="00B255A7"/>
    <w:pPr>
      <w:numPr>
        <w:ilvl w:val="7"/>
        <w:numId w:val="53"/>
      </w:numPr>
      <w:spacing w:before="240" w:after="60" w:line="240" w:lineRule="auto"/>
      <w:jc w:val="both"/>
      <w:outlineLvl w:val="7"/>
    </w:pPr>
    <w:rPr>
      <w:rFonts w:ascii="Calibri" w:eastAsia="Times New Roman" w:hAnsi="Calibri" w:cs="Times New Roman"/>
      <w:i/>
      <w:iCs/>
      <w:szCs w:val="24"/>
      <w:lang w:eastAsia="ru-RU"/>
    </w:rPr>
  </w:style>
  <w:style w:type="paragraph" w:styleId="9">
    <w:name w:val="heading 9"/>
    <w:basedOn w:val="a4"/>
    <w:next w:val="a4"/>
    <w:link w:val="90"/>
    <w:qFormat/>
    <w:rsid w:val="00B255A7"/>
    <w:pPr>
      <w:numPr>
        <w:ilvl w:val="8"/>
        <w:numId w:val="53"/>
      </w:numPr>
      <w:spacing w:before="240" w:after="60" w:line="240" w:lineRule="auto"/>
      <w:jc w:val="both"/>
      <w:outlineLvl w:val="8"/>
    </w:pPr>
    <w:rPr>
      <w:rFonts w:ascii="Cambria" w:eastAsia="Times New Roman" w:hAnsi="Cambria" w:cs="Times New Roman"/>
      <w:sz w:val="20"/>
      <w:szCs w:val="20"/>
      <w:lang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6">
    <w:name w:val="Заголовок 1 Знак"/>
    <w:aliases w:val="Раздел Знак,Название раздела без номера Знак,???????? ??????? ??? ?????? Знак,разд Знак,разд без номера Знак,разд без номера1 Знак,разд без номера2 Знак,Заг. ненумер. раздела Знак,H1 Знак,Заг.ненум.разд Знак,Çàã. íåíóìåð. ðàçäåëà Знак"/>
    <w:basedOn w:val="a5"/>
    <w:link w:val="15"/>
    <w:uiPriority w:val="9"/>
    <w:rsid w:val="00B255A7"/>
    <w:rPr>
      <w:rFonts w:ascii="Times New Roman" w:eastAsia="Times New Roman" w:hAnsi="Times New Roman" w:cs="Times New Roman"/>
      <w:b/>
      <w:bCs/>
      <w:kern w:val="3"/>
      <w:szCs w:val="24"/>
      <w:lang w:eastAsia="ru-RU"/>
    </w:rPr>
  </w:style>
  <w:style w:type="character" w:customStyle="1" w:styleId="22">
    <w:name w:val="Заголовок 2 Знак"/>
    <w:aliases w:val="Раздел 2 Знак,2 Знак,Numbered text 3 Знак,Numbered text 3 + Times New Roman Знак,не курсив Знак,Междустр.интервал: ... Знак,h2 Знак,Reset numbering Знак,2 headline Знак,h5 Знак,headline Знак,Заголовок 2 Знак1 Знак,H2 Знак Знак Знак"/>
    <w:basedOn w:val="a5"/>
    <w:link w:val="2"/>
    <w:uiPriority w:val="9"/>
    <w:rsid w:val="00B255A7"/>
    <w:rPr>
      <w:rFonts w:ascii="Tahoma" w:eastAsia="Times New Roman" w:hAnsi="Tahoma" w:cs="Times New Roman"/>
      <w:b/>
      <w:bCs/>
      <w:iCs/>
      <w:szCs w:val="28"/>
      <w:lang w:eastAsia="ru-RU"/>
    </w:rPr>
  </w:style>
  <w:style w:type="character" w:customStyle="1" w:styleId="34">
    <w:name w:val="Заголовок 3 Знак"/>
    <w:aliases w:val="(пункт) Знак,Заголовок 3 Знак1 Знак,H3 Знак,h3 Знак,Заголовок 3 Знак Знак Знак Знак,h:3 Знак,31 Знак,ITT t3 Знак,PA Minor Section Знак,TE Heading Знак,Title3 Знак,list Знак,l3 Знак,Level 3 Head Знак,heading 3 Знак,H31 Знак,H32 Знак"/>
    <w:basedOn w:val="a5"/>
    <w:link w:val="30"/>
    <w:uiPriority w:val="9"/>
    <w:rsid w:val="00B255A7"/>
    <w:rPr>
      <w:rFonts w:ascii="Tahoma" w:eastAsia="Times New Roman" w:hAnsi="Tahoma" w:cs="Times New Roman"/>
      <w:b/>
      <w:bCs/>
      <w:szCs w:val="24"/>
      <w:lang w:eastAsia="ru-RU"/>
    </w:rPr>
  </w:style>
  <w:style w:type="character" w:customStyle="1" w:styleId="40">
    <w:name w:val="Заголовок 4 Знак"/>
    <w:aliases w:val="4 dash Знак,d Знак,3 Знак,h4 Знак,h:4 Знак,ITT t4 Знак,PA Micro Section Знак,TE Heading 4 Знак,4 Знак,H4 Знак,heading 4 + Indent: Left 0.5 in Знак,a. Знак,I4 Знак,l4 Знак,heading&#10;4 Знак,Map Title Знак,heading Знак,Level 2 - a Знак"/>
    <w:basedOn w:val="a5"/>
    <w:link w:val="4"/>
    <w:uiPriority w:val="9"/>
    <w:rsid w:val="00B255A7"/>
    <w:rPr>
      <w:rFonts w:ascii="Tahoma" w:eastAsia="Times New Roman" w:hAnsi="Tahoma" w:cs="Times New Roman"/>
      <w:bCs/>
      <w:szCs w:val="24"/>
      <w:lang w:eastAsia="ru-RU"/>
    </w:rPr>
  </w:style>
  <w:style w:type="character" w:customStyle="1" w:styleId="50">
    <w:name w:val="Заголовок 5 Знак"/>
    <w:aliases w:val="H5 Знак"/>
    <w:basedOn w:val="a5"/>
    <w:link w:val="5"/>
    <w:uiPriority w:val="9"/>
    <w:rsid w:val="00B255A7"/>
    <w:rPr>
      <w:rFonts w:ascii="Tahoma" w:eastAsia="Times New Roman" w:hAnsi="Tahoma" w:cs="Times New Roman"/>
      <w:b/>
      <w:bCs/>
      <w:szCs w:val="24"/>
      <w:lang w:eastAsia="ru-RU"/>
    </w:rPr>
  </w:style>
  <w:style w:type="character" w:customStyle="1" w:styleId="60">
    <w:name w:val="Заголовок 6 Знак"/>
    <w:aliases w:val="H6 Знак"/>
    <w:basedOn w:val="a5"/>
    <w:link w:val="6"/>
    <w:uiPriority w:val="9"/>
    <w:rsid w:val="00B255A7"/>
    <w:rPr>
      <w:rFonts w:ascii="Tahoma" w:eastAsia="Times New Roman" w:hAnsi="Tahoma" w:cs="Times New Roman"/>
      <w:b/>
      <w:bCs/>
      <w:i/>
      <w:iCs/>
      <w:szCs w:val="24"/>
      <w:lang w:eastAsia="ru-RU"/>
    </w:rPr>
  </w:style>
  <w:style w:type="character" w:customStyle="1" w:styleId="70">
    <w:name w:val="Заголовок 7 Знак"/>
    <w:basedOn w:val="a5"/>
    <w:link w:val="7"/>
    <w:rsid w:val="00B255A7"/>
    <w:rPr>
      <w:rFonts w:ascii="Calibri" w:eastAsia="Times New Roman" w:hAnsi="Calibri" w:cs="Times New Roman"/>
      <w:szCs w:val="24"/>
      <w:lang w:eastAsia="ru-RU"/>
    </w:rPr>
  </w:style>
  <w:style w:type="character" w:customStyle="1" w:styleId="80">
    <w:name w:val="Заголовок 8 Знак"/>
    <w:basedOn w:val="a5"/>
    <w:link w:val="8"/>
    <w:rsid w:val="00B255A7"/>
    <w:rPr>
      <w:rFonts w:ascii="Calibri" w:eastAsia="Times New Roman" w:hAnsi="Calibri" w:cs="Times New Roman"/>
      <w:i/>
      <w:iCs/>
      <w:szCs w:val="24"/>
      <w:lang w:eastAsia="ru-RU"/>
    </w:rPr>
  </w:style>
  <w:style w:type="character" w:customStyle="1" w:styleId="90">
    <w:name w:val="Заголовок 9 Знак"/>
    <w:basedOn w:val="a5"/>
    <w:link w:val="9"/>
    <w:rsid w:val="00B255A7"/>
    <w:rPr>
      <w:rFonts w:ascii="Cambria" w:eastAsia="Times New Roman" w:hAnsi="Cambria" w:cs="Times New Roman"/>
      <w:sz w:val="20"/>
      <w:szCs w:val="20"/>
      <w:lang w:eastAsia="ru-RU"/>
    </w:rPr>
  </w:style>
  <w:style w:type="table" w:styleId="a8">
    <w:name w:val="Table Grid"/>
    <w:aliases w:val="Сетка таблицы GR"/>
    <w:basedOn w:val="a6"/>
    <w:uiPriority w:val="39"/>
    <w:rsid w:val="00B255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annotation reference"/>
    <w:basedOn w:val="a5"/>
    <w:uiPriority w:val="99"/>
    <w:unhideWhenUsed/>
    <w:rsid w:val="00B255A7"/>
    <w:rPr>
      <w:sz w:val="16"/>
      <w:szCs w:val="16"/>
    </w:rPr>
  </w:style>
  <w:style w:type="paragraph" w:styleId="aa">
    <w:name w:val="annotation text"/>
    <w:aliases w:val="Примечания: текст"/>
    <w:basedOn w:val="a4"/>
    <w:link w:val="ab"/>
    <w:unhideWhenUsed/>
    <w:rsid w:val="00B255A7"/>
    <w:pPr>
      <w:spacing w:after="0" w:line="240" w:lineRule="auto"/>
      <w:ind w:firstLine="567"/>
      <w:jc w:val="both"/>
    </w:pPr>
    <w:rPr>
      <w:rFonts w:ascii="Times New Roman" w:eastAsia="Times New Roman" w:hAnsi="Times New Roman" w:cs="Times New Roman"/>
      <w:sz w:val="20"/>
      <w:szCs w:val="20"/>
      <w:lang w:eastAsia="ru-RU"/>
    </w:rPr>
  </w:style>
  <w:style w:type="character" w:customStyle="1" w:styleId="ab">
    <w:name w:val="Текст примечания Знак"/>
    <w:aliases w:val="Примечания: текст Знак"/>
    <w:basedOn w:val="a5"/>
    <w:link w:val="aa"/>
    <w:rsid w:val="00B255A7"/>
    <w:rPr>
      <w:rFonts w:ascii="Times New Roman" w:eastAsia="Times New Roman" w:hAnsi="Times New Roman" w:cs="Times New Roman"/>
      <w:sz w:val="20"/>
      <w:szCs w:val="20"/>
      <w:lang w:eastAsia="ru-RU"/>
    </w:rPr>
  </w:style>
  <w:style w:type="paragraph" w:customStyle="1" w:styleId="ConsPlusNormal">
    <w:name w:val="ConsPlusNormal"/>
    <w:link w:val="ConsPlusNormal0"/>
    <w:rsid w:val="00B255A7"/>
    <w:pPr>
      <w:autoSpaceDE w:val="0"/>
      <w:autoSpaceDN w:val="0"/>
      <w:adjustRightInd w:val="0"/>
      <w:spacing w:after="0" w:line="240" w:lineRule="auto"/>
    </w:pPr>
    <w:rPr>
      <w:rFonts w:ascii="Tahoma" w:hAnsi="Tahoma" w:cs="Tahoma"/>
      <w:i/>
      <w:iCs/>
      <w:sz w:val="20"/>
      <w:szCs w:val="20"/>
    </w:rPr>
  </w:style>
  <w:style w:type="paragraph" w:styleId="ac">
    <w:name w:val="List Paragraph"/>
    <w:aliases w:val="Bullet List,FooterText,numbered,Нумерованый список,List Paragraph1,Заголовок_3,Bullet_IRAO,Мой Список,AC List 01,Подпись рисунка,Table-Normal,RSHB_Table-Normal,Paragraphe de liste1,lp1,Use Case List Paragraph,Маркер,ТЗ список,it_List1"/>
    <w:basedOn w:val="a4"/>
    <w:link w:val="ad"/>
    <w:uiPriority w:val="34"/>
    <w:qFormat/>
    <w:rsid w:val="00B255A7"/>
    <w:pPr>
      <w:spacing w:after="0" w:line="240" w:lineRule="auto"/>
      <w:ind w:left="720"/>
      <w:contextualSpacing/>
    </w:pPr>
    <w:rPr>
      <w:rFonts w:ascii="Times New Roman" w:eastAsiaTheme="minorEastAsia" w:hAnsi="Times New Roman" w:cs="Times New Roman"/>
      <w:sz w:val="24"/>
      <w:szCs w:val="24"/>
      <w:lang w:eastAsia="ru-RU"/>
    </w:rPr>
  </w:style>
  <w:style w:type="character" w:styleId="ae">
    <w:name w:val="footnote reference"/>
    <w:aliases w:val="fr,Used by Word for Help footnote symbols"/>
    <w:basedOn w:val="a5"/>
    <w:uiPriority w:val="99"/>
    <w:rsid w:val="00B255A7"/>
    <w:rPr>
      <w:rFonts w:cs="Times New Roman"/>
      <w:vertAlign w:val="superscript"/>
    </w:rPr>
  </w:style>
  <w:style w:type="paragraph" w:styleId="af">
    <w:name w:val="footnote text"/>
    <w:aliases w:val="Знак21,Знак15,single space,Текст сноски Знак Знак Знак,Текст сноски Знак Знак,Текст сноски-FN,Footnote Text Char Знак Знак,Footnote Text Char Знак,Footnote Text Char Знак Знак Знак Знак,Знак31,footnote text"/>
    <w:basedOn w:val="a4"/>
    <w:link w:val="af0"/>
    <w:uiPriority w:val="99"/>
    <w:qFormat/>
    <w:rsid w:val="00B255A7"/>
    <w:pPr>
      <w:spacing w:after="0" w:line="240" w:lineRule="auto"/>
      <w:ind w:firstLine="567"/>
      <w:jc w:val="both"/>
    </w:pPr>
    <w:rPr>
      <w:rFonts w:ascii="Times New Roman" w:eastAsia="Times New Roman" w:hAnsi="Times New Roman" w:cs="Times New Roman"/>
      <w:sz w:val="20"/>
      <w:szCs w:val="20"/>
      <w:lang w:eastAsia="ru-RU"/>
    </w:rPr>
  </w:style>
  <w:style w:type="character" w:customStyle="1" w:styleId="af0">
    <w:name w:val="Текст сноски Знак"/>
    <w:aliases w:val="Знак21 Знак,Знак15 Знак,single space Знак,Текст сноски Знак Знак Знак Знак,Текст сноски Знак Знак Знак1,Текст сноски-FN Знак,Footnote Text Char Знак Знак Знак,Footnote Text Char Знак Знак1,Footnote Text Char Знак Знак Знак Знак Знак"/>
    <w:basedOn w:val="a5"/>
    <w:link w:val="af"/>
    <w:uiPriority w:val="99"/>
    <w:rsid w:val="00B255A7"/>
    <w:rPr>
      <w:rFonts w:ascii="Times New Roman" w:eastAsia="Times New Roman" w:hAnsi="Times New Roman" w:cs="Times New Roman"/>
      <w:sz w:val="20"/>
      <w:szCs w:val="20"/>
      <w:lang w:eastAsia="ru-RU"/>
    </w:rPr>
  </w:style>
  <w:style w:type="character" w:customStyle="1" w:styleId="ad">
    <w:name w:val="Абзац списка Знак"/>
    <w:aliases w:val="Bullet List Знак,FooterText Знак,numbered Знак,Нумерованый список Знак,List Paragraph1 Знак,Заголовок_3 Знак,Bullet_IRAO Знак,Мой Список Знак,AC List 01 Знак,Подпись рисунка Знак,Table-Normal Знак,RSHB_Table-Normal Знак,lp1 Знак"/>
    <w:basedOn w:val="a5"/>
    <w:link w:val="ac"/>
    <w:uiPriority w:val="34"/>
    <w:qFormat/>
    <w:locked/>
    <w:rsid w:val="00B255A7"/>
    <w:rPr>
      <w:rFonts w:ascii="Times New Roman" w:eastAsiaTheme="minorEastAsia" w:hAnsi="Times New Roman" w:cs="Times New Roman"/>
      <w:sz w:val="24"/>
      <w:szCs w:val="24"/>
      <w:lang w:eastAsia="ru-RU"/>
    </w:rPr>
  </w:style>
  <w:style w:type="paragraph" w:styleId="af1">
    <w:name w:val="Balloon Text"/>
    <w:basedOn w:val="a4"/>
    <w:link w:val="af2"/>
    <w:uiPriority w:val="99"/>
    <w:unhideWhenUsed/>
    <w:rsid w:val="00B255A7"/>
    <w:pPr>
      <w:spacing w:after="0" w:line="240" w:lineRule="auto"/>
    </w:pPr>
    <w:rPr>
      <w:rFonts w:ascii="Lucida Grande CY" w:hAnsi="Lucida Grande CY" w:cs="Lucida Grande CY"/>
      <w:sz w:val="18"/>
      <w:szCs w:val="18"/>
    </w:rPr>
  </w:style>
  <w:style w:type="character" w:customStyle="1" w:styleId="af2">
    <w:name w:val="Текст выноски Знак"/>
    <w:basedOn w:val="a5"/>
    <w:link w:val="af1"/>
    <w:uiPriority w:val="99"/>
    <w:rsid w:val="00B255A7"/>
    <w:rPr>
      <w:rFonts w:ascii="Lucida Grande CY" w:hAnsi="Lucida Grande CY" w:cs="Lucida Grande CY"/>
      <w:sz w:val="18"/>
      <w:szCs w:val="18"/>
    </w:rPr>
  </w:style>
  <w:style w:type="paragraph" w:customStyle="1" w:styleId="23">
    <w:name w:val="Абзац списка2"/>
    <w:basedOn w:val="a4"/>
    <w:uiPriority w:val="34"/>
    <w:qFormat/>
    <w:rsid w:val="00B255A7"/>
    <w:pPr>
      <w:spacing w:after="0" w:line="240" w:lineRule="auto"/>
      <w:ind w:left="720" w:firstLine="709"/>
      <w:contextualSpacing/>
    </w:pPr>
    <w:rPr>
      <w:rFonts w:ascii="Times New Roman" w:eastAsia="Times New Roman" w:hAnsi="Times New Roman" w:cs="Times New Roman"/>
      <w:sz w:val="24"/>
      <w:szCs w:val="24"/>
    </w:rPr>
  </w:style>
  <w:style w:type="paragraph" w:styleId="af3">
    <w:name w:val="Body Text Indent"/>
    <w:aliases w:val="Знак1"/>
    <w:basedOn w:val="a4"/>
    <w:link w:val="af4"/>
    <w:rsid w:val="00B255A7"/>
    <w:pPr>
      <w:spacing w:after="0" w:line="240" w:lineRule="auto"/>
      <w:ind w:firstLine="1207"/>
      <w:jc w:val="both"/>
    </w:pPr>
    <w:rPr>
      <w:rFonts w:ascii="Times New Roman" w:eastAsia="Times New Roman" w:hAnsi="Times New Roman" w:cs="Times New Roman"/>
      <w:sz w:val="24"/>
      <w:szCs w:val="24"/>
      <w:lang w:eastAsia="ru-RU"/>
    </w:rPr>
  </w:style>
  <w:style w:type="character" w:customStyle="1" w:styleId="af4">
    <w:name w:val="Основной текст с отступом Знак"/>
    <w:aliases w:val="Знак1 Знак"/>
    <w:basedOn w:val="a5"/>
    <w:link w:val="af3"/>
    <w:rsid w:val="00B255A7"/>
    <w:rPr>
      <w:rFonts w:ascii="Times New Roman" w:eastAsia="Times New Roman" w:hAnsi="Times New Roman" w:cs="Times New Roman"/>
      <w:sz w:val="24"/>
      <w:szCs w:val="24"/>
      <w:lang w:eastAsia="ru-RU"/>
    </w:rPr>
  </w:style>
  <w:style w:type="paragraph" w:styleId="a1">
    <w:name w:val="List Bullet"/>
    <w:basedOn w:val="a4"/>
    <w:rsid w:val="00B255A7"/>
    <w:pPr>
      <w:numPr>
        <w:numId w:val="3"/>
      </w:numPr>
      <w:spacing w:after="0" w:line="240" w:lineRule="auto"/>
    </w:pPr>
    <w:rPr>
      <w:rFonts w:ascii="Arial" w:eastAsia="Times New Roman" w:hAnsi="Arial" w:cs="Arial"/>
      <w:szCs w:val="24"/>
      <w:lang w:eastAsia="ru-RU"/>
    </w:rPr>
  </w:style>
  <w:style w:type="paragraph" w:styleId="af5">
    <w:name w:val="Body Text"/>
    <w:basedOn w:val="a4"/>
    <w:link w:val="af6"/>
    <w:uiPriority w:val="99"/>
    <w:unhideWhenUsed/>
    <w:rsid w:val="00B255A7"/>
    <w:pPr>
      <w:spacing w:after="120"/>
    </w:pPr>
  </w:style>
  <w:style w:type="character" w:customStyle="1" w:styleId="af6">
    <w:name w:val="Основной текст Знак"/>
    <w:basedOn w:val="a5"/>
    <w:link w:val="af5"/>
    <w:uiPriority w:val="99"/>
    <w:rsid w:val="00B255A7"/>
  </w:style>
  <w:style w:type="paragraph" w:styleId="35">
    <w:name w:val="Body Text 3"/>
    <w:basedOn w:val="a4"/>
    <w:link w:val="36"/>
    <w:unhideWhenUsed/>
    <w:rsid w:val="00B255A7"/>
    <w:pPr>
      <w:spacing w:after="120"/>
    </w:pPr>
    <w:rPr>
      <w:sz w:val="16"/>
      <w:szCs w:val="16"/>
    </w:rPr>
  </w:style>
  <w:style w:type="character" w:customStyle="1" w:styleId="36">
    <w:name w:val="Основной текст 3 Знак"/>
    <w:basedOn w:val="a5"/>
    <w:link w:val="35"/>
    <w:rsid w:val="00B255A7"/>
    <w:rPr>
      <w:sz w:val="16"/>
      <w:szCs w:val="16"/>
    </w:rPr>
  </w:style>
  <w:style w:type="paragraph" w:customStyle="1" w:styleId="Standard">
    <w:name w:val="Standard"/>
    <w:rsid w:val="00B255A7"/>
    <w:pPr>
      <w:suppressAutoHyphens/>
      <w:autoSpaceDN w:val="0"/>
      <w:spacing w:after="0" w:line="240" w:lineRule="auto"/>
      <w:textAlignment w:val="baseline"/>
    </w:pPr>
    <w:rPr>
      <w:rFonts w:ascii="Times New Roman" w:eastAsia="Times New Roman" w:hAnsi="Times New Roman" w:cs="Times New Roman"/>
      <w:kern w:val="3"/>
      <w:szCs w:val="20"/>
      <w:lang w:eastAsia="ru-RU"/>
    </w:rPr>
  </w:style>
  <w:style w:type="numbering" w:customStyle="1" w:styleId="WWNum24">
    <w:name w:val="WWNum24"/>
    <w:basedOn w:val="a7"/>
    <w:rsid w:val="00B255A7"/>
    <w:pPr>
      <w:numPr>
        <w:numId w:val="4"/>
      </w:numPr>
    </w:pPr>
  </w:style>
  <w:style w:type="paragraph" w:customStyle="1" w:styleId="TableText">
    <w:name w:val="Table Text"/>
    <w:basedOn w:val="a4"/>
    <w:uiPriority w:val="99"/>
    <w:rsid w:val="00B255A7"/>
    <w:pPr>
      <w:spacing w:before="40" w:after="40" w:line="240" w:lineRule="auto"/>
    </w:pPr>
    <w:rPr>
      <w:rFonts w:ascii="Arial" w:eastAsia="Times New Roman" w:hAnsi="Arial" w:cs="Arial"/>
      <w:noProof/>
      <w:sz w:val="20"/>
      <w:szCs w:val="20"/>
      <w:lang w:val="en-US"/>
    </w:rPr>
  </w:style>
  <w:style w:type="paragraph" w:customStyle="1" w:styleId="TableHeading2">
    <w:name w:val="Table Heading 2"/>
    <w:basedOn w:val="a4"/>
    <w:rsid w:val="00B255A7"/>
    <w:pPr>
      <w:keepNext/>
      <w:spacing w:before="120" w:after="40" w:line="240" w:lineRule="auto"/>
    </w:pPr>
    <w:rPr>
      <w:rFonts w:ascii="Arial" w:eastAsia="Times New Roman" w:hAnsi="Arial" w:cs="Times New Roman"/>
      <w:b/>
      <w:sz w:val="16"/>
      <w:szCs w:val="20"/>
      <w:lang w:val="en-US"/>
    </w:rPr>
  </w:style>
  <w:style w:type="numbering" w:customStyle="1" w:styleId="WWNum15">
    <w:name w:val="WWNum15"/>
    <w:basedOn w:val="a7"/>
    <w:rsid w:val="00B255A7"/>
    <w:pPr>
      <w:numPr>
        <w:numId w:val="5"/>
      </w:numPr>
    </w:pPr>
  </w:style>
  <w:style w:type="character" w:styleId="af7">
    <w:name w:val="Hyperlink"/>
    <w:uiPriority w:val="99"/>
    <w:rsid w:val="00B255A7"/>
    <w:rPr>
      <w:rFonts w:ascii="Times New Roman" w:hAnsi="Times New Roman" w:cs="Times New Roman"/>
      <w:color w:val="0000FF"/>
      <w:u w:val="single"/>
    </w:rPr>
  </w:style>
  <w:style w:type="paragraph" w:styleId="17">
    <w:name w:val="toc 1"/>
    <w:basedOn w:val="a4"/>
    <w:next w:val="a4"/>
    <w:autoRedefine/>
    <w:uiPriority w:val="39"/>
    <w:qFormat/>
    <w:rsid w:val="00B255A7"/>
    <w:pPr>
      <w:spacing w:before="60" w:after="60" w:line="240" w:lineRule="auto"/>
      <w:ind w:firstLine="709"/>
    </w:pPr>
    <w:rPr>
      <w:rFonts w:ascii="Tahoma" w:eastAsia="Times New Roman" w:hAnsi="Tahoma" w:cs="Times New Roman"/>
      <w:sz w:val="20"/>
      <w:szCs w:val="20"/>
      <w:lang w:eastAsia="ru-RU"/>
    </w:rPr>
  </w:style>
  <w:style w:type="paragraph" w:styleId="24">
    <w:name w:val="toc 2"/>
    <w:basedOn w:val="a4"/>
    <w:next w:val="a4"/>
    <w:autoRedefine/>
    <w:uiPriority w:val="39"/>
    <w:qFormat/>
    <w:rsid w:val="00B255A7"/>
    <w:pPr>
      <w:tabs>
        <w:tab w:val="left" w:pos="960"/>
        <w:tab w:val="right" w:leader="dot" w:pos="9344"/>
      </w:tabs>
      <w:spacing w:before="40" w:after="40" w:line="240" w:lineRule="auto"/>
      <w:ind w:left="238" w:firstLine="709"/>
    </w:pPr>
    <w:rPr>
      <w:rFonts w:ascii="Tahoma" w:eastAsia="Times New Roman" w:hAnsi="Tahoma" w:cs="Times New Roman"/>
      <w:sz w:val="20"/>
      <w:szCs w:val="20"/>
      <w:lang w:eastAsia="ru-RU"/>
    </w:rPr>
  </w:style>
  <w:style w:type="paragraph" w:styleId="af8">
    <w:name w:val="TOC Heading"/>
    <w:basedOn w:val="15"/>
    <w:next w:val="a4"/>
    <w:uiPriority w:val="39"/>
    <w:unhideWhenUsed/>
    <w:qFormat/>
    <w:rsid w:val="00B255A7"/>
    <w:pPr>
      <w:keepLines/>
      <w:suppressAutoHyphens w:val="0"/>
      <w:autoSpaceDN/>
      <w:spacing w:before="240" w:line="259" w:lineRule="auto"/>
      <w:textAlignment w:val="auto"/>
      <w:outlineLvl w:val="9"/>
    </w:pPr>
    <w:rPr>
      <w:rFonts w:ascii="Calibri Light" w:hAnsi="Calibri Light"/>
      <w:b w:val="0"/>
      <w:bCs w:val="0"/>
      <w:color w:val="2E74B5"/>
      <w:kern w:val="0"/>
      <w:sz w:val="32"/>
      <w:szCs w:val="32"/>
    </w:rPr>
  </w:style>
  <w:style w:type="paragraph" w:styleId="af9">
    <w:name w:val="annotation subject"/>
    <w:basedOn w:val="aa"/>
    <w:next w:val="aa"/>
    <w:link w:val="afa"/>
    <w:uiPriority w:val="99"/>
    <w:semiHidden/>
    <w:unhideWhenUsed/>
    <w:rsid w:val="00B255A7"/>
    <w:pPr>
      <w:spacing w:after="200"/>
      <w:ind w:firstLine="0"/>
      <w:jc w:val="left"/>
    </w:pPr>
    <w:rPr>
      <w:rFonts w:asciiTheme="minorHAnsi" w:eastAsiaTheme="minorHAnsi" w:hAnsiTheme="minorHAnsi" w:cstheme="minorBidi"/>
      <w:b/>
      <w:bCs/>
      <w:lang w:eastAsia="en-US"/>
    </w:rPr>
  </w:style>
  <w:style w:type="character" w:customStyle="1" w:styleId="afa">
    <w:name w:val="Тема примечания Знак"/>
    <w:basedOn w:val="ab"/>
    <w:link w:val="af9"/>
    <w:uiPriority w:val="99"/>
    <w:semiHidden/>
    <w:rsid w:val="00B255A7"/>
    <w:rPr>
      <w:rFonts w:ascii="Times New Roman" w:eastAsia="Times New Roman" w:hAnsi="Times New Roman" w:cs="Times New Roman"/>
      <w:b/>
      <w:bCs/>
      <w:sz w:val="20"/>
      <w:szCs w:val="20"/>
      <w:lang w:eastAsia="ru-RU"/>
    </w:rPr>
  </w:style>
  <w:style w:type="paragraph" w:styleId="afb">
    <w:name w:val="Document Map"/>
    <w:basedOn w:val="a4"/>
    <w:link w:val="afc"/>
    <w:uiPriority w:val="99"/>
    <w:semiHidden/>
    <w:rsid w:val="00B255A7"/>
    <w:pPr>
      <w:shd w:val="clear" w:color="auto" w:fill="000080"/>
      <w:spacing w:after="0" w:line="240" w:lineRule="auto"/>
    </w:pPr>
    <w:rPr>
      <w:rFonts w:ascii="Tahoma" w:eastAsia="Times New Roman" w:hAnsi="Tahoma" w:cs="Tahoma"/>
      <w:sz w:val="20"/>
      <w:szCs w:val="20"/>
      <w:lang w:eastAsia="ru-RU"/>
    </w:rPr>
  </w:style>
  <w:style w:type="character" w:customStyle="1" w:styleId="afc">
    <w:name w:val="Схема документа Знак"/>
    <w:basedOn w:val="a5"/>
    <w:link w:val="afb"/>
    <w:uiPriority w:val="99"/>
    <w:semiHidden/>
    <w:rsid w:val="00B255A7"/>
    <w:rPr>
      <w:rFonts w:ascii="Tahoma" w:eastAsia="Times New Roman" w:hAnsi="Tahoma" w:cs="Tahoma"/>
      <w:sz w:val="20"/>
      <w:szCs w:val="20"/>
      <w:shd w:val="clear" w:color="auto" w:fill="000080"/>
      <w:lang w:eastAsia="ru-RU"/>
    </w:rPr>
  </w:style>
  <w:style w:type="paragraph" w:styleId="afd">
    <w:name w:val="Revision"/>
    <w:hidden/>
    <w:uiPriority w:val="99"/>
    <w:semiHidden/>
    <w:rsid w:val="00B255A7"/>
    <w:pPr>
      <w:spacing w:after="0" w:line="240" w:lineRule="auto"/>
    </w:pPr>
  </w:style>
  <w:style w:type="paragraph" w:styleId="afe">
    <w:name w:val="Normal Indent"/>
    <w:basedOn w:val="a4"/>
    <w:unhideWhenUsed/>
    <w:rsid w:val="00B255A7"/>
    <w:pPr>
      <w:spacing w:after="0" w:line="240" w:lineRule="auto"/>
      <w:ind w:left="708"/>
    </w:pPr>
    <w:rPr>
      <w:rFonts w:ascii="Times New Roman" w:eastAsia="Times New Roman" w:hAnsi="Times New Roman" w:cs="Times New Roman"/>
      <w:sz w:val="24"/>
      <w:szCs w:val="24"/>
      <w:lang w:eastAsia="ru-RU"/>
    </w:rPr>
  </w:style>
  <w:style w:type="paragraph" w:styleId="aff">
    <w:name w:val="footer"/>
    <w:basedOn w:val="a4"/>
    <w:link w:val="aff0"/>
    <w:uiPriority w:val="99"/>
    <w:rsid w:val="00B255A7"/>
    <w:pPr>
      <w:tabs>
        <w:tab w:val="center" w:pos="4153"/>
        <w:tab w:val="right" w:pos="8306"/>
      </w:tabs>
      <w:spacing w:after="0" w:line="240" w:lineRule="auto"/>
    </w:pPr>
    <w:rPr>
      <w:rFonts w:ascii="Times New Roman" w:eastAsia="Times New Roman" w:hAnsi="Times New Roman" w:cs="Times New Roman"/>
      <w:sz w:val="20"/>
      <w:szCs w:val="20"/>
      <w:lang w:val="en-US" w:eastAsia="ru-RU"/>
    </w:rPr>
  </w:style>
  <w:style w:type="character" w:customStyle="1" w:styleId="aff0">
    <w:name w:val="Нижний колонтитул Знак"/>
    <w:basedOn w:val="a5"/>
    <w:link w:val="aff"/>
    <w:uiPriority w:val="99"/>
    <w:rsid w:val="00B255A7"/>
    <w:rPr>
      <w:rFonts w:ascii="Times New Roman" w:eastAsia="Times New Roman" w:hAnsi="Times New Roman" w:cs="Times New Roman"/>
      <w:sz w:val="20"/>
      <w:szCs w:val="20"/>
      <w:lang w:val="en-US" w:eastAsia="ru-RU"/>
    </w:rPr>
  </w:style>
  <w:style w:type="paragraph" w:styleId="aff1">
    <w:name w:val="header"/>
    <w:basedOn w:val="a4"/>
    <w:link w:val="aff2"/>
    <w:uiPriority w:val="99"/>
    <w:unhideWhenUsed/>
    <w:rsid w:val="00B255A7"/>
    <w:pPr>
      <w:tabs>
        <w:tab w:val="center" w:pos="4677"/>
        <w:tab w:val="right" w:pos="9355"/>
      </w:tabs>
      <w:spacing w:after="0" w:line="240" w:lineRule="auto"/>
    </w:pPr>
  </w:style>
  <w:style w:type="character" w:customStyle="1" w:styleId="aff2">
    <w:name w:val="Верхний колонтитул Знак"/>
    <w:basedOn w:val="a5"/>
    <w:link w:val="aff1"/>
    <w:uiPriority w:val="99"/>
    <w:rsid w:val="00B255A7"/>
  </w:style>
  <w:style w:type="paragraph" w:styleId="aff3">
    <w:name w:val="Normal (Web)"/>
    <w:aliases w:val="Обычный (веб) Знак1,Знак Знак2,Обычный (веб) Знак Знак Знак1,Обычный (веб) Знак Знак Знак Знак,Знак Знак Знак1 Знак Знак Знак Знак Знак Знак"/>
    <w:basedOn w:val="a4"/>
    <w:link w:val="aff4"/>
    <w:uiPriority w:val="99"/>
    <w:qFormat/>
    <w:rsid w:val="00B255A7"/>
    <w:pPr>
      <w:spacing w:before="100" w:beforeAutospacing="1" w:after="100" w:afterAutospacing="1" w:line="240" w:lineRule="auto"/>
    </w:pPr>
    <w:rPr>
      <w:rFonts w:ascii="Times New Roman" w:eastAsia="Times New Roman" w:hAnsi="Times New Roman" w:cs="Times New Roman"/>
      <w:color w:val="222222"/>
      <w:sz w:val="24"/>
      <w:szCs w:val="24"/>
      <w:lang w:eastAsia="ru-RU"/>
    </w:rPr>
  </w:style>
  <w:style w:type="character" w:styleId="aff5">
    <w:name w:val="Strong"/>
    <w:qFormat/>
    <w:rsid w:val="00B255A7"/>
    <w:rPr>
      <w:b/>
      <w:bCs/>
    </w:rPr>
  </w:style>
  <w:style w:type="paragraph" w:styleId="25">
    <w:name w:val="Body Text 2"/>
    <w:basedOn w:val="a4"/>
    <w:link w:val="26"/>
    <w:unhideWhenUsed/>
    <w:rsid w:val="00B255A7"/>
    <w:pPr>
      <w:spacing w:after="120" w:line="480" w:lineRule="auto"/>
    </w:pPr>
  </w:style>
  <w:style w:type="character" w:customStyle="1" w:styleId="26">
    <w:name w:val="Основной текст 2 Знак"/>
    <w:basedOn w:val="a5"/>
    <w:link w:val="25"/>
    <w:rsid w:val="00B255A7"/>
  </w:style>
  <w:style w:type="paragraph" w:styleId="aff6">
    <w:name w:val="endnote text"/>
    <w:basedOn w:val="a4"/>
    <w:link w:val="aff7"/>
    <w:uiPriority w:val="99"/>
    <w:semiHidden/>
    <w:unhideWhenUsed/>
    <w:rsid w:val="00B255A7"/>
    <w:pPr>
      <w:spacing w:after="0" w:line="240" w:lineRule="auto"/>
    </w:pPr>
    <w:rPr>
      <w:sz w:val="20"/>
      <w:szCs w:val="20"/>
    </w:rPr>
  </w:style>
  <w:style w:type="character" w:customStyle="1" w:styleId="aff7">
    <w:name w:val="Текст концевой сноски Знак"/>
    <w:basedOn w:val="a5"/>
    <w:link w:val="aff6"/>
    <w:uiPriority w:val="99"/>
    <w:semiHidden/>
    <w:rsid w:val="00B255A7"/>
    <w:rPr>
      <w:sz w:val="20"/>
      <w:szCs w:val="20"/>
    </w:rPr>
  </w:style>
  <w:style w:type="character" w:customStyle="1" w:styleId="FontStyle27">
    <w:name w:val="Font Style27"/>
    <w:uiPriority w:val="99"/>
    <w:rsid w:val="00B255A7"/>
    <w:rPr>
      <w:rFonts w:ascii="Times New Roman" w:hAnsi="Times New Roman" w:cs="Times New Roman"/>
      <w:sz w:val="22"/>
      <w:szCs w:val="22"/>
    </w:rPr>
  </w:style>
  <w:style w:type="paragraph" w:styleId="aff8">
    <w:name w:val="Title"/>
    <w:aliases w:val="Заголовок1,Название1"/>
    <w:basedOn w:val="a4"/>
    <w:link w:val="aff9"/>
    <w:qFormat/>
    <w:rsid w:val="00385145"/>
    <w:pPr>
      <w:spacing w:after="0" w:line="240" w:lineRule="auto"/>
      <w:jc w:val="center"/>
    </w:pPr>
    <w:rPr>
      <w:rFonts w:ascii="Times New Roman" w:eastAsia="Times New Roman" w:hAnsi="Times New Roman" w:cs="Times New Roman"/>
      <w:b/>
      <w:sz w:val="24"/>
      <w:szCs w:val="20"/>
      <w:lang w:val="x-none" w:eastAsia="x-none"/>
    </w:rPr>
  </w:style>
  <w:style w:type="character" w:customStyle="1" w:styleId="aff9">
    <w:name w:val="Заголовок Знак"/>
    <w:aliases w:val="Заголовок1 Знак,Название1 Знак"/>
    <w:basedOn w:val="a5"/>
    <w:link w:val="aff8"/>
    <w:uiPriority w:val="10"/>
    <w:rsid w:val="00385145"/>
    <w:rPr>
      <w:rFonts w:ascii="Times New Roman" w:eastAsia="Times New Roman" w:hAnsi="Times New Roman" w:cs="Times New Roman"/>
      <w:b/>
      <w:sz w:val="24"/>
      <w:szCs w:val="20"/>
      <w:lang w:val="x-none" w:eastAsia="x-none"/>
    </w:rPr>
  </w:style>
  <w:style w:type="paragraph" w:customStyle="1" w:styleId="TableParagraph">
    <w:name w:val="Table Paragraph"/>
    <w:basedOn w:val="a4"/>
    <w:uiPriority w:val="1"/>
    <w:qFormat/>
    <w:rsid w:val="001E7C3C"/>
    <w:pPr>
      <w:widowControl w:val="0"/>
      <w:autoSpaceDE w:val="0"/>
      <w:autoSpaceDN w:val="0"/>
      <w:spacing w:after="0" w:line="240" w:lineRule="auto"/>
    </w:pPr>
    <w:rPr>
      <w:rFonts w:ascii="Times New Roman" w:eastAsia="Times New Roman" w:hAnsi="Times New Roman" w:cs="Times New Roman"/>
    </w:rPr>
  </w:style>
  <w:style w:type="paragraph" w:customStyle="1" w:styleId="link">
    <w:name w:val="link"/>
    <w:basedOn w:val="a4"/>
    <w:uiPriority w:val="99"/>
    <w:rsid w:val="001E7C3C"/>
    <w:pPr>
      <w:spacing w:after="75" w:line="240" w:lineRule="auto"/>
    </w:pPr>
    <w:rPr>
      <w:rFonts w:ascii="Times New Roman" w:eastAsiaTheme="minorEastAsia" w:hAnsi="Times New Roman" w:cs="Times New Roman"/>
      <w:color w:val="000000"/>
      <w:sz w:val="24"/>
      <w:szCs w:val="24"/>
      <w:lang w:eastAsia="ru-RU"/>
    </w:rPr>
  </w:style>
  <w:style w:type="paragraph" w:styleId="27">
    <w:name w:val="List Bullet 2"/>
    <w:basedOn w:val="a4"/>
    <w:autoRedefine/>
    <w:rsid w:val="001E7C3C"/>
    <w:pPr>
      <w:tabs>
        <w:tab w:val="num" w:pos="643"/>
      </w:tabs>
      <w:spacing w:after="60" w:line="240" w:lineRule="auto"/>
      <w:ind w:left="643" w:hanging="360"/>
      <w:jc w:val="both"/>
    </w:pPr>
    <w:rPr>
      <w:rFonts w:ascii="Times New Roman" w:eastAsia="Times New Roman" w:hAnsi="Times New Roman" w:cs="Times New Roman"/>
      <w:sz w:val="24"/>
      <w:szCs w:val="24"/>
      <w:lang w:eastAsia="ru-RU"/>
    </w:rPr>
  </w:style>
  <w:style w:type="paragraph" w:styleId="37">
    <w:name w:val="List Bullet 3"/>
    <w:basedOn w:val="a4"/>
    <w:autoRedefine/>
    <w:rsid w:val="001E7C3C"/>
    <w:pPr>
      <w:tabs>
        <w:tab w:val="num" w:pos="926"/>
      </w:tabs>
      <w:spacing w:after="60" w:line="240" w:lineRule="auto"/>
      <w:ind w:left="926" w:hanging="360"/>
      <w:jc w:val="both"/>
    </w:pPr>
    <w:rPr>
      <w:rFonts w:ascii="Times New Roman" w:eastAsia="Times New Roman" w:hAnsi="Times New Roman" w:cs="Times New Roman"/>
      <w:sz w:val="24"/>
      <w:szCs w:val="24"/>
      <w:lang w:eastAsia="ru-RU"/>
    </w:rPr>
  </w:style>
  <w:style w:type="paragraph" w:styleId="42">
    <w:name w:val="List Bullet 4"/>
    <w:basedOn w:val="a4"/>
    <w:autoRedefine/>
    <w:rsid w:val="001E7C3C"/>
    <w:pPr>
      <w:tabs>
        <w:tab w:val="num" w:pos="1209"/>
      </w:tabs>
      <w:spacing w:after="60" w:line="240" w:lineRule="auto"/>
      <w:ind w:left="1209" w:hanging="360"/>
      <w:jc w:val="both"/>
    </w:pPr>
    <w:rPr>
      <w:rFonts w:ascii="Times New Roman" w:eastAsia="Times New Roman" w:hAnsi="Times New Roman" w:cs="Times New Roman"/>
      <w:sz w:val="24"/>
      <w:szCs w:val="24"/>
      <w:lang w:eastAsia="ru-RU"/>
    </w:rPr>
  </w:style>
  <w:style w:type="paragraph" w:styleId="52">
    <w:name w:val="List Bullet 5"/>
    <w:basedOn w:val="a4"/>
    <w:autoRedefine/>
    <w:rsid w:val="001E7C3C"/>
    <w:pPr>
      <w:tabs>
        <w:tab w:val="num" w:pos="1492"/>
      </w:tabs>
      <w:spacing w:after="60" w:line="240" w:lineRule="auto"/>
      <w:ind w:left="1492" w:hanging="360"/>
      <w:jc w:val="both"/>
    </w:pPr>
    <w:rPr>
      <w:rFonts w:ascii="Times New Roman" w:eastAsia="Times New Roman" w:hAnsi="Times New Roman" w:cs="Times New Roman"/>
      <w:sz w:val="24"/>
      <w:szCs w:val="24"/>
      <w:lang w:eastAsia="ru-RU"/>
    </w:rPr>
  </w:style>
  <w:style w:type="paragraph" w:styleId="affa">
    <w:name w:val="List Number"/>
    <w:basedOn w:val="a4"/>
    <w:rsid w:val="001E7C3C"/>
    <w:pPr>
      <w:tabs>
        <w:tab w:val="num" w:pos="360"/>
      </w:tabs>
      <w:spacing w:after="60" w:line="240" w:lineRule="auto"/>
      <w:ind w:left="360" w:hanging="360"/>
      <w:jc w:val="both"/>
    </w:pPr>
    <w:rPr>
      <w:rFonts w:ascii="Times New Roman" w:eastAsia="Times New Roman" w:hAnsi="Times New Roman" w:cs="Times New Roman"/>
      <w:sz w:val="24"/>
      <w:szCs w:val="24"/>
      <w:lang w:eastAsia="ru-RU"/>
    </w:rPr>
  </w:style>
  <w:style w:type="paragraph" w:styleId="28">
    <w:name w:val="List Number 2"/>
    <w:basedOn w:val="a4"/>
    <w:rsid w:val="001E7C3C"/>
    <w:pPr>
      <w:tabs>
        <w:tab w:val="num" w:pos="643"/>
      </w:tabs>
      <w:spacing w:after="60" w:line="240" w:lineRule="auto"/>
      <w:ind w:left="643" w:hanging="360"/>
      <w:jc w:val="both"/>
    </w:pPr>
    <w:rPr>
      <w:rFonts w:ascii="Times New Roman" w:eastAsia="Times New Roman" w:hAnsi="Times New Roman" w:cs="Times New Roman"/>
      <w:sz w:val="24"/>
      <w:szCs w:val="24"/>
      <w:lang w:eastAsia="ru-RU"/>
    </w:rPr>
  </w:style>
  <w:style w:type="paragraph" w:styleId="38">
    <w:name w:val="List Number 3"/>
    <w:basedOn w:val="a4"/>
    <w:link w:val="39"/>
    <w:uiPriority w:val="99"/>
    <w:rsid w:val="001E7C3C"/>
    <w:pPr>
      <w:tabs>
        <w:tab w:val="num" w:pos="926"/>
      </w:tabs>
      <w:spacing w:after="60" w:line="240" w:lineRule="auto"/>
      <w:ind w:left="926" w:hanging="360"/>
      <w:jc w:val="both"/>
    </w:pPr>
    <w:rPr>
      <w:rFonts w:ascii="Times New Roman" w:eastAsia="Times New Roman" w:hAnsi="Times New Roman" w:cs="Times New Roman"/>
      <w:sz w:val="24"/>
      <w:szCs w:val="24"/>
      <w:lang w:eastAsia="ru-RU"/>
    </w:rPr>
  </w:style>
  <w:style w:type="paragraph" w:styleId="43">
    <w:name w:val="List Number 4"/>
    <w:basedOn w:val="a4"/>
    <w:rsid w:val="001E7C3C"/>
    <w:pPr>
      <w:tabs>
        <w:tab w:val="num" w:pos="1209"/>
      </w:tabs>
      <w:spacing w:after="60" w:line="240" w:lineRule="auto"/>
      <w:ind w:left="1209" w:hanging="360"/>
      <w:jc w:val="both"/>
    </w:pPr>
    <w:rPr>
      <w:rFonts w:ascii="Times New Roman" w:eastAsia="Times New Roman" w:hAnsi="Times New Roman" w:cs="Times New Roman"/>
      <w:sz w:val="24"/>
      <w:szCs w:val="24"/>
      <w:lang w:eastAsia="ru-RU"/>
    </w:rPr>
  </w:style>
  <w:style w:type="paragraph" w:styleId="53">
    <w:name w:val="List Number 5"/>
    <w:basedOn w:val="a4"/>
    <w:rsid w:val="001E7C3C"/>
    <w:pPr>
      <w:tabs>
        <w:tab w:val="num" w:pos="1492"/>
      </w:tabs>
      <w:spacing w:after="60" w:line="240" w:lineRule="auto"/>
      <w:ind w:left="1492" w:hanging="360"/>
      <w:jc w:val="both"/>
    </w:pPr>
    <w:rPr>
      <w:rFonts w:ascii="Times New Roman" w:eastAsia="Times New Roman" w:hAnsi="Times New Roman" w:cs="Times New Roman"/>
      <w:sz w:val="24"/>
      <w:szCs w:val="24"/>
      <w:lang w:eastAsia="ru-RU"/>
    </w:rPr>
  </w:style>
  <w:style w:type="paragraph" w:customStyle="1" w:styleId="affb">
    <w:name w:val="Часть"/>
    <w:basedOn w:val="a4"/>
    <w:semiHidden/>
    <w:rsid w:val="001E7C3C"/>
    <w:pPr>
      <w:spacing w:after="60" w:line="240" w:lineRule="auto"/>
      <w:jc w:val="center"/>
    </w:pPr>
    <w:rPr>
      <w:rFonts w:ascii="Arial" w:eastAsia="Times New Roman" w:hAnsi="Arial" w:cs="Arial"/>
      <w:b/>
      <w:bCs/>
      <w:caps/>
      <w:sz w:val="32"/>
      <w:szCs w:val="32"/>
      <w:lang w:eastAsia="ru-RU"/>
    </w:rPr>
  </w:style>
  <w:style w:type="paragraph" w:customStyle="1" w:styleId="3">
    <w:name w:val="Раздел 3"/>
    <w:basedOn w:val="a4"/>
    <w:semiHidden/>
    <w:rsid w:val="001E7C3C"/>
    <w:pPr>
      <w:numPr>
        <w:numId w:val="47"/>
      </w:numPr>
      <w:spacing w:before="120" w:after="120" w:line="240" w:lineRule="auto"/>
      <w:jc w:val="center"/>
    </w:pPr>
    <w:rPr>
      <w:rFonts w:ascii="Times New Roman" w:eastAsia="Times New Roman" w:hAnsi="Times New Roman" w:cs="Times New Roman"/>
      <w:b/>
      <w:bCs/>
      <w:sz w:val="24"/>
      <w:szCs w:val="24"/>
      <w:lang w:eastAsia="ru-RU"/>
    </w:rPr>
  </w:style>
  <w:style w:type="paragraph" w:customStyle="1" w:styleId="affc">
    <w:name w:val="Условия контракта"/>
    <w:basedOn w:val="a4"/>
    <w:semiHidden/>
    <w:rsid w:val="001E7C3C"/>
    <w:pPr>
      <w:tabs>
        <w:tab w:val="num" w:pos="567"/>
      </w:tabs>
      <w:spacing w:before="240" w:after="120" w:line="240" w:lineRule="auto"/>
      <w:ind w:left="567" w:hanging="567"/>
      <w:jc w:val="both"/>
    </w:pPr>
    <w:rPr>
      <w:rFonts w:ascii="Times New Roman" w:eastAsia="Times New Roman" w:hAnsi="Times New Roman" w:cs="Times New Roman"/>
      <w:b/>
      <w:bCs/>
      <w:sz w:val="24"/>
      <w:szCs w:val="24"/>
      <w:lang w:eastAsia="ru-RU"/>
    </w:rPr>
  </w:style>
  <w:style w:type="paragraph" w:customStyle="1" w:styleId="Instruction">
    <w:name w:val="Instruction"/>
    <w:basedOn w:val="25"/>
    <w:semiHidden/>
    <w:rsid w:val="001E7C3C"/>
    <w:pPr>
      <w:tabs>
        <w:tab w:val="num" w:pos="360"/>
      </w:tabs>
      <w:spacing w:before="180" w:after="60" w:line="240" w:lineRule="auto"/>
      <w:ind w:left="360" w:hanging="360"/>
      <w:jc w:val="both"/>
    </w:pPr>
    <w:rPr>
      <w:rFonts w:ascii="Times New Roman" w:eastAsia="Times New Roman" w:hAnsi="Times New Roman" w:cs="Times New Roman"/>
      <w:b/>
      <w:bCs/>
      <w:sz w:val="24"/>
      <w:szCs w:val="24"/>
      <w:lang w:eastAsia="ru-RU"/>
    </w:rPr>
  </w:style>
  <w:style w:type="paragraph" w:styleId="affd">
    <w:name w:val="Subtitle"/>
    <w:basedOn w:val="a4"/>
    <w:link w:val="affe"/>
    <w:qFormat/>
    <w:rsid w:val="001E7C3C"/>
    <w:pPr>
      <w:spacing w:after="60" w:line="240" w:lineRule="auto"/>
      <w:jc w:val="center"/>
      <w:outlineLvl w:val="1"/>
    </w:pPr>
    <w:rPr>
      <w:rFonts w:ascii="Cambria" w:eastAsia="Times New Roman" w:hAnsi="Cambria" w:cs="Times New Roman"/>
      <w:sz w:val="24"/>
      <w:szCs w:val="24"/>
      <w:lang w:eastAsia="ru-RU"/>
    </w:rPr>
  </w:style>
  <w:style w:type="character" w:customStyle="1" w:styleId="affe">
    <w:name w:val="Подзаголовок Знак"/>
    <w:basedOn w:val="a5"/>
    <w:link w:val="affd"/>
    <w:rsid w:val="001E7C3C"/>
    <w:rPr>
      <w:rFonts w:ascii="Cambria" w:eastAsia="Times New Roman" w:hAnsi="Cambria" w:cs="Times New Roman"/>
      <w:sz w:val="24"/>
      <w:szCs w:val="24"/>
      <w:lang w:eastAsia="ru-RU"/>
    </w:rPr>
  </w:style>
  <w:style w:type="paragraph" w:customStyle="1" w:styleId="afff">
    <w:name w:val="Тендерные данные"/>
    <w:basedOn w:val="a4"/>
    <w:semiHidden/>
    <w:rsid w:val="001E7C3C"/>
    <w:pPr>
      <w:tabs>
        <w:tab w:val="left" w:pos="1985"/>
      </w:tabs>
      <w:spacing w:before="120" w:after="60" w:line="240" w:lineRule="auto"/>
      <w:jc w:val="both"/>
    </w:pPr>
    <w:rPr>
      <w:rFonts w:ascii="Times New Roman" w:eastAsia="Times New Roman" w:hAnsi="Times New Roman" w:cs="Times New Roman"/>
      <w:b/>
      <w:bCs/>
      <w:sz w:val="24"/>
      <w:szCs w:val="24"/>
      <w:lang w:eastAsia="ru-RU"/>
    </w:rPr>
  </w:style>
  <w:style w:type="paragraph" w:styleId="3a">
    <w:name w:val="toc 3"/>
    <w:basedOn w:val="a4"/>
    <w:next w:val="a4"/>
    <w:autoRedefine/>
    <w:uiPriority w:val="39"/>
    <w:qFormat/>
    <w:rsid w:val="001E7C3C"/>
    <w:pPr>
      <w:tabs>
        <w:tab w:val="left" w:pos="1680"/>
        <w:tab w:val="right" w:leader="dot" w:pos="10148"/>
      </w:tabs>
      <w:spacing w:before="100" w:after="0" w:line="240" w:lineRule="auto"/>
      <w:ind w:left="180" w:firstLine="60"/>
    </w:pPr>
    <w:rPr>
      <w:rFonts w:ascii="Times New Roman" w:eastAsia="Times New Roman" w:hAnsi="Times New Roman" w:cs="Times New Roman"/>
      <w:sz w:val="20"/>
      <w:szCs w:val="20"/>
      <w:lang w:eastAsia="ru-RU"/>
    </w:rPr>
  </w:style>
  <w:style w:type="paragraph" w:styleId="afff0">
    <w:name w:val="Date"/>
    <w:basedOn w:val="a4"/>
    <w:next w:val="a4"/>
    <w:link w:val="afff1"/>
    <w:rsid w:val="001E7C3C"/>
    <w:pPr>
      <w:spacing w:after="60" w:line="240" w:lineRule="auto"/>
      <w:jc w:val="both"/>
    </w:pPr>
    <w:rPr>
      <w:rFonts w:ascii="Times New Roman" w:eastAsia="Times New Roman" w:hAnsi="Times New Roman" w:cs="Times New Roman"/>
      <w:sz w:val="24"/>
      <w:szCs w:val="24"/>
      <w:lang w:eastAsia="ru-RU"/>
    </w:rPr>
  </w:style>
  <w:style w:type="character" w:customStyle="1" w:styleId="afff1">
    <w:name w:val="Дата Знак"/>
    <w:basedOn w:val="a5"/>
    <w:link w:val="afff0"/>
    <w:rsid w:val="001E7C3C"/>
    <w:rPr>
      <w:rFonts w:ascii="Times New Roman" w:eastAsia="Times New Roman" w:hAnsi="Times New Roman" w:cs="Times New Roman"/>
      <w:sz w:val="24"/>
      <w:szCs w:val="24"/>
      <w:lang w:eastAsia="ru-RU"/>
    </w:rPr>
  </w:style>
  <w:style w:type="paragraph" w:customStyle="1" w:styleId="afff2">
    <w:name w:val="Îáû÷íûé"/>
    <w:semiHidden/>
    <w:rsid w:val="001E7C3C"/>
    <w:pPr>
      <w:spacing w:after="0" w:line="240" w:lineRule="auto"/>
    </w:pPr>
    <w:rPr>
      <w:rFonts w:ascii="Times New Roman" w:eastAsia="Times New Roman" w:hAnsi="Times New Roman" w:cs="Times New Roman"/>
      <w:sz w:val="20"/>
      <w:szCs w:val="20"/>
      <w:lang w:eastAsia="ru-RU"/>
    </w:rPr>
  </w:style>
  <w:style w:type="paragraph" w:customStyle="1" w:styleId="afff3">
    <w:name w:val="Íîðìàëüíûé"/>
    <w:semiHidden/>
    <w:rsid w:val="001E7C3C"/>
    <w:pPr>
      <w:spacing w:after="0" w:line="240" w:lineRule="auto"/>
    </w:pPr>
    <w:rPr>
      <w:rFonts w:ascii="Courier" w:eastAsia="Times New Roman" w:hAnsi="Courier" w:cs="Courier"/>
      <w:sz w:val="24"/>
      <w:szCs w:val="24"/>
      <w:lang w:val="en-GB" w:eastAsia="ru-RU"/>
    </w:rPr>
  </w:style>
  <w:style w:type="paragraph" w:customStyle="1" w:styleId="afff4">
    <w:name w:val="Подраздел"/>
    <w:basedOn w:val="a4"/>
    <w:semiHidden/>
    <w:rsid w:val="001E7C3C"/>
    <w:pPr>
      <w:suppressAutoHyphens/>
      <w:spacing w:before="240" w:after="120" w:line="240" w:lineRule="auto"/>
      <w:jc w:val="center"/>
    </w:pPr>
    <w:rPr>
      <w:rFonts w:ascii="TimesDL" w:eastAsia="Times New Roman" w:hAnsi="TimesDL" w:cs="TimesDL"/>
      <w:b/>
      <w:bCs/>
      <w:smallCaps/>
      <w:spacing w:val="-2"/>
      <w:sz w:val="24"/>
      <w:szCs w:val="24"/>
      <w:lang w:eastAsia="ru-RU"/>
    </w:rPr>
  </w:style>
  <w:style w:type="paragraph" w:styleId="29">
    <w:name w:val="Body Text Indent 2"/>
    <w:aliases w:val="Знак"/>
    <w:basedOn w:val="a4"/>
    <w:link w:val="2a"/>
    <w:rsid w:val="001E7C3C"/>
    <w:pPr>
      <w:spacing w:after="120" w:line="480" w:lineRule="auto"/>
      <w:ind w:left="283"/>
      <w:jc w:val="both"/>
    </w:pPr>
    <w:rPr>
      <w:rFonts w:ascii="Arial" w:eastAsia="Times New Roman" w:hAnsi="Arial" w:cs="Times New Roman"/>
      <w:sz w:val="24"/>
      <w:szCs w:val="24"/>
      <w:lang w:eastAsia="ru-RU"/>
    </w:rPr>
  </w:style>
  <w:style w:type="character" w:customStyle="1" w:styleId="2a">
    <w:name w:val="Основной текст с отступом 2 Знак"/>
    <w:aliases w:val="Знак Знак"/>
    <w:basedOn w:val="a5"/>
    <w:link w:val="29"/>
    <w:rsid w:val="001E7C3C"/>
    <w:rPr>
      <w:rFonts w:ascii="Arial" w:eastAsia="Times New Roman" w:hAnsi="Arial" w:cs="Times New Roman"/>
      <w:sz w:val="24"/>
      <w:szCs w:val="24"/>
      <w:lang w:eastAsia="ru-RU"/>
    </w:rPr>
  </w:style>
  <w:style w:type="paragraph" w:styleId="3b">
    <w:name w:val="Body Text Indent 3"/>
    <w:basedOn w:val="a4"/>
    <w:link w:val="3c"/>
    <w:rsid w:val="001E7C3C"/>
    <w:pPr>
      <w:spacing w:after="0" w:line="240" w:lineRule="auto"/>
      <w:ind w:left="426"/>
      <w:jc w:val="both"/>
    </w:pPr>
    <w:rPr>
      <w:rFonts w:ascii="Times New Roman" w:eastAsia="Times New Roman" w:hAnsi="Times New Roman" w:cs="Times New Roman"/>
      <w:sz w:val="16"/>
      <w:szCs w:val="16"/>
      <w:lang w:eastAsia="ru-RU"/>
    </w:rPr>
  </w:style>
  <w:style w:type="character" w:customStyle="1" w:styleId="3c">
    <w:name w:val="Основной текст с отступом 3 Знак"/>
    <w:basedOn w:val="a5"/>
    <w:link w:val="3b"/>
    <w:rsid w:val="001E7C3C"/>
    <w:rPr>
      <w:rFonts w:ascii="Times New Roman" w:eastAsia="Times New Roman" w:hAnsi="Times New Roman" w:cs="Times New Roman"/>
      <w:sz w:val="16"/>
      <w:szCs w:val="16"/>
      <w:lang w:eastAsia="ru-RU"/>
    </w:rPr>
  </w:style>
  <w:style w:type="paragraph" w:styleId="afff5">
    <w:name w:val="Block Text"/>
    <w:basedOn w:val="a4"/>
    <w:rsid w:val="001E7C3C"/>
    <w:pPr>
      <w:spacing w:after="120" w:line="240" w:lineRule="auto"/>
      <w:ind w:left="1440" w:right="1440"/>
      <w:jc w:val="both"/>
    </w:pPr>
    <w:rPr>
      <w:rFonts w:ascii="Times New Roman" w:eastAsia="Times New Roman" w:hAnsi="Times New Roman" w:cs="Times New Roman"/>
      <w:sz w:val="24"/>
      <w:szCs w:val="24"/>
      <w:lang w:eastAsia="ru-RU"/>
    </w:rPr>
  </w:style>
  <w:style w:type="character" w:styleId="afff6">
    <w:name w:val="page number"/>
    <w:rsid w:val="001E7C3C"/>
    <w:rPr>
      <w:rFonts w:ascii="Times New Roman" w:hAnsi="Times New Roman" w:cs="Times New Roman"/>
    </w:rPr>
  </w:style>
  <w:style w:type="paragraph" w:styleId="afff7">
    <w:name w:val="Plain Text"/>
    <w:basedOn w:val="a4"/>
    <w:link w:val="afff8"/>
    <w:rsid w:val="001E7C3C"/>
    <w:pPr>
      <w:spacing w:after="0" w:line="240" w:lineRule="auto"/>
    </w:pPr>
    <w:rPr>
      <w:rFonts w:ascii="Courier New" w:eastAsia="Times New Roman" w:hAnsi="Courier New" w:cs="Times New Roman"/>
      <w:sz w:val="20"/>
      <w:szCs w:val="20"/>
      <w:lang w:eastAsia="ru-RU"/>
    </w:rPr>
  </w:style>
  <w:style w:type="character" w:customStyle="1" w:styleId="afff8">
    <w:name w:val="Текст Знак"/>
    <w:basedOn w:val="a5"/>
    <w:link w:val="afff7"/>
    <w:rsid w:val="001E7C3C"/>
    <w:rPr>
      <w:rFonts w:ascii="Courier New" w:eastAsia="Times New Roman" w:hAnsi="Courier New" w:cs="Times New Roman"/>
      <w:sz w:val="20"/>
      <w:szCs w:val="20"/>
      <w:lang w:eastAsia="ru-RU"/>
    </w:rPr>
  </w:style>
  <w:style w:type="paragraph" w:customStyle="1" w:styleId="ConsNormal">
    <w:name w:val="ConsNormal"/>
    <w:semiHidden/>
    <w:rsid w:val="001E7C3C"/>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Nonformat">
    <w:name w:val="ConsNonformat"/>
    <w:semiHidden/>
    <w:rsid w:val="001E7C3C"/>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character" w:customStyle="1" w:styleId="afff9">
    <w:name w:val="Основной шрифт"/>
    <w:semiHidden/>
    <w:rsid w:val="001E7C3C"/>
  </w:style>
  <w:style w:type="paragraph" w:styleId="HTML">
    <w:name w:val="HTML Address"/>
    <w:basedOn w:val="a4"/>
    <w:link w:val="HTML0"/>
    <w:rsid w:val="001E7C3C"/>
    <w:pPr>
      <w:spacing w:after="60" w:line="240" w:lineRule="auto"/>
      <w:jc w:val="both"/>
    </w:pPr>
    <w:rPr>
      <w:rFonts w:ascii="Times New Roman" w:eastAsia="Times New Roman" w:hAnsi="Times New Roman" w:cs="Times New Roman"/>
      <w:i/>
      <w:iCs/>
      <w:sz w:val="24"/>
      <w:szCs w:val="24"/>
      <w:lang w:eastAsia="ru-RU"/>
    </w:rPr>
  </w:style>
  <w:style w:type="character" w:customStyle="1" w:styleId="HTML0">
    <w:name w:val="Адрес HTML Знак"/>
    <w:basedOn w:val="a5"/>
    <w:link w:val="HTML"/>
    <w:rsid w:val="001E7C3C"/>
    <w:rPr>
      <w:rFonts w:ascii="Times New Roman" w:eastAsia="Times New Roman" w:hAnsi="Times New Roman" w:cs="Times New Roman"/>
      <w:i/>
      <w:iCs/>
      <w:sz w:val="24"/>
      <w:szCs w:val="24"/>
      <w:lang w:eastAsia="ru-RU"/>
    </w:rPr>
  </w:style>
  <w:style w:type="paragraph" w:styleId="afffa">
    <w:name w:val="envelope address"/>
    <w:basedOn w:val="a4"/>
    <w:rsid w:val="001E7C3C"/>
    <w:pPr>
      <w:framePr w:w="7920" w:h="1980" w:hRule="exact" w:hSpace="180" w:wrap="auto" w:hAnchor="page" w:xAlign="center" w:yAlign="bottom"/>
      <w:spacing w:after="60" w:line="240" w:lineRule="auto"/>
      <w:ind w:left="2880"/>
      <w:jc w:val="both"/>
    </w:pPr>
    <w:rPr>
      <w:rFonts w:ascii="Arial" w:eastAsia="Times New Roman" w:hAnsi="Arial" w:cs="Arial"/>
      <w:sz w:val="24"/>
      <w:szCs w:val="24"/>
      <w:lang w:eastAsia="ru-RU"/>
    </w:rPr>
  </w:style>
  <w:style w:type="character" w:styleId="HTML1">
    <w:name w:val="HTML Acronym"/>
    <w:rsid w:val="001E7C3C"/>
    <w:rPr>
      <w:rFonts w:cs="Times New Roman"/>
    </w:rPr>
  </w:style>
  <w:style w:type="character" w:styleId="afffb">
    <w:name w:val="Emphasis"/>
    <w:uiPriority w:val="99"/>
    <w:qFormat/>
    <w:rsid w:val="001E7C3C"/>
    <w:rPr>
      <w:rFonts w:cs="Times New Roman"/>
      <w:i/>
      <w:iCs/>
    </w:rPr>
  </w:style>
  <w:style w:type="paragraph" w:customStyle="1" w:styleId="18">
    <w:name w:val="Заголовок записки1"/>
    <w:basedOn w:val="a4"/>
    <w:next w:val="a4"/>
    <w:link w:val="afffc"/>
    <w:uiPriority w:val="99"/>
    <w:rsid w:val="001E7C3C"/>
    <w:pPr>
      <w:spacing w:after="60" w:line="240" w:lineRule="auto"/>
      <w:jc w:val="both"/>
    </w:pPr>
    <w:rPr>
      <w:rFonts w:ascii="Times New Roman" w:eastAsia="Times New Roman" w:hAnsi="Times New Roman" w:cs="Times New Roman"/>
      <w:sz w:val="24"/>
      <w:szCs w:val="24"/>
      <w:lang w:eastAsia="ru-RU"/>
    </w:rPr>
  </w:style>
  <w:style w:type="character" w:customStyle="1" w:styleId="afffc">
    <w:name w:val="Заголовок записки Знак"/>
    <w:link w:val="18"/>
    <w:uiPriority w:val="99"/>
    <w:locked/>
    <w:rsid w:val="001E7C3C"/>
    <w:rPr>
      <w:rFonts w:ascii="Times New Roman" w:eastAsia="Times New Roman" w:hAnsi="Times New Roman" w:cs="Times New Roman"/>
      <w:sz w:val="24"/>
      <w:szCs w:val="24"/>
      <w:lang w:eastAsia="ru-RU"/>
    </w:rPr>
  </w:style>
  <w:style w:type="character" w:styleId="HTML2">
    <w:name w:val="HTML Keyboard"/>
    <w:rsid w:val="001E7C3C"/>
    <w:rPr>
      <w:rFonts w:ascii="Courier New" w:hAnsi="Courier New" w:cs="Courier New"/>
      <w:sz w:val="20"/>
      <w:szCs w:val="20"/>
    </w:rPr>
  </w:style>
  <w:style w:type="character" w:styleId="HTML3">
    <w:name w:val="HTML Code"/>
    <w:rsid w:val="001E7C3C"/>
    <w:rPr>
      <w:rFonts w:ascii="Courier New" w:hAnsi="Courier New" w:cs="Courier New"/>
      <w:sz w:val="20"/>
      <w:szCs w:val="20"/>
    </w:rPr>
  </w:style>
  <w:style w:type="paragraph" w:styleId="afffd">
    <w:name w:val="Body Text First Indent"/>
    <w:basedOn w:val="af5"/>
    <w:link w:val="afffe"/>
    <w:rsid w:val="001E7C3C"/>
    <w:pPr>
      <w:spacing w:line="240" w:lineRule="auto"/>
      <w:ind w:firstLine="210"/>
      <w:jc w:val="both"/>
    </w:pPr>
    <w:rPr>
      <w:rFonts w:ascii="Times New Roman" w:eastAsia="Times New Roman" w:hAnsi="Times New Roman" w:cs="Times New Roman"/>
      <w:sz w:val="24"/>
      <w:szCs w:val="24"/>
      <w:lang w:eastAsia="ru-RU"/>
    </w:rPr>
  </w:style>
  <w:style w:type="character" w:customStyle="1" w:styleId="afffe">
    <w:name w:val="Красная строка Знак"/>
    <w:basedOn w:val="af6"/>
    <w:link w:val="afffd"/>
    <w:rsid w:val="001E7C3C"/>
    <w:rPr>
      <w:rFonts w:ascii="Times New Roman" w:eastAsia="Times New Roman" w:hAnsi="Times New Roman" w:cs="Times New Roman"/>
      <w:sz w:val="24"/>
      <w:szCs w:val="24"/>
      <w:lang w:eastAsia="ru-RU"/>
    </w:rPr>
  </w:style>
  <w:style w:type="paragraph" w:styleId="2b">
    <w:name w:val="Body Text First Indent 2"/>
    <w:basedOn w:val="af3"/>
    <w:link w:val="2c"/>
    <w:rsid w:val="001E7C3C"/>
    <w:pPr>
      <w:spacing w:after="120"/>
      <w:ind w:left="283" w:firstLine="210"/>
    </w:pPr>
  </w:style>
  <w:style w:type="character" w:customStyle="1" w:styleId="2c">
    <w:name w:val="Красная строка 2 Знак"/>
    <w:basedOn w:val="af4"/>
    <w:link w:val="2b"/>
    <w:rsid w:val="001E7C3C"/>
    <w:rPr>
      <w:rFonts w:ascii="Times New Roman" w:eastAsia="Times New Roman" w:hAnsi="Times New Roman" w:cs="Times New Roman"/>
      <w:sz w:val="24"/>
      <w:szCs w:val="24"/>
      <w:lang w:eastAsia="ru-RU"/>
    </w:rPr>
  </w:style>
  <w:style w:type="character" w:styleId="affff">
    <w:name w:val="line number"/>
    <w:rsid w:val="001E7C3C"/>
    <w:rPr>
      <w:rFonts w:cs="Times New Roman"/>
    </w:rPr>
  </w:style>
  <w:style w:type="character" w:styleId="HTML4">
    <w:name w:val="HTML Sample"/>
    <w:rsid w:val="001E7C3C"/>
    <w:rPr>
      <w:rFonts w:ascii="Courier New" w:hAnsi="Courier New" w:cs="Courier New"/>
    </w:rPr>
  </w:style>
  <w:style w:type="paragraph" w:styleId="2d">
    <w:name w:val="envelope return"/>
    <w:basedOn w:val="a4"/>
    <w:rsid w:val="001E7C3C"/>
    <w:pPr>
      <w:spacing w:after="60" w:line="240" w:lineRule="auto"/>
      <w:jc w:val="both"/>
    </w:pPr>
    <w:rPr>
      <w:rFonts w:ascii="Arial" w:eastAsia="Times New Roman" w:hAnsi="Arial" w:cs="Arial"/>
      <w:sz w:val="20"/>
      <w:szCs w:val="20"/>
      <w:lang w:eastAsia="ru-RU"/>
    </w:rPr>
  </w:style>
  <w:style w:type="character" w:styleId="HTML5">
    <w:name w:val="HTML Definition"/>
    <w:rsid w:val="001E7C3C"/>
    <w:rPr>
      <w:rFonts w:cs="Times New Roman"/>
      <w:i/>
      <w:iCs/>
    </w:rPr>
  </w:style>
  <w:style w:type="character" w:styleId="HTML6">
    <w:name w:val="HTML Variable"/>
    <w:rsid w:val="001E7C3C"/>
    <w:rPr>
      <w:rFonts w:cs="Times New Roman"/>
      <w:i/>
      <w:iCs/>
    </w:rPr>
  </w:style>
  <w:style w:type="character" w:styleId="HTML7">
    <w:name w:val="HTML Typewriter"/>
    <w:rsid w:val="001E7C3C"/>
    <w:rPr>
      <w:rFonts w:ascii="Courier New" w:hAnsi="Courier New" w:cs="Courier New"/>
      <w:sz w:val="20"/>
      <w:szCs w:val="20"/>
    </w:rPr>
  </w:style>
  <w:style w:type="paragraph" w:styleId="affff0">
    <w:name w:val="Signature"/>
    <w:basedOn w:val="a4"/>
    <w:link w:val="affff1"/>
    <w:rsid w:val="001E7C3C"/>
    <w:pPr>
      <w:spacing w:after="60" w:line="240" w:lineRule="auto"/>
      <w:ind w:left="4252"/>
      <w:jc w:val="both"/>
    </w:pPr>
    <w:rPr>
      <w:rFonts w:ascii="Times New Roman" w:eastAsia="Times New Roman" w:hAnsi="Times New Roman" w:cs="Times New Roman"/>
      <w:sz w:val="24"/>
      <w:szCs w:val="24"/>
      <w:lang w:eastAsia="ru-RU"/>
    </w:rPr>
  </w:style>
  <w:style w:type="character" w:customStyle="1" w:styleId="affff1">
    <w:name w:val="Подпись Знак"/>
    <w:basedOn w:val="a5"/>
    <w:link w:val="affff0"/>
    <w:rsid w:val="001E7C3C"/>
    <w:rPr>
      <w:rFonts w:ascii="Times New Roman" w:eastAsia="Times New Roman" w:hAnsi="Times New Roman" w:cs="Times New Roman"/>
      <w:sz w:val="24"/>
      <w:szCs w:val="24"/>
      <w:lang w:eastAsia="ru-RU"/>
    </w:rPr>
  </w:style>
  <w:style w:type="paragraph" w:styleId="affff2">
    <w:name w:val="Salutation"/>
    <w:basedOn w:val="a4"/>
    <w:next w:val="a4"/>
    <w:link w:val="affff3"/>
    <w:rsid w:val="001E7C3C"/>
    <w:pPr>
      <w:spacing w:after="60" w:line="240" w:lineRule="auto"/>
      <w:jc w:val="both"/>
    </w:pPr>
    <w:rPr>
      <w:rFonts w:ascii="Times New Roman" w:eastAsia="Times New Roman" w:hAnsi="Times New Roman" w:cs="Times New Roman"/>
      <w:sz w:val="24"/>
      <w:szCs w:val="24"/>
      <w:lang w:eastAsia="ru-RU"/>
    </w:rPr>
  </w:style>
  <w:style w:type="character" w:customStyle="1" w:styleId="affff3">
    <w:name w:val="Приветствие Знак"/>
    <w:basedOn w:val="a5"/>
    <w:link w:val="affff2"/>
    <w:rsid w:val="001E7C3C"/>
    <w:rPr>
      <w:rFonts w:ascii="Times New Roman" w:eastAsia="Times New Roman" w:hAnsi="Times New Roman" w:cs="Times New Roman"/>
      <w:sz w:val="24"/>
      <w:szCs w:val="24"/>
      <w:lang w:eastAsia="ru-RU"/>
    </w:rPr>
  </w:style>
  <w:style w:type="paragraph" w:styleId="affff4">
    <w:name w:val="List Continue"/>
    <w:basedOn w:val="a4"/>
    <w:rsid w:val="001E7C3C"/>
    <w:pPr>
      <w:spacing w:after="120" w:line="240" w:lineRule="auto"/>
      <w:ind w:left="283"/>
      <w:jc w:val="both"/>
    </w:pPr>
    <w:rPr>
      <w:rFonts w:ascii="Times New Roman" w:eastAsia="Times New Roman" w:hAnsi="Times New Roman" w:cs="Times New Roman"/>
      <w:sz w:val="24"/>
      <w:szCs w:val="24"/>
      <w:lang w:eastAsia="ru-RU"/>
    </w:rPr>
  </w:style>
  <w:style w:type="paragraph" w:styleId="2e">
    <w:name w:val="List Continue 2"/>
    <w:basedOn w:val="a4"/>
    <w:rsid w:val="001E7C3C"/>
    <w:pPr>
      <w:spacing w:after="120" w:line="240" w:lineRule="auto"/>
      <w:ind w:left="566"/>
      <w:jc w:val="both"/>
    </w:pPr>
    <w:rPr>
      <w:rFonts w:ascii="Times New Roman" w:eastAsia="Times New Roman" w:hAnsi="Times New Roman" w:cs="Times New Roman"/>
      <w:sz w:val="24"/>
      <w:szCs w:val="24"/>
      <w:lang w:eastAsia="ru-RU"/>
    </w:rPr>
  </w:style>
  <w:style w:type="paragraph" w:styleId="3d">
    <w:name w:val="List Continue 3"/>
    <w:basedOn w:val="a4"/>
    <w:rsid w:val="001E7C3C"/>
    <w:pPr>
      <w:spacing w:after="120" w:line="240" w:lineRule="auto"/>
      <w:ind w:left="849"/>
      <w:jc w:val="both"/>
    </w:pPr>
    <w:rPr>
      <w:rFonts w:ascii="Times New Roman" w:eastAsia="Times New Roman" w:hAnsi="Times New Roman" w:cs="Times New Roman"/>
      <w:sz w:val="24"/>
      <w:szCs w:val="24"/>
      <w:lang w:eastAsia="ru-RU"/>
    </w:rPr>
  </w:style>
  <w:style w:type="paragraph" w:styleId="44">
    <w:name w:val="List Continue 4"/>
    <w:basedOn w:val="a4"/>
    <w:rsid w:val="001E7C3C"/>
    <w:pPr>
      <w:spacing w:after="120" w:line="240" w:lineRule="auto"/>
      <w:ind w:left="1132"/>
      <w:jc w:val="both"/>
    </w:pPr>
    <w:rPr>
      <w:rFonts w:ascii="Times New Roman" w:eastAsia="Times New Roman" w:hAnsi="Times New Roman" w:cs="Times New Roman"/>
      <w:sz w:val="24"/>
      <w:szCs w:val="24"/>
      <w:lang w:eastAsia="ru-RU"/>
    </w:rPr>
  </w:style>
  <w:style w:type="paragraph" w:styleId="54">
    <w:name w:val="List Continue 5"/>
    <w:basedOn w:val="a4"/>
    <w:rsid w:val="001E7C3C"/>
    <w:pPr>
      <w:spacing w:after="120" w:line="240" w:lineRule="auto"/>
      <w:ind w:left="1415"/>
      <w:jc w:val="both"/>
    </w:pPr>
    <w:rPr>
      <w:rFonts w:ascii="Times New Roman" w:eastAsia="Times New Roman" w:hAnsi="Times New Roman" w:cs="Times New Roman"/>
      <w:sz w:val="24"/>
      <w:szCs w:val="24"/>
      <w:lang w:eastAsia="ru-RU"/>
    </w:rPr>
  </w:style>
  <w:style w:type="character" w:styleId="affff5">
    <w:name w:val="FollowedHyperlink"/>
    <w:uiPriority w:val="99"/>
    <w:rsid w:val="001E7C3C"/>
    <w:rPr>
      <w:rFonts w:cs="Times New Roman"/>
      <w:color w:val="800080"/>
      <w:u w:val="single"/>
    </w:rPr>
  </w:style>
  <w:style w:type="paragraph" w:styleId="affff6">
    <w:name w:val="Closing"/>
    <w:basedOn w:val="a4"/>
    <w:link w:val="affff7"/>
    <w:rsid w:val="001E7C3C"/>
    <w:pPr>
      <w:spacing w:after="60" w:line="240" w:lineRule="auto"/>
      <w:ind w:left="4252"/>
      <w:jc w:val="both"/>
    </w:pPr>
    <w:rPr>
      <w:rFonts w:ascii="Times New Roman" w:eastAsia="Times New Roman" w:hAnsi="Times New Roman" w:cs="Times New Roman"/>
      <w:sz w:val="24"/>
      <w:szCs w:val="24"/>
      <w:lang w:eastAsia="ru-RU"/>
    </w:rPr>
  </w:style>
  <w:style w:type="character" w:customStyle="1" w:styleId="affff7">
    <w:name w:val="Прощание Знак"/>
    <w:basedOn w:val="a5"/>
    <w:link w:val="affff6"/>
    <w:rsid w:val="001E7C3C"/>
    <w:rPr>
      <w:rFonts w:ascii="Times New Roman" w:eastAsia="Times New Roman" w:hAnsi="Times New Roman" w:cs="Times New Roman"/>
      <w:sz w:val="24"/>
      <w:szCs w:val="24"/>
      <w:lang w:eastAsia="ru-RU"/>
    </w:rPr>
  </w:style>
  <w:style w:type="paragraph" w:styleId="affff8">
    <w:name w:val="List"/>
    <w:basedOn w:val="a4"/>
    <w:rsid w:val="001E7C3C"/>
    <w:pPr>
      <w:spacing w:after="60" w:line="240" w:lineRule="auto"/>
      <w:ind w:left="283" w:hanging="283"/>
      <w:jc w:val="both"/>
    </w:pPr>
    <w:rPr>
      <w:rFonts w:ascii="Times New Roman" w:eastAsia="Times New Roman" w:hAnsi="Times New Roman" w:cs="Times New Roman"/>
      <w:sz w:val="24"/>
      <w:szCs w:val="24"/>
      <w:lang w:eastAsia="ru-RU"/>
    </w:rPr>
  </w:style>
  <w:style w:type="paragraph" w:styleId="2f">
    <w:name w:val="List 2"/>
    <w:basedOn w:val="a4"/>
    <w:rsid w:val="001E7C3C"/>
    <w:pPr>
      <w:spacing w:after="60" w:line="240" w:lineRule="auto"/>
      <w:ind w:left="566" w:hanging="283"/>
      <w:jc w:val="both"/>
    </w:pPr>
    <w:rPr>
      <w:rFonts w:ascii="Times New Roman" w:eastAsia="Times New Roman" w:hAnsi="Times New Roman" w:cs="Times New Roman"/>
      <w:sz w:val="24"/>
      <w:szCs w:val="24"/>
      <w:lang w:eastAsia="ru-RU"/>
    </w:rPr>
  </w:style>
  <w:style w:type="paragraph" w:styleId="3e">
    <w:name w:val="List 3"/>
    <w:basedOn w:val="a4"/>
    <w:rsid w:val="001E7C3C"/>
    <w:pPr>
      <w:spacing w:after="60" w:line="240" w:lineRule="auto"/>
      <w:ind w:left="849" w:hanging="283"/>
      <w:jc w:val="both"/>
    </w:pPr>
    <w:rPr>
      <w:rFonts w:ascii="Times New Roman" w:eastAsia="Times New Roman" w:hAnsi="Times New Roman" w:cs="Times New Roman"/>
      <w:sz w:val="24"/>
      <w:szCs w:val="24"/>
      <w:lang w:eastAsia="ru-RU"/>
    </w:rPr>
  </w:style>
  <w:style w:type="paragraph" w:styleId="45">
    <w:name w:val="List 4"/>
    <w:basedOn w:val="a4"/>
    <w:rsid w:val="001E7C3C"/>
    <w:pPr>
      <w:spacing w:after="60" w:line="240" w:lineRule="auto"/>
      <w:ind w:left="1132" w:hanging="283"/>
      <w:jc w:val="both"/>
    </w:pPr>
    <w:rPr>
      <w:rFonts w:ascii="Times New Roman" w:eastAsia="Times New Roman" w:hAnsi="Times New Roman" w:cs="Times New Roman"/>
      <w:sz w:val="24"/>
      <w:szCs w:val="24"/>
      <w:lang w:eastAsia="ru-RU"/>
    </w:rPr>
  </w:style>
  <w:style w:type="paragraph" w:styleId="55">
    <w:name w:val="List 5"/>
    <w:basedOn w:val="a4"/>
    <w:rsid w:val="001E7C3C"/>
    <w:pPr>
      <w:spacing w:after="60" w:line="240" w:lineRule="auto"/>
      <w:ind w:left="1415" w:hanging="283"/>
      <w:jc w:val="both"/>
    </w:pPr>
    <w:rPr>
      <w:rFonts w:ascii="Times New Roman" w:eastAsia="Times New Roman" w:hAnsi="Times New Roman" w:cs="Times New Roman"/>
      <w:sz w:val="24"/>
      <w:szCs w:val="24"/>
      <w:lang w:eastAsia="ru-RU"/>
    </w:rPr>
  </w:style>
  <w:style w:type="paragraph" w:styleId="HTML8">
    <w:name w:val="HTML Preformatted"/>
    <w:basedOn w:val="a4"/>
    <w:link w:val="HTML9"/>
    <w:rsid w:val="001E7C3C"/>
    <w:pPr>
      <w:spacing w:after="60" w:line="240" w:lineRule="auto"/>
      <w:jc w:val="both"/>
    </w:pPr>
    <w:rPr>
      <w:rFonts w:ascii="Courier New" w:eastAsia="Times New Roman" w:hAnsi="Courier New" w:cs="Times New Roman"/>
      <w:sz w:val="20"/>
      <w:szCs w:val="20"/>
      <w:lang w:eastAsia="ru-RU"/>
    </w:rPr>
  </w:style>
  <w:style w:type="character" w:customStyle="1" w:styleId="HTML9">
    <w:name w:val="Стандартный HTML Знак"/>
    <w:basedOn w:val="a5"/>
    <w:link w:val="HTML8"/>
    <w:rsid w:val="001E7C3C"/>
    <w:rPr>
      <w:rFonts w:ascii="Courier New" w:eastAsia="Times New Roman" w:hAnsi="Courier New" w:cs="Times New Roman"/>
      <w:sz w:val="20"/>
      <w:szCs w:val="20"/>
      <w:lang w:eastAsia="ru-RU"/>
    </w:rPr>
  </w:style>
  <w:style w:type="character" w:styleId="HTMLa">
    <w:name w:val="HTML Cite"/>
    <w:rsid w:val="001E7C3C"/>
    <w:rPr>
      <w:rFonts w:cs="Times New Roman"/>
      <w:i/>
      <w:iCs/>
    </w:rPr>
  </w:style>
  <w:style w:type="paragraph" w:styleId="affff9">
    <w:name w:val="Message Header"/>
    <w:basedOn w:val="a4"/>
    <w:link w:val="affffa"/>
    <w:rsid w:val="001E7C3C"/>
    <w:pPr>
      <w:pBdr>
        <w:top w:val="single" w:sz="6" w:space="1" w:color="auto"/>
        <w:left w:val="single" w:sz="6" w:space="1" w:color="auto"/>
        <w:bottom w:val="single" w:sz="6" w:space="1" w:color="auto"/>
        <w:right w:val="single" w:sz="6" w:space="1" w:color="auto"/>
      </w:pBdr>
      <w:shd w:val="pct20" w:color="auto" w:fill="auto"/>
      <w:spacing w:after="60" w:line="240" w:lineRule="auto"/>
      <w:ind w:left="1134" w:hanging="1134"/>
      <w:jc w:val="both"/>
    </w:pPr>
    <w:rPr>
      <w:rFonts w:ascii="Cambria" w:eastAsia="Times New Roman" w:hAnsi="Cambria" w:cs="Times New Roman"/>
      <w:sz w:val="24"/>
      <w:szCs w:val="24"/>
      <w:lang w:eastAsia="ru-RU"/>
    </w:rPr>
  </w:style>
  <w:style w:type="character" w:customStyle="1" w:styleId="affffa">
    <w:name w:val="Шапка Знак"/>
    <w:basedOn w:val="a5"/>
    <w:link w:val="affff9"/>
    <w:rsid w:val="001E7C3C"/>
    <w:rPr>
      <w:rFonts w:ascii="Cambria" w:eastAsia="Times New Roman" w:hAnsi="Cambria" w:cs="Times New Roman"/>
      <w:sz w:val="24"/>
      <w:szCs w:val="24"/>
      <w:shd w:val="pct20" w:color="auto" w:fill="auto"/>
      <w:lang w:eastAsia="ru-RU"/>
    </w:rPr>
  </w:style>
  <w:style w:type="paragraph" w:styleId="affffb">
    <w:name w:val="E-mail Signature"/>
    <w:basedOn w:val="a4"/>
    <w:link w:val="affffc"/>
    <w:rsid w:val="001E7C3C"/>
    <w:pPr>
      <w:spacing w:after="60" w:line="240" w:lineRule="auto"/>
      <w:jc w:val="both"/>
    </w:pPr>
    <w:rPr>
      <w:rFonts w:ascii="Times New Roman" w:eastAsia="Times New Roman" w:hAnsi="Times New Roman" w:cs="Times New Roman"/>
      <w:sz w:val="24"/>
      <w:szCs w:val="24"/>
      <w:lang w:eastAsia="ru-RU"/>
    </w:rPr>
  </w:style>
  <w:style w:type="character" w:customStyle="1" w:styleId="affffc">
    <w:name w:val="Электронная подпись Знак"/>
    <w:basedOn w:val="a5"/>
    <w:link w:val="affffb"/>
    <w:rsid w:val="001E7C3C"/>
    <w:rPr>
      <w:rFonts w:ascii="Times New Roman" w:eastAsia="Times New Roman" w:hAnsi="Times New Roman" w:cs="Times New Roman"/>
      <w:sz w:val="24"/>
      <w:szCs w:val="24"/>
      <w:lang w:eastAsia="ru-RU"/>
    </w:rPr>
  </w:style>
  <w:style w:type="paragraph" w:styleId="46">
    <w:name w:val="toc 4"/>
    <w:basedOn w:val="a4"/>
    <w:next w:val="a4"/>
    <w:autoRedefine/>
    <w:uiPriority w:val="39"/>
    <w:rsid w:val="001E7C3C"/>
    <w:pPr>
      <w:spacing w:after="0" w:line="240" w:lineRule="auto"/>
      <w:ind w:left="480"/>
    </w:pPr>
    <w:rPr>
      <w:rFonts w:ascii="Times New Roman" w:eastAsia="Times New Roman" w:hAnsi="Times New Roman" w:cs="Times New Roman"/>
      <w:sz w:val="20"/>
      <w:szCs w:val="20"/>
      <w:lang w:eastAsia="ru-RU"/>
    </w:rPr>
  </w:style>
  <w:style w:type="paragraph" w:styleId="56">
    <w:name w:val="toc 5"/>
    <w:basedOn w:val="a4"/>
    <w:next w:val="a4"/>
    <w:autoRedefine/>
    <w:rsid w:val="001E7C3C"/>
    <w:pPr>
      <w:spacing w:after="0" w:line="240" w:lineRule="auto"/>
      <w:ind w:left="720"/>
    </w:pPr>
    <w:rPr>
      <w:rFonts w:ascii="Times New Roman" w:eastAsia="Times New Roman" w:hAnsi="Times New Roman" w:cs="Times New Roman"/>
      <w:sz w:val="20"/>
      <w:szCs w:val="20"/>
      <w:lang w:eastAsia="ru-RU"/>
    </w:rPr>
  </w:style>
  <w:style w:type="paragraph" w:styleId="61">
    <w:name w:val="toc 6"/>
    <w:basedOn w:val="a4"/>
    <w:next w:val="a4"/>
    <w:autoRedefine/>
    <w:rsid w:val="001E7C3C"/>
    <w:pPr>
      <w:spacing w:after="0" w:line="240" w:lineRule="auto"/>
      <w:ind w:left="960"/>
    </w:pPr>
    <w:rPr>
      <w:rFonts w:ascii="Times New Roman" w:eastAsia="Times New Roman" w:hAnsi="Times New Roman" w:cs="Times New Roman"/>
      <w:sz w:val="20"/>
      <w:szCs w:val="20"/>
      <w:lang w:eastAsia="ru-RU"/>
    </w:rPr>
  </w:style>
  <w:style w:type="paragraph" w:styleId="71">
    <w:name w:val="toc 7"/>
    <w:basedOn w:val="a4"/>
    <w:next w:val="a4"/>
    <w:autoRedefine/>
    <w:uiPriority w:val="39"/>
    <w:rsid w:val="001E7C3C"/>
    <w:pPr>
      <w:spacing w:after="0" w:line="240" w:lineRule="auto"/>
      <w:ind w:left="1200"/>
    </w:pPr>
    <w:rPr>
      <w:rFonts w:ascii="Times New Roman" w:eastAsia="Times New Roman" w:hAnsi="Times New Roman" w:cs="Times New Roman"/>
      <w:sz w:val="20"/>
      <w:szCs w:val="20"/>
      <w:lang w:eastAsia="ru-RU"/>
    </w:rPr>
  </w:style>
  <w:style w:type="paragraph" w:styleId="81">
    <w:name w:val="toc 8"/>
    <w:basedOn w:val="a4"/>
    <w:next w:val="a4"/>
    <w:autoRedefine/>
    <w:rsid w:val="001E7C3C"/>
    <w:pPr>
      <w:spacing w:after="0" w:line="240" w:lineRule="auto"/>
      <w:ind w:left="1440"/>
    </w:pPr>
    <w:rPr>
      <w:rFonts w:ascii="Times New Roman" w:eastAsia="Times New Roman" w:hAnsi="Times New Roman" w:cs="Times New Roman"/>
      <w:sz w:val="20"/>
      <w:szCs w:val="20"/>
      <w:lang w:eastAsia="ru-RU"/>
    </w:rPr>
  </w:style>
  <w:style w:type="paragraph" w:styleId="91">
    <w:name w:val="toc 9"/>
    <w:basedOn w:val="a4"/>
    <w:next w:val="a4"/>
    <w:autoRedefine/>
    <w:rsid w:val="001E7C3C"/>
    <w:pPr>
      <w:spacing w:after="0" w:line="240" w:lineRule="auto"/>
      <w:ind w:left="1680"/>
    </w:pPr>
    <w:rPr>
      <w:rFonts w:ascii="Times New Roman" w:eastAsia="Times New Roman" w:hAnsi="Times New Roman" w:cs="Times New Roman"/>
      <w:sz w:val="20"/>
      <w:szCs w:val="20"/>
      <w:lang w:eastAsia="ru-RU"/>
    </w:rPr>
  </w:style>
  <w:style w:type="paragraph" w:customStyle="1" w:styleId="19">
    <w:name w:val="Стиль1"/>
    <w:basedOn w:val="a4"/>
    <w:link w:val="1a"/>
    <w:uiPriority w:val="99"/>
    <w:rsid w:val="001E7C3C"/>
    <w:pPr>
      <w:keepNext/>
      <w:keepLines/>
      <w:widowControl w:val="0"/>
      <w:suppressLineNumbers/>
      <w:tabs>
        <w:tab w:val="num" w:pos="972"/>
      </w:tabs>
      <w:suppressAutoHyphens/>
      <w:spacing w:after="60" w:line="240" w:lineRule="auto"/>
      <w:ind w:left="972" w:hanging="432"/>
    </w:pPr>
    <w:rPr>
      <w:rFonts w:ascii="Times New Roman" w:eastAsia="Times New Roman" w:hAnsi="Times New Roman" w:cs="Times New Roman"/>
      <w:b/>
      <w:bCs/>
      <w:sz w:val="28"/>
      <w:szCs w:val="28"/>
      <w:lang w:eastAsia="ru-RU"/>
    </w:rPr>
  </w:style>
  <w:style w:type="paragraph" w:customStyle="1" w:styleId="2-1">
    <w:name w:val="содержание2-1"/>
    <w:basedOn w:val="30"/>
    <w:next w:val="a4"/>
    <w:rsid w:val="001E7C3C"/>
    <w:pPr>
      <w:spacing w:after="60"/>
      <w:ind w:left="357" w:hanging="720"/>
      <w:jc w:val="both"/>
    </w:pPr>
    <w:rPr>
      <w:rFonts w:ascii="Arial" w:hAnsi="Arial"/>
      <w:sz w:val="24"/>
    </w:rPr>
  </w:style>
  <w:style w:type="paragraph" w:customStyle="1" w:styleId="210">
    <w:name w:val="Заголовок 2.1"/>
    <w:basedOn w:val="15"/>
    <w:rsid w:val="001E7C3C"/>
    <w:pPr>
      <w:keepLines/>
      <w:widowControl w:val="0"/>
      <w:suppressLineNumbers/>
      <w:tabs>
        <w:tab w:val="clear" w:pos="992"/>
      </w:tabs>
      <w:autoSpaceDN/>
      <w:spacing w:before="240" w:after="60"/>
      <w:ind w:firstLine="0"/>
      <w:jc w:val="center"/>
      <w:textAlignment w:val="auto"/>
    </w:pPr>
    <w:rPr>
      <w:rFonts w:ascii="Cambria" w:hAnsi="Cambria"/>
      <w:caps/>
      <w:kern w:val="32"/>
      <w:sz w:val="32"/>
      <w:szCs w:val="32"/>
    </w:rPr>
  </w:style>
  <w:style w:type="paragraph" w:customStyle="1" w:styleId="2f0">
    <w:name w:val="Стиль2"/>
    <w:basedOn w:val="28"/>
    <w:rsid w:val="001E7C3C"/>
    <w:pPr>
      <w:keepNext/>
      <w:keepLines/>
      <w:widowControl w:val="0"/>
      <w:suppressLineNumbers/>
      <w:tabs>
        <w:tab w:val="clear" w:pos="643"/>
        <w:tab w:val="num" w:pos="576"/>
        <w:tab w:val="num" w:pos="1296"/>
      </w:tabs>
      <w:suppressAutoHyphens/>
      <w:ind w:left="1296" w:hanging="576"/>
    </w:pPr>
    <w:rPr>
      <w:b/>
      <w:bCs/>
    </w:rPr>
  </w:style>
  <w:style w:type="paragraph" w:customStyle="1" w:styleId="3f">
    <w:name w:val="Стиль3"/>
    <w:basedOn w:val="29"/>
    <w:rsid w:val="001E7C3C"/>
    <w:pPr>
      <w:widowControl w:val="0"/>
      <w:tabs>
        <w:tab w:val="num" w:pos="1307"/>
      </w:tabs>
      <w:adjustRightInd w:val="0"/>
      <w:spacing w:after="0" w:line="240" w:lineRule="auto"/>
      <w:ind w:left="1080" w:hanging="360"/>
      <w:textAlignment w:val="baseline"/>
    </w:pPr>
  </w:style>
  <w:style w:type="paragraph" w:customStyle="1" w:styleId="2-11">
    <w:name w:val="содержание2-11"/>
    <w:basedOn w:val="a4"/>
    <w:rsid w:val="001E7C3C"/>
    <w:pPr>
      <w:spacing w:after="60" w:line="240" w:lineRule="auto"/>
      <w:jc w:val="both"/>
    </w:pPr>
    <w:rPr>
      <w:rFonts w:ascii="Times New Roman" w:eastAsia="Times New Roman" w:hAnsi="Times New Roman" w:cs="Times New Roman"/>
      <w:sz w:val="24"/>
      <w:szCs w:val="24"/>
      <w:lang w:eastAsia="ru-RU"/>
    </w:rPr>
  </w:style>
  <w:style w:type="character" w:customStyle="1" w:styleId="110">
    <w:name w:val="Знак Знак110"/>
    <w:rsid w:val="001E7C3C"/>
    <w:rPr>
      <w:rFonts w:cs="Times New Roman"/>
      <w:sz w:val="24"/>
      <w:szCs w:val="24"/>
      <w:lang w:val="ru-RU" w:eastAsia="ru-RU"/>
    </w:rPr>
  </w:style>
  <w:style w:type="character" w:customStyle="1" w:styleId="3f0">
    <w:name w:val="Стиль3 Знак"/>
    <w:basedOn w:val="110"/>
    <w:rsid w:val="001E7C3C"/>
    <w:rPr>
      <w:rFonts w:cs="Times New Roman"/>
      <w:sz w:val="24"/>
      <w:szCs w:val="24"/>
      <w:lang w:val="ru-RU" w:eastAsia="ru-RU"/>
    </w:rPr>
  </w:style>
  <w:style w:type="paragraph" w:customStyle="1" w:styleId="47">
    <w:name w:val="Стиль4"/>
    <w:basedOn w:val="2"/>
    <w:next w:val="a4"/>
    <w:rsid w:val="001E7C3C"/>
    <w:pPr>
      <w:keepLines/>
      <w:widowControl w:val="0"/>
      <w:numPr>
        <w:ilvl w:val="0"/>
        <w:numId w:val="0"/>
      </w:numPr>
      <w:suppressLineNumbers/>
      <w:suppressAutoHyphens/>
      <w:spacing w:before="0" w:after="60"/>
      <w:ind w:firstLine="567"/>
      <w:jc w:val="center"/>
    </w:pPr>
    <w:rPr>
      <w:rFonts w:ascii="Cambria" w:hAnsi="Cambria"/>
      <w:i/>
      <w:sz w:val="28"/>
    </w:rPr>
  </w:style>
  <w:style w:type="paragraph" w:customStyle="1" w:styleId="affffd">
    <w:name w:val="Таблица заголовок"/>
    <w:basedOn w:val="a4"/>
    <w:rsid w:val="001E7C3C"/>
    <w:pPr>
      <w:spacing w:before="120" w:after="120" w:line="360" w:lineRule="auto"/>
      <w:jc w:val="right"/>
    </w:pPr>
    <w:rPr>
      <w:rFonts w:ascii="Times New Roman" w:eastAsia="Times New Roman" w:hAnsi="Times New Roman" w:cs="Times New Roman"/>
      <w:b/>
      <w:bCs/>
      <w:sz w:val="28"/>
      <w:szCs w:val="28"/>
      <w:lang w:eastAsia="ru-RU"/>
    </w:rPr>
  </w:style>
  <w:style w:type="paragraph" w:customStyle="1" w:styleId="affffe">
    <w:name w:val="текст таблицы"/>
    <w:basedOn w:val="a4"/>
    <w:rsid w:val="001E7C3C"/>
    <w:pPr>
      <w:spacing w:before="120" w:after="0" w:line="240" w:lineRule="auto"/>
      <w:ind w:right="-102"/>
    </w:pPr>
    <w:rPr>
      <w:rFonts w:ascii="Times New Roman" w:eastAsia="Times New Roman" w:hAnsi="Times New Roman" w:cs="Times New Roman"/>
      <w:sz w:val="24"/>
      <w:szCs w:val="24"/>
      <w:lang w:eastAsia="ru-RU"/>
    </w:rPr>
  </w:style>
  <w:style w:type="paragraph" w:customStyle="1" w:styleId="afffff">
    <w:name w:val="Пункт Знак"/>
    <w:basedOn w:val="a4"/>
    <w:rsid w:val="001E7C3C"/>
    <w:pPr>
      <w:tabs>
        <w:tab w:val="num" w:pos="1134"/>
        <w:tab w:val="left" w:pos="1701"/>
      </w:tabs>
      <w:snapToGrid w:val="0"/>
      <w:spacing w:after="0" w:line="360" w:lineRule="auto"/>
      <w:ind w:left="1134" w:hanging="567"/>
      <w:jc w:val="both"/>
    </w:pPr>
    <w:rPr>
      <w:rFonts w:ascii="Times New Roman" w:eastAsia="Times New Roman" w:hAnsi="Times New Roman" w:cs="Times New Roman"/>
      <w:sz w:val="28"/>
      <w:szCs w:val="28"/>
      <w:lang w:eastAsia="ru-RU"/>
    </w:rPr>
  </w:style>
  <w:style w:type="paragraph" w:customStyle="1" w:styleId="afffff0">
    <w:name w:val="a"/>
    <w:basedOn w:val="a4"/>
    <w:rsid w:val="001E7C3C"/>
    <w:pPr>
      <w:snapToGrid w:val="0"/>
      <w:spacing w:after="0" w:line="360" w:lineRule="auto"/>
      <w:ind w:left="1134" w:hanging="567"/>
      <w:jc w:val="both"/>
    </w:pPr>
    <w:rPr>
      <w:rFonts w:ascii="Times New Roman" w:eastAsia="Times New Roman" w:hAnsi="Times New Roman" w:cs="Times New Roman"/>
      <w:sz w:val="28"/>
      <w:szCs w:val="28"/>
      <w:lang w:eastAsia="ru-RU"/>
    </w:rPr>
  </w:style>
  <w:style w:type="paragraph" w:customStyle="1" w:styleId="afffff1">
    <w:name w:val="Словарная статья"/>
    <w:basedOn w:val="a4"/>
    <w:next w:val="a4"/>
    <w:rsid w:val="001E7C3C"/>
    <w:pPr>
      <w:autoSpaceDE w:val="0"/>
      <w:autoSpaceDN w:val="0"/>
      <w:adjustRightInd w:val="0"/>
      <w:spacing w:after="0" w:line="240" w:lineRule="auto"/>
      <w:ind w:right="118"/>
      <w:jc w:val="both"/>
    </w:pPr>
    <w:rPr>
      <w:rFonts w:ascii="Arial" w:eastAsia="Times New Roman" w:hAnsi="Arial" w:cs="Arial"/>
      <w:sz w:val="20"/>
      <w:szCs w:val="20"/>
      <w:lang w:eastAsia="ru-RU"/>
    </w:rPr>
  </w:style>
  <w:style w:type="paragraph" w:customStyle="1" w:styleId="afffff2">
    <w:name w:val="Комментарий пользователя"/>
    <w:basedOn w:val="a4"/>
    <w:next w:val="a4"/>
    <w:rsid w:val="001E7C3C"/>
    <w:pPr>
      <w:autoSpaceDE w:val="0"/>
      <w:autoSpaceDN w:val="0"/>
      <w:adjustRightInd w:val="0"/>
      <w:spacing w:after="0" w:line="240" w:lineRule="auto"/>
      <w:ind w:left="170"/>
    </w:pPr>
    <w:rPr>
      <w:rFonts w:ascii="Arial" w:eastAsia="Times New Roman" w:hAnsi="Arial" w:cs="Arial"/>
      <w:i/>
      <w:iCs/>
      <w:color w:val="000080"/>
      <w:sz w:val="20"/>
      <w:szCs w:val="20"/>
      <w:lang w:eastAsia="ru-RU"/>
    </w:rPr>
  </w:style>
  <w:style w:type="character" w:customStyle="1" w:styleId="3f1">
    <w:name w:val="Стиль3 Знак Знак"/>
    <w:rsid w:val="001E7C3C"/>
    <w:rPr>
      <w:rFonts w:cs="Times New Roman"/>
      <w:sz w:val="24"/>
      <w:szCs w:val="24"/>
      <w:lang w:val="ru-RU" w:eastAsia="ru-RU"/>
    </w:rPr>
  </w:style>
  <w:style w:type="paragraph" w:customStyle="1" w:styleId="afffff3">
    <w:name w:val="Пункт"/>
    <w:basedOn w:val="af5"/>
    <w:rsid w:val="001E7C3C"/>
    <w:pPr>
      <w:tabs>
        <w:tab w:val="num" w:pos="1080"/>
        <w:tab w:val="num" w:pos="1418"/>
      </w:tabs>
      <w:spacing w:after="0" w:line="240" w:lineRule="auto"/>
      <w:ind w:left="1418" w:hanging="851"/>
      <w:jc w:val="both"/>
    </w:pPr>
    <w:rPr>
      <w:rFonts w:ascii="Times New Roman" w:eastAsia="Times New Roman" w:hAnsi="Times New Roman" w:cs="Times New Roman"/>
      <w:sz w:val="24"/>
      <w:szCs w:val="24"/>
      <w:lang w:eastAsia="ru-RU"/>
    </w:rPr>
  </w:style>
  <w:style w:type="paragraph" w:customStyle="1" w:styleId="02statia2">
    <w:name w:val="02statia2"/>
    <w:basedOn w:val="a4"/>
    <w:rsid w:val="001E7C3C"/>
    <w:pPr>
      <w:spacing w:before="120" w:after="0" w:line="320" w:lineRule="atLeast"/>
      <w:ind w:left="2020" w:hanging="880"/>
      <w:jc w:val="both"/>
    </w:pPr>
    <w:rPr>
      <w:rFonts w:ascii="GaramondNarrowC" w:eastAsia="Times New Roman" w:hAnsi="GaramondNarrowC" w:cs="Times New Roman"/>
      <w:color w:val="000000"/>
      <w:sz w:val="21"/>
      <w:szCs w:val="21"/>
      <w:lang w:eastAsia="ru-RU"/>
    </w:rPr>
  </w:style>
  <w:style w:type="paragraph" w:customStyle="1" w:styleId="02statia3">
    <w:name w:val="02statia3"/>
    <w:basedOn w:val="a4"/>
    <w:rsid w:val="001E7C3C"/>
    <w:pPr>
      <w:spacing w:before="120" w:after="0" w:line="320" w:lineRule="atLeast"/>
      <w:ind w:left="2900" w:hanging="880"/>
      <w:jc w:val="both"/>
    </w:pPr>
    <w:rPr>
      <w:rFonts w:ascii="GaramondNarrowC" w:eastAsia="Times New Roman" w:hAnsi="GaramondNarrowC" w:cs="Times New Roman"/>
      <w:color w:val="000000"/>
      <w:sz w:val="21"/>
      <w:szCs w:val="21"/>
      <w:lang w:eastAsia="ru-RU"/>
    </w:rPr>
  </w:style>
  <w:style w:type="paragraph" w:customStyle="1" w:styleId="afffff4">
    <w:name w:val="Справочник"/>
    <w:basedOn w:val="a4"/>
    <w:rsid w:val="001E7C3C"/>
    <w:pPr>
      <w:autoSpaceDE w:val="0"/>
      <w:autoSpaceDN w:val="0"/>
      <w:spacing w:after="0" w:line="300" w:lineRule="auto"/>
    </w:pPr>
    <w:rPr>
      <w:rFonts w:ascii="PragmaticaC" w:eastAsia="Times New Roman" w:hAnsi="PragmaticaC" w:cs="PragmaticaC"/>
      <w:sz w:val="16"/>
      <w:szCs w:val="16"/>
      <w:lang w:eastAsia="ru-RU"/>
    </w:rPr>
  </w:style>
  <w:style w:type="character" w:customStyle="1" w:styleId="1b">
    <w:name w:val="Знак Знак1"/>
    <w:rsid w:val="001E7C3C"/>
    <w:rPr>
      <w:rFonts w:cs="Times New Roman"/>
      <w:sz w:val="24"/>
      <w:szCs w:val="24"/>
      <w:lang w:val="ru-RU" w:eastAsia="ru-RU"/>
    </w:rPr>
  </w:style>
  <w:style w:type="table" w:customStyle="1" w:styleId="1c">
    <w:name w:val="Сетка таблицы1"/>
    <w:basedOn w:val="a6"/>
    <w:next w:val="a8"/>
    <w:uiPriority w:val="39"/>
    <w:rsid w:val="001E7C3C"/>
    <w:pPr>
      <w:spacing w:after="6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locked/>
    <w:rsid w:val="001E7C3C"/>
    <w:rPr>
      <w:rFonts w:ascii="Tahoma" w:hAnsi="Tahoma" w:cs="Tahoma"/>
      <w:i/>
      <w:iCs/>
      <w:sz w:val="20"/>
      <w:szCs w:val="20"/>
    </w:rPr>
  </w:style>
  <w:style w:type="paragraph" w:customStyle="1" w:styleId="ConsPlusTitle">
    <w:name w:val="ConsPlusTitle"/>
    <w:rsid w:val="001E7C3C"/>
    <w:pPr>
      <w:widowControl w:val="0"/>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afffff5">
    <w:name w:val="Титул тема"/>
    <w:basedOn w:val="a4"/>
    <w:uiPriority w:val="99"/>
    <w:qFormat/>
    <w:rsid w:val="001E7C3C"/>
    <w:pPr>
      <w:spacing w:after="0" w:line="240" w:lineRule="auto"/>
      <w:jc w:val="center"/>
    </w:pPr>
    <w:rPr>
      <w:rFonts w:ascii="Times New Roman" w:eastAsia="Times New Roman" w:hAnsi="Times New Roman" w:cs="Times New Roman"/>
      <w:b/>
      <w:sz w:val="27"/>
      <w:szCs w:val="27"/>
      <w:lang w:eastAsia="ru-RU"/>
    </w:rPr>
  </w:style>
  <w:style w:type="paragraph" w:customStyle="1" w:styleId="ConsPlusNonformat">
    <w:name w:val="ConsPlusNonformat"/>
    <w:rsid w:val="001E7C3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Cell">
    <w:name w:val="ConsPlusCell"/>
    <w:rsid w:val="001E7C3C"/>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1a">
    <w:name w:val="Стиль1 Знак"/>
    <w:link w:val="19"/>
    <w:uiPriority w:val="99"/>
    <w:rsid w:val="001E7C3C"/>
    <w:rPr>
      <w:rFonts w:ascii="Times New Roman" w:eastAsia="Times New Roman" w:hAnsi="Times New Roman" w:cs="Times New Roman"/>
      <w:b/>
      <w:bCs/>
      <w:sz w:val="28"/>
      <w:szCs w:val="28"/>
      <w:lang w:eastAsia="ru-RU"/>
    </w:rPr>
  </w:style>
  <w:style w:type="paragraph" w:customStyle="1" w:styleId="1d">
    <w:name w:val="Подпись 1"/>
    <w:basedOn w:val="a4"/>
    <w:link w:val="1e"/>
    <w:uiPriority w:val="99"/>
    <w:rsid w:val="001E7C3C"/>
    <w:pPr>
      <w:spacing w:before="240" w:after="0" w:line="240" w:lineRule="auto"/>
    </w:pPr>
    <w:rPr>
      <w:rFonts w:ascii="Times New Roman" w:eastAsia="Times New Roman" w:hAnsi="Times New Roman" w:cs="Times New Roman"/>
      <w:b/>
      <w:sz w:val="27"/>
      <w:szCs w:val="20"/>
      <w:lang w:eastAsia="ru-RU"/>
    </w:rPr>
  </w:style>
  <w:style w:type="paragraph" w:customStyle="1" w:styleId="1f">
    <w:name w:val="Резолюция 1"/>
    <w:basedOn w:val="a4"/>
    <w:uiPriority w:val="99"/>
    <w:rsid w:val="001E7C3C"/>
    <w:pPr>
      <w:spacing w:after="60" w:line="240" w:lineRule="auto"/>
      <w:jc w:val="both"/>
    </w:pPr>
    <w:rPr>
      <w:rFonts w:ascii="Times New Roman" w:eastAsia="Calibri" w:hAnsi="Times New Roman" w:cs="Times New Roman"/>
      <w:b/>
      <w:caps/>
      <w:sz w:val="27"/>
      <w:szCs w:val="27"/>
      <w:lang w:eastAsia="ru-RU"/>
    </w:rPr>
  </w:style>
  <w:style w:type="character" w:customStyle="1" w:styleId="1e">
    <w:name w:val="Подпись 1 Знак"/>
    <w:link w:val="1d"/>
    <w:uiPriority w:val="99"/>
    <w:locked/>
    <w:rsid w:val="001E7C3C"/>
    <w:rPr>
      <w:rFonts w:ascii="Times New Roman" w:eastAsia="Times New Roman" w:hAnsi="Times New Roman" w:cs="Times New Roman"/>
      <w:b/>
      <w:sz w:val="27"/>
      <w:szCs w:val="20"/>
      <w:lang w:eastAsia="ru-RU"/>
    </w:rPr>
  </w:style>
  <w:style w:type="paragraph" w:customStyle="1" w:styleId="1f0">
    <w:name w:val="Сноска 1"/>
    <w:basedOn w:val="af"/>
    <w:link w:val="1f1"/>
    <w:uiPriority w:val="99"/>
    <w:rsid w:val="001E7C3C"/>
    <w:pPr>
      <w:spacing w:line="276" w:lineRule="auto"/>
      <w:ind w:firstLine="0"/>
    </w:pPr>
    <w:rPr>
      <w:rFonts w:ascii="Courier New" w:hAnsi="Courier New"/>
    </w:rPr>
  </w:style>
  <w:style w:type="character" w:customStyle="1" w:styleId="1f1">
    <w:name w:val="Сноска 1 Знак"/>
    <w:link w:val="1f0"/>
    <w:uiPriority w:val="99"/>
    <w:locked/>
    <w:rsid w:val="001E7C3C"/>
    <w:rPr>
      <w:rFonts w:ascii="Courier New" w:eastAsia="Times New Roman" w:hAnsi="Courier New" w:cs="Times New Roman"/>
      <w:sz w:val="20"/>
      <w:szCs w:val="20"/>
      <w:lang w:eastAsia="ru-RU"/>
    </w:rPr>
  </w:style>
  <w:style w:type="paragraph" w:customStyle="1" w:styleId="1f2">
    <w:name w:val="Обычный 1"/>
    <w:basedOn w:val="a4"/>
    <w:link w:val="1f3"/>
    <w:uiPriority w:val="99"/>
    <w:rsid w:val="001E7C3C"/>
    <w:pPr>
      <w:spacing w:before="60" w:after="60" w:line="360" w:lineRule="auto"/>
      <w:ind w:firstLine="709"/>
      <w:jc w:val="both"/>
    </w:pPr>
    <w:rPr>
      <w:rFonts w:ascii="Times New Roman" w:eastAsia="Times New Roman" w:hAnsi="Times New Roman" w:cs="Times New Roman"/>
      <w:sz w:val="28"/>
      <w:szCs w:val="24"/>
      <w:lang w:eastAsia="ru-RU"/>
    </w:rPr>
  </w:style>
  <w:style w:type="character" w:customStyle="1" w:styleId="1f3">
    <w:name w:val="Обычный 1 Знак"/>
    <w:link w:val="1f2"/>
    <w:uiPriority w:val="99"/>
    <w:locked/>
    <w:rsid w:val="001E7C3C"/>
    <w:rPr>
      <w:rFonts w:ascii="Times New Roman" w:eastAsia="Times New Roman" w:hAnsi="Times New Roman" w:cs="Times New Roman"/>
      <w:sz w:val="28"/>
      <w:szCs w:val="24"/>
      <w:lang w:eastAsia="ru-RU"/>
    </w:rPr>
  </w:style>
  <w:style w:type="paragraph" w:customStyle="1" w:styleId="1f4">
    <w:name w:val="Дефис 1"/>
    <w:basedOn w:val="a1"/>
    <w:link w:val="1f5"/>
    <w:uiPriority w:val="99"/>
    <w:rsid w:val="001E7C3C"/>
    <w:pPr>
      <w:numPr>
        <w:numId w:val="0"/>
      </w:numPr>
      <w:tabs>
        <w:tab w:val="num" w:pos="1068"/>
      </w:tabs>
      <w:spacing w:line="360" w:lineRule="auto"/>
      <w:ind w:firstLine="708"/>
      <w:jc w:val="both"/>
    </w:pPr>
    <w:rPr>
      <w:rFonts w:ascii="Times New Roman" w:hAnsi="Times New Roman" w:cs="Times New Roman"/>
      <w:sz w:val="28"/>
    </w:rPr>
  </w:style>
  <w:style w:type="paragraph" w:customStyle="1" w:styleId="2f1">
    <w:name w:val="Дефис 2"/>
    <w:basedOn w:val="1f4"/>
    <w:uiPriority w:val="99"/>
    <w:rsid w:val="001E7C3C"/>
    <w:pPr>
      <w:numPr>
        <w:ilvl w:val="1"/>
      </w:numPr>
      <w:tabs>
        <w:tab w:val="num" w:pos="1068"/>
      </w:tabs>
      <w:ind w:firstLine="708"/>
    </w:pPr>
  </w:style>
  <w:style w:type="character" w:customStyle="1" w:styleId="1f5">
    <w:name w:val="Дефис 1 Знак"/>
    <w:link w:val="1f4"/>
    <w:uiPriority w:val="99"/>
    <w:locked/>
    <w:rsid w:val="001E7C3C"/>
    <w:rPr>
      <w:rFonts w:ascii="Times New Roman" w:eastAsia="Times New Roman" w:hAnsi="Times New Roman" w:cs="Times New Roman"/>
      <w:sz w:val="28"/>
      <w:szCs w:val="24"/>
      <w:lang w:eastAsia="ru-RU"/>
    </w:rPr>
  </w:style>
  <w:style w:type="paragraph" w:customStyle="1" w:styleId="1f6">
    <w:name w:val="Абзац списка1"/>
    <w:basedOn w:val="a4"/>
    <w:link w:val="ListParagraphChar"/>
    <w:rsid w:val="001E7C3C"/>
    <w:pPr>
      <w:spacing w:after="0" w:line="240" w:lineRule="auto"/>
      <w:ind w:left="720"/>
    </w:pPr>
    <w:rPr>
      <w:rFonts w:ascii="Calibri" w:eastAsia="Times New Roman" w:hAnsi="Calibri" w:cs="Times New Roman"/>
      <w:sz w:val="20"/>
      <w:szCs w:val="20"/>
      <w:lang w:eastAsia="ru-RU"/>
    </w:rPr>
  </w:style>
  <w:style w:type="character" w:customStyle="1" w:styleId="ListParagraphChar">
    <w:name w:val="List Paragraph Char"/>
    <w:link w:val="1f6"/>
    <w:locked/>
    <w:rsid w:val="001E7C3C"/>
    <w:rPr>
      <w:rFonts w:ascii="Calibri" w:eastAsia="Times New Roman" w:hAnsi="Calibri" w:cs="Times New Roman"/>
      <w:sz w:val="20"/>
      <w:szCs w:val="20"/>
      <w:lang w:eastAsia="ru-RU"/>
    </w:rPr>
  </w:style>
  <w:style w:type="character" w:styleId="afffff6">
    <w:name w:val="endnote reference"/>
    <w:uiPriority w:val="99"/>
    <w:semiHidden/>
    <w:unhideWhenUsed/>
    <w:rsid w:val="001E7C3C"/>
    <w:rPr>
      <w:vertAlign w:val="superscript"/>
    </w:rPr>
  </w:style>
  <w:style w:type="paragraph" w:customStyle="1" w:styleId="a">
    <w:name w:val="Лист регистрации изменений"/>
    <w:basedOn w:val="7"/>
    <w:uiPriority w:val="99"/>
    <w:rsid w:val="001E7C3C"/>
    <w:pPr>
      <w:keepNext/>
      <w:keepLines/>
      <w:pageBreakBefore w:val="0"/>
      <w:numPr>
        <w:ilvl w:val="0"/>
        <w:numId w:val="46"/>
      </w:numPr>
      <w:spacing w:before="200" w:after="0" w:line="360" w:lineRule="auto"/>
      <w:ind w:left="1296" w:hanging="288"/>
      <w:jc w:val="both"/>
    </w:pPr>
    <w:rPr>
      <w:rFonts w:ascii="Cambria" w:hAnsi="Cambria"/>
      <w:i/>
      <w:iCs/>
      <w:color w:val="404040"/>
      <w:sz w:val="28"/>
      <w:szCs w:val="20"/>
    </w:rPr>
  </w:style>
  <w:style w:type="paragraph" w:customStyle="1" w:styleId="1f7">
    <w:name w:val="Титул 1 Ж"/>
    <w:basedOn w:val="a4"/>
    <w:rsid w:val="001E7C3C"/>
    <w:pPr>
      <w:spacing w:after="0" w:line="240" w:lineRule="auto"/>
      <w:jc w:val="center"/>
    </w:pPr>
    <w:rPr>
      <w:rFonts w:ascii="Times New Roman" w:eastAsia="Times New Roman" w:hAnsi="Times New Roman" w:cs="Times New Roman"/>
      <w:b/>
      <w:caps/>
      <w:sz w:val="27"/>
      <w:szCs w:val="27"/>
      <w:lang w:eastAsia="ru-RU"/>
    </w:rPr>
  </w:style>
  <w:style w:type="paragraph" w:customStyle="1" w:styleId="afffff7">
    <w:name w:val="Таблица текст"/>
    <w:basedOn w:val="a4"/>
    <w:link w:val="afffff8"/>
    <w:rsid w:val="001E7C3C"/>
    <w:pPr>
      <w:spacing w:before="40" w:after="40" w:line="240" w:lineRule="auto"/>
      <w:ind w:left="57" w:right="57"/>
    </w:pPr>
    <w:rPr>
      <w:rFonts w:ascii="Times New Roman" w:eastAsia="Times New Roman" w:hAnsi="Times New Roman" w:cs="Times New Roman"/>
      <w:sz w:val="24"/>
      <w:szCs w:val="24"/>
      <w:lang w:eastAsia="ru-RU"/>
    </w:rPr>
  </w:style>
  <w:style w:type="paragraph" w:customStyle="1" w:styleId="afffff9">
    <w:name w:val="Таблица шапка"/>
    <w:basedOn w:val="a4"/>
    <w:next w:val="a4"/>
    <w:link w:val="afffffa"/>
    <w:rsid w:val="001E7C3C"/>
    <w:pPr>
      <w:keepNext/>
      <w:keepLines/>
      <w:spacing w:before="60" w:after="60" w:line="240" w:lineRule="auto"/>
      <w:jc w:val="center"/>
    </w:pPr>
    <w:rPr>
      <w:rFonts w:ascii="Times New Roman" w:eastAsia="Times New Roman" w:hAnsi="Times New Roman" w:cs="Times New Roman"/>
      <w:b/>
      <w:sz w:val="24"/>
      <w:szCs w:val="24"/>
      <w:lang w:eastAsia="ru-RU"/>
    </w:rPr>
  </w:style>
  <w:style w:type="character" w:customStyle="1" w:styleId="afffffa">
    <w:name w:val="Таблица шапка Знак"/>
    <w:link w:val="afffff9"/>
    <w:locked/>
    <w:rsid w:val="001E7C3C"/>
    <w:rPr>
      <w:rFonts w:ascii="Times New Roman" w:eastAsia="Times New Roman" w:hAnsi="Times New Roman" w:cs="Times New Roman"/>
      <w:b/>
      <w:sz w:val="24"/>
      <w:szCs w:val="24"/>
      <w:lang w:eastAsia="ru-RU"/>
    </w:rPr>
  </w:style>
  <w:style w:type="character" w:customStyle="1" w:styleId="afffff8">
    <w:name w:val="Таблица текст Знак"/>
    <w:link w:val="afffff7"/>
    <w:locked/>
    <w:rsid w:val="001E7C3C"/>
    <w:rPr>
      <w:rFonts w:ascii="Times New Roman" w:eastAsia="Times New Roman" w:hAnsi="Times New Roman" w:cs="Times New Roman"/>
      <w:sz w:val="24"/>
      <w:szCs w:val="24"/>
      <w:lang w:eastAsia="ru-RU"/>
    </w:rPr>
  </w:style>
  <w:style w:type="paragraph" w:customStyle="1" w:styleId="afffffb">
    <w:name w:val="Сноска дефис"/>
    <w:basedOn w:val="af"/>
    <w:uiPriority w:val="99"/>
    <w:rsid w:val="001E7C3C"/>
    <w:pPr>
      <w:tabs>
        <w:tab w:val="num" w:pos="720"/>
        <w:tab w:val="num" w:pos="1068"/>
      </w:tabs>
      <w:ind w:left="720" w:hanging="360"/>
      <w:jc w:val="left"/>
    </w:pPr>
    <w:rPr>
      <w:rFonts w:ascii="Courier New" w:hAnsi="Courier New" w:cs="Courier New"/>
      <w:sz w:val="22"/>
      <w:szCs w:val="22"/>
    </w:rPr>
  </w:style>
  <w:style w:type="paragraph" w:customStyle="1" w:styleId="1f8">
    <w:name w:val="Список нумерованный 1"/>
    <w:basedOn w:val="1f2"/>
    <w:uiPriority w:val="99"/>
    <w:rsid w:val="001E7C3C"/>
    <w:pPr>
      <w:tabs>
        <w:tab w:val="num" w:pos="720"/>
        <w:tab w:val="num" w:pos="1068"/>
        <w:tab w:val="num" w:pos="1134"/>
      </w:tabs>
      <w:ind w:left="720" w:firstLine="720"/>
    </w:pPr>
    <w:rPr>
      <w:sz w:val="24"/>
    </w:rPr>
  </w:style>
  <w:style w:type="paragraph" w:customStyle="1" w:styleId="afffffc">
    <w:name w:val="*Основной текст"/>
    <w:basedOn w:val="a4"/>
    <w:rsid w:val="001E7C3C"/>
    <w:pPr>
      <w:spacing w:after="0"/>
    </w:pPr>
    <w:rPr>
      <w:rFonts w:ascii="Times New Roman" w:eastAsia="Calibri" w:hAnsi="Times New Roman" w:cs="Times New Roman"/>
      <w:sz w:val="27"/>
      <w:szCs w:val="27"/>
      <w:lang w:eastAsia="ru-RU"/>
    </w:rPr>
  </w:style>
  <w:style w:type="paragraph" w:customStyle="1" w:styleId="33">
    <w:name w:val="Нумерованный список 3 (тбл)"/>
    <w:basedOn w:val="a4"/>
    <w:uiPriority w:val="99"/>
    <w:rsid w:val="001E7C3C"/>
    <w:pPr>
      <w:numPr>
        <w:numId w:val="48"/>
      </w:numPr>
      <w:tabs>
        <w:tab w:val="clear" w:pos="1381"/>
        <w:tab w:val="num" w:pos="1701"/>
      </w:tabs>
      <w:spacing w:before="40" w:after="80" w:line="240" w:lineRule="auto"/>
      <w:ind w:left="1707" w:hanging="567"/>
    </w:pPr>
    <w:rPr>
      <w:rFonts w:ascii="Times New Roman" w:eastAsia="Times New Roman" w:hAnsi="Times New Roman" w:cs="Times New Roman"/>
      <w:bCs/>
      <w:szCs w:val="18"/>
      <w:lang w:eastAsia="ru-RU"/>
    </w:rPr>
  </w:style>
  <w:style w:type="paragraph" w:customStyle="1" w:styleId="1f9">
    <w:name w:val="Маркированный список 1"/>
    <w:basedOn w:val="a4"/>
    <w:uiPriority w:val="99"/>
    <w:rsid w:val="001E7C3C"/>
    <w:pPr>
      <w:tabs>
        <w:tab w:val="num" w:pos="1800"/>
      </w:tabs>
      <w:spacing w:after="0" w:line="240" w:lineRule="auto"/>
      <w:ind w:left="1741" w:hanging="301"/>
      <w:jc w:val="both"/>
    </w:pPr>
    <w:rPr>
      <w:rFonts w:ascii="Times New Roman" w:eastAsia="Times New Roman" w:hAnsi="Times New Roman" w:cs="Times New Roman"/>
      <w:sz w:val="24"/>
      <w:szCs w:val="24"/>
      <w:lang w:eastAsia="ru-RU"/>
    </w:rPr>
  </w:style>
  <w:style w:type="paragraph" w:customStyle="1" w:styleId="afffffd">
    <w:name w:val="КомментарийГОСТ"/>
    <w:basedOn w:val="a4"/>
    <w:uiPriority w:val="99"/>
    <w:rsid w:val="001E7C3C"/>
    <w:pPr>
      <w:spacing w:after="0" w:line="240" w:lineRule="auto"/>
      <w:ind w:firstLine="720"/>
      <w:jc w:val="both"/>
    </w:pPr>
    <w:rPr>
      <w:rFonts w:ascii="Times New Roman" w:eastAsia="Times New Roman" w:hAnsi="Times New Roman" w:cs="Times New Roman"/>
      <w:noProof/>
      <w:color w:val="800000"/>
      <w:sz w:val="24"/>
      <w:szCs w:val="24"/>
      <w:lang w:eastAsia="ru-RU"/>
    </w:rPr>
  </w:style>
  <w:style w:type="paragraph" w:customStyle="1" w:styleId="PlainText">
    <w:name w:val="PlainText"/>
    <w:link w:val="PlainText0"/>
    <w:qFormat/>
    <w:rsid w:val="001E7C3C"/>
    <w:pPr>
      <w:spacing w:before="120" w:after="0" w:line="240" w:lineRule="auto"/>
      <w:ind w:firstLine="567"/>
      <w:jc w:val="both"/>
    </w:pPr>
    <w:rPr>
      <w:rFonts w:ascii="Times New Roman" w:eastAsia="Times New Roman" w:hAnsi="Times New Roman" w:cs="Times New Roman"/>
      <w:sz w:val="24"/>
      <w:szCs w:val="24"/>
      <w:lang w:eastAsia="ru-RU"/>
    </w:rPr>
  </w:style>
  <w:style w:type="character" w:customStyle="1" w:styleId="PlainText0">
    <w:name w:val="PlainText Знак"/>
    <w:link w:val="PlainText"/>
    <w:rsid w:val="001E7C3C"/>
    <w:rPr>
      <w:rFonts w:ascii="Times New Roman" w:eastAsia="Times New Roman" w:hAnsi="Times New Roman" w:cs="Times New Roman"/>
      <w:sz w:val="24"/>
      <w:szCs w:val="24"/>
      <w:lang w:eastAsia="ru-RU"/>
    </w:rPr>
  </w:style>
  <w:style w:type="paragraph" w:customStyle="1" w:styleId="afffffe">
    <w:name w:val="Абзац"/>
    <w:basedOn w:val="a4"/>
    <w:link w:val="affffff"/>
    <w:qFormat/>
    <w:rsid w:val="001E7C3C"/>
    <w:pPr>
      <w:spacing w:after="0" w:line="360" w:lineRule="auto"/>
      <w:ind w:firstLine="709"/>
    </w:pPr>
    <w:rPr>
      <w:rFonts w:ascii="Times New Roman" w:eastAsia="Times New Roman" w:hAnsi="Times New Roman" w:cs="Times New Roman"/>
      <w:sz w:val="26"/>
      <w:szCs w:val="24"/>
      <w:lang w:eastAsia="ru-RU"/>
    </w:rPr>
  </w:style>
  <w:style w:type="character" w:customStyle="1" w:styleId="affffff">
    <w:name w:val="Абзац Знак"/>
    <w:link w:val="afffffe"/>
    <w:rsid w:val="001E7C3C"/>
    <w:rPr>
      <w:rFonts w:ascii="Times New Roman" w:eastAsia="Times New Roman" w:hAnsi="Times New Roman" w:cs="Times New Roman"/>
      <w:sz w:val="26"/>
      <w:szCs w:val="24"/>
      <w:lang w:eastAsia="ru-RU"/>
    </w:rPr>
  </w:style>
  <w:style w:type="paragraph" w:customStyle="1" w:styleId="ItemizedList">
    <w:name w:val="ItemizedList"/>
    <w:basedOn w:val="PlainText"/>
    <w:rsid w:val="001E7C3C"/>
    <w:pPr>
      <w:ind w:left="720" w:hanging="360"/>
    </w:pPr>
  </w:style>
  <w:style w:type="paragraph" w:customStyle="1" w:styleId="1fa">
    <w:name w:val="МаркСписок1"/>
    <w:basedOn w:val="afffffe"/>
    <w:uiPriority w:val="99"/>
    <w:rsid w:val="001E7C3C"/>
    <w:pPr>
      <w:ind w:firstLine="0"/>
    </w:pPr>
  </w:style>
  <w:style w:type="paragraph" w:customStyle="1" w:styleId="TableInscription">
    <w:name w:val="TableInscription"/>
    <w:next w:val="a4"/>
    <w:qFormat/>
    <w:rsid w:val="001E7C3C"/>
    <w:pPr>
      <w:keepNext/>
      <w:numPr>
        <w:ilvl w:val="8"/>
        <w:numId w:val="49"/>
      </w:numPr>
      <w:spacing w:before="240" w:after="120" w:line="240" w:lineRule="auto"/>
      <w:jc w:val="both"/>
    </w:pPr>
    <w:rPr>
      <w:rFonts w:ascii="Times New Roman" w:eastAsia="Times New Roman" w:hAnsi="Times New Roman" w:cs="Times New Roman"/>
      <w:sz w:val="24"/>
      <w:szCs w:val="20"/>
      <w:lang w:eastAsia="ru-RU"/>
    </w:rPr>
  </w:style>
  <w:style w:type="paragraph" w:customStyle="1" w:styleId="Head1">
    <w:name w:val="Head1"/>
    <w:rsid w:val="001E7C3C"/>
    <w:pPr>
      <w:pageBreakBefore/>
      <w:numPr>
        <w:numId w:val="49"/>
      </w:numPr>
      <w:spacing w:before="120" w:after="120" w:line="240" w:lineRule="auto"/>
      <w:jc w:val="center"/>
      <w:outlineLvl w:val="0"/>
    </w:pPr>
    <w:rPr>
      <w:rFonts w:ascii="Times New Roman" w:eastAsia="Times New Roman" w:hAnsi="Times New Roman" w:cs="Times New Roman"/>
      <w:b/>
      <w:bCs/>
      <w:caps/>
      <w:sz w:val="28"/>
      <w:szCs w:val="32"/>
      <w:lang w:eastAsia="ru-RU"/>
    </w:rPr>
  </w:style>
  <w:style w:type="paragraph" w:customStyle="1" w:styleId="Head2">
    <w:name w:val="Head2"/>
    <w:next w:val="a4"/>
    <w:rsid w:val="001E7C3C"/>
    <w:pPr>
      <w:keepNext/>
      <w:numPr>
        <w:ilvl w:val="1"/>
        <w:numId w:val="49"/>
      </w:numPr>
      <w:spacing w:before="120" w:after="120" w:line="240" w:lineRule="auto"/>
      <w:jc w:val="both"/>
      <w:outlineLvl w:val="1"/>
    </w:pPr>
    <w:rPr>
      <w:rFonts w:ascii="Times New Roman" w:eastAsia="Times New Roman" w:hAnsi="Times New Roman" w:cs="Times New Roman"/>
      <w:b/>
      <w:bCs/>
      <w:sz w:val="28"/>
      <w:szCs w:val="28"/>
      <w:lang w:eastAsia="ru-RU"/>
    </w:rPr>
  </w:style>
  <w:style w:type="paragraph" w:customStyle="1" w:styleId="Head3">
    <w:name w:val="Head3"/>
    <w:next w:val="a4"/>
    <w:rsid w:val="001E7C3C"/>
    <w:pPr>
      <w:keepNext/>
      <w:keepLines/>
      <w:numPr>
        <w:ilvl w:val="2"/>
        <w:numId w:val="49"/>
      </w:numPr>
      <w:spacing w:before="120" w:after="120" w:line="240" w:lineRule="auto"/>
      <w:jc w:val="both"/>
      <w:outlineLvl w:val="2"/>
    </w:pPr>
    <w:rPr>
      <w:rFonts w:ascii="Times New Roman" w:eastAsia="Times New Roman" w:hAnsi="Times New Roman" w:cs="Times New Roman"/>
      <w:b/>
      <w:bCs/>
      <w:sz w:val="24"/>
      <w:szCs w:val="28"/>
      <w:lang w:eastAsia="ru-RU"/>
    </w:rPr>
  </w:style>
  <w:style w:type="paragraph" w:customStyle="1" w:styleId="Head4">
    <w:name w:val="Head4"/>
    <w:next w:val="a4"/>
    <w:rsid w:val="001E7C3C"/>
    <w:pPr>
      <w:keepNext/>
      <w:numPr>
        <w:ilvl w:val="3"/>
        <w:numId w:val="49"/>
      </w:numPr>
      <w:spacing w:before="120" w:after="120" w:line="240" w:lineRule="auto"/>
      <w:jc w:val="both"/>
      <w:outlineLvl w:val="3"/>
    </w:pPr>
    <w:rPr>
      <w:rFonts w:ascii="Times New Roman" w:eastAsia="Times New Roman" w:hAnsi="Times New Roman" w:cs="Times New Roman"/>
      <w:b/>
      <w:bCs/>
      <w:sz w:val="24"/>
      <w:szCs w:val="24"/>
      <w:lang w:eastAsia="ru-RU"/>
    </w:rPr>
  </w:style>
  <w:style w:type="paragraph" w:customStyle="1" w:styleId="Head5">
    <w:name w:val="Head5"/>
    <w:next w:val="a4"/>
    <w:rsid w:val="001E7C3C"/>
    <w:pPr>
      <w:keepNext/>
      <w:numPr>
        <w:ilvl w:val="4"/>
        <w:numId w:val="49"/>
      </w:numPr>
      <w:spacing w:before="120" w:after="0" w:line="240" w:lineRule="auto"/>
      <w:jc w:val="both"/>
      <w:outlineLvl w:val="4"/>
    </w:pPr>
    <w:rPr>
      <w:rFonts w:ascii="Times New Roman" w:eastAsia="Times New Roman" w:hAnsi="Times New Roman" w:cs="Times New Roman"/>
      <w:b/>
      <w:i/>
      <w:iCs/>
      <w:sz w:val="24"/>
      <w:szCs w:val="24"/>
      <w:lang w:eastAsia="ru-RU"/>
    </w:rPr>
  </w:style>
  <w:style w:type="paragraph" w:customStyle="1" w:styleId="PictureIncription">
    <w:name w:val="PictureIncription"/>
    <w:basedOn w:val="a4"/>
    <w:next w:val="a4"/>
    <w:rsid w:val="001E7C3C"/>
    <w:pPr>
      <w:widowControl w:val="0"/>
      <w:numPr>
        <w:ilvl w:val="7"/>
        <w:numId w:val="49"/>
      </w:numPr>
      <w:spacing w:before="120" w:after="0" w:line="240" w:lineRule="auto"/>
      <w:jc w:val="center"/>
    </w:pPr>
    <w:rPr>
      <w:rFonts w:ascii="Times New Roman" w:eastAsia="Times New Roman" w:hAnsi="Times New Roman" w:cs="Times New Roman"/>
      <w:sz w:val="24"/>
      <w:szCs w:val="24"/>
      <w:lang w:eastAsia="ru-RU"/>
    </w:rPr>
  </w:style>
  <w:style w:type="paragraph" w:customStyle="1" w:styleId="affffff0">
    <w:name w:val="_Основной с красной строки"/>
    <w:basedOn w:val="a4"/>
    <w:link w:val="affffff1"/>
    <w:qFormat/>
    <w:rsid w:val="001E7C3C"/>
    <w:pPr>
      <w:spacing w:after="0" w:line="360" w:lineRule="exact"/>
      <w:ind w:firstLine="709"/>
      <w:jc w:val="both"/>
    </w:pPr>
    <w:rPr>
      <w:rFonts w:ascii="Times New Roman" w:eastAsia="Times New Roman" w:hAnsi="Times New Roman" w:cs="Times New Roman"/>
      <w:sz w:val="24"/>
      <w:szCs w:val="24"/>
      <w:lang w:eastAsia="ru-RU"/>
    </w:rPr>
  </w:style>
  <w:style w:type="character" w:customStyle="1" w:styleId="affffff1">
    <w:name w:val="_Основной с красной строки Знак"/>
    <w:link w:val="affffff0"/>
    <w:rsid w:val="001E7C3C"/>
    <w:rPr>
      <w:rFonts w:ascii="Times New Roman" w:eastAsia="Times New Roman" w:hAnsi="Times New Roman" w:cs="Times New Roman"/>
      <w:sz w:val="24"/>
      <w:szCs w:val="24"/>
      <w:lang w:eastAsia="ru-RU"/>
    </w:rPr>
  </w:style>
  <w:style w:type="character" w:customStyle="1" w:styleId="39">
    <w:name w:val="Нумерованный список 3 Знак"/>
    <w:link w:val="38"/>
    <w:uiPriority w:val="99"/>
    <w:locked/>
    <w:rsid w:val="001E7C3C"/>
    <w:rPr>
      <w:rFonts w:ascii="Times New Roman" w:eastAsia="Times New Roman" w:hAnsi="Times New Roman" w:cs="Times New Roman"/>
      <w:sz w:val="24"/>
      <w:szCs w:val="24"/>
      <w:lang w:eastAsia="ru-RU"/>
    </w:rPr>
  </w:style>
  <w:style w:type="paragraph" w:customStyle="1" w:styleId="affffff2">
    <w:name w:val="Таблица: шапка"/>
    <w:basedOn w:val="a4"/>
    <w:next w:val="a4"/>
    <w:rsid w:val="001E7C3C"/>
    <w:pPr>
      <w:suppressAutoHyphens/>
      <w:spacing w:after="120" w:line="240" w:lineRule="auto"/>
      <w:jc w:val="both"/>
    </w:pPr>
    <w:rPr>
      <w:rFonts w:ascii="Times New Roman" w:eastAsia="Times New Roman" w:hAnsi="Times New Roman" w:cs="Times New Roman"/>
      <w:b/>
      <w:sz w:val="24"/>
      <w:szCs w:val="20"/>
      <w:lang w:eastAsia="ar-SA"/>
    </w:rPr>
  </w:style>
  <w:style w:type="paragraph" w:customStyle="1" w:styleId="affffff3">
    <w:name w:val="Таблица: текст"/>
    <w:basedOn w:val="a4"/>
    <w:rsid w:val="001E7C3C"/>
    <w:pPr>
      <w:suppressAutoHyphens/>
      <w:spacing w:after="120" w:line="240" w:lineRule="auto"/>
      <w:jc w:val="both"/>
    </w:pPr>
    <w:rPr>
      <w:rFonts w:ascii="Times New Roman" w:eastAsia="Times New Roman" w:hAnsi="Times New Roman" w:cs="Times New Roman"/>
      <w:szCs w:val="20"/>
      <w:lang w:eastAsia="ar-SA"/>
    </w:rPr>
  </w:style>
  <w:style w:type="paragraph" w:customStyle="1" w:styleId="a3">
    <w:name w:val="Нумерованный"/>
    <w:basedOn w:val="a4"/>
    <w:link w:val="affffff4"/>
    <w:qFormat/>
    <w:rsid w:val="001E7C3C"/>
    <w:pPr>
      <w:numPr>
        <w:numId w:val="50"/>
      </w:numPr>
      <w:spacing w:before="120" w:after="120" w:line="240" w:lineRule="auto"/>
      <w:jc w:val="both"/>
    </w:pPr>
    <w:rPr>
      <w:rFonts w:ascii="Times New Roman" w:eastAsia="Times New Roman" w:hAnsi="Times New Roman" w:cs="Times New Roman"/>
      <w:sz w:val="24"/>
      <w:szCs w:val="24"/>
      <w:lang w:eastAsia="ru-RU"/>
    </w:rPr>
  </w:style>
  <w:style w:type="character" w:customStyle="1" w:styleId="WW8Num12z3">
    <w:name w:val="WW8Num12z3"/>
    <w:rsid w:val="001E7C3C"/>
    <w:rPr>
      <w:rFonts w:cs="Times New Roman"/>
      <w:b w:val="0"/>
      <w:bCs w:val="0"/>
      <w:i w:val="0"/>
      <w:iCs w:val="0"/>
      <w:caps w:val="0"/>
      <w:smallCaps w:val="0"/>
      <w:strike w:val="0"/>
      <w:dstrike w:val="0"/>
      <w:vanish w:val="0"/>
      <w:color w:val="auto"/>
      <w:spacing w:val="0"/>
      <w:w w:val="100"/>
      <w:kern w:val="1"/>
      <w:position w:val="0"/>
      <w:sz w:val="24"/>
      <w:u w:val="none"/>
      <w:vertAlign w:val="baseline"/>
    </w:rPr>
  </w:style>
  <w:style w:type="character" w:customStyle="1" w:styleId="t1">
    <w:name w:val="t1"/>
    <w:rsid w:val="001E7C3C"/>
    <w:rPr>
      <w:color w:val="990000"/>
    </w:rPr>
  </w:style>
  <w:style w:type="paragraph" w:customStyle="1" w:styleId="OTRTableNum">
    <w:name w:val="OTR_Table_Num"/>
    <w:basedOn w:val="OTRDefault"/>
    <w:semiHidden/>
    <w:rsid w:val="001E7C3C"/>
    <w:pPr>
      <w:numPr>
        <w:numId w:val="56"/>
      </w:numPr>
      <w:tabs>
        <w:tab w:val="clear" w:pos="0"/>
        <w:tab w:val="num" w:pos="360"/>
        <w:tab w:val="num" w:pos="851"/>
        <w:tab w:val="num" w:pos="2160"/>
      </w:tabs>
      <w:spacing w:before="60" w:after="60"/>
      <w:ind w:left="720" w:hanging="360"/>
      <w:jc w:val="left"/>
    </w:pPr>
  </w:style>
  <w:style w:type="paragraph" w:customStyle="1" w:styleId="OTRTITULnew">
    <w:name w:val="OTR_TITUL_new"/>
    <w:basedOn w:val="OTRNormal"/>
    <w:semiHidden/>
    <w:rsid w:val="001E7C3C"/>
    <w:pPr>
      <w:spacing w:before="0" w:after="0" w:line="360" w:lineRule="auto"/>
      <w:ind w:firstLine="0"/>
      <w:jc w:val="center"/>
    </w:pPr>
    <w:rPr>
      <w:sz w:val="28"/>
      <w:szCs w:val="28"/>
    </w:rPr>
  </w:style>
  <w:style w:type="paragraph" w:customStyle="1" w:styleId="OTRTitleFoot">
    <w:name w:val="OTR_Title_Foot"/>
    <w:basedOn w:val="OTRHeaderRight"/>
    <w:semiHidden/>
    <w:rsid w:val="001E7C3C"/>
    <w:pPr>
      <w:ind w:left="21"/>
      <w:jc w:val="center"/>
    </w:pPr>
  </w:style>
  <w:style w:type="paragraph" w:customStyle="1" w:styleId="affffff5">
    <w:name w:val="Основной"/>
    <w:basedOn w:val="a4"/>
    <w:semiHidden/>
    <w:rsid w:val="001E7C3C"/>
    <w:pPr>
      <w:spacing w:after="0" w:line="240" w:lineRule="auto"/>
      <w:ind w:firstLine="567"/>
      <w:jc w:val="both"/>
    </w:pPr>
    <w:rPr>
      <w:rFonts w:ascii="Times New Roman" w:eastAsia="Times New Roman" w:hAnsi="Times New Roman" w:cs="Times New Roman"/>
      <w:sz w:val="24"/>
      <w:szCs w:val="24"/>
      <w:lang w:eastAsia="ru-RU"/>
    </w:rPr>
  </w:style>
  <w:style w:type="paragraph" w:styleId="affffff6">
    <w:name w:val="caption"/>
    <w:basedOn w:val="a4"/>
    <w:next w:val="a4"/>
    <w:uiPriority w:val="35"/>
    <w:qFormat/>
    <w:rsid w:val="001E7C3C"/>
    <w:pPr>
      <w:spacing w:after="0" w:line="240" w:lineRule="auto"/>
      <w:jc w:val="both"/>
    </w:pPr>
    <w:rPr>
      <w:rFonts w:ascii="Times New Roman" w:eastAsia="Times New Roman" w:hAnsi="Times New Roman" w:cs="Times New Roman"/>
      <w:b/>
      <w:bCs/>
      <w:sz w:val="20"/>
      <w:szCs w:val="20"/>
      <w:lang w:eastAsia="ru-RU"/>
    </w:rPr>
  </w:style>
  <w:style w:type="character" w:customStyle="1" w:styleId="OTRSymBoldItalic">
    <w:name w:val="OTR_Sym_Bold_Italic"/>
    <w:rsid w:val="001E7C3C"/>
    <w:rPr>
      <w:b/>
      <w:i/>
    </w:rPr>
  </w:style>
  <w:style w:type="paragraph" w:customStyle="1" w:styleId="OTRControlPgCenter">
    <w:name w:val="OTR_Control_PgCenter"/>
    <w:basedOn w:val="OTRControlPage"/>
    <w:semiHidden/>
    <w:rsid w:val="001E7C3C"/>
    <w:pPr>
      <w:jc w:val="center"/>
    </w:pPr>
  </w:style>
  <w:style w:type="paragraph" w:customStyle="1" w:styleId="OTRNormalRight">
    <w:name w:val="OTR_Normal_Right"/>
    <w:basedOn w:val="OTRDefault"/>
    <w:semiHidden/>
    <w:rsid w:val="001E7C3C"/>
    <w:pPr>
      <w:jc w:val="right"/>
    </w:pPr>
  </w:style>
  <w:style w:type="paragraph" w:customStyle="1" w:styleId="OTRHeaderCenter">
    <w:name w:val="OTR_Header_Center"/>
    <w:basedOn w:val="OTRHeader"/>
    <w:semiHidden/>
    <w:rsid w:val="001E7C3C"/>
    <w:pPr>
      <w:jc w:val="center"/>
    </w:pPr>
  </w:style>
  <w:style w:type="paragraph" w:customStyle="1" w:styleId="OTRDefault">
    <w:name w:val="OTR_Default"/>
    <w:link w:val="OTRDefault0"/>
    <w:rsid w:val="001E7C3C"/>
    <w:pPr>
      <w:spacing w:after="0" w:line="240" w:lineRule="auto"/>
      <w:jc w:val="both"/>
    </w:pPr>
    <w:rPr>
      <w:rFonts w:ascii="Times New Roman" w:eastAsia="Times New Roman" w:hAnsi="Times New Roman" w:cs="Times New Roman"/>
      <w:sz w:val="20"/>
      <w:szCs w:val="20"/>
      <w:lang w:eastAsia="ru-RU"/>
    </w:rPr>
  </w:style>
  <w:style w:type="paragraph" w:customStyle="1" w:styleId="a0">
    <w:name w:val="Список маркированный"/>
    <w:basedOn w:val="a4"/>
    <w:semiHidden/>
    <w:rsid w:val="001E7C3C"/>
    <w:pPr>
      <w:numPr>
        <w:numId w:val="53"/>
      </w:numPr>
      <w:tabs>
        <w:tab w:val="left" w:pos="1080"/>
      </w:tabs>
      <w:spacing w:after="0" w:line="240" w:lineRule="auto"/>
      <w:jc w:val="both"/>
    </w:pPr>
    <w:rPr>
      <w:rFonts w:ascii="Times New Roman" w:eastAsia="Times New Roman" w:hAnsi="Times New Roman" w:cs="Times New Roman"/>
      <w:sz w:val="24"/>
      <w:szCs w:val="24"/>
      <w:lang w:eastAsia="ru-RU"/>
    </w:rPr>
  </w:style>
  <w:style w:type="paragraph" w:customStyle="1" w:styleId="OTRNormalMark2">
    <w:name w:val="OTR_Normal_Mark_2"/>
    <w:basedOn w:val="OTRDefault"/>
    <w:rsid w:val="001E7C3C"/>
    <w:pPr>
      <w:spacing w:after="120"/>
      <w:ind w:left="1418"/>
    </w:pPr>
  </w:style>
  <w:style w:type="paragraph" w:customStyle="1" w:styleId="OTRNormalMark3">
    <w:name w:val="OTR_Normal_Mark_3"/>
    <w:basedOn w:val="OTRDefault"/>
    <w:rsid w:val="001E7C3C"/>
    <w:pPr>
      <w:ind w:left="1701"/>
    </w:pPr>
  </w:style>
  <w:style w:type="paragraph" w:customStyle="1" w:styleId="OTRListNum">
    <w:name w:val="OTR_List_Num"/>
    <w:basedOn w:val="OTRDefault"/>
    <w:link w:val="OTRListNum0"/>
    <w:semiHidden/>
    <w:rsid w:val="001E7C3C"/>
    <w:pPr>
      <w:numPr>
        <w:numId w:val="54"/>
      </w:numPr>
      <w:tabs>
        <w:tab w:val="clear" w:pos="851"/>
        <w:tab w:val="num" w:pos="360"/>
      </w:tabs>
      <w:spacing w:before="60" w:after="60"/>
      <w:ind w:left="1429" w:hanging="360"/>
    </w:pPr>
    <w:rPr>
      <w:sz w:val="22"/>
    </w:rPr>
  </w:style>
  <w:style w:type="character" w:customStyle="1" w:styleId="my">
    <w:name w:val="my жирный"/>
    <w:semiHidden/>
    <w:locked/>
    <w:rsid w:val="001E7C3C"/>
    <w:rPr>
      <w:b/>
    </w:rPr>
  </w:style>
  <w:style w:type="paragraph" w:customStyle="1" w:styleId="OTRNormalNum2">
    <w:name w:val="OTR_Normal_Num_2"/>
    <w:basedOn w:val="OTRDefault"/>
    <w:rsid w:val="001E7C3C"/>
    <w:pPr>
      <w:spacing w:after="120"/>
      <w:ind w:left="1418"/>
    </w:pPr>
  </w:style>
  <w:style w:type="paragraph" w:customStyle="1" w:styleId="OTRNormalNum3">
    <w:name w:val="OTR_Normal_Num_3"/>
    <w:basedOn w:val="OTRDefault"/>
    <w:rsid w:val="001E7C3C"/>
    <w:pPr>
      <w:spacing w:after="120"/>
      <w:ind w:left="1985"/>
    </w:pPr>
  </w:style>
  <w:style w:type="paragraph" w:customStyle="1" w:styleId="affffff7">
    <w:name w:val="Надпись"/>
    <w:semiHidden/>
    <w:rsid w:val="001E7C3C"/>
    <w:pPr>
      <w:spacing w:after="0" w:line="240" w:lineRule="auto"/>
    </w:pPr>
    <w:rPr>
      <w:rFonts w:ascii="Times New Roman" w:eastAsia="Times New Roman" w:hAnsi="Times New Roman" w:cs="Times New Roman"/>
      <w:noProof/>
      <w:sz w:val="16"/>
      <w:szCs w:val="20"/>
      <w:lang w:eastAsia="ru-RU"/>
    </w:rPr>
  </w:style>
  <w:style w:type="paragraph" w:customStyle="1" w:styleId="OTRHeaderRight">
    <w:name w:val="OTR_Header_Right"/>
    <w:basedOn w:val="a4"/>
    <w:semiHidden/>
    <w:rsid w:val="001E7C3C"/>
    <w:pPr>
      <w:spacing w:after="0" w:line="240" w:lineRule="auto"/>
      <w:jc w:val="both"/>
    </w:pPr>
    <w:rPr>
      <w:rFonts w:ascii="Arial" w:eastAsia="Times New Roman" w:hAnsi="Arial" w:cs="Times New Roman"/>
      <w:b/>
      <w:sz w:val="24"/>
      <w:szCs w:val="24"/>
      <w:lang w:eastAsia="ru-RU"/>
    </w:rPr>
  </w:style>
  <w:style w:type="paragraph" w:customStyle="1" w:styleId="OTRTableHead">
    <w:name w:val="OTR_Table_Head"/>
    <w:basedOn w:val="OTRDefault"/>
    <w:link w:val="OTRTableHead0"/>
    <w:rsid w:val="001E7C3C"/>
    <w:pPr>
      <w:keepNext/>
      <w:spacing w:before="60" w:after="60"/>
      <w:jc w:val="center"/>
    </w:pPr>
    <w:rPr>
      <w:b/>
    </w:rPr>
  </w:style>
  <w:style w:type="paragraph" w:customStyle="1" w:styleId="OTRListMark">
    <w:name w:val="OTR_List_Mark"/>
    <w:basedOn w:val="OTRDefault"/>
    <w:link w:val="OTRListMark0"/>
    <w:rsid w:val="001E7C3C"/>
    <w:pPr>
      <w:numPr>
        <w:numId w:val="62"/>
      </w:numPr>
      <w:tabs>
        <w:tab w:val="clear" w:pos="1134"/>
        <w:tab w:val="num" w:pos="360"/>
      </w:tabs>
      <w:spacing w:before="60" w:after="60"/>
      <w:ind w:left="720" w:hanging="360"/>
    </w:pPr>
    <w:rPr>
      <w:sz w:val="24"/>
    </w:rPr>
  </w:style>
  <w:style w:type="paragraph" w:customStyle="1" w:styleId="OTRNameFigure">
    <w:name w:val="OTR_Name_Figure"/>
    <w:basedOn w:val="OTRDefault"/>
    <w:rsid w:val="001E7C3C"/>
    <w:pPr>
      <w:numPr>
        <w:numId w:val="58"/>
      </w:numPr>
      <w:tabs>
        <w:tab w:val="clear" w:pos="720"/>
        <w:tab w:val="num" w:pos="0"/>
        <w:tab w:val="num" w:pos="360"/>
        <w:tab w:val="num" w:pos="567"/>
      </w:tabs>
      <w:spacing w:before="120" w:after="120"/>
      <w:ind w:left="714" w:hanging="357"/>
      <w:jc w:val="center"/>
    </w:pPr>
    <w:rPr>
      <w:b/>
    </w:rPr>
  </w:style>
  <w:style w:type="paragraph" w:customStyle="1" w:styleId="OTRNormal">
    <w:name w:val="OTR_Normal"/>
    <w:basedOn w:val="OTRDefault"/>
    <w:link w:val="OTRNormal0"/>
    <w:rsid w:val="001E7C3C"/>
    <w:pPr>
      <w:spacing w:before="60" w:after="120"/>
      <w:ind w:firstLine="567"/>
    </w:pPr>
    <w:rPr>
      <w:sz w:val="24"/>
    </w:rPr>
  </w:style>
  <w:style w:type="paragraph" w:customStyle="1" w:styleId="OTRControlPage">
    <w:name w:val="OTR_Control_Page"/>
    <w:basedOn w:val="OTRDefault"/>
    <w:semiHidden/>
    <w:rsid w:val="001E7C3C"/>
    <w:pPr>
      <w:spacing w:line="360" w:lineRule="auto"/>
    </w:pPr>
  </w:style>
  <w:style w:type="paragraph" w:customStyle="1" w:styleId="OTRHeadingApp">
    <w:name w:val="OTR_Heading_App"/>
    <w:basedOn w:val="15"/>
    <w:next w:val="OTRNormal"/>
    <w:rsid w:val="001E7C3C"/>
    <w:pPr>
      <w:keepLines/>
      <w:numPr>
        <w:numId w:val="57"/>
      </w:numPr>
      <w:pBdr>
        <w:top w:val="single" w:sz="6" w:space="10" w:color="auto"/>
      </w:pBdr>
      <w:tabs>
        <w:tab w:val="clear" w:pos="0"/>
      </w:tabs>
      <w:autoSpaceDN/>
      <w:spacing w:before="120" w:after="240" w:line="320" w:lineRule="atLeast"/>
      <w:ind w:left="0" w:firstLine="0"/>
      <w:textAlignment w:val="auto"/>
    </w:pPr>
    <w:rPr>
      <w:rFonts w:ascii="Arial MT Black" w:hAnsi="Arial MT Black"/>
      <w:bCs w:val="0"/>
      <w:spacing w:val="-20"/>
      <w:kern w:val="28"/>
      <w:sz w:val="32"/>
      <w:szCs w:val="20"/>
    </w:rPr>
  </w:style>
  <w:style w:type="paragraph" w:customStyle="1" w:styleId="OTRNormalList">
    <w:name w:val="OTR_Normal_List"/>
    <w:basedOn w:val="OTRNormal"/>
    <w:semiHidden/>
    <w:rsid w:val="001E7C3C"/>
    <w:pPr>
      <w:keepNext/>
      <w:spacing w:before="120" w:after="60"/>
    </w:pPr>
  </w:style>
  <w:style w:type="paragraph" w:customStyle="1" w:styleId="OTRNormalMark1">
    <w:name w:val="OTR_Normal_Mark_1"/>
    <w:basedOn w:val="OTRDefault"/>
    <w:rsid w:val="001E7C3C"/>
    <w:pPr>
      <w:spacing w:after="120"/>
      <w:ind w:left="1134"/>
    </w:pPr>
  </w:style>
  <w:style w:type="paragraph" w:customStyle="1" w:styleId="OTRNormalNum1">
    <w:name w:val="OTR_Normal_Num_1"/>
    <w:basedOn w:val="OTRDefault"/>
    <w:rsid w:val="001E7C3C"/>
    <w:pPr>
      <w:spacing w:after="120"/>
      <w:ind w:left="851"/>
    </w:pPr>
  </w:style>
  <w:style w:type="paragraph" w:customStyle="1" w:styleId="OTRTITUL">
    <w:name w:val="OTR_TITUL"/>
    <w:basedOn w:val="OTRTITULnew"/>
    <w:semiHidden/>
    <w:rsid w:val="001E7C3C"/>
    <w:pPr>
      <w:spacing w:before="360" w:after="360"/>
    </w:pPr>
    <w:rPr>
      <w:b/>
      <w:caps/>
      <w:sz w:val="32"/>
    </w:rPr>
  </w:style>
  <w:style w:type="paragraph" w:customStyle="1" w:styleId="OTRFigure">
    <w:name w:val="OTR_Figure"/>
    <w:rsid w:val="001E7C3C"/>
    <w:pPr>
      <w:keepNext/>
      <w:spacing w:before="120" w:after="120" w:line="240" w:lineRule="auto"/>
      <w:jc w:val="center"/>
    </w:pPr>
    <w:rPr>
      <w:rFonts w:ascii="Times New Roman" w:eastAsia="Times New Roman" w:hAnsi="Times New Roman" w:cs="Times New Roman"/>
      <w:sz w:val="24"/>
      <w:szCs w:val="20"/>
      <w:lang w:eastAsia="ru-RU"/>
    </w:rPr>
  </w:style>
  <w:style w:type="character" w:customStyle="1" w:styleId="OTRNormal0">
    <w:name w:val="OTR_Normal Знак"/>
    <w:link w:val="OTRNormal"/>
    <w:rsid w:val="001E7C3C"/>
    <w:rPr>
      <w:rFonts w:ascii="Times New Roman" w:eastAsia="Times New Roman" w:hAnsi="Times New Roman" w:cs="Times New Roman"/>
      <w:sz w:val="24"/>
      <w:szCs w:val="20"/>
      <w:lang w:eastAsia="ru-RU"/>
    </w:rPr>
  </w:style>
  <w:style w:type="paragraph" w:customStyle="1" w:styleId="OTRsign">
    <w:name w:val="OTR_sign"/>
    <w:basedOn w:val="OTRNormal"/>
    <w:semiHidden/>
    <w:rsid w:val="001E7C3C"/>
    <w:pPr>
      <w:spacing w:before="120"/>
      <w:ind w:firstLine="0"/>
      <w:jc w:val="center"/>
    </w:pPr>
    <w:rPr>
      <w:caps/>
      <w:sz w:val="28"/>
    </w:rPr>
  </w:style>
  <w:style w:type="paragraph" w:customStyle="1" w:styleId="OTRreg">
    <w:name w:val="OTR_reg"/>
    <w:basedOn w:val="OTRNormal"/>
    <w:rsid w:val="001E7C3C"/>
    <w:pPr>
      <w:pageBreakBefore/>
      <w:ind w:firstLine="0"/>
      <w:jc w:val="center"/>
      <w:outlineLvl w:val="0"/>
    </w:pPr>
    <w:rPr>
      <w:caps/>
      <w:sz w:val="28"/>
    </w:rPr>
  </w:style>
  <w:style w:type="paragraph" w:customStyle="1" w:styleId="OTRFootercenter">
    <w:name w:val="OTR_Footer_center"/>
    <w:basedOn w:val="OTRHeaderCenter"/>
    <w:semiHidden/>
    <w:rsid w:val="001E7C3C"/>
    <w:pPr>
      <w:spacing w:line="360" w:lineRule="auto"/>
    </w:pPr>
    <w:rPr>
      <w:rFonts w:ascii="Times New Roman" w:hAnsi="Times New Roman"/>
      <w:b w:val="0"/>
      <w:sz w:val="28"/>
    </w:rPr>
  </w:style>
  <w:style w:type="character" w:customStyle="1" w:styleId="OTRDefault0">
    <w:name w:val="OTR_Default Знак"/>
    <w:link w:val="OTRDefault"/>
    <w:rsid w:val="001E7C3C"/>
    <w:rPr>
      <w:rFonts w:ascii="Times New Roman" w:eastAsia="Times New Roman" w:hAnsi="Times New Roman" w:cs="Times New Roman"/>
      <w:sz w:val="20"/>
      <w:szCs w:val="20"/>
      <w:lang w:eastAsia="ru-RU"/>
    </w:rPr>
  </w:style>
  <w:style w:type="character" w:customStyle="1" w:styleId="OTRListNum0">
    <w:name w:val="OTR_List_Num Знак Знак"/>
    <w:link w:val="OTRListNum"/>
    <w:semiHidden/>
    <w:rsid w:val="001E7C3C"/>
    <w:rPr>
      <w:rFonts w:ascii="Times New Roman" w:eastAsia="Times New Roman" w:hAnsi="Times New Roman" w:cs="Times New Roman"/>
      <w:szCs w:val="20"/>
      <w:lang w:eastAsia="ru-RU"/>
    </w:rPr>
  </w:style>
  <w:style w:type="paragraph" w:customStyle="1" w:styleId="OTRListlit">
    <w:name w:val="OTR_List_lit"/>
    <w:basedOn w:val="OTRFigure"/>
    <w:rsid w:val="001E7C3C"/>
    <w:pPr>
      <w:numPr>
        <w:numId w:val="60"/>
      </w:numPr>
      <w:jc w:val="left"/>
    </w:pPr>
  </w:style>
  <w:style w:type="paragraph" w:customStyle="1" w:styleId="OTRTableListMark">
    <w:name w:val="OTR_Table_List_Mark"/>
    <w:basedOn w:val="OTRListMark"/>
    <w:rsid w:val="001E7C3C"/>
    <w:pPr>
      <w:numPr>
        <w:numId w:val="55"/>
      </w:numPr>
      <w:tabs>
        <w:tab w:val="clear" w:pos="284"/>
        <w:tab w:val="num" w:pos="360"/>
        <w:tab w:val="num" w:pos="432"/>
        <w:tab w:val="num" w:pos="992"/>
        <w:tab w:val="num" w:pos="1209"/>
      </w:tabs>
      <w:ind w:left="1209" w:hanging="360"/>
      <w:jc w:val="left"/>
    </w:pPr>
    <w:rPr>
      <w:sz w:val="22"/>
    </w:rPr>
  </w:style>
  <w:style w:type="table" w:styleId="-10">
    <w:name w:val="Table Web 1"/>
    <w:basedOn w:val="a6"/>
    <w:semiHidden/>
    <w:rsid w:val="001E7C3C"/>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6"/>
    <w:semiHidden/>
    <w:rsid w:val="001E7C3C"/>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6"/>
    <w:semiHidden/>
    <w:rsid w:val="001E7C3C"/>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ffff8">
    <w:name w:val="Note Heading"/>
    <w:basedOn w:val="a4"/>
    <w:next w:val="a4"/>
    <w:link w:val="1fb"/>
    <w:semiHidden/>
    <w:rsid w:val="001E7C3C"/>
    <w:pPr>
      <w:spacing w:after="0" w:line="240" w:lineRule="auto"/>
      <w:jc w:val="both"/>
    </w:pPr>
    <w:rPr>
      <w:rFonts w:ascii="Times New Roman" w:eastAsia="Times New Roman" w:hAnsi="Times New Roman" w:cs="Times New Roman"/>
      <w:sz w:val="24"/>
      <w:szCs w:val="24"/>
      <w:lang w:eastAsia="ru-RU"/>
    </w:rPr>
  </w:style>
  <w:style w:type="character" w:customStyle="1" w:styleId="1fb">
    <w:name w:val="Заголовок записки Знак1"/>
    <w:basedOn w:val="a5"/>
    <w:link w:val="affffff8"/>
    <w:semiHidden/>
    <w:rsid w:val="001E7C3C"/>
    <w:rPr>
      <w:rFonts w:ascii="Times New Roman" w:eastAsia="Times New Roman" w:hAnsi="Times New Roman" w:cs="Times New Roman"/>
      <w:sz w:val="24"/>
      <w:szCs w:val="24"/>
      <w:lang w:eastAsia="ru-RU"/>
    </w:rPr>
  </w:style>
  <w:style w:type="table" w:styleId="affffff9">
    <w:name w:val="Table Elegant"/>
    <w:basedOn w:val="a6"/>
    <w:semiHidden/>
    <w:rsid w:val="001E7C3C"/>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c">
    <w:name w:val="Table Subtle 1"/>
    <w:basedOn w:val="a6"/>
    <w:semiHidden/>
    <w:rsid w:val="001E7C3C"/>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2">
    <w:name w:val="Table Subtle 2"/>
    <w:basedOn w:val="a6"/>
    <w:semiHidden/>
    <w:rsid w:val="001E7C3C"/>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d">
    <w:name w:val="Table Classic 1"/>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lassic 2"/>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2">
    <w:name w:val="Table Classic 3"/>
    <w:basedOn w:val="a6"/>
    <w:semiHidden/>
    <w:rsid w:val="001E7C3C"/>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8">
    <w:name w:val="Table Classic 4"/>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e">
    <w:name w:val="Table 3D effects 1"/>
    <w:basedOn w:val="a6"/>
    <w:semiHidden/>
    <w:rsid w:val="001E7C3C"/>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4">
    <w:name w:val="Table 3D effects 2"/>
    <w:basedOn w:val="a6"/>
    <w:semiHidden/>
    <w:rsid w:val="001E7C3C"/>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3">
    <w:name w:val="Table 3D effects 3"/>
    <w:basedOn w:val="a6"/>
    <w:semiHidden/>
    <w:rsid w:val="001E7C3C"/>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OTRTableListNum">
    <w:name w:val="OTR_Table_List_Num"/>
    <w:basedOn w:val="OTRDefault"/>
    <w:rsid w:val="001E7C3C"/>
    <w:pPr>
      <w:numPr>
        <w:numId w:val="61"/>
      </w:numPr>
      <w:tabs>
        <w:tab w:val="clear" w:pos="284"/>
        <w:tab w:val="num" w:pos="360"/>
        <w:tab w:val="num" w:pos="1260"/>
      </w:tabs>
      <w:spacing w:before="60" w:after="60"/>
      <w:ind w:left="720" w:hanging="360"/>
      <w:jc w:val="left"/>
    </w:pPr>
  </w:style>
  <w:style w:type="table" w:styleId="1ff">
    <w:name w:val="Table Simple 1"/>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5">
    <w:name w:val="Table Simple 2"/>
    <w:basedOn w:val="a6"/>
    <w:semiHidden/>
    <w:rsid w:val="001E7C3C"/>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4">
    <w:name w:val="Table Simple 3"/>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0">
    <w:name w:val="Table Grid 1"/>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6">
    <w:name w:val="Table Grid 2"/>
    <w:basedOn w:val="a6"/>
    <w:semiHidden/>
    <w:rsid w:val="001E7C3C"/>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5">
    <w:name w:val="Table Grid 3"/>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6"/>
    <w:semiHidden/>
    <w:rsid w:val="001E7C3C"/>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7">
    <w:name w:val="Table Grid 5"/>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6"/>
    <w:semiHidden/>
    <w:rsid w:val="001E7C3C"/>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fa">
    <w:name w:val="Table Contemporary"/>
    <w:basedOn w:val="a6"/>
    <w:semiHidden/>
    <w:rsid w:val="001E7C3C"/>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b">
    <w:name w:val="Table Professional"/>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fc">
    <w:name w:val="Outline List 3"/>
    <w:basedOn w:val="a7"/>
    <w:semiHidden/>
    <w:rsid w:val="001E7C3C"/>
  </w:style>
  <w:style w:type="table" w:styleId="1ff1">
    <w:name w:val="Table Columns 1"/>
    <w:basedOn w:val="a6"/>
    <w:semiHidden/>
    <w:rsid w:val="001E7C3C"/>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7">
    <w:name w:val="Table Columns 2"/>
    <w:basedOn w:val="a6"/>
    <w:semiHidden/>
    <w:rsid w:val="001E7C3C"/>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6">
    <w:name w:val="Table Columns 3"/>
    <w:basedOn w:val="a6"/>
    <w:semiHidden/>
    <w:rsid w:val="001E7C3C"/>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6"/>
    <w:semiHidden/>
    <w:rsid w:val="001E7C3C"/>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6"/>
    <w:semiHidden/>
    <w:rsid w:val="001E7C3C"/>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1">
    <w:name w:val="Table List 1"/>
    <w:basedOn w:val="a6"/>
    <w:semiHidden/>
    <w:rsid w:val="001E7C3C"/>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6"/>
    <w:semiHidden/>
    <w:rsid w:val="001E7C3C"/>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6"/>
    <w:semiHidden/>
    <w:rsid w:val="001E7C3C"/>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6"/>
    <w:semiHidden/>
    <w:rsid w:val="001E7C3C"/>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6"/>
    <w:semiHidden/>
    <w:rsid w:val="001E7C3C"/>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d">
    <w:name w:val="Table Theme"/>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2">
    <w:name w:val="Table Colorful 1"/>
    <w:basedOn w:val="a6"/>
    <w:semiHidden/>
    <w:rsid w:val="001E7C3C"/>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8">
    <w:name w:val="Table Colorful 2"/>
    <w:basedOn w:val="a6"/>
    <w:semiHidden/>
    <w:rsid w:val="001E7C3C"/>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7">
    <w:name w:val="Table Colorful 3"/>
    <w:basedOn w:val="a6"/>
    <w:semiHidden/>
    <w:rsid w:val="001E7C3C"/>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customStyle="1" w:styleId="OTRNormalCenter">
    <w:name w:val="OTR_Normal_Center"/>
    <w:basedOn w:val="OTRDefault"/>
    <w:semiHidden/>
    <w:rsid w:val="001E7C3C"/>
    <w:pPr>
      <w:jc w:val="center"/>
    </w:pPr>
  </w:style>
  <w:style w:type="paragraph" w:customStyle="1" w:styleId="OTRFooter">
    <w:name w:val="OTR_Footer"/>
    <w:basedOn w:val="a4"/>
    <w:semiHidden/>
    <w:rsid w:val="001E7C3C"/>
    <w:pPr>
      <w:tabs>
        <w:tab w:val="center" w:pos="4677"/>
        <w:tab w:val="right" w:pos="9355"/>
      </w:tabs>
      <w:spacing w:after="0" w:line="240" w:lineRule="auto"/>
      <w:ind w:right="360"/>
      <w:jc w:val="both"/>
    </w:pPr>
    <w:rPr>
      <w:rFonts w:ascii="Arial" w:eastAsia="Times New Roman" w:hAnsi="Arial" w:cs="Arial"/>
      <w:sz w:val="24"/>
      <w:szCs w:val="24"/>
      <w:lang w:eastAsia="ru-RU"/>
    </w:rPr>
  </w:style>
  <w:style w:type="character" w:customStyle="1" w:styleId="OTRNoteHead">
    <w:name w:val="OTR_Note_Head"/>
    <w:rsid w:val="001E7C3C"/>
    <w:rPr>
      <w:rFonts w:ascii="Times New Roman" w:hAnsi="Times New Roman"/>
      <w:b/>
      <w:sz w:val="24"/>
    </w:rPr>
  </w:style>
  <w:style w:type="paragraph" w:customStyle="1" w:styleId="OTRNote">
    <w:name w:val="OTR_Note"/>
    <w:basedOn w:val="OTRDefault"/>
    <w:rsid w:val="001E7C3C"/>
    <w:pPr>
      <w:ind w:left="2552" w:hanging="1701"/>
    </w:pPr>
  </w:style>
  <w:style w:type="character" w:customStyle="1" w:styleId="OTRSymItalic">
    <w:name w:val="OTR_Sym_Italic"/>
    <w:rsid w:val="001E7C3C"/>
    <w:rPr>
      <w:i/>
    </w:rPr>
  </w:style>
  <w:style w:type="paragraph" w:customStyle="1" w:styleId="OTRFooterRight">
    <w:name w:val="OTR_Footer_Right"/>
    <w:basedOn w:val="a4"/>
    <w:semiHidden/>
    <w:rsid w:val="001E7C3C"/>
    <w:pPr>
      <w:tabs>
        <w:tab w:val="center" w:pos="4677"/>
        <w:tab w:val="right" w:pos="9355"/>
      </w:tabs>
      <w:spacing w:after="0" w:line="240" w:lineRule="auto"/>
      <w:jc w:val="right"/>
    </w:pPr>
    <w:rPr>
      <w:rFonts w:ascii="Arial" w:eastAsia="Times New Roman" w:hAnsi="Arial" w:cs="Arial"/>
      <w:sz w:val="24"/>
      <w:szCs w:val="24"/>
      <w:lang w:eastAsia="ru-RU"/>
    </w:rPr>
  </w:style>
  <w:style w:type="paragraph" w:customStyle="1" w:styleId="OTRHeader">
    <w:name w:val="OTR_Header"/>
    <w:semiHidden/>
    <w:rsid w:val="001E7C3C"/>
    <w:pPr>
      <w:spacing w:after="0" w:line="240" w:lineRule="auto"/>
      <w:ind w:left="21"/>
    </w:pPr>
    <w:rPr>
      <w:rFonts w:ascii="Arial" w:eastAsia="Times New Roman" w:hAnsi="Arial" w:cs="Arial"/>
      <w:b/>
      <w:bCs/>
      <w:sz w:val="20"/>
      <w:szCs w:val="20"/>
      <w:lang w:eastAsia="ru-RU"/>
    </w:rPr>
  </w:style>
  <w:style w:type="paragraph" w:customStyle="1" w:styleId="OTRHeading5">
    <w:name w:val="OTR_Heading_5"/>
    <w:next w:val="a4"/>
    <w:semiHidden/>
    <w:rsid w:val="001E7C3C"/>
    <w:pPr>
      <w:keepNext/>
      <w:widowControl w:val="0"/>
      <w:tabs>
        <w:tab w:val="left" w:pos="1066"/>
      </w:tabs>
      <w:autoSpaceDE w:val="0"/>
      <w:autoSpaceDN w:val="0"/>
      <w:adjustRightInd w:val="0"/>
      <w:spacing w:before="240" w:after="120" w:line="240" w:lineRule="auto"/>
      <w:jc w:val="both"/>
      <w:textAlignment w:val="baseline"/>
      <w:outlineLvl w:val="4"/>
    </w:pPr>
    <w:rPr>
      <w:rFonts w:ascii="Times New Roman" w:eastAsia="Times New Roman" w:hAnsi="Times New Roman" w:cs="Times New Roman"/>
      <w:b/>
      <w:bCs/>
      <w:i/>
      <w:iCs/>
      <w:sz w:val="26"/>
      <w:szCs w:val="26"/>
      <w:lang w:eastAsia="ru-RU"/>
    </w:rPr>
  </w:style>
  <w:style w:type="paragraph" w:customStyle="1" w:styleId="OTRWarning">
    <w:name w:val="OTR_Warning"/>
    <w:basedOn w:val="OTRDefault"/>
    <w:rsid w:val="001E7C3C"/>
    <w:pPr>
      <w:keepNext/>
      <w:keepLines/>
      <w:pBdr>
        <w:top w:val="single" w:sz="4" w:space="1" w:color="auto"/>
        <w:left w:val="single" w:sz="4" w:space="4" w:color="C0C0C0"/>
        <w:bottom w:val="single" w:sz="4" w:space="1" w:color="C0C0C0"/>
        <w:right w:val="single" w:sz="4" w:space="4" w:color="C0C0C0"/>
      </w:pBdr>
      <w:shd w:val="clear" w:color="auto" w:fill="D9D9D9"/>
      <w:jc w:val="center"/>
    </w:pPr>
    <w:rPr>
      <w:b/>
      <w:caps/>
      <w:szCs w:val="24"/>
    </w:rPr>
  </w:style>
  <w:style w:type="paragraph" w:customStyle="1" w:styleId="OTRTitleDol">
    <w:name w:val="OTR_Title_Dol"/>
    <w:basedOn w:val="a4"/>
    <w:semiHidden/>
    <w:rsid w:val="001E7C3C"/>
    <w:pPr>
      <w:spacing w:after="0" w:line="240" w:lineRule="auto"/>
      <w:jc w:val="center"/>
    </w:pPr>
    <w:rPr>
      <w:rFonts w:ascii="Times New Roman" w:eastAsia="Times New Roman" w:hAnsi="Times New Roman" w:cs="Times New Roman"/>
      <w:sz w:val="24"/>
      <w:szCs w:val="24"/>
      <w:lang w:eastAsia="ru-RU"/>
    </w:rPr>
  </w:style>
  <w:style w:type="paragraph" w:customStyle="1" w:styleId="OTRWarningText">
    <w:name w:val="OTR_Warning_Text"/>
    <w:basedOn w:val="OTRDefault"/>
    <w:rsid w:val="001E7C3C"/>
    <w:pPr>
      <w:keepLines/>
      <w:pBdr>
        <w:left w:val="single" w:sz="4" w:space="4" w:color="C0C0C0"/>
        <w:bottom w:val="single" w:sz="4" w:space="1" w:color="auto"/>
        <w:right w:val="single" w:sz="4" w:space="4" w:color="C0C0C0"/>
      </w:pBdr>
      <w:spacing w:before="120"/>
    </w:pPr>
  </w:style>
  <w:style w:type="paragraph" w:customStyle="1" w:styleId="OTRTitulnew1">
    <w:name w:val="OTR_Titul_new_1"/>
    <w:basedOn w:val="a4"/>
    <w:semiHidden/>
    <w:rsid w:val="001E7C3C"/>
    <w:pPr>
      <w:spacing w:before="240" w:after="240" w:line="240" w:lineRule="auto"/>
      <w:contextualSpacing/>
      <w:jc w:val="center"/>
    </w:pPr>
    <w:rPr>
      <w:rFonts w:ascii="Times New Roman" w:eastAsia="Times New Roman" w:hAnsi="Times New Roman" w:cs="Times New Roman"/>
      <w:sz w:val="32"/>
      <w:szCs w:val="28"/>
      <w:lang w:eastAsia="ru-RU"/>
    </w:rPr>
  </w:style>
  <w:style w:type="paragraph" w:customStyle="1" w:styleId="OTRTITULNAME">
    <w:name w:val="OTR_TITUL_NAME"/>
    <w:basedOn w:val="a4"/>
    <w:semiHidden/>
    <w:rsid w:val="001E7C3C"/>
    <w:pPr>
      <w:spacing w:before="400" w:line="240" w:lineRule="auto"/>
      <w:contextualSpacing/>
      <w:jc w:val="center"/>
    </w:pPr>
    <w:rPr>
      <w:rFonts w:ascii="Times New Roman" w:eastAsia="Times New Roman" w:hAnsi="Times New Roman" w:cs="Times New Roman"/>
      <w:b/>
      <w:sz w:val="32"/>
      <w:szCs w:val="28"/>
      <w:lang w:eastAsia="ru-RU"/>
    </w:rPr>
  </w:style>
  <w:style w:type="paragraph" w:customStyle="1" w:styleId="OTRTitulnamedoc">
    <w:name w:val="OTR_Titul_name_doc"/>
    <w:basedOn w:val="a4"/>
    <w:semiHidden/>
    <w:rsid w:val="001E7C3C"/>
    <w:pPr>
      <w:spacing w:before="200" w:after="400" w:line="240" w:lineRule="auto"/>
      <w:contextualSpacing/>
      <w:jc w:val="center"/>
    </w:pPr>
    <w:rPr>
      <w:rFonts w:ascii="Times New Roman" w:eastAsia="Times New Roman" w:hAnsi="Times New Roman" w:cs="Times New Roman"/>
      <w:b/>
      <w:sz w:val="32"/>
      <w:szCs w:val="28"/>
      <w:lang w:eastAsia="ru-RU"/>
    </w:rPr>
  </w:style>
  <w:style w:type="paragraph" w:customStyle="1" w:styleId="OTRTitulLU">
    <w:name w:val="OTR_Titul_LU"/>
    <w:basedOn w:val="a4"/>
    <w:semiHidden/>
    <w:rsid w:val="001E7C3C"/>
    <w:pPr>
      <w:spacing w:before="240" w:after="240" w:line="240" w:lineRule="auto"/>
      <w:contextualSpacing/>
      <w:jc w:val="center"/>
    </w:pPr>
    <w:rPr>
      <w:rFonts w:ascii="Times New Roman" w:eastAsia="Times New Roman" w:hAnsi="Times New Roman" w:cs="Times New Roman"/>
      <w:sz w:val="32"/>
      <w:szCs w:val="28"/>
      <w:lang w:eastAsia="ru-RU"/>
    </w:rPr>
  </w:style>
  <w:style w:type="paragraph" w:customStyle="1" w:styleId="OTRnum">
    <w:name w:val="OTR_num"/>
    <w:basedOn w:val="15"/>
    <w:rsid w:val="001E7C3C"/>
    <w:pPr>
      <w:keepNext w:val="0"/>
      <w:numPr>
        <w:numId w:val="63"/>
      </w:numPr>
      <w:tabs>
        <w:tab w:val="left" w:pos="1080"/>
      </w:tabs>
      <w:suppressAutoHyphens w:val="0"/>
      <w:autoSpaceDN/>
      <w:spacing w:before="60" w:after="60"/>
      <w:jc w:val="both"/>
      <w:textAlignment w:val="auto"/>
    </w:pPr>
    <w:rPr>
      <w:b w:val="0"/>
      <w:bCs w:val="0"/>
      <w:kern w:val="0"/>
      <w:sz w:val="24"/>
      <w:szCs w:val="32"/>
    </w:rPr>
  </w:style>
  <w:style w:type="paragraph" w:customStyle="1" w:styleId="OTRnum2">
    <w:name w:val="OTR_num_2"/>
    <w:basedOn w:val="2"/>
    <w:rsid w:val="001E7C3C"/>
    <w:pPr>
      <w:keepNext w:val="0"/>
      <w:numPr>
        <w:ilvl w:val="0"/>
        <w:numId w:val="0"/>
      </w:numPr>
      <w:tabs>
        <w:tab w:val="num" w:pos="851"/>
      </w:tabs>
      <w:spacing w:before="60" w:after="60"/>
      <w:ind w:left="851" w:hanging="284"/>
      <w:jc w:val="both"/>
    </w:pPr>
    <w:rPr>
      <w:rFonts w:ascii="Times New Roman" w:hAnsi="Times New Roman" w:cs="Arial"/>
      <w:b w:val="0"/>
      <w:sz w:val="24"/>
    </w:rPr>
  </w:style>
  <w:style w:type="paragraph" w:customStyle="1" w:styleId="OTRnum3">
    <w:name w:val="OTR_num_3"/>
    <w:basedOn w:val="30"/>
    <w:rsid w:val="001E7C3C"/>
    <w:pPr>
      <w:keepNext w:val="0"/>
      <w:numPr>
        <w:numId w:val="63"/>
      </w:numPr>
      <w:tabs>
        <w:tab w:val="num" w:pos="1276"/>
        <w:tab w:val="left" w:pos="2340"/>
      </w:tabs>
      <w:spacing w:before="60" w:after="60"/>
      <w:jc w:val="both"/>
    </w:pPr>
    <w:rPr>
      <w:rFonts w:ascii="Times New Roman" w:hAnsi="Times New Roman" w:cs="Arial"/>
      <w:b w:val="0"/>
      <w:sz w:val="24"/>
      <w:szCs w:val="26"/>
    </w:rPr>
  </w:style>
  <w:style w:type="paragraph" w:customStyle="1" w:styleId="OTRnum4">
    <w:name w:val="OTR_num_4"/>
    <w:basedOn w:val="4"/>
    <w:rsid w:val="001E7C3C"/>
    <w:pPr>
      <w:keepNext w:val="0"/>
      <w:numPr>
        <w:numId w:val="63"/>
      </w:numPr>
      <w:tabs>
        <w:tab w:val="left" w:pos="3080"/>
      </w:tabs>
      <w:spacing w:before="0" w:after="0"/>
      <w:jc w:val="both"/>
    </w:pPr>
    <w:rPr>
      <w:rFonts w:ascii="Times New Roman" w:hAnsi="Times New Roman"/>
      <w:bCs w:val="0"/>
      <w:sz w:val="24"/>
      <w:szCs w:val="20"/>
    </w:rPr>
  </w:style>
  <w:style w:type="paragraph" w:customStyle="1" w:styleId="OTRNormalNum4">
    <w:name w:val="OTR_Normal_Num_4"/>
    <w:basedOn w:val="OTRDefault"/>
    <w:rsid w:val="001E7C3C"/>
    <w:pPr>
      <w:ind w:left="2835"/>
    </w:pPr>
  </w:style>
  <w:style w:type="paragraph" w:customStyle="1" w:styleId="OTRTitleDocCode">
    <w:name w:val="OTR_Title_DocCode"/>
    <w:basedOn w:val="a4"/>
    <w:semiHidden/>
    <w:rsid w:val="001E7C3C"/>
    <w:pPr>
      <w:spacing w:before="120" w:after="240" w:line="240" w:lineRule="auto"/>
      <w:jc w:val="center"/>
    </w:pPr>
    <w:rPr>
      <w:rFonts w:ascii="Times New Roman" w:eastAsia="Times New Roman" w:hAnsi="Times New Roman" w:cs="Times New Roman"/>
      <w:b/>
      <w:bCs/>
      <w:sz w:val="24"/>
      <w:szCs w:val="24"/>
      <w:lang w:eastAsia="ru-RU"/>
    </w:rPr>
  </w:style>
  <w:style w:type="paragraph" w:customStyle="1" w:styleId="OTRTitleDocName">
    <w:name w:val="OTR_Title_DocName"/>
    <w:basedOn w:val="a4"/>
    <w:semiHidden/>
    <w:rsid w:val="001E7C3C"/>
    <w:pPr>
      <w:spacing w:before="2880" w:after="0" w:line="240" w:lineRule="auto"/>
      <w:jc w:val="center"/>
    </w:pPr>
    <w:rPr>
      <w:rFonts w:ascii="Times New Roman" w:eastAsia="Times New Roman" w:hAnsi="Times New Roman" w:cs="Times New Roman"/>
      <w:b/>
      <w:bCs/>
      <w:caps/>
      <w:sz w:val="32"/>
      <w:szCs w:val="24"/>
      <w:lang w:eastAsia="ru-RU"/>
    </w:rPr>
  </w:style>
  <w:style w:type="paragraph" w:customStyle="1" w:styleId="OTRTitleDate">
    <w:name w:val="OTR_Title_Date"/>
    <w:basedOn w:val="a4"/>
    <w:semiHidden/>
    <w:rsid w:val="001E7C3C"/>
    <w:pPr>
      <w:spacing w:after="0" w:line="240" w:lineRule="auto"/>
      <w:jc w:val="center"/>
    </w:pPr>
    <w:rPr>
      <w:rFonts w:ascii="Times New Roman" w:eastAsia="Times New Roman" w:hAnsi="Times New Roman" w:cs="Times New Roman"/>
      <w:sz w:val="16"/>
      <w:szCs w:val="24"/>
      <w:lang w:eastAsia="ru-RU"/>
    </w:rPr>
  </w:style>
  <w:style w:type="paragraph" w:customStyle="1" w:styleId="OTRTitleStamp">
    <w:name w:val="OTR_Title_Stamp"/>
    <w:basedOn w:val="a4"/>
    <w:semiHidden/>
    <w:rsid w:val="001E7C3C"/>
    <w:pPr>
      <w:spacing w:after="0" w:line="240" w:lineRule="auto"/>
      <w:jc w:val="center"/>
    </w:pPr>
    <w:rPr>
      <w:rFonts w:ascii="Times New Roman" w:eastAsia="Times New Roman" w:hAnsi="Times New Roman" w:cs="Times New Roman"/>
      <w:iCs/>
      <w:sz w:val="16"/>
      <w:szCs w:val="24"/>
      <w:lang w:eastAsia="ru-RU"/>
    </w:rPr>
  </w:style>
  <w:style w:type="paragraph" w:customStyle="1" w:styleId="OTRTitleFIO">
    <w:name w:val="OTR_Title_FIO"/>
    <w:basedOn w:val="OTRTitleDol"/>
    <w:semiHidden/>
    <w:rsid w:val="001E7C3C"/>
    <w:rPr>
      <w:u w:val="single"/>
    </w:rPr>
  </w:style>
  <w:style w:type="paragraph" w:customStyle="1" w:styleId="OTRTitlePageNum">
    <w:name w:val="OTR_Title_PageNum"/>
    <w:basedOn w:val="a4"/>
    <w:semiHidden/>
    <w:rsid w:val="001E7C3C"/>
    <w:pPr>
      <w:keepNext/>
      <w:spacing w:before="160" w:after="2040" w:line="240" w:lineRule="auto"/>
      <w:jc w:val="center"/>
    </w:pPr>
    <w:rPr>
      <w:rFonts w:ascii="Times New Roman" w:eastAsia="Times New Roman" w:hAnsi="Times New Roman" w:cs="Times New Roman"/>
      <w:b/>
      <w:bCs/>
      <w:sz w:val="24"/>
      <w:szCs w:val="24"/>
      <w:lang w:eastAsia="ru-RU"/>
    </w:rPr>
  </w:style>
  <w:style w:type="character" w:customStyle="1" w:styleId="affffffe">
    <w:name w:val="Комментарий к шаблону"/>
    <w:rsid w:val="001E7C3C"/>
    <w:rPr>
      <w:i/>
      <w:iCs/>
      <w:color w:val="008000"/>
      <w:sz w:val="22"/>
    </w:rPr>
  </w:style>
  <w:style w:type="paragraph" w:customStyle="1" w:styleId="OTRContents">
    <w:name w:val="OTR_Contents"/>
    <w:basedOn w:val="a4"/>
    <w:semiHidden/>
    <w:rsid w:val="001E7C3C"/>
    <w:pPr>
      <w:keepNext/>
      <w:pageBreakBefore/>
      <w:spacing w:before="120" w:after="240" w:line="240" w:lineRule="auto"/>
      <w:jc w:val="center"/>
    </w:pPr>
    <w:rPr>
      <w:rFonts w:ascii="Times New Roman" w:eastAsia="Times New Roman" w:hAnsi="Times New Roman" w:cs="Times New Roman"/>
      <w:b/>
      <w:sz w:val="28"/>
      <w:szCs w:val="32"/>
      <w:lang w:eastAsia="ru-RU"/>
    </w:rPr>
  </w:style>
  <w:style w:type="paragraph" w:customStyle="1" w:styleId="OTRNormal1">
    <w:name w:val="Стиль OTR_Normal + полужирный"/>
    <w:rsid w:val="001E7C3C"/>
    <w:pPr>
      <w:spacing w:after="0" w:line="240" w:lineRule="auto"/>
    </w:pPr>
    <w:rPr>
      <w:rFonts w:ascii="Times New Roman" w:eastAsia="Times New Roman" w:hAnsi="Times New Roman" w:cs="Times New Roman"/>
      <w:b/>
      <w:bCs/>
      <w:sz w:val="24"/>
      <w:szCs w:val="20"/>
      <w:lang w:eastAsia="ru-RU"/>
    </w:rPr>
  </w:style>
  <w:style w:type="character" w:customStyle="1" w:styleId="OTRBold">
    <w:name w:val="OTR_Bold"/>
    <w:rsid w:val="001E7C3C"/>
    <w:rPr>
      <w:b/>
    </w:rPr>
  </w:style>
  <w:style w:type="paragraph" w:customStyle="1" w:styleId="OTRNormalPacked">
    <w:name w:val="OTR_Normal_Packed"/>
    <w:basedOn w:val="OTRNormal"/>
    <w:rsid w:val="001E7C3C"/>
    <w:rPr>
      <w:spacing w:val="-2"/>
    </w:rPr>
  </w:style>
  <w:style w:type="character" w:customStyle="1" w:styleId="OTRPacked">
    <w:name w:val="OTR_Packed"/>
    <w:rsid w:val="001E7C3C"/>
    <w:rPr>
      <w:spacing w:val="-2"/>
    </w:rPr>
  </w:style>
  <w:style w:type="character" w:customStyle="1" w:styleId="OTRNameTable">
    <w:name w:val="OTR_Name_Table Знак"/>
    <w:link w:val="OTRNameTable0"/>
    <w:rsid w:val="001E7C3C"/>
    <w:rPr>
      <w:b/>
    </w:rPr>
  </w:style>
  <w:style w:type="paragraph" w:customStyle="1" w:styleId="OTRNameTable0">
    <w:name w:val="OTR_Name_Table"/>
    <w:basedOn w:val="OTRDefault"/>
    <w:link w:val="OTRNameTable"/>
    <w:rsid w:val="001E7C3C"/>
    <w:pPr>
      <w:keepNext/>
      <w:tabs>
        <w:tab w:val="num" w:pos="600"/>
      </w:tabs>
      <w:spacing w:before="120"/>
      <w:ind w:left="600" w:hanging="360"/>
    </w:pPr>
    <w:rPr>
      <w:rFonts w:asciiTheme="minorHAnsi" w:eastAsiaTheme="minorHAnsi" w:hAnsiTheme="minorHAnsi" w:cstheme="minorBidi"/>
      <w:b/>
      <w:sz w:val="22"/>
      <w:szCs w:val="22"/>
      <w:lang w:eastAsia="en-US"/>
    </w:rPr>
  </w:style>
  <w:style w:type="paragraph" w:customStyle="1" w:styleId="OTRTableTitle">
    <w:name w:val="OTR_Table_Title"/>
    <w:basedOn w:val="OTRDefault"/>
    <w:rsid w:val="001E7C3C"/>
    <w:pPr>
      <w:keepNext/>
      <w:numPr>
        <w:numId w:val="59"/>
      </w:numPr>
      <w:tabs>
        <w:tab w:val="clear" w:pos="1260"/>
        <w:tab w:val="num" w:pos="0"/>
        <w:tab w:val="num" w:pos="360"/>
      </w:tabs>
      <w:spacing w:before="120"/>
      <w:ind w:left="284" w:hanging="284"/>
    </w:pPr>
    <w:rPr>
      <w:b/>
      <w:sz w:val="24"/>
    </w:rPr>
  </w:style>
  <w:style w:type="character" w:customStyle="1" w:styleId="OTRTableHead0">
    <w:name w:val="OTR_Table_Head Знак"/>
    <w:link w:val="OTRTableHead"/>
    <w:rsid w:val="001E7C3C"/>
    <w:rPr>
      <w:rFonts w:ascii="Times New Roman" w:eastAsia="Times New Roman" w:hAnsi="Times New Roman" w:cs="Times New Roman"/>
      <w:b/>
      <w:sz w:val="20"/>
      <w:szCs w:val="20"/>
      <w:lang w:eastAsia="ru-RU"/>
    </w:rPr>
  </w:style>
  <w:style w:type="paragraph" w:customStyle="1" w:styleId="afffffff">
    <w:name w:val="Знак Знак Знак Знак"/>
    <w:basedOn w:val="a4"/>
    <w:next w:val="a4"/>
    <w:semiHidden/>
    <w:rsid w:val="001E7C3C"/>
    <w:pPr>
      <w:spacing w:after="160" w:line="240" w:lineRule="exact"/>
    </w:pPr>
    <w:rPr>
      <w:rFonts w:ascii="Arial" w:eastAsia="Times New Roman" w:hAnsi="Arial" w:cs="Arial"/>
      <w:sz w:val="24"/>
      <w:szCs w:val="24"/>
      <w:lang w:val="en-US"/>
    </w:rPr>
  </w:style>
  <w:style w:type="character" w:customStyle="1" w:styleId="OTRSymBold">
    <w:name w:val="OTR_Sym_Bold"/>
    <w:rsid w:val="001E7C3C"/>
    <w:rPr>
      <w:b/>
    </w:rPr>
  </w:style>
  <w:style w:type="table" w:customStyle="1" w:styleId="OTRTable">
    <w:name w:val="OTR_Table"/>
    <w:basedOn w:val="a6"/>
    <w:rsid w:val="001E7C3C"/>
    <w:pPr>
      <w:spacing w:before="60" w:after="6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keepNext/>
        <w:keepLines w:val="0"/>
        <w:pageBreakBefore w:val="0"/>
        <w:widowControl w:val="0"/>
        <w:suppressLineNumbers w:val="0"/>
        <w:suppressAutoHyphens w:val="0"/>
        <w:wordWrap/>
        <w:spacing w:beforeLines="0" w:beforeAutospacing="0" w:afterLines="0" w:afterAutospacing="0" w:line="240" w:lineRule="auto"/>
        <w:ind w:leftChars="0" w:left="0" w:rightChars="0" w:right="0" w:firstLineChars="0" w:firstLine="0"/>
        <w:contextualSpacing w:val="0"/>
        <w:jc w:val="center"/>
        <w:outlineLvl w:val="9"/>
      </w:pPr>
      <w:rPr>
        <w:rFonts w:ascii="Times New Roman" w:hAnsi="Times New Roman"/>
        <w:b w:val="0"/>
        <w:i w:val="0"/>
        <w:sz w:val="24"/>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E6E6E6"/>
      </w:tcPr>
    </w:tblStylePr>
  </w:style>
  <w:style w:type="paragraph" w:customStyle="1" w:styleId="OTRMaketCode">
    <w:name w:val="OTR_Maket_Code"/>
    <w:basedOn w:val="OTRDefault"/>
    <w:rsid w:val="001E7C3C"/>
    <w:pPr>
      <w:spacing w:after="60"/>
    </w:pPr>
    <w:rPr>
      <w:rFonts w:cs="Courier New"/>
      <w:szCs w:val="24"/>
      <w:lang w:val="en-US"/>
    </w:rPr>
  </w:style>
  <w:style w:type="paragraph" w:customStyle="1" w:styleId="OTRBLOCK">
    <w:name w:val="OTR_BLOCK"/>
    <w:basedOn w:val="a4"/>
    <w:rsid w:val="001E7C3C"/>
    <w:pPr>
      <w:spacing w:before="60" w:after="60" w:line="240" w:lineRule="auto"/>
      <w:jc w:val="both"/>
    </w:pPr>
    <w:rPr>
      <w:rFonts w:ascii="Times New Roman" w:eastAsia="Times New Roman" w:hAnsi="Times New Roman" w:cs="Times New Roman"/>
      <w:b/>
      <w:i/>
      <w:szCs w:val="20"/>
      <w:lang w:eastAsia="ru-RU"/>
    </w:rPr>
  </w:style>
  <w:style w:type="paragraph" w:customStyle="1" w:styleId="OTRTableListmark0">
    <w:name w:val="OTR_Table_List_mark"/>
    <w:rsid w:val="001E7C3C"/>
    <w:pPr>
      <w:numPr>
        <w:numId w:val="64"/>
      </w:numPr>
      <w:spacing w:after="0" w:line="240" w:lineRule="auto"/>
      <w:jc w:val="both"/>
    </w:pPr>
    <w:rPr>
      <w:rFonts w:ascii="Times New Roman" w:eastAsia="Times New Roman" w:hAnsi="Times New Roman" w:cs="Times New Roman"/>
      <w:szCs w:val="20"/>
      <w:lang w:eastAsia="ru-RU"/>
    </w:rPr>
  </w:style>
  <w:style w:type="character" w:customStyle="1" w:styleId="OTRListMark0">
    <w:name w:val="OTR_List_Mark Знак"/>
    <w:link w:val="OTRListMark"/>
    <w:rsid w:val="001E7C3C"/>
    <w:rPr>
      <w:rFonts w:ascii="Times New Roman" w:eastAsia="Times New Roman" w:hAnsi="Times New Roman" w:cs="Times New Roman"/>
      <w:sz w:val="24"/>
      <w:szCs w:val="20"/>
      <w:lang w:eastAsia="ru-RU"/>
    </w:rPr>
  </w:style>
  <w:style w:type="paragraph" w:customStyle="1" w:styleId="afffffff0">
    <w:name w:val="Маркир список"/>
    <w:basedOn w:val="a4"/>
    <w:semiHidden/>
    <w:rsid w:val="001E7C3C"/>
    <w:pPr>
      <w:tabs>
        <w:tab w:val="num" w:pos="1080"/>
        <w:tab w:val="left" w:pos="1191"/>
      </w:tabs>
      <w:spacing w:after="0" w:line="360" w:lineRule="auto"/>
      <w:ind w:left="1080" w:hanging="360"/>
      <w:jc w:val="both"/>
    </w:pPr>
    <w:rPr>
      <w:rFonts w:ascii="Times New Roman" w:eastAsia="Times New Roman" w:hAnsi="Times New Roman" w:cs="Times New Roman"/>
      <w:snapToGrid w:val="0"/>
      <w:sz w:val="24"/>
      <w:szCs w:val="24"/>
      <w:lang w:eastAsia="ru-RU"/>
    </w:rPr>
  </w:style>
  <w:style w:type="paragraph" w:customStyle="1" w:styleId="afffffff1">
    <w:name w:val="Примечание"/>
    <w:basedOn w:val="a4"/>
    <w:semiHidden/>
    <w:rsid w:val="001E7C3C"/>
    <w:pPr>
      <w:autoSpaceDE w:val="0"/>
      <w:autoSpaceDN w:val="0"/>
      <w:adjustRightInd w:val="0"/>
      <w:spacing w:before="120" w:after="0" w:line="360" w:lineRule="auto"/>
      <w:jc w:val="both"/>
      <w:textAlignment w:val="baseline"/>
    </w:pPr>
    <w:rPr>
      <w:rFonts w:ascii="Times New Roman" w:eastAsia="Times New Roman" w:hAnsi="Times New Roman" w:cs="Times New Roman"/>
      <w:sz w:val="24"/>
      <w:szCs w:val="24"/>
      <w:lang w:eastAsia="ru-RU"/>
    </w:rPr>
  </w:style>
  <w:style w:type="numbering" w:customStyle="1" w:styleId="afffffff2">
    <w:name w:val="Нумерованные"/>
    <w:basedOn w:val="a7"/>
    <w:semiHidden/>
    <w:rsid w:val="001E7C3C"/>
  </w:style>
  <w:style w:type="paragraph" w:customStyle="1" w:styleId="afffffff3">
    <w:name w:val="Номер года"/>
    <w:basedOn w:val="a4"/>
    <w:semiHidden/>
    <w:rsid w:val="001E7C3C"/>
    <w:pPr>
      <w:autoSpaceDE w:val="0"/>
      <w:autoSpaceDN w:val="0"/>
      <w:adjustRightInd w:val="0"/>
      <w:spacing w:before="120" w:after="0" w:line="360" w:lineRule="auto"/>
      <w:jc w:val="center"/>
      <w:textAlignment w:val="baseline"/>
    </w:pPr>
    <w:rPr>
      <w:rFonts w:ascii="Times New Roman" w:eastAsia="Times New Roman" w:hAnsi="Times New Roman" w:cs="Times New Roman"/>
      <w:sz w:val="24"/>
      <w:szCs w:val="24"/>
      <w:lang w:eastAsia="ru-RU"/>
    </w:rPr>
  </w:style>
  <w:style w:type="paragraph" w:customStyle="1" w:styleId="afffffff4">
    <w:name w:val="Титульный лист"/>
    <w:basedOn w:val="a4"/>
    <w:semiHidden/>
    <w:rsid w:val="001E7C3C"/>
    <w:pPr>
      <w:shd w:val="clear" w:color="auto" w:fill="FFFFFF"/>
      <w:autoSpaceDE w:val="0"/>
      <w:autoSpaceDN w:val="0"/>
      <w:adjustRightInd w:val="0"/>
      <w:spacing w:before="1718" w:after="0" w:line="360" w:lineRule="auto"/>
      <w:ind w:left="998"/>
      <w:jc w:val="center"/>
      <w:textAlignment w:val="baseline"/>
    </w:pPr>
    <w:rPr>
      <w:rFonts w:ascii="Times New Roman" w:eastAsia="Times New Roman" w:hAnsi="Times New Roman" w:cs="Times New Roman"/>
      <w:sz w:val="24"/>
      <w:szCs w:val="24"/>
      <w:lang w:eastAsia="ru-RU"/>
    </w:rPr>
  </w:style>
  <w:style w:type="paragraph" w:styleId="1ff3">
    <w:name w:val="index 1"/>
    <w:basedOn w:val="a4"/>
    <w:next w:val="a4"/>
    <w:autoRedefine/>
    <w:semiHidden/>
    <w:rsid w:val="001E7C3C"/>
    <w:pPr>
      <w:widowControl w:val="0"/>
      <w:tabs>
        <w:tab w:val="num" w:pos="720"/>
        <w:tab w:val="left" w:pos="1985"/>
        <w:tab w:val="left" w:pos="2127"/>
      </w:tabs>
      <w:spacing w:after="0" w:line="360" w:lineRule="auto"/>
      <w:ind w:left="720" w:hanging="360"/>
      <w:jc w:val="both"/>
    </w:pPr>
    <w:rPr>
      <w:rFonts w:ascii="Times New Roman" w:eastAsia="Times New Roman" w:hAnsi="Times New Roman" w:cs="Times New Roman"/>
      <w:snapToGrid w:val="0"/>
      <w:sz w:val="24"/>
      <w:szCs w:val="20"/>
      <w:lang w:eastAsia="ru-RU"/>
    </w:rPr>
  </w:style>
  <w:style w:type="paragraph" w:styleId="afffffff5">
    <w:name w:val="index heading"/>
    <w:basedOn w:val="a4"/>
    <w:next w:val="1ff3"/>
    <w:semiHidden/>
    <w:rsid w:val="001E7C3C"/>
    <w:pPr>
      <w:tabs>
        <w:tab w:val="left" w:pos="1985"/>
        <w:tab w:val="left" w:pos="2127"/>
      </w:tabs>
      <w:spacing w:after="0" w:line="360" w:lineRule="auto"/>
      <w:ind w:firstLine="425"/>
      <w:jc w:val="both"/>
    </w:pPr>
    <w:rPr>
      <w:rFonts w:ascii="Times New Roman" w:eastAsia="Times New Roman" w:hAnsi="Times New Roman" w:cs="Times New Roman"/>
      <w:snapToGrid w:val="0"/>
      <w:sz w:val="24"/>
      <w:szCs w:val="24"/>
      <w:lang w:eastAsia="ru-RU"/>
    </w:rPr>
  </w:style>
  <w:style w:type="paragraph" w:styleId="2f9">
    <w:name w:val="index 2"/>
    <w:basedOn w:val="a4"/>
    <w:next w:val="a4"/>
    <w:autoRedefine/>
    <w:semiHidden/>
    <w:rsid w:val="001E7C3C"/>
    <w:pPr>
      <w:tabs>
        <w:tab w:val="left" w:pos="1985"/>
        <w:tab w:val="left" w:pos="2127"/>
      </w:tabs>
      <w:spacing w:after="0" w:line="360" w:lineRule="auto"/>
      <w:ind w:left="400" w:hanging="200"/>
      <w:jc w:val="both"/>
    </w:pPr>
    <w:rPr>
      <w:rFonts w:ascii="Times New Roman" w:eastAsia="Times New Roman" w:hAnsi="Times New Roman" w:cs="Times New Roman"/>
      <w:snapToGrid w:val="0"/>
      <w:sz w:val="24"/>
      <w:szCs w:val="24"/>
      <w:lang w:eastAsia="ru-RU"/>
    </w:rPr>
  </w:style>
  <w:style w:type="paragraph" w:styleId="3f8">
    <w:name w:val="index 3"/>
    <w:basedOn w:val="a4"/>
    <w:next w:val="a4"/>
    <w:autoRedefine/>
    <w:semiHidden/>
    <w:rsid w:val="001E7C3C"/>
    <w:pPr>
      <w:tabs>
        <w:tab w:val="left" w:pos="1985"/>
        <w:tab w:val="left" w:pos="2127"/>
      </w:tabs>
      <w:spacing w:after="0" w:line="360" w:lineRule="auto"/>
      <w:ind w:left="600" w:hanging="200"/>
      <w:jc w:val="both"/>
    </w:pPr>
    <w:rPr>
      <w:rFonts w:ascii="Times New Roman" w:eastAsia="Times New Roman" w:hAnsi="Times New Roman" w:cs="Times New Roman"/>
      <w:snapToGrid w:val="0"/>
      <w:sz w:val="24"/>
      <w:szCs w:val="24"/>
      <w:lang w:eastAsia="ru-RU"/>
    </w:rPr>
  </w:style>
  <w:style w:type="paragraph" w:styleId="4b">
    <w:name w:val="index 4"/>
    <w:basedOn w:val="a4"/>
    <w:next w:val="a4"/>
    <w:autoRedefine/>
    <w:semiHidden/>
    <w:rsid w:val="001E7C3C"/>
    <w:pPr>
      <w:tabs>
        <w:tab w:val="left" w:pos="1985"/>
        <w:tab w:val="left" w:pos="2127"/>
      </w:tabs>
      <w:spacing w:after="0" w:line="360" w:lineRule="auto"/>
      <w:ind w:left="800" w:hanging="200"/>
      <w:jc w:val="both"/>
    </w:pPr>
    <w:rPr>
      <w:rFonts w:ascii="Times New Roman" w:eastAsia="Times New Roman" w:hAnsi="Times New Roman" w:cs="Times New Roman"/>
      <w:snapToGrid w:val="0"/>
      <w:sz w:val="24"/>
      <w:szCs w:val="24"/>
      <w:lang w:eastAsia="ru-RU"/>
    </w:rPr>
  </w:style>
  <w:style w:type="paragraph" w:styleId="59">
    <w:name w:val="index 5"/>
    <w:basedOn w:val="a4"/>
    <w:next w:val="a4"/>
    <w:autoRedefine/>
    <w:semiHidden/>
    <w:rsid w:val="001E7C3C"/>
    <w:pPr>
      <w:tabs>
        <w:tab w:val="left" w:pos="1985"/>
        <w:tab w:val="left" w:pos="2127"/>
      </w:tabs>
      <w:spacing w:after="0" w:line="360" w:lineRule="auto"/>
      <w:ind w:left="1000" w:hanging="200"/>
      <w:jc w:val="both"/>
    </w:pPr>
    <w:rPr>
      <w:rFonts w:ascii="Times New Roman" w:eastAsia="Times New Roman" w:hAnsi="Times New Roman" w:cs="Times New Roman"/>
      <w:snapToGrid w:val="0"/>
      <w:sz w:val="24"/>
      <w:szCs w:val="24"/>
      <w:lang w:eastAsia="ru-RU"/>
    </w:rPr>
  </w:style>
  <w:style w:type="paragraph" w:styleId="63">
    <w:name w:val="index 6"/>
    <w:basedOn w:val="a4"/>
    <w:next w:val="a4"/>
    <w:autoRedefine/>
    <w:semiHidden/>
    <w:rsid w:val="001E7C3C"/>
    <w:pPr>
      <w:tabs>
        <w:tab w:val="left" w:pos="1985"/>
        <w:tab w:val="left" w:pos="2127"/>
      </w:tabs>
      <w:spacing w:after="0" w:line="360" w:lineRule="auto"/>
      <w:ind w:left="1200" w:hanging="200"/>
      <w:jc w:val="both"/>
    </w:pPr>
    <w:rPr>
      <w:rFonts w:ascii="Times New Roman" w:eastAsia="Times New Roman" w:hAnsi="Times New Roman" w:cs="Times New Roman"/>
      <w:snapToGrid w:val="0"/>
      <w:sz w:val="24"/>
      <w:szCs w:val="24"/>
      <w:lang w:eastAsia="ru-RU"/>
    </w:rPr>
  </w:style>
  <w:style w:type="paragraph" w:styleId="73">
    <w:name w:val="index 7"/>
    <w:basedOn w:val="a4"/>
    <w:next w:val="a4"/>
    <w:autoRedefine/>
    <w:semiHidden/>
    <w:rsid w:val="001E7C3C"/>
    <w:pPr>
      <w:tabs>
        <w:tab w:val="left" w:pos="1985"/>
        <w:tab w:val="left" w:pos="2127"/>
      </w:tabs>
      <w:spacing w:after="0" w:line="360" w:lineRule="auto"/>
      <w:ind w:left="1400" w:hanging="200"/>
      <w:jc w:val="both"/>
    </w:pPr>
    <w:rPr>
      <w:rFonts w:ascii="Times New Roman" w:eastAsia="Times New Roman" w:hAnsi="Times New Roman" w:cs="Times New Roman"/>
      <w:snapToGrid w:val="0"/>
      <w:sz w:val="24"/>
      <w:szCs w:val="24"/>
      <w:lang w:eastAsia="ru-RU"/>
    </w:rPr>
  </w:style>
  <w:style w:type="paragraph" w:styleId="83">
    <w:name w:val="index 8"/>
    <w:basedOn w:val="a4"/>
    <w:next w:val="a4"/>
    <w:autoRedefine/>
    <w:semiHidden/>
    <w:rsid w:val="001E7C3C"/>
    <w:pPr>
      <w:tabs>
        <w:tab w:val="left" w:pos="1985"/>
        <w:tab w:val="left" w:pos="2127"/>
      </w:tabs>
      <w:spacing w:after="0" w:line="360" w:lineRule="auto"/>
      <w:ind w:left="1600" w:hanging="200"/>
      <w:jc w:val="both"/>
    </w:pPr>
    <w:rPr>
      <w:rFonts w:ascii="Times New Roman" w:eastAsia="Times New Roman" w:hAnsi="Times New Roman" w:cs="Times New Roman"/>
      <w:snapToGrid w:val="0"/>
      <w:sz w:val="24"/>
      <w:szCs w:val="24"/>
      <w:lang w:eastAsia="ru-RU"/>
    </w:rPr>
  </w:style>
  <w:style w:type="paragraph" w:styleId="92">
    <w:name w:val="index 9"/>
    <w:basedOn w:val="a4"/>
    <w:next w:val="a4"/>
    <w:autoRedefine/>
    <w:semiHidden/>
    <w:rsid w:val="001E7C3C"/>
    <w:pPr>
      <w:tabs>
        <w:tab w:val="left" w:pos="1985"/>
        <w:tab w:val="left" w:pos="2127"/>
      </w:tabs>
      <w:spacing w:after="0" w:line="360" w:lineRule="auto"/>
      <w:ind w:left="1800" w:hanging="200"/>
      <w:jc w:val="both"/>
    </w:pPr>
    <w:rPr>
      <w:rFonts w:ascii="Times New Roman" w:eastAsia="Times New Roman" w:hAnsi="Times New Roman" w:cs="Times New Roman"/>
      <w:snapToGrid w:val="0"/>
      <w:sz w:val="24"/>
      <w:szCs w:val="24"/>
      <w:lang w:eastAsia="ru-RU"/>
    </w:rPr>
  </w:style>
  <w:style w:type="paragraph" w:customStyle="1" w:styleId="afffffff6">
    <w:name w:val="Абзац Обычный"/>
    <w:basedOn w:val="a4"/>
    <w:autoRedefine/>
    <w:semiHidden/>
    <w:rsid w:val="001E7C3C"/>
    <w:pPr>
      <w:spacing w:after="0" w:line="360" w:lineRule="auto"/>
      <w:ind w:firstLine="567"/>
      <w:jc w:val="both"/>
    </w:pPr>
    <w:rPr>
      <w:rFonts w:ascii="Times New Roman" w:eastAsia="Times New Roman" w:hAnsi="Times New Roman" w:cs="Times New Roman"/>
      <w:sz w:val="24"/>
      <w:szCs w:val="24"/>
      <w:lang w:eastAsia="ru-RU"/>
    </w:rPr>
  </w:style>
  <w:style w:type="paragraph" w:customStyle="1" w:styleId="Web">
    <w:name w:val="Обычный (Web)"/>
    <w:basedOn w:val="a4"/>
    <w:semiHidden/>
    <w:rsid w:val="001E7C3C"/>
    <w:pPr>
      <w:spacing w:before="100" w:after="100" w:line="240" w:lineRule="auto"/>
      <w:jc w:val="both"/>
    </w:pPr>
    <w:rPr>
      <w:rFonts w:ascii="Arial Unicode MS" w:eastAsia="Arial Unicode MS" w:hAnsi="Arial Unicode MS" w:cs="Times New Roman"/>
      <w:sz w:val="24"/>
      <w:szCs w:val="24"/>
      <w:lang w:eastAsia="ru-RU"/>
    </w:rPr>
  </w:style>
  <w:style w:type="paragraph" w:customStyle="1" w:styleId="74">
    <w:name w:val="Абзац Обычный7"/>
    <w:basedOn w:val="a4"/>
    <w:autoRedefine/>
    <w:semiHidden/>
    <w:rsid w:val="001E7C3C"/>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84">
    <w:name w:val="Абзац Обычный8"/>
    <w:basedOn w:val="a4"/>
    <w:autoRedefine/>
    <w:semiHidden/>
    <w:rsid w:val="001E7C3C"/>
    <w:pPr>
      <w:tabs>
        <w:tab w:val="left" w:pos="1985"/>
        <w:tab w:val="left" w:pos="2127"/>
      </w:tabs>
      <w:spacing w:after="0" w:line="360" w:lineRule="auto"/>
      <w:ind w:firstLine="709"/>
      <w:jc w:val="both"/>
    </w:pPr>
    <w:rPr>
      <w:rFonts w:ascii="Times New Roman" w:eastAsia="Times New Roman" w:hAnsi="Times New Roman" w:cs="Times New Roman"/>
      <w:bCs/>
      <w:sz w:val="24"/>
      <w:szCs w:val="24"/>
      <w:lang w:eastAsia="ru-RU"/>
    </w:rPr>
  </w:style>
  <w:style w:type="paragraph" w:customStyle="1" w:styleId="afffffff7">
    <w:name w:val="Вариант мышь"/>
    <w:basedOn w:val="a4"/>
    <w:next w:val="a4"/>
    <w:semiHidden/>
    <w:rsid w:val="001E7C3C"/>
    <w:pPr>
      <w:keepNext/>
      <w:tabs>
        <w:tab w:val="num" w:pos="720"/>
        <w:tab w:val="left" w:pos="1134"/>
        <w:tab w:val="left" w:pos="1418"/>
      </w:tabs>
      <w:spacing w:before="60" w:after="60" w:line="240" w:lineRule="auto"/>
      <w:ind w:left="720" w:hanging="360"/>
      <w:jc w:val="both"/>
    </w:pPr>
    <w:rPr>
      <w:rFonts w:ascii="Times New Roman" w:eastAsia="Times New Roman" w:hAnsi="Times New Roman" w:cs="Times New Roman"/>
      <w:kern w:val="2"/>
      <w:sz w:val="24"/>
      <w:szCs w:val="24"/>
      <w:lang w:eastAsia="ru-RU"/>
    </w:rPr>
  </w:style>
  <w:style w:type="paragraph" w:customStyle="1" w:styleId="afffffff8">
    <w:name w:val="Вариант клавиатура"/>
    <w:basedOn w:val="a4"/>
    <w:next w:val="afffffff0"/>
    <w:semiHidden/>
    <w:rsid w:val="001E7C3C"/>
    <w:pPr>
      <w:tabs>
        <w:tab w:val="num" w:pos="972"/>
        <w:tab w:val="left" w:pos="1134"/>
        <w:tab w:val="left" w:pos="1418"/>
      </w:tabs>
      <w:spacing w:after="0" w:line="240" w:lineRule="auto"/>
      <w:ind w:left="1134"/>
      <w:jc w:val="both"/>
    </w:pPr>
    <w:rPr>
      <w:rFonts w:ascii="Times New Roman" w:eastAsia="Times New Roman" w:hAnsi="Times New Roman" w:cs="Times New Roman"/>
      <w:sz w:val="24"/>
      <w:szCs w:val="24"/>
      <w:lang w:eastAsia="ru-RU"/>
    </w:rPr>
  </w:style>
  <w:style w:type="paragraph" w:customStyle="1" w:styleId="1ff4">
    <w:name w:val="Абзац Обычный1"/>
    <w:basedOn w:val="a4"/>
    <w:autoRedefine/>
    <w:semiHidden/>
    <w:rsid w:val="001E7C3C"/>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5a">
    <w:name w:val="Абзац Обычный5"/>
    <w:basedOn w:val="a4"/>
    <w:autoRedefine/>
    <w:semiHidden/>
    <w:rsid w:val="001E7C3C"/>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2fa">
    <w:name w:val="Абзац Обычный2"/>
    <w:basedOn w:val="a4"/>
    <w:autoRedefine/>
    <w:semiHidden/>
    <w:rsid w:val="001E7C3C"/>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3f9">
    <w:name w:val="Абзац Обычный3"/>
    <w:basedOn w:val="a4"/>
    <w:autoRedefine/>
    <w:semiHidden/>
    <w:rsid w:val="001E7C3C"/>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4c">
    <w:name w:val="Абзац Обычный4"/>
    <w:basedOn w:val="a4"/>
    <w:autoRedefine/>
    <w:semiHidden/>
    <w:rsid w:val="001E7C3C"/>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64">
    <w:name w:val="Абзац Обычный6"/>
    <w:basedOn w:val="a4"/>
    <w:autoRedefine/>
    <w:semiHidden/>
    <w:rsid w:val="001E7C3C"/>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93">
    <w:name w:val="Абзац Обычный9"/>
    <w:basedOn w:val="a4"/>
    <w:autoRedefine/>
    <w:semiHidden/>
    <w:rsid w:val="001E7C3C"/>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afffffff9">
    <w:name w:val="Таблица"/>
    <w:basedOn w:val="a4"/>
    <w:semiHidden/>
    <w:rsid w:val="001E7C3C"/>
    <w:pPr>
      <w:suppressLineNumbers/>
      <w:suppressAutoHyphens/>
      <w:spacing w:before="80" w:after="40" w:line="240" w:lineRule="auto"/>
      <w:jc w:val="both"/>
    </w:pPr>
    <w:rPr>
      <w:rFonts w:ascii="Times New Roman" w:eastAsia="Times New Roman" w:hAnsi="Times New Roman" w:cs="Times New Roman"/>
      <w:szCs w:val="24"/>
    </w:rPr>
  </w:style>
  <w:style w:type="paragraph" w:customStyle="1" w:styleId="afffffffa">
    <w:name w:val="Столбец"/>
    <w:basedOn w:val="a4"/>
    <w:semiHidden/>
    <w:rsid w:val="001E7C3C"/>
    <w:pPr>
      <w:suppressLineNumbers/>
      <w:suppressAutoHyphens/>
      <w:spacing w:after="40" w:line="240" w:lineRule="auto"/>
      <w:jc w:val="center"/>
    </w:pPr>
    <w:rPr>
      <w:rFonts w:ascii="Times New Roman" w:eastAsia="Times New Roman" w:hAnsi="Times New Roman" w:cs="Times New Roman"/>
      <w:b/>
      <w:szCs w:val="24"/>
    </w:rPr>
  </w:style>
  <w:style w:type="paragraph" w:customStyle="1" w:styleId="11">
    <w:name w:val="Заголовок1А"/>
    <w:basedOn w:val="a4"/>
    <w:rsid w:val="001E7C3C"/>
    <w:pPr>
      <w:numPr>
        <w:numId w:val="65"/>
      </w:numPr>
      <w:spacing w:after="0" w:line="240" w:lineRule="auto"/>
      <w:ind w:firstLine="360"/>
      <w:jc w:val="both"/>
    </w:pPr>
    <w:rPr>
      <w:rFonts w:ascii="Times New Roman" w:eastAsia="Times New Roman" w:hAnsi="Times New Roman" w:cs="Times New Roman"/>
      <w:b/>
      <w:sz w:val="24"/>
      <w:szCs w:val="24"/>
      <w:lang w:eastAsia="ru-RU"/>
    </w:rPr>
  </w:style>
  <w:style w:type="character" w:customStyle="1" w:styleId="CommentTextChar">
    <w:name w:val="Comment Text Char"/>
    <w:locked/>
    <w:rsid w:val="001E7C3C"/>
    <w:rPr>
      <w:rFonts w:cs="Times New Roman"/>
    </w:rPr>
  </w:style>
  <w:style w:type="paragraph" w:customStyle="1" w:styleId="3fa">
    <w:name w:val="Абзац списка3"/>
    <w:basedOn w:val="a4"/>
    <w:rsid w:val="001E7C3C"/>
    <w:pPr>
      <w:spacing w:after="0" w:line="240" w:lineRule="auto"/>
      <w:ind w:left="708"/>
    </w:pPr>
    <w:rPr>
      <w:rFonts w:ascii="Times New Roman" w:eastAsia="Times New Roman" w:hAnsi="Times New Roman" w:cs="Times New Roman"/>
      <w:sz w:val="24"/>
      <w:szCs w:val="24"/>
      <w:lang w:eastAsia="ru-RU"/>
    </w:rPr>
  </w:style>
  <w:style w:type="numbering" w:customStyle="1" w:styleId="1ff5">
    <w:name w:val="Нет списка1"/>
    <w:next w:val="a7"/>
    <w:uiPriority w:val="99"/>
    <w:semiHidden/>
    <w:unhideWhenUsed/>
    <w:rsid w:val="001E7C3C"/>
  </w:style>
  <w:style w:type="numbering" w:customStyle="1" w:styleId="10">
    <w:name w:val="Статья / Раздел1"/>
    <w:basedOn w:val="a7"/>
    <w:next w:val="affffffc"/>
    <w:semiHidden/>
    <w:rsid w:val="001E7C3C"/>
    <w:pPr>
      <w:numPr>
        <w:numId w:val="51"/>
      </w:numPr>
    </w:pPr>
  </w:style>
  <w:style w:type="numbering" w:customStyle="1" w:styleId="12">
    <w:name w:val="Нумерованные1"/>
    <w:basedOn w:val="a7"/>
    <w:semiHidden/>
    <w:rsid w:val="001E7C3C"/>
    <w:pPr>
      <w:numPr>
        <w:numId w:val="52"/>
      </w:numPr>
    </w:pPr>
  </w:style>
  <w:style w:type="paragraph" w:customStyle="1" w:styleId="1ff6">
    <w:name w:val="Заголовок_1"/>
    <w:basedOn w:val="15"/>
    <w:next w:val="1ff7"/>
    <w:qFormat/>
    <w:rsid w:val="001E7C3C"/>
    <w:pPr>
      <w:keepNext w:val="0"/>
      <w:tabs>
        <w:tab w:val="clear" w:pos="992"/>
        <w:tab w:val="num" w:pos="1134"/>
      </w:tabs>
      <w:suppressAutoHyphens w:val="0"/>
      <w:autoSpaceDE w:val="0"/>
      <w:adjustRightInd w:val="0"/>
      <w:spacing w:before="120" w:after="120"/>
      <w:ind w:left="1021" w:hanging="454"/>
      <w:textAlignment w:val="auto"/>
    </w:pPr>
    <w:rPr>
      <w:kern w:val="0"/>
      <w:sz w:val="24"/>
      <w:szCs w:val="20"/>
    </w:rPr>
  </w:style>
  <w:style w:type="paragraph" w:customStyle="1" w:styleId="1ff7">
    <w:name w:val="Нумерованный_1"/>
    <w:basedOn w:val="a4"/>
    <w:link w:val="1ff8"/>
    <w:qFormat/>
    <w:rsid w:val="001E7C3C"/>
    <w:pPr>
      <w:tabs>
        <w:tab w:val="num" w:pos="1134"/>
      </w:tabs>
      <w:spacing w:before="120" w:after="0" w:line="240" w:lineRule="auto"/>
      <w:ind w:firstLine="567"/>
      <w:jc w:val="both"/>
    </w:pPr>
    <w:rPr>
      <w:rFonts w:ascii="Times New Roman" w:eastAsia="Times New Roman" w:hAnsi="Times New Roman" w:cs="Times New Roman"/>
      <w:sz w:val="24"/>
      <w:szCs w:val="24"/>
      <w:lang w:eastAsia="ru-RU"/>
    </w:rPr>
  </w:style>
  <w:style w:type="paragraph" w:customStyle="1" w:styleId="2fb">
    <w:name w:val="Нумерованный_2"/>
    <w:basedOn w:val="1ff7"/>
    <w:link w:val="2fc"/>
    <w:qFormat/>
    <w:rsid w:val="001E7C3C"/>
  </w:style>
  <w:style w:type="paragraph" w:customStyle="1" w:styleId="4d">
    <w:name w:val="Нумерованный 4"/>
    <w:basedOn w:val="2fb"/>
    <w:link w:val="4e"/>
    <w:qFormat/>
    <w:rsid w:val="001E7C3C"/>
    <w:pPr>
      <w:tabs>
        <w:tab w:val="clear" w:pos="1134"/>
      </w:tabs>
      <w:ind w:left="1728" w:hanging="648"/>
    </w:pPr>
  </w:style>
  <w:style w:type="character" w:customStyle="1" w:styleId="1ff8">
    <w:name w:val="Нумерованный_1 Знак"/>
    <w:link w:val="1ff7"/>
    <w:rsid w:val="001E7C3C"/>
    <w:rPr>
      <w:rFonts w:ascii="Times New Roman" w:eastAsia="Times New Roman" w:hAnsi="Times New Roman" w:cs="Times New Roman"/>
      <w:sz w:val="24"/>
      <w:szCs w:val="24"/>
      <w:lang w:eastAsia="ru-RU"/>
    </w:rPr>
  </w:style>
  <w:style w:type="character" w:customStyle="1" w:styleId="2fc">
    <w:name w:val="Нумерованный_2 Знак"/>
    <w:link w:val="2fb"/>
    <w:rsid w:val="001E7C3C"/>
    <w:rPr>
      <w:rFonts w:ascii="Times New Roman" w:eastAsia="Times New Roman" w:hAnsi="Times New Roman" w:cs="Times New Roman"/>
      <w:sz w:val="24"/>
      <w:szCs w:val="24"/>
      <w:lang w:eastAsia="ru-RU"/>
    </w:rPr>
  </w:style>
  <w:style w:type="character" w:customStyle="1" w:styleId="4e">
    <w:name w:val="Нумерованный 4 Знак"/>
    <w:link w:val="4d"/>
    <w:rsid w:val="001E7C3C"/>
    <w:rPr>
      <w:rFonts w:ascii="Times New Roman" w:eastAsia="Times New Roman" w:hAnsi="Times New Roman" w:cs="Times New Roman"/>
      <w:sz w:val="24"/>
      <w:szCs w:val="24"/>
      <w:lang w:eastAsia="ru-RU"/>
    </w:rPr>
  </w:style>
  <w:style w:type="character" w:customStyle="1" w:styleId="apple-converted-space">
    <w:name w:val="apple-converted-space"/>
    <w:rsid w:val="001E7C3C"/>
  </w:style>
  <w:style w:type="paragraph" w:customStyle="1" w:styleId="1ff9">
    <w:name w:val="Маркированный_1"/>
    <w:basedOn w:val="a4"/>
    <w:qFormat/>
    <w:rsid w:val="001E7C3C"/>
    <w:pPr>
      <w:tabs>
        <w:tab w:val="left" w:pos="1134"/>
      </w:tabs>
      <w:spacing w:after="0" w:line="240" w:lineRule="auto"/>
      <w:ind w:left="1287" w:hanging="360"/>
      <w:jc w:val="both"/>
    </w:pPr>
    <w:rPr>
      <w:rFonts w:ascii="Times New Roman" w:eastAsia="Times New Roman" w:hAnsi="Times New Roman" w:cs="Times New Roman"/>
      <w:sz w:val="24"/>
      <w:szCs w:val="24"/>
      <w:lang w:eastAsia="ru-RU"/>
    </w:rPr>
  </w:style>
  <w:style w:type="paragraph" w:customStyle="1" w:styleId="-0">
    <w:name w:val="Контракт-пункт"/>
    <w:basedOn w:val="a4"/>
    <w:rsid w:val="001E7C3C"/>
    <w:pPr>
      <w:tabs>
        <w:tab w:val="num" w:pos="1931"/>
      </w:tabs>
      <w:spacing w:after="0" w:line="240" w:lineRule="auto"/>
      <w:ind w:left="513" w:firstLine="567"/>
      <w:jc w:val="both"/>
    </w:pPr>
    <w:rPr>
      <w:rFonts w:ascii="Times New Roman" w:eastAsia="Times New Roman" w:hAnsi="Times New Roman" w:cs="Times New Roman"/>
      <w:sz w:val="24"/>
      <w:szCs w:val="24"/>
      <w:lang w:eastAsia="ru-RU"/>
    </w:rPr>
  </w:style>
  <w:style w:type="paragraph" w:customStyle="1" w:styleId="afffffffb">
    <w:name w:val="Приложение"/>
    <w:basedOn w:val="a4"/>
    <w:qFormat/>
    <w:rsid w:val="001E7C3C"/>
    <w:pPr>
      <w:spacing w:after="120" w:line="240" w:lineRule="auto"/>
      <w:ind w:left="5670"/>
      <w:contextualSpacing/>
    </w:pPr>
    <w:rPr>
      <w:rFonts w:ascii="Times New Roman" w:eastAsia="Times New Roman" w:hAnsi="Times New Roman" w:cs="Times New Roman"/>
      <w:sz w:val="24"/>
      <w:szCs w:val="24"/>
      <w:lang w:eastAsia="ru-RU"/>
    </w:rPr>
  </w:style>
  <w:style w:type="paragraph" w:customStyle="1" w:styleId="4f">
    <w:name w:val="Основной текст4"/>
    <w:basedOn w:val="a4"/>
    <w:rsid w:val="001E7C3C"/>
    <w:pPr>
      <w:widowControl w:val="0"/>
      <w:shd w:val="clear" w:color="auto" w:fill="FFFFFF"/>
      <w:spacing w:after="240" w:line="0" w:lineRule="atLeast"/>
      <w:ind w:hanging="1100"/>
    </w:pPr>
    <w:rPr>
      <w:rFonts w:ascii="Arial" w:eastAsia="Arial" w:hAnsi="Arial" w:cs="Arial"/>
      <w:color w:val="000000"/>
      <w:sz w:val="26"/>
      <w:szCs w:val="26"/>
      <w:lang w:eastAsia="ru-RU"/>
    </w:rPr>
  </w:style>
  <w:style w:type="paragraph" w:customStyle="1" w:styleId="afffffffc">
    <w:name w:val="Заголовок_уточнение"/>
    <w:basedOn w:val="a4"/>
    <w:qFormat/>
    <w:rsid w:val="001E7C3C"/>
    <w:pPr>
      <w:spacing w:after="120" w:line="240" w:lineRule="auto"/>
      <w:contextualSpacing/>
      <w:jc w:val="center"/>
    </w:pPr>
    <w:rPr>
      <w:rFonts w:ascii="Times New Roman" w:eastAsia="Times New Roman" w:hAnsi="Times New Roman" w:cs="Times New Roman"/>
      <w:b/>
      <w:sz w:val="24"/>
      <w:szCs w:val="24"/>
      <w:lang w:eastAsia="ru-RU"/>
    </w:rPr>
  </w:style>
  <w:style w:type="character" w:customStyle="1" w:styleId="affffff4">
    <w:name w:val="Нумерованный Знак"/>
    <w:link w:val="a3"/>
    <w:rsid w:val="001E7C3C"/>
    <w:rPr>
      <w:rFonts w:ascii="Times New Roman" w:eastAsia="Times New Roman" w:hAnsi="Times New Roman" w:cs="Times New Roman"/>
      <w:sz w:val="24"/>
      <w:szCs w:val="24"/>
      <w:lang w:eastAsia="ru-RU"/>
    </w:rPr>
  </w:style>
  <w:style w:type="numbering" w:customStyle="1" w:styleId="112">
    <w:name w:val="Стиль112"/>
    <w:uiPriority w:val="99"/>
    <w:rsid w:val="001E7C3C"/>
    <w:pPr>
      <w:numPr>
        <w:numId w:val="66"/>
      </w:numPr>
    </w:pPr>
  </w:style>
  <w:style w:type="paragraph" w:customStyle="1" w:styleId="G">
    <w:name w:val="G_Текст"/>
    <w:basedOn w:val="a4"/>
    <w:link w:val="G0"/>
    <w:qFormat/>
    <w:rsid w:val="001E7C3C"/>
    <w:pPr>
      <w:spacing w:after="120" w:line="312" w:lineRule="auto"/>
      <w:ind w:firstLine="851"/>
      <w:jc w:val="both"/>
    </w:pPr>
    <w:rPr>
      <w:rFonts w:ascii="Times New Roman" w:eastAsia="Times New Roman" w:hAnsi="Times New Roman" w:cs="Times New Roman"/>
      <w:sz w:val="24"/>
      <w:szCs w:val="20"/>
      <w:lang w:eastAsia="ru-RU"/>
    </w:rPr>
  </w:style>
  <w:style w:type="character" w:customStyle="1" w:styleId="G0">
    <w:name w:val="G_Текст Знак"/>
    <w:link w:val="G"/>
    <w:rsid w:val="001E7C3C"/>
    <w:rPr>
      <w:rFonts w:ascii="Times New Roman" w:eastAsia="Times New Roman" w:hAnsi="Times New Roman" w:cs="Times New Roman"/>
      <w:sz w:val="24"/>
      <w:szCs w:val="20"/>
      <w:lang w:eastAsia="ru-RU"/>
    </w:rPr>
  </w:style>
  <w:style w:type="paragraph" w:customStyle="1" w:styleId="afffffffd">
    <w:name w:val="ТЗ.Обычный"/>
    <w:link w:val="afffffffe"/>
    <w:qFormat/>
    <w:rsid w:val="001E7C3C"/>
    <w:pPr>
      <w:spacing w:before="60" w:after="60" w:line="276" w:lineRule="auto"/>
      <w:ind w:firstLine="567"/>
      <w:jc w:val="both"/>
    </w:pPr>
    <w:rPr>
      <w:rFonts w:ascii="Times New Roman" w:eastAsia="Calibri" w:hAnsi="Times New Roman" w:cs="Times New Roman"/>
      <w:bCs/>
      <w:iCs/>
      <w:sz w:val="24"/>
      <w:szCs w:val="24"/>
      <w:lang w:eastAsia="ru-RU"/>
    </w:rPr>
  </w:style>
  <w:style w:type="character" w:customStyle="1" w:styleId="afffffffe">
    <w:name w:val="ТЗ.Обычный Знак"/>
    <w:link w:val="afffffffd"/>
    <w:rsid w:val="001E7C3C"/>
    <w:rPr>
      <w:rFonts w:ascii="Times New Roman" w:eastAsia="Calibri" w:hAnsi="Times New Roman" w:cs="Times New Roman"/>
      <w:bCs/>
      <w:iCs/>
      <w:sz w:val="24"/>
      <w:szCs w:val="24"/>
      <w:lang w:eastAsia="ru-RU"/>
    </w:rPr>
  </w:style>
  <w:style w:type="paragraph" w:customStyle="1" w:styleId="14">
    <w:name w:val="Табл_нумер_список1"/>
    <w:uiPriority w:val="23"/>
    <w:qFormat/>
    <w:rsid w:val="001E7C3C"/>
    <w:pPr>
      <w:numPr>
        <w:numId w:val="67"/>
      </w:numPr>
      <w:spacing w:before="120" w:after="0" w:line="240" w:lineRule="auto"/>
    </w:pPr>
    <w:rPr>
      <w:rFonts w:ascii="Times New Roman" w:eastAsia="Calibri" w:hAnsi="Times New Roman" w:cs="Times New Roman"/>
      <w:lang w:bidi="en-US"/>
    </w:rPr>
  </w:style>
  <w:style w:type="paragraph" w:customStyle="1" w:styleId="20">
    <w:name w:val="Табл_нумер_список2"/>
    <w:uiPriority w:val="23"/>
    <w:qFormat/>
    <w:rsid w:val="001E7C3C"/>
    <w:pPr>
      <w:numPr>
        <w:ilvl w:val="1"/>
        <w:numId w:val="67"/>
      </w:numPr>
      <w:spacing w:before="120" w:after="0" w:line="240" w:lineRule="auto"/>
    </w:pPr>
    <w:rPr>
      <w:rFonts w:ascii="Times New Roman" w:eastAsia="Calibri" w:hAnsi="Times New Roman" w:cs="Times New Roman"/>
      <w:lang w:bidi="en-US"/>
    </w:rPr>
  </w:style>
  <w:style w:type="paragraph" w:customStyle="1" w:styleId="32">
    <w:name w:val="Табл_нумер_список3"/>
    <w:uiPriority w:val="23"/>
    <w:qFormat/>
    <w:rsid w:val="001E7C3C"/>
    <w:pPr>
      <w:numPr>
        <w:ilvl w:val="2"/>
        <w:numId w:val="67"/>
      </w:numPr>
      <w:spacing w:before="120" w:after="0" w:line="240" w:lineRule="auto"/>
    </w:pPr>
    <w:rPr>
      <w:rFonts w:ascii="Times New Roman" w:eastAsia="Calibri" w:hAnsi="Times New Roman" w:cs="Times New Roman"/>
      <w:lang w:bidi="en-US"/>
    </w:rPr>
  </w:style>
  <w:style w:type="numbering" w:customStyle="1" w:styleId="a2">
    <w:name w:val="Табл_нумерованный_список"/>
    <w:uiPriority w:val="99"/>
    <w:rsid w:val="001E7C3C"/>
    <w:pPr>
      <w:numPr>
        <w:numId w:val="67"/>
      </w:numPr>
    </w:pPr>
  </w:style>
  <w:style w:type="paragraph" w:customStyle="1" w:styleId="affffffff">
    <w:name w:val="ТЗ.Таблица.Текст"/>
    <w:basedOn w:val="afffffffd"/>
    <w:link w:val="affffffff0"/>
    <w:uiPriority w:val="29"/>
    <w:qFormat/>
    <w:rsid w:val="001E7C3C"/>
    <w:pPr>
      <w:ind w:firstLine="0"/>
    </w:pPr>
    <w:rPr>
      <w:sz w:val="20"/>
    </w:rPr>
  </w:style>
  <w:style w:type="character" w:customStyle="1" w:styleId="affffffff0">
    <w:name w:val="ТЗ.Таблица.Текст Знак"/>
    <w:link w:val="affffffff"/>
    <w:uiPriority w:val="29"/>
    <w:locked/>
    <w:rsid w:val="001E7C3C"/>
    <w:rPr>
      <w:rFonts w:ascii="Times New Roman" w:eastAsia="Calibri" w:hAnsi="Times New Roman" w:cs="Times New Roman"/>
      <w:bCs/>
      <w:iCs/>
      <w:sz w:val="20"/>
      <w:szCs w:val="24"/>
      <w:lang w:eastAsia="ru-RU"/>
    </w:rPr>
  </w:style>
  <w:style w:type="paragraph" w:customStyle="1" w:styleId="CharChar">
    <w:name w:val="Char Char"/>
    <w:basedOn w:val="a4"/>
    <w:rsid w:val="001E7C3C"/>
    <w:pPr>
      <w:spacing w:after="160" w:line="240" w:lineRule="exact"/>
    </w:pPr>
    <w:rPr>
      <w:rFonts w:ascii="Verdana" w:eastAsia="Times New Roman" w:hAnsi="Verdana" w:cs="Times New Roman"/>
      <w:sz w:val="20"/>
      <w:szCs w:val="20"/>
      <w:lang w:val="en-US"/>
    </w:rPr>
  </w:style>
  <w:style w:type="numbering" w:customStyle="1" w:styleId="2fd">
    <w:name w:val="Нет списка2"/>
    <w:next w:val="a7"/>
    <w:uiPriority w:val="99"/>
    <w:semiHidden/>
    <w:unhideWhenUsed/>
    <w:rsid w:val="001E7C3C"/>
  </w:style>
  <w:style w:type="paragraph" w:customStyle="1" w:styleId="xl71">
    <w:name w:val="xl71"/>
    <w:basedOn w:val="a4"/>
    <w:rsid w:val="001E7C3C"/>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2">
    <w:name w:val="xl72"/>
    <w:basedOn w:val="a4"/>
    <w:rsid w:val="001E7C3C"/>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73">
    <w:name w:val="xl73"/>
    <w:basedOn w:val="a4"/>
    <w:rsid w:val="001E7C3C"/>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4">
    <w:name w:val="xl74"/>
    <w:basedOn w:val="a4"/>
    <w:rsid w:val="001E7C3C"/>
    <w:pPr>
      <w:pBdr>
        <w:top w:val="single" w:sz="8" w:space="0" w:color="auto"/>
        <w:left w:val="single" w:sz="8" w:space="0" w:color="auto"/>
        <w:bottom w:val="single" w:sz="4" w:space="0" w:color="auto"/>
        <w:right w:val="single" w:sz="4" w:space="0" w:color="auto"/>
      </w:pBdr>
      <w:shd w:val="clear" w:color="000000" w:fill="DCE6F1"/>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5">
    <w:name w:val="xl75"/>
    <w:basedOn w:val="a4"/>
    <w:rsid w:val="001E7C3C"/>
    <w:pPr>
      <w:pBdr>
        <w:top w:val="single" w:sz="8"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6">
    <w:name w:val="xl76"/>
    <w:basedOn w:val="a4"/>
    <w:rsid w:val="001E7C3C"/>
    <w:pPr>
      <w:pBdr>
        <w:top w:val="single" w:sz="4" w:space="0" w:color="auto"/>
        <w:left w:val="single" w:sz="8" w:space="0" w:color="auto"/>
        <w:bottom w:val="single" w:sz="4" w:space="0" w:color="auto"/>
        <w:right w:val="single" w:sz="4" w:space="0" w:color="auto"/>
      </w:pBdr>
      <w:shd w:val="clear" w:color="000000" w:fill="DCE6F1"/>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7">
    <w:name w:val="xl77"/>
    <w:basedOn w:val="a4"/>
    <w:rsid w:val="001E7C3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8">
    <w:name w:val="xl78"/>
    <w:basedOn w:val="a4"/>
    <w:rsid w:val="001E7C3C"/>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pPr>
    <w:rPr>
      <w:rFonts w:ascii="Times New Roman" w:eastAsia="Times New Roman" w:hAnsi="Times New Roman" w:cs="Times New Roman"/>
      <w:i/>
      <w:iCs/>
      <w:sz w:val="20"/>
      <w:szCs w:val="20"/>
      <w:lang w:eastAsia="ru-RU"/>
    </w:rPr>
  </w:style>
  <w:style w:type="paragraph" w:customStyle="1" w:styleId="xl79">
    <w:name w:val="xl79"/>
    <w:basedOn w:val="a4"/>
    <w:rsid w:val="001E7C3C"/>
    <w:pPr>
      <w:pBdr>
        <w:top w:val="single" w:sz="4" w:space="0" w:color="auto"/>
        <w:left w:val="single" w:sz="8" w:space="0" w:color="auto"/>
        <w:bottom w:val="single" w:sz="8" w:space="0" w:color="auto"/>
        <w:right w:val="single" w:sz="4" w:space="0" w:color="auto"/>
      </w:pBdr>
      <w:shd w:val="clear" w:color="000000" w:fill="DCE6F1"/>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0">
    <w:name w:val="xl80"/>
    <w:basedOn w:val="a4"/>
    <w:rsid w:val="001E7C3C"/>
    <w:pPr>
      <w:pBdr>
        <w:top w:val="single" w:sz="4" w:space="0" w:color="auto"/>
        <w:left w:val="single" w:sz="4" w:space="0" w:color="auto"/>
        <w:bottom w:val="single" w:sz="8" w:space="0" w:color="auto"/>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81">
    <w:name w:val="xl81"/>
    <w:basedOn w:val="a4"/>
    <w:rsid w:val="001E7C3C"/>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pPr>
    <w:rPr>
      <w:rFonts w:ascii="Times New Roman" w:eastAsia="Times New Roman" w:hAnsi="Times New Roman" w:cs="Times New Roman"/>
      <w:i/>
      <w:iCs/>
      <w:sz w:val="20"/>
      <w:szCs w:val="20"/>
      <w:lang w:eastAsia="ru-RU"/>
    </w:rPr>
  </w:style>
  <w:style w:type="paragraph" w:customStyle="1" w:styleId="xl82">
    <w:name w:val="xl82"/>
    <w:basedOn w:val="a4"/>
    <w:rsid w:val="001E7C3C"/>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pPr>
    <w:rPr>
      <w:rFonts w:ascii="Times New Roman" w:eastAsia="Times New Roman" w:hAnsi="Times New Roman" w:cs="Times New Roman"/>
      <w:i/>
      <w:iCs/>
      <w:sz w:val="20"/>
      <w:szCs w:val="20"/>
      <w:lang w:eastAsia="ru-RU"/>
    </w:rPr>
  </w:style>
  <w:style w:type="paragraph" w:customStyle="1" w:styleId="xl83">
    <w:name w:val="xl83"/>
    <w:basedOn w:val="a4"/>
    <w:rsid w:val="001E7C3C"/>
    <w:pPr>
      <w:pBdr>
        <w:left w:val="single" w:sz="4" w:space="0" w:color="auto"/>
        <w:bottom w:val="single" w:sz="4" w:space="0" w:color="auto"/>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4">
    <w:name w:val="xl84"/>
    <w:basedOn w:val="a4"/>
    <w:rsid w:val="001E7C3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5">
    <w:name w:val="xl85"/>
    <w:basedOn w:val="a4"/>
    <w:rsid w:val="001E7C3C"/>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textAlignment w:val="center"/>
    </w:pPr>
    <w:rPr>
      <w:rFonts w:ascii="Times New Roman" w:eastAsia="Times New Roman" w:hAnsi="Times New Roman" w:cs="Times New Roman"/>
      <w:i/>
      <w:iCs/>
      <w:sz w:val="20"/>
      <w:szCs w:val="20"/>
      <w:lang w:eastAsia="ru-RU"/>
    </w:rPr>
  </w:style>
  <w:style w:type="paragraph" w:customStyle="1" w:styleId="xl86">
    <w:name w:val="xl86"/>
    <w:basedOn w:val="a4"/>
    <w:rsid w:val="001E7C3C"/>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textAlignment w:val="center"/>
    </w:pPr>
    <w:rPr>
      <w:rFonts w:ascii="Times New Roman" w:eastAsia="Times New Roman" w:hAnsi="Times New Roman" w:cs="Times New Roman"/>
      <w:i/>
      <w:iCs/>
      <w:sz w:val="20"/>
      <w:szCs w:val="20"/>
      <w:lang w:eastAsia="ru-RU"/>
    </w:rPr>
  </w:style>
  <w:style w:type="paragraph" w:customStyle="1" w:styleId="xl87">
    <w:name w:val="xl87"/>
    <w:basedOn w:val="a4"/>
    <w:rsid w:val="001E7C3C"/>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textAlignment w:val="center"/>
    </w:pPr>
    <w:rPr>
      <w:rFonts w:ascii="Times New Roman" w:eastAsia="Times New Roman" w:hAnsi="Times New Roman" w:cs="Times New Roman"/>
      <w:i/>
      <w:iCs/>
      <w:color w:val="000000"/>
      <w:sz w:val="20"/>
      <w:szCs w:val="20"/>
      <w:lang w:eastAsia="ru-RU"/>
    </w:rPr>
  </w:style>
  <w:style w:type="paragraph" w:customStyle="1" w:styleId="xl88">
    <w:name w:val="xl88"/>
    <w:basedOn w:val="a4"/>
    <w:rsid w:val="001E7C3C"/>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pPr>
    <w:rPr>
      <w:rFonts w:ascii="Times New Roman" w:eastAsia="Times New Roman" w:hAnsi="Times New Roman" w:cs="Times New Roman"/>
      <w:i/>
      <w:iCs/>
      <w:sz w:val="20"/>
      <w:szCs w:val="20"/>
      <w:lang w:eastAsia="ru-RU"/>
    </w:rPr>
  </w:style>
  <w:style w:type="paragraph" w:customStyle="1" w:styleId="xl89">
    <w:name w:val="xl89"/>
    <w:basedOn w:val="a4"/>
    <w:rsid w:val="001E7C3C"/>
    <w:pPr>
      <w:pBdr>
        <w:top w:val="single" w:sz="4" w:space="0" w:color="auto"/>
        <w:left w:val="single" w:sz="4" w:space="14" w:color="auto"/>
        <w:right w:val="single" w:sz="4" w:space="0" w:color="auto"/>
      </w:pBdr>
      <w:shd w:val="clear" w:color="000000" w:fill="DCE6F1"/>
      <w:spacing w:before="100" w:beforeAutospacing="1" w:after="100" w:afterAutospacing="1" w:line="240" w:lineRule="auto"/>
      <w:ind w:firstLineChars="200" w:firstLine="200"/>
    </w:pPr>
    <w:rPr>
      <w:rFonts w:ascii="Times New Roman" w:eastAsia="Times New Roman" w:hAnsi="Times New Roman" w:cs="Times New Roman"/>
      <w:b/>
      <w:bCs/>
      <w:i/>
      <w:iCs/>
      <w:sz w:val="20"/>
      <w:szCs w:val="20"/>
      <w:lang w:eastAsia="ru-RU"/>
    </w:rPr>
  </w:style>
  <w:style w:type="paragraph" w:customStyle="1" w:styleId="xl90">
    <w:name w:val="xl90"/>
    <w:basedOn w:val="a4"/>
    <w:rsid w:val="001E7C3C"/>
    <w:pPr>
      <w:pBdr>
        <w:top w:val="single" w:sz="4" w:space="0" w:color="auto"/>
        <w:left w:val="single" w:sz="4" w:space="14" w:color="auto"/>
        <w:bottom w:val="single" w:sz="4" w:space="0" w:color="auto"/>
        <w:right w:val="single" w:sz="4" w:space="0" w:color="auto"/>
      </w:pBdr>
      <w:shd w:val="clear" w:color="000000" w:fill="DCE6F1"/>
      <w:spacing w:before="100" w:beforeAutospacing="1" w:after="100" w:afterAutospacing="1" w:line="240" w:lineRule="auto"/>
      <w:ind w:firstLineChars="200" w:firstLine="200"/>
      <w:textAlignment w:val="center"/>
    </w:pPr>
    <w:rPr>
      <w:rFonts w:ascii="Times New Roman" w:eastAsia="Times New Roman" w:hAnsi="Times New Roman" w:cs="Times New Roman"/>
      <w:i/>
      <w:iCs/>
      <w:sz w:val="20"/>
      <w:szCs w:val="20"/>
      <w:lang w:eastAsia="ru-RU"/>
    </w:rPr>
  </w:style>
  <w:style w:type="paragraph" w:customStyle="1" w:styleId="xl91">
    <w:name w:val="xl91"/>
    <w:basedOn w:val="a4"/>
    <w:rsid w:val="001E7C3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cs="Times New Roman"/>
      <w:sz w:val="20"/>
      <w:szCs w:val="20"/>
      <w:lang w:eastAsia="ru-RU"/>
    </w:rPr>
  </w:style>
  <w:style w:type="paragraph" w:customStyle="1" w:styleId="xl92">
    <w:name w:val="xl92"/>
    <w:basedOn w:val="a4"/>
    <w:rsid w:val="001E7C3C"/>
    <w:pPr>
      <w:pBdr>
        <w:top w:val="single" w:sz="4" w:space="0" w:color="auto"/>
        <w:left w:val="single" w:sz="4" w:space="14" w:color="auto"/>
        <w:bottom w:val="single" w:sz="4" w:space="0" w:color="auto"/>
        <w:right w:val="single" w:sz="4" w:space="0" w:color="auto"/>
      </w:pBdr>
      <w:shd w:val="clear" w:color="000000" w:fill="FFFF00"/>
      <w:spacing w:before="100" w:beforeAutospacing="1" w:after="100" w:afterAutospacing="1" w:line="240" w:lineRule="auto"/>
      <w:ind w:firstLineChars="200" w:firstLine="200"/>
    </w:pPr>
    <w:rPr>
      <w:rFonts w:ascii="Times New Roman" w:eastAsia="Times New Roman" w:hAnsi="Times New Roman" w:cs="Times New Roman"/>
      <w:i/>
      <w:iCs/>
      <w:sz w:val="20"/>
      <w:szCs w:val="20"/>
      <w:lang w:eastAsia="ru-RU"/>
    </w:rPr>
  </w:style>
  <w:style w:type="paragraph" w:customStyle="1" w:styleId="xl93">
    <w:name w:val="xl93"/>
    <w:basedOn w:val="a4"/>
    <w:rsid w:val="001E7C3C"/>
    <w:pPr>
      <w:pBdr>
        <w:left w:val="single" w:sz="8" w:space="0" w:color="auto"/>
        <w:bottom w:val="single" w:sz="4" w:space="0" w:color="auto"/>
        <w:right w:val="single" w:sz="4" w:space="0" w:color="auto"/>
      </w:pBdr>
      <w:shd w:val="clear" w:color="000000" w:fill="DCE6F1"/>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4">
    <w:name w:val="xl94"/>
    <w:basedOn w:val="a4"/>
    <w:rsid w:val="001E7C3C"/>
    <w:pPr>
      <w:pBdr>
        <w:top w:val="single" w:sz="4" w:space="0" w:color="auto"/>
        <w:left w:val="single" w:sz="8" w:space="0" w:color="auto"/>
        <w:right w:val="single" w:sz="4" w:space="0" w:color="auto"/>
      </w:pBdr>
      <w:shd w:val="clear" w:color="000000" w:fill="DCE6F1"/>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95">
    <w:name w:val="xl95"/>
    <w:basedOn w:val="a4"/>
    <w:rsid w:val="001E7C3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6">
    <w:name w:val="xl96"/>
    <w:basedOn w:val="a4"/>
    <w:rsid w:val="001E7C3C"/>
    <w:pPr>
      <w:pBdr>
        <w:top w:val="single" w:sz="8"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7">
    <w:name w:val="xl97"/>
    <w:basedOn w:val="a4"/>
    <w:rsid w:val="001E7C3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8">
    <w:name w:val="xl98"/>
    <w:basedOn w:val="a4"/>
    <w:rsid w:val="001E7C3C"/>
    <w:pPr>
      <w:pBdr>
        <w:top w:val="single" w:sz="4" w:space="0" w:color="auto"/>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99">
    <w:name w:val="xl99"/>
    <w:basedOn w:val="a4"/>
    <w:rsid w:val="001E7C3C"/>
    <w:pPr>
      <w:pBdr>
        <w:top w:val="single" w:sz="8" w:space="0" w:color="auto"/>
        <w:left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00">
    <w:name w:val="xl100"/>
    <w:basedOn w:val="a4"/>
    <w:rsid w:val="001E7C3C"/>
    <w:pPr>
      <w:pBdr>
        <w:left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01">
    <w:name w:val="xl101"/>
    <w:basedOn w:val="a4"/>
    <w:rsid w:val="001E7C3C"/>
    <w:pPr>
      <w:pBdr>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02">
    <w:name w:val="xl102"/>
    <w:basedOn w:val="a4"/>
    <w:rsid w:val="001E7C3C"/>
    <w:pPr>
      <w:pBdr>
        <w:top w:val="single" w:sz="8" w:space="0" w:color="auto"/>
        <w:left w:val="single" w:sz="8" w:space="7" w:color="auto"/>
        <w:bottom w:val="single" w:sz="8" w:space="0" w:color="auto"/>
      </w:pBdr>
      <w:shd w:val="clear" w:color="000000" w:fill="DCE6F1"/>
      <w:spacing w:before="100" w:beforeAutospacing="1" w:after="100" w:afterAutospacing="1" w:line="240" w:lineRule="auto"/>
      <w:ind w:firstLineChars="100" w:firstLine="100"/>
    </w:pPr>
    <w:rPr>
      <w:rFonts w:ascii="Times New Roman" w:eastAsia="Times New Roman" w:hAnsi="Times New Roman" w:cs="Times New Roman"/>
      <w:b/>
      <w:bCs/>
      <w:sz w:val="24"/>
      <w:szCs w:val="24"/>
      <w:lang w:eastAsia="ru-RU"/>
    </w:rPr>
  </w:style>
  <w:style w:type="paragraph" w:customStyle="1" w:styleId="xl103">
    <w:name w:val="xl103"/>
    <w:basedOn w:val="a4"/>
    <w:rsid w:val="001E7C3C"/>
    <w:pPr>
      <w:pBdr>
        <w:top w:val="single" w:sz="8" w:space="0" w:color="auto"/>
        <w:bottom w:val="single" w:sz="8" w:space="0" w:color="auto"/>
      </w:pBdr>
      <w:shd w:val="clear" w:color="000000" w:fill="DCE6F1"/>
      <w:spacing w:before="100" w:beforeAutospacing="1" w:after="100" w:afterAutospacing="1" w:line="240" w:lineRule="auto"/>
      <w:ind w:firstLineChars="100" w:firstLine="100"/>
    </w:pPr>
    <w:rPr>
      <w:rFonts w:ascii="Times New Roman" w:eastAsia="Times New Roman" w:hAnsi="Times New Roman" w:cs="Times New Roman"/>
      <w:b/>
      <w:bCs/>
      <w:sz w:val="24"/>
      <w:szCs w:val="24"/>
      <w:lang w:eastAsia="ru-RU"/>
    </w:rPr>
  </w:style>
  <w:style w:type="paragraph" w:customStyle="1" w:styleId="xl104">
    <w:name w:val="xl104"/>
    <w:basedOn w:val="a4"/>
    <w:rsid w:val="001E7C3C"/>
    <w:pPr>
      <w:pBdr>
        <w:top w:val="single" w:sz="8" w:space="0" w:color="auto"/>
        <w:bottom w:val="single" w:sz="8" w:space="0" w:color="auto"/>
        <w:right w:val="single" w:sz="4" w:space="0" w:color="auto"/>
      </w:pBdr>
      <w:shd w:val="clear" w:color="000000" w:fill="DCE6F1"/>
      <w:spacing w:before="100" w:beforeAutospacing="1" w:after="100" w:afterAutospacing="1" w:line="240" w:lineRule="auto"/>
      <w:ind w:firstLineChars="100" w:firstLine="100"/>
    </w:pPr>
    <w:rPr>
      <w:rFonts w:ascii="Times New Roman" w:eastAsia="Times New Roman" w:hAnsi="Times New Roman" w:cs="Times New Roman"/>
      <w:b/>
      <w:bCs/>
      <w:sz w:val="24"/>
      <w:szCs w:val="24"/>
      <w:lang w:eastAsia="ru-RU"/>
    </w:rPr>
  </w:style>
  <w:style w:type="paragraph" w:customStyle="1" w:styleId="xl105">
    <w:name w:val="xl105"/>
    <w:basedOn w:val="a4"/>
    <w:rsid w:val="001E7C3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06">
    <w:name w:val="xl106"/>
    <w:basedOn w:val="a4"/>
    <w:rsid w:val="001E7C3C"/>
    <w:pPr>
      <w:pBdr>
        <w:top w:val="single" w:sz="4" w:space="0" w:color="auto"/>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07">
    <w:name w:val="xl107"/>
    <w:basedOn w:val="a4"/>
    <w:rsid w:val="001E7C3C"/>
    <w:pPr>
      <w:pBdr>
        <w:top w:val="single" w:sz="8" w:space="0" w:color="auto"/>
        <w:left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08">
    <w:name w:val="xl108"/>
    <w:basedOn w:val="a4"/>
    <w:rsid w:val="001E7C3C"/>
    <w:pPr>
      <w:pBdr>
        <w:left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09">
    <w:name w:val="xl109"/>
    <w:basedOn w:val="a4"/>
    <w:rsid w:val="001E7C3C"/>
    <w:pPr>
      <w:pBdr>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0">
    <w:name w:val="xl110"/>
    <w:basedOn w:val="a4"/>
    <w:rsid w:val="001E7C3C"/>
    <w:pPr>
      <w:pBdr>
        <w:left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1">
    <w:name w:val="xl111"/>
    <w:basedOn w:val="a4"/>
    <w:rsid w:val="001E7C3C"/>
    <w:pPr>
      <w:pBdr>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2">
    <w:name w:val="xl112"/>
    <w:basedOn w:val="a4"/>
    <w:rsid w:val="001E7C3C"/>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3">
    <w:name w:val="xl113"/>
    <w:basedOn w:val="a4"/>
    <w:rsid w:val="001E7C3C"/>
    <w:pPr>
      <w:pBdr>
        <w:top w:val="single" w:sz="4" w:space="0" w:color="auto"/>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4">
    <w:name w:val="xl114"/>
    <w:basedOn w:val="a4"/>
    <w:rsid w:val="001E7C3C"/>
    <w:pPr>
      <w:pBdr>
        <w:top w:val="single" w:sz="8" w:space="0" w:color="auto"/>
        <w:left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5">
    <w:name w:val="xl115"/>
    <w:basedOn w:val="a4"/>
    <w:rsid w:val="001E7C3C"/>
    <w:pPr>
      <w:pBdr>
        <w:left w:val="single" w:sz="4"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6">
    <w:name w:val="xl116"/>
    <w:basedOn w:val="a4"/>
    <w:rsid w:val="001E7C3C"/>
    <w:pPr>
      <w:pBdr>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117">
    <w:name w:val="xl117"/>
    <w:basedOn w:val="a4"/>
    <w:rsid w:val="001E7C3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18">
    <w:name w:val="xl118"/>
    <w:basedOn w:val="a4"/>
    <w:rsid w:val="001E7C3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character" w:customStyle="1" w:styleId="pinkbg1">
    <w:name w:val="pinkbg1"/>
    <w:rsid w:val="001E7C3C"/>
    <w:rPr>
      <w:caps w:val="0"/>
      <w:shd w:val="clear" w:color="auto" w:fill="FDD7C9"/>
    </w:rPr>
  </w:style>
  <w:style w:type="character" w:customStyle="1" w:styleId="highlightmailrucssattributepostfix">
    <w:name w:val="highlight_mailru_css_attribute_postfix"/>
    <w:rsid w:val="001E7C3C"/>
  </w:style>
  <w:style w:type="paragraph" w:customStyle="1" w:styleId="14pt">
    <w:name w:val="Обычный + 14 pt"/>
    <w:aliases w:val="по ширине,Первая строка:  1,25 см"/>
    <w:basedOn w:val="a4"/>
    <w:qFormat/>
    <w:rsid w:val="001E7C3C"/>
    <w:pPr>
      <w:spacing w:after="0" w:line="240" w:lineRule="auto"/>
      <w:ind w:firstLine="709"/>
      <w:jc w:val="both"/>
    </w:pPr>
    <w:rPr>
      <w:rFonts w:ascii="Times New Roman" w:eastAsia="Times New Roman" w:hAnsi="Times New Roman" w:cs="Times New Roman"/>
      <w:sz w:val="28"/>
      <w:szCs w:val="28"/>
      <w:lang w:eastAsia="ru-RU"/>
    </w:rPr>
  </w:style>
  <w:style w:type="paragraph" w:customStyle="1" w:styleId="xl66">
    <w:name w:val="xl66"/>
    <w:basedOn w:val="a4"/>
    <w:rsid w:val="001E7C3C"/>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7">
    <w:name w:val="xl67"/>
    <w:basedOn w:val="a4"/>
    <w:rsid w:val="001E7C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8">
    <w:name w:val="xl68"/>
    <w:basedOn w:val="a4"/>
    <w:rsid w:val="001E7C3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Segoe UI" w:eastAsia="Times New Roman" w:hAnsi="Segoe UI" w:cs="Segoe UI"/>
      <w:color w:val="444444"/>
      <w:sz w:val="20"/>
      <w:szCs w:val="20"/>
      <w:lang w:eastAsia="ru-RU"/>
    </w:rPr>
  </w:style>
  <w:style w:type="character" w:customStyle="1" w:styleId="affffffff1">
    <w:name w:val="МПТ осн.ткст. Знак"/>
    <w:link w:val="affffffff2"/>
    <w:locked/>
    <w:rsid w:val="001E7C3C"/>
  </w:style>
  <w:style w:type="paragraph" w:customStyle="1" w:styleId="affffffff2">
    <w:name w:val="МПТ осн.ткст."/>
    <w:basedOn w:val="a4"/>
    <w:link w:val="affffffff1"/>
    <w:qFormat/>
    <w:rsid w:val="001E7C3C"/>
    <w:pPr>
      <w:widowControl w:val="0"/>
      <w:spacing w:before="120" w:after="120"/>
      <w:ind w:firstLine="709"/>
      <w:jc w:val="both"/>
    </w:pPr>
  </w:style>
  <w:style w:type="paragraph" w:customStyle="1" w:styleId="02">
    <w:name w:val="_Текст0_Список 2 уровня"/>
    <w:rsid w:val="001E7C3C"/>
    <w:pPr>
      <w:numPr>
        <w:numId w:val="68"/>
      </w:numPr>
      <w:spacing w:after="120" w:line="240" w:lineRule="auto"/>
      <w:jc w:val="both"/>
    </w:pPr>
    <w:rPr>
      <w:rFonts w:ascii="Arial" w:eastAsia="Times New Roman" w:hAnsi="Arial" w:cs="Times New Roman"/>
      <w:sz w:val="24"/>
      <w:szCs w:val="24"/>
      <w:lang w:eastAsia="ru-RU"/>
    </w:rPr>
  </w:style>
  <w:style w:type="character" w:customStyle="1" w:styleId="aff4">
    <w:name w:val="Обычный (веб) Знак"/>
    <w:aliases w:val="Обычный (веб) Знак1 Знак,Знак Знак2 Знак,Обычный (веб) Знак Знак Знак1 Знак,Обычный (веб) Знак Знак Знак Знак Знак,Знак Знак Знак1 Знак Знак Знак Знак Знак Знак Знак"/>
    <w:link w:val="aff3"/>
    <w:uiPriority w:val="99"/>
    <w:locked/>
    <w:rsid w:val="001E7C3C"/>
    <w:rPr>
      <w:rFonts w:ascii="Times New Roman" w:eastAsia="Times New Roman" w:hAnsi="Times New Roman" w:cs="Times New Roman"/>
      <w:color w:val="222222"/>
      <w:sz w:val="24"/>
      <w:szCs w:val="24"/>
      <w:lang w:eastAsia="ru-RU"/>
    </w:rPr>
  </w:style>
  <w:style w:type="character" w:customStyle="1" w:styleId="affffffff3">
    <w:name w:val="Элемент списка Знак"/>
    <w:link w:val="affffffff4"/>
    <w:uiPriority w:val="99"/>
    <w:locked/>
    <w:rsid w:val="001E7C3C"/>
    <w:rPr>
      <w:noProof/>
    </w:rPr>
  </w:style>
  <w:style w:type="paragraph" w:customStyle="1" w:styleId="affffffff4">
    <w:name w:val="Элемент списка"/>
    <w:basedOn w:val="a4"/>
    <w:link w:val="affffffff3"/>
    <w:uiPriority w:val="99"/>
    <w:qFormat/>
    <w:rsid w:val="001E7C3C"/>
    <w:pPr>
      <w:tabs>
        <w:tab w:val="num" w:pos="360"/>
      </w:tabs>
      <w:spacing w:after="0" w:line="240" w:lineRule="auto"/>
      <w:ind w:left="360" w:hanging="360"/>
      <w:jc w:val="both"/>
    </w:pPr>
    <w:rPr>
      <w:noProof/>
    </w:rPr>
  </w:style>
  <w:style w:type="paragraph" w:customStyle="1" w:styleId="Textbody">
    <w:name w:val="Text body"/>
    <w:basedOn w:val="a4"/>
    <w:rsid w:val="001E7C3C"/>
    <w:pPr>
      <w:widowControl w:val="0"/>
      <w:suppressAutoHyphens/>
      <w:autoSpaceDN w:val="0"/>
      <w:spacing w:after="120" w:line="240" w:lineRule="auto"/>
    </w:pPr>
    <w:rPr>
      <w:rFonts w:ascii="Times New Roman" w:eastAsia="Andale Sans UI" w:hAnsi="Times New Roman" w:cs="Tahoma"/>
      <w:kern w:val="3"/>
      <w:sz w:val="24"/>
      <w:szCs w:val="24"/>
      <w:lang w:val="en-US" w:bidi="en-US"/>
    </w:rPr>
  </w:style>
  <w:style w:type="paragraph" w:customStyle="1" w:styleId="-9">
    <w:name w:val="Гост-абзац"/>
    <w:basedOn w:val="a4"/>
    <w:link w:val="-a"/>
    <w:qFormat/>
    <w:rsid w:val="001E7C3C"/>
    <w:pPr>
      <w:spacing w:after="0" w:line="360" w:lineRule="auto"/>
      <w:ind w:firstLine="851"/>
      <w:jc w:val="both"/>
    </w:pPr>
    <w:rPr>
      <w:rFonts w:ascii="Times New Roman" w:eastAsia="Times New Roman" w:hAnsi="Times New Roman" w:cs="Times New Roman"/>
      <w:sz w:val="24"/>
      <w:szCs w:val="24"/>
      <w:lang w:eastAsia="ru-RU" w:bidi="en-US"/>
    </w:rPr>
  </w:style>
  <w:style w:type="character" w:customStyle="1" w:styleId="-a">
    <w:name w:val="Гост-абзац Знак"/>
    <w:basedOn w:val="a5"/>
    <w:link w:val="-9"/>
    <w:rsid w:val="001E7C3C"/>
    <w:rPr>
      <w:rFonts w:ascii="Times New Roman" w:eastAsia="Times New Roman" w:hAnsi="Times New Roman" w:cs="Times New Roman"/>
      <w:sz w:val="24"/>
      <w:szCs w:val="24"/>
      <w:lang w:eastAsia="ru-RU" w:bidi="en-US"/>
    </w:rPr>
  </w:style>
  <w:style w:type="paragraph" w:customStyle="1" w:styleId="-">
    <w:name w:val="ГОСТ-список"/>
    <w:basedOn w:val="a4"/>
    <w:link w:val="-b"/>
    <w:qFormat/>
    <w:rsid w:val="001E7C3C"/>
    <w:pPr>
      <w:numPr>
        <w:numId w:val="69"/>
      </w:numPr>
      <w:spacing w:after="0" w:line="360" w:lineRule="auto"/>
      <w:jc w:val="both"/>
    </w:pPr>
    <w:rPr>
      <w:rFonts w:ascii="Times New Roman" w:eastAsia="Calibri" w:hAnsi="Times New Roman" w:cs="Times New Roman"/>
      <w:noProof/>
      <w:sz w:val="24"/>
      <w:szCs w:val="24"/>
      <w:shd w:val="clear" w:color="auto" w:fill="FFFFFF"/>
    </w:rPr>
  </w:style>
  <w:style w:type="character" w:customStyle="1" w:styleId="-b">
    <w:name w:val="ГОСТ-список Знак"/>
    <w:link w:val="-"/>
    <w:rsid w:val="001E7C3C"/>
    <w:rPr>
      <w:rFonts w:ascii="Times New Roman" w:eastAsia="Calibri" w:hAnsi="Times New Roman" w:cs="Times New Roman"/>
      <w:noProof/>
      <w:sz w:val="24"/>
      <w:szCs w:val="24"/>
    </w:rPr>
  </w:style>
  <w:style w:type="paragraph" w:customStyle="1" w:styleId="159">
    <w:name w:val="Стиль По ширине Первая строка:  1.59 см"/>
    <w:basedOn w:val="a4"/>
    <w:link w:val="1590"/>
    <w:uiPriority w:val="99"/>
    <w:rsid w:val="001E7C3C"/>
    <w:pPr>
      <w:spacing w:after="120" w:line="360" w:lineRule="auto"/>
      <w:ind w:firstLine="902"/>
      <w:jc w:val="both"/>
    </w:pPr>
    <w:rPr>
      <w:rFonts w:ascii="Times New Roman" w:eastAsia="Times New Roman" w:hAnsi="Times New Roman" w:cs="Times New Roman"/>
      <w:sz w:val="24"/>
      <w:szCs w:val="24"/>
      <w:lang w:val="en-US" w:eastAsia="ru-RU"/>
    </w:rPr>
  </w:style>
  <w:style w:type="character" w:customStyle="1" w:styleId="1590">
    <w:name w:val="Стиль По ширине Первая строка:  1.59 см Знак"/>
    <w:link w:val="159"/>
    <w:uiPriority w:val="99"/>
    <w:rsid w:val="001E7C3C"/>
    <w:rPr>
      <w:rFonts w:ascii="Times New Roman" w:eastAsia="Times New Roman" w:hAnsi="Times New Roman" w:cs="Times New Roman"/>
      <w:sz w:val="24"/>
      <w:szCs w:val="24"/>
      <w:lang w:val="en-US" w:eastAsia="ru-RU"/>
    </w:rPr>
  </w:style>
  <w:style w:type="paragraph" w:customStyle="1" w:styleId="-21">
    <w:name w:val="Гост-заг2"/>
    <w:basedOn w:val="2"/>
    <w:link w:val="-22"/>
    <w:qFormat/>
    <w:rsid w:val="001E7C3C"/>
    <w:pPr>
      <w:numPr>
        <w:ilvl w:val="0"/>
        <w:numId w:val="0"/>
      </w:numPr>
      <w:spacing w:line="360" w:lineRule="auto"/>
      <w:ind w:left="567"/>
      <w:jc w:val="both"/>
    </w:pPr>
    <w:rPr>
      <w:rFonts w:ascii="Times New Roman" w:hAnsi="Times New Roman"/>
      <w:sz w:val="28"/>
      <w:szCs w:val="24"/>
      <w:lang w:eastAsia="en-US" w:bidi="en-US"/>
    </w:rPr>
  </w:style>
  <w:style w:type="character" w:customStyle="1" w:styleId="-22">
    <w:name w:val="Гост-заг2 Знак"/>
    <w:basedOn w:val="a5"/>
    <w:link w:val="-21"/>
    <w:rsid w:val="001E7C3C"/>
    <w:rPr>
      <w:rFonts w:ascii="Times New Roman" w:eastAsia="Times New Roman" w:hAnsi="Times New Roman" w:cs="Times New Roman"/>
      <w:b/>
      <w:bCs/>
      <w:iCs/>
      <w:sz w:val="28"/>
      <w:szCs w:val="24"/>
      <w:lang w:bidi="en-US"/>
    </w:rPr>
  </w:style>
  <w:style w:type="paragraph" w:customStyle="1" w:styleId="-31">
    <w:name w:val="Гост-заг3"/>
    <w:basedOn w:val="-21"/>
    <w:next w:val="-40"/>
    <w:link w:val="-32"/>
    <w:qFormat/>
    <w:rsid w:val="001E7C3C"/>
    <w:pPr>
      <w:numPr>
        <w:ilvl w:val="2"/>
      </w:numPr>
      <w:tabs>
        <w:tab w:val="left" w:pos="1843"/>
        <w:tab w:val="num" w:pos="2432"/>
      </w:tabs>
      <w:ind w:left="1701" w:hanging="709"/>
      <w:outlineLvl w:val="2"/>
    </w:pPr>
  </w:style>
  <w:style w:type="paragraph" w:customStyle="1" w:styleId="-40">
    <w:name w:val="Гост-заг4"/>
    <w:basedOn w:val="-31"/>
    <w:next w:val="-50"/>
    <w:link w:val="-41"/>
    <w:qFormat/>
    <w:rsid w:val="001E7C3C"/>
    <w:pPr>
      <w:numPr>
        <w:ilvl w:val="3"/>
      </w:numPr>
      <w:tabs>
        <w:tab w:val="num" w:pos="360"/>
        <w:tab w:val="num" w:pos="2432"/>
      </w:tabs>
      <w:spacing w:line="240" w:lineRule="auto"/>
      <w:ind w:left="1701" w:hanging="709"/>
      <w:outlineLvl w:val="3"/>
    </w:pPr>
    <w:rPr>
      <w:sz w:val="26"/>
      <w:szCs w:val="26"/>
    </w:rPr>
  </w:style>
  <w:style w:type="paragraph" w:customStyle="1" w:styleId="-50">
    <w:name w:val="Гост-заг5"/>
    <w:basedOn w:val="-40"/>
    <w:qFormat/>
    <w:rsid w:val="001E7C3C"/>
    <w:pPr>
      <w:numPr>
        <w:ilvl w:val="4"/>
      </w:numPr>
      <w:tabs>
        <w:tab w:val="num" w:pos="360"/>
        <w:tab w:val="num" w:pos="3862"/>
      </w:tabs>
      <w:ind w:left="2411" w:hanging="709"/>
      <w:outlineLvl w:val="4"/>
    </w:pPr>
    <w:rPr>
      <w:i/>
      <w:sz w:val="24"/>
    </w:rPr>
  </w:style>
  <w:style w:type="paragraph" w:customStyle="1" w:styleId="-60">
    <w:name w:val="Гост-заг6"/>
    <w:basedOn w:val="-50"/>
    <w:next w:val="-70"/>
    <w:qFormat/>
    <w:rsid w:val="001E7C3C"/>
    <w:pPr>
      <w:numPr>
        <w:ilvl w:val="5"/>
      </w:numPr>
      <w:tabs>
        <w:tab w:val="num" w:pos="0"/>
        <w:tab w:val="num" w:pos="360"/>
      </w:tabs>
      <w:ind w:left="4192" w:hanging="708"/>
      <w:outlineLvl w:val="5"/>
    </w:pPr>
  </w:style>
  <w:style w:type="paragraph" w:customStyle="1" w:styleId="-70">
    <w:name w:val="Гост-заг7"/>
    <w:basedOn w:val="-50"/>
    <w:qFormat/>
    <w:rsid w:val="001E7C3C"/>
    <w:pPr>
      <w:numPr>
        <w:ilvl w:val="6"/>
      </w:numPr>
      <w:tabs>
        <w:tab w:val="num" w:pos="0"/>
        <w:tab w:val="num" w:pos="360"/>
      </w:tabs>
      <w:ind w:left="4900" w:hanging="708"/>
      <w:outlineLvl w:val="5"/>
    </w:pPr>
  </w:style>
  <w:style w:type="paragraph" w:customStyle="1" w:styleId="-1">
    <w:name w:val="Гост-1заг"/>
    <w:basedOn w:val="a4"/>
    <w:link w:val="-12"/>
    <w:qFormat/>
    <w:rsid w:val="001E7C3C"/>
    <w:pPr>
      <w:keepNext/>
      <w:pageBreakBefore/>
      <w:numPr>
        <w:numId w:val="70"/>
      </w:numPr>
      <w:spacing w:before="240" w:after="120" w:line="360" w:lineRule="auto"/>
      <w:jc w:val="center"/>
      <w:outlineLvl w:val="0"/>
    </w:pPr>
    <w:rPr>
      <w:rFonts w:ascii="Times New Roman" w:eastAsia="Times New Roman" w:hAnsi="Times New Roman" w:cs="Times New Roman"/>
      <w:b/>
      <w:bCs/>
      <w:kern w:val="32"/>
      <w:sz w:val="32"/>
      <w:szCs w:val="32"/>
      <w:lang w:bidi="en-US"/>
    </w:rPr>
  </w:style>
  <w:style w:type="character" w:customStyle="1" w:styleId="-12">
    <w:name w:val="Гост-1заг Знак"/>
    <w:basedOn w:val="a5"/>
    <w:link w:val="-1"/>
    <w:rsid w:val="001E7C3C"/>
    <w:rPr>
      <w:rFonts w:ascii="Times New Roman" w:eastAsia="Times New Roman" w:hAnsi="Times New Roman" w:cs="Times New Roman"/>
      <w:b/>
      <w:bCs/>
      <w:kern w:val="32"/>
      <w:sz w:val="32"/>
      <w:szCs w:val="32"/>
      <w:lang w:bidi="en-US"/>
    </w:rPr>
  </w:style>
  <w:style w:type="character" w:customStyle="1" w:styleId="-41">
    <w:name w:val="Гост-заг4 Знак"/>
    <w:basedOn w:val="a5"/>
    <w:link w:val="-40"/>
    <w:rsid w:val="001E7C3C"/>
    <w:rPr>
      <w:rFonts w:ascii="Times New Roman" w:eastAsia="Times New Roman" w:hAnsi="Times New Roman" w:cs="Times New Roman"/>
      <w:b/>
      <w:bCs/>
      <w:iCs/>
      <w:sz w:val="26"/>
      <w:szCs w:val="26"/>
      <w:lang w:bidi="en-US"/>
    </w:rPr>
  </w:style>
  <w:style w:type="paragraph" w:customStyle="1" w:styleId="13">
    <w:name w:val="Перечисление 13 без отступа"/>
    <w:basedOn w:val="a4"/>
    <w:link w:val="130"/>
    <w:qFormat/>
    <w:rsid w:val="001E7C3C"/>
    <w:pPr>
      <w:widowControl w:val="0"/>
      <w:numPr>
        <w:numId w:val="71"/>
      </w:numPr>
      <w:pBdr>
        <w:top w:val="nil"/>
        <w:left w:val="nil"/>
        <w:bottom w:val="nil"/>
        <w:right w:val="nil"/>
        <w:between w:val="nil"/>
      </w:pBdr>
      <w:tabs>
        <w:tab w:val="left" w:pos="993"/>
      </w:tabs>
      <w:spacing w:after="0" w:line="240" w:lineRule="auto"/>
      <w:jc w:val="both"/>
    </w:pPr>
    <w:rPr>
      <w:rFonts w:ascii="Times New Roman" w:eastAsia="Times New Roman" w:hAnsi="Times New Roman" w:cs="Times New Roman"/>
      <w:color w:val="000000"/>
      <w:sz w:val="26"/>
      <w:szCs w:val="26"/>
      <w:lang w:eastAsia="ru-RU"/>
    </w:rPr>
  </w:style>
  <w:style w:type="character" w:customStyle="1" w:styleId="130">
    <w:name w:val="Перечисление 13 без отступа Знак"/>
    <w:link w:val="13"/>
    <w:rsid w:val="001E7C3C"/>
    <w:rPr>
      <w:rFonts w:ascii="Times New Roman" w:eastAsia="Times New Roman" w:hAnsi="Times New Roman" w:cs="Times New Roman"/>
      <w:color w:val="000000"/>
      <w:sz w:val="26"/>
      <w:szCs w:val="26"/>
      <w:lang w:eastAsia="ru-RU"/>
    </w:rPr>
  </w:style>
  <w:style w:type="paragraph" w:customStyle="1" w:styleId="131">
    <w:name w:val="Обычный 13"/>
    <w:basedOn w:val="a4"/>
    <w:link w:val="132"/>
    <w:qFormat/>
    <w:rsid w:val="001E7C3C"/>
    <w:pPr>
      <w:widowControl w:val="0"/>
      <w:pBdr>
        <w:top w:val="nil"/>
        <w:left w:val="nil"/>
        <w:bottom w:val="nil"/>
        <w:right w:val="nil"/>
        <w:between w:val="nil"/>
      </w:pBdr>
      <w:spacing w:after="0" w:line="240" w:lineRule="auto"/>
      <w:ind w:firstLine="567"/>
      <w:jc w:val="both"/>
    </w:pPr>
    <w:rPr>
      <w:rFonts w:ascii="Times New Roman" w:eastAsia="Times New Roman" w:hAnsi="Times New Roman" w:cs="Times New Roman"/>
      <w:color w:val="000000"/>
      <w:sz w:val="26"/>
      <w:szCs w:val="26"/>
      <w:lang w:eastAsia="ru-RU"/>
    </w:rPr>
  </w:style>
  <w:style w:type="character" w:customStyle="1" w:styleId="132">
    <w:name w:val="Обычный 13 Знак"/>
    <w:link w:val="131"/>
    <w:rsid w:val="001E7C3C"/>
    <w:rPr>
      <w:rFonts w:ascii="Times New Roman" w:eastAsia="Times New Roman" w:hAnsi="Times New Roman" w:cs="Times New Roman"/>
      <w:color w:val="000000"/>
      <w:sz w:val="26"/>
      <w:szCs w:val="26"/>
      <w:lang w:eastAsia="ru-RU"/>
    </w:rPr>
  </w:style>
  <w:style w:type="paragraph" w:customStyle="1" w:styleId="affffffff5">
    <w:name w:val="Прижатый влево"/>
    <w:basedOn w:val="a4"/>
    <w:next w:val="a4"/>
    <w:uiPriority w:val="99"/>
    <w:rsid w:val="001E7C3C"/>
    <w:pPr>
      <w:autoSpaceDE w:val="0"/>
      <w:autoSpaceDN w:val="0"/>
      <w:adjustRightInd w:val="0"/>
      <w:spacing w:after="0" w:line="240" w:lineRule="auto"/>
    </w:pPr>
    <w:rPr>
      <w:rFonts w:ascii="Arial" w:hAnsi="Arial" w:cs="Arial"/>
      <w:sz w:val="24"/>
      <w:szCs w:val="24"/>
    </w:rPr>
  </w:style>
  <w:style w:type="character" w:customStyle="1" w:styleId="-32">
    <w:name w:val="Гост-заг3 Знак"/>
    <w:basedOn w:val="a5"/>
    <w:link w:val="-31"/>
    <w:locked/>
    <w:rsid w:val="001E7C3C"/>
    <w:rPr>
      <w:rFonts w:ascii="Times New Roman" w:eastAsia="Times New Roman" w:hAnsi="Times New Roman" w:cs="Times New Roman"/>
      <w:b/>
      <w:bCs/>
      <w:iCs/>
      <w:sz w:val="28"/>
      <w:szCs w:val="24"/>
      <w:lang w:bidi="en-US"/>
    </w:rPr>
  </w:style>
  <w:style w:type="paragraph" w:styleId="affffffff6">
    <w:name w:val="No Spacing"/>
    <w:uiPriority w:val="1"/>
    <w:qFormat/>
    <w:rsid w:val="001E7C3C"/>
    <w:pPr>
      <w:spacing w:after="0" w:line="240" w:lineRule="auto"/>
    </w:pPr>
  </w:style>
  <w:style w:type="paragraph" w:customStyle="1" w:styleId="12-">
    <w:name w:val="Таблица (12) - осн. текст"/>
    <w:basedOn w:val="a4"/>
    <w:rsid w:val="001E7C3C"/>
    <w:pPr>
      <w:spacing w:before="60" w:after="60" w:line="240" w:lineRule="auto"/>
    </w:pPr>
    <w:rPr>
      <w:rFonts w:ascii="Times New Roman" w:eastAsia="Times New Roman" w:hAnsi="Times New Roman" w:cs="Times New Roman"/>
      <w:color w:val="000000"/>
      <w:sz w:val="24"/>
      <w:szCs w:val="20"/>
      <w:lang w:eastAsia="ru-RU"/>
    </w:rPr>
  </w:style>
  <w:style w:type="paragraph" w:customStyle="1" w:styleId="xl65">
    <w:name w:val="xl65"/>
    <w:basedOn w:val="a4"/>
    <w:rsid w:val="001E7C3C"/>
    <w:pPr>
      <w:pBdr>
        <w:top w:val="single" w:sz="4" w:space="0" w:color="A9A9A9"/>
        <w:left w:val="single" w:sz="4" w:space="0" w:color="E1E1E1"/>
        <w:bottom w:val="single" w:sz="4" w:space="0" w:color="A9A9A9"/>
        <w:right w:val="single" w:sz="4" w:space="0" w:color="E1E1E1"/>
      </w:pBdr>
      <w:shd w:val="clear" w:color="000000" w:fill="F1F1F1"/>
      <w:spacing w:before="100" w:beforeAutospacing="1" w:after="100" w:afterAutospacing="1" w:line="240" w:lineRule="auto"/>
      <w:jc w:val="center"/>
      <w:textAlignment w:val="center"/>
    </w:pPr>
    <w:rPr>
      <w:rFonts w:ascii="Times New Roman" w:eastAsia="Times New Roman" w:hAnsi="Times New Roman" w:cs="Times New Roman"/>
      <w:color w:val="444444"/>
      <w:sz w:val="24"/>
      <w:szCs w:val="24"/>
      <w:lang w:eastAsia="ru-RU"/>
    </w:rPr>
  </w:style>
  <w:style w:type="paragraph" w:customStyle="1" w:styleId="xl69">
    <w:name w:val="xl69"/>
    <w:basedOn w:val="a4"/>
    <w:rsid w:val="001E7C3C"/>
    <w:pPr>
      <w:pBdr>
        <w:top w:val="single" w:sz="4" w:space="0" w:color="CCCCCD"/>
        <w:left w:val="single" w:sz="4" w:space="0" w:color="CCCCCD"/>
        <w:bottom w:val="single" w:sz="4" w:space="0" w:color="CCCCCD"/>
        <w:right w:val="single" w:sz="4" w:space="0" w:color="CCCCCD"/>
      </w:pBdr>
      <w:spacing w:before="100" w:beforeAutospacing="1" w:after="100" w:afterAutospacing="1" w:line="240" w:lineRule="auto"/>
      <w:textAlignment w:val="top"/>
    </w:pPr>
    <w:rPr>
      <w:rFonts w:ascii="Times New Roman" w:eastAsia="Times New Roman" w:hAnsi="Times New Roman" w:cs="Times New Roman"/>
      <w:b/>
      <w:bCs/>
      <w:color w:val="444444"/>
      <w:sz w:val="26"/>
      <w:szCs w:val="26"/>
      <w:lang w:eastAsia="ru-RU"/>
    </w:rPr>
  </w:style>
  <w:style w:type="paragraph" w:customStyle="1" w:styleId="xl70">
    <w:name w:val="xl70"/>
    <w:basedOn w:val="a4"/>
    <w:rsid w:val="001E7C3C"/>
    <w:pPr>
      <w:pBdr>
        <w:top w:val="single" w:sz="4" w:space="0" w:color="CCCCCD"/>
        <w:left w:val="single" w:sz="4" w:space="0" w:color="CCCCCD"/>
        <w:bottom w:val="single" w:sz="4" w:space="0" w:color="CCCCCD"/>
        <w:right w:val="single" w:sz="4" w:space="0" w:color="CCCCCD"/>
      </w:pBdr>
      <w:spacing w:before="100" w:beforeAutospacing="1" w:after="100" w:afterAutospacing="1" w:line="240" w:lineRule="auto"/>
      <w:textAlignment w:val="top"/>
    </w:pPr>
    <w:rPr>
      <w:rFonts w:ascii="Times New Roman" w:eastAsia="Times New Roman" w:hAnsi="Times New Roman" w:cs="Times New Roman"/>
      <w:color w:val="444444"/>
      <w:sz w:val="26"/>
      <w:szCs w:val="26"/>
      <w:lang w:eastAsia="ru-RU"/>
    </w:rPr>
  </w:style>
  <w:style w:type="character" w:customStyle="1" w:styleId="affffffff7">
    <w:name w:val="Основной текст_"/>
    <w:link w:val="5b"/>
    <w:rsid w:val="001E7C3C"/>
    <w:rPr>
      <w:sz w:val="26"/>
      <w:szCs w:val="26"/>
      <w:shd w:val="clear" w:color="auto" w:fill="FFFFFF"/>
    </w:rPr>
  </w:style>
  <w:style w:type="character" w:customStyle="1" w:styleId="1ffa">
    <w:name w:val="Основной текст1"/>
    <w:rsid w:val="001E7C3C"/>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paragraph" w:customStyle="1" w:styleId="5b">
    <w:name w:val="Основной текст5"/>
    <w:basedOn w:val="a4"/>
    <w:link w:val="affffffff7"/>
    <w:rsid w:val="001E7C3C"/>
    <w:pPr>
      <w:widowControl w:val="0"/>
      <w:shd w:val="clear" w:color="auto" w:fill="FFFFFF"/>
      <w:spacing w:after="720" w:line="379" w:lineRule="exact"/>
      <w:ind w:firstLine="567"/>
      <w:jc w:val="both"/>
    </w:pPr>
    <w:rPr>
      <w:sz w:val="26"/>
      <w:szCs w:val="26"/>
    </w:rPr>
  </w:style>
  <w:style w:type="paragraph" w:customStyle="1" w:styleId="affffffff8">
    <w:name w:val="Титульный лист Обычный"/>
    <w:basedOn w:val="a4"/>
    <w:rsid w:val="001E7C3C"/>
    <w:pPr>
      <w:spacing w:after="0" w:line="240" w:lineRule="auto"/>
      <w:jc w:val="both"/>
    </w:pPr>
    <w:rPr>
      <w:rFonts w:ascii="Times New Roman" w:eastAsia="Times New Roman" w:hAnsi="Times New Roman" w:cs="Times New Roman"/>
      <w:sz w:val="24"/>
      <w:szCs w:val="20"/>
      <w:lang w:eastAsia="ru-RU"/>
    </w:rPr>
  </w:style>
  <w:style w:type="table" w:customStyle="1" w:styleId="1ffb">
    <w:name w:val="Сетка таблицы светлая1"/>
    <w:basedOn w:val="a6"/>
    <w:uiPriority w:val="40"/>
    <w:rsid w:val="001E7C3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affffffff9">
    <w:name w:val="Текст инструкции Знак"/>
    <w:basedOn w:val="a5"/>
    <w:link w:val="affffffffa"/>
    <w:locked/>
    <w:rsid w:val="001E7C3C"/>
    <w:rPr>
      <w:rFonts w:ascii="Verdana" w:hAnsi="Verdana"/>
      <w:color w:val="595959" w:themeColor="text1" w:themeTint="A6"/>
      <w:sz w:val="18"/>
      <w:szCs w:val="16"/>
    </w:rPr>
  </w:style>
  <w:style w:type="paragraph" w:customStyle="1" w:styleId="affffffffa">
    <w:name w:val="Текст инструкции"/>
    <w:basedOn w:val="a4"/>
    <w:link w:val="affffffff9"/>
    <w:qFormat/>
    <w:rsid w:val="001E7C3C"/>
    <w:pPr>
      <w:tabs>
        <w:tab w:val="center" w:pos="0"/>
      </w:tabs>
      <w:spacing w:before="60" w:after="60" w:line="256" w:lineRule="auto"/>
      <w:ind w:left="-17"/>
      <w:jc w:val="both"/>
    </w:pPr>
    <w:rPr>
      <w:rFonts w:ascii="Verdana" w:hAnsi="Verdana"/>
      <w:color w:val="595959" w:themeColor="text1" w:themeTint="A6"/>
      <w:sz w:val="18"/>
      <w:szCs w:val="16"/>
    </w:rPr>
  </w:style>
  <w:style w:type="paragraph" w:customStyle="1" w:styleId="msonormal0">
    <w:name w:val="msonormal"/>
    <w:basedOn w:val="a4"/>
    <w:rsid w:val="001E7C3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4"/>
    <w:rsid w:val="001E7C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ru-RU"/>
    </w:rPr>
  </w:style>
  <w:style w:type="paragraph" w:customStyle="1" w:styleId="xl119">
    <w:name w:val="xl119"/>
    <w:basedOn w:val="a4"/>
    <w:rsid w:val="001E7C3C"/>
    <w:pPr>
      <w:pBdr>
        <w:top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20">
    <w:name w:val="xl120"/>
    <w:basedOn w:val="a4"/>
    <w:rsid w:val="001E7C3C"/>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21">
    <w:name w:val="xl121"/>
    <w:basedOn w:val="a4"/>
    <w:rsid w:val="001E7C3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22">
    <w:name w:val="xl122"/>
    <w:basedOn w:val="a4"/>
    <w:rsid w:val="001E7C3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pPr>
    <w:rPr>
      <w:rFonts w:ascii="Times New Roman" w:eastAsia="Times New Roman" w:hAnsi="Times New Roman" w:cs="Times New Roman"/>
      <w:b/>
      <w:bCs/>
      <w:sz w:val="28"/>
      <w:szCs w:val="28"/>
      <w:lang w:eastAsia="ru-RU"/>
    </w:rPr>
  </w:style>
  <w:style w:type="paragraph" w:customStyle="1" w:styleId="xl123">
    <w:name w:val="xl123"/>
    <w:basedOn w:val="a4"/>
    <w:rsid w:val="001E7C3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4"/>
    <w:rsid w:val="001E7C3C"/>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4"/>
    <w:rsid w:val="001E7C3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4"/>
    <w:rsid w:val="001E7C3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27">
    <w:name w:val="xl127"/>
    <w:basedOn w:val="a4"/>
    <w:rsid w:val="001E7C3C"/>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28">
    <w:name w:val="xl128"/>
    <w:basedOn w:val="a4"/>
    <w:rsid w:val="001E7C3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29">
    <w:name w:val="xl129"/>
    <w:basedOn w:val="a4"/>
    <w:rsid w:val="001E7C3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30">
    <w:name w:val="xl130"/>
    <w:basedOn w:val="a4"/>
    <w:rsid w:val="001E7C3C"/>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31">
    <w:name w:val="xl131"/>
    <w:basedOn w:val="a4"/>
    <w:rsid w:val="001E7C3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32">
    <w:name w:val="xl132"/>
    <w:basedOn w:val="a4"/>
    <w:rsid w:val="001E7C3C"/>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33">
    <w:name w:val="xl133"/>
    <w:basedOn w:val="a4"/>
    <w:rsid w:val="001E7C3C"/>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34">
    <w:name w:val="xl134"/>
    <w:basedOn w:val="a4"/>
    <w:rsid w:val="001E7C3C"/>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35">
    <w:name w:val="xl135"/>
    <w:basedOn w:val="a4"/>
    <w:rsid w:val="001E7C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E7E6E6"/>
      <w:sz w:val="24"/>
      <w:szCs w:val="24"/>
      <w:lang w:eastAsia="ru-RU"/>
    </w:rPr>
  </w:style>
  <w:style w:type="paragraph" w:customStyle="1" w:styleId="xl136">
    <w:name w:val="xl136"/>
    <w:basedOn w:val="a4"/>
    <w:rsid w:val="001E7C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D9D9D9"/>
      <w:sz w:val="24"/>
      <w:szCs w:val="24"/>
      <w:lang w:eastAsia="ru-RU"/>
    </w:rPr>
  </w:style>
  <w:style w:type="paragraph" w:customStyle="1" w:styleId="xl137">
    <w:name w:val="xl137"/>
    <w:basedOn w:val="a4"/>
    <w:rsid w:val="001E7C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D9D9D9"/>
      <w:sz w:val="24"/>
      <w:szCs w:val="24"/>
      <w:lang w:eastAsia="ru-RU"/>
    </w:rPr>
  </w:style>
  <w:style w:type="paragraph" w:customStyle="1" w:styleId="xl138">
    <w:name w:val="xl138"/>
    <w:basedOn w:val="a4"/>
    <w:rsid w:val="001E7C3C"/>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E7E6E6"/>
      <w:sz w:val="24"/>
      <w:szCs w:val="24"/>
      <w:lang w:eastAsia="ru-RU"/>
    </w:rPr>
  </w:style>
  <w:style w:type="paragraph" w:customStyle="1" w:styleId="xl139">
    <w:name w:val="xl139"/>
    <w:basedOn w:val="a4"/>
    <w:rsid w:val="001E7C3C"/>
    <w:pPr>
      <w:pBdr>
        <w:left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E7E6E6"/>
      <w:sz w:val="24"/>
      <w:szCs w:val="24"/>
      <w:lang w:eastAsia="ru-RU"/>
    </w:rPr>
  </w:style>
  <w:style w:type="paragraph" w:customStyle="1" w:styleId="xl140">
    <w:name w:val="xl140"/>
    <w:basedOn w:val="a4"/>
    <w:rsid w:val="001E7C3C"/>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E7E6E6"/>
      <w:sz w:val="24"/>
      <w:szCs w:val="24"/>
      <w:lang w:eastAsia="ru-RU"/>
    </w:rPr>
  </w:style>
  <w:style w:type="paragraph" w:customStyle="1" w:styleId="xl141">
    <w:name w:val="xl141"/>
    <w:basedOn w:val="a4"/>
    <w:rsid w:val="001E7C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42">
    <w:name w:val="xl142"/>
    <w:basedOn w:val="a4"/>
    <w:rsid w:val="001E7C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AEAAAA"/>
      <w:sz w:val="24"/>
      <w:szCs w:val="24"/>
      <w:lang w:eastAsia="ru-RU"/>
    </w:rPr>
  </w:style>
  <w:style w:type="paragraph" w:customStyle="1" w:styleId="xl143">
    <w:name w:val="xl143"/>
    <w:basedOn w:val="a4"/>
    <w:rsid w:val="001E7C3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D9D9D9"/>
      <w:sz w:val="24"/>
      <w:szCs w:val="24"/>
      <w:lang w:eastAsia="ru-RU"/>
    </w:rPr>
  </w:style>
  <w:style w:type="paragraph" w:customStyle="1" w:styleId="xl144">
    <w:name w:val="xl144"/>
    <w:basedOn w:val="a4"/>
    <w:rsid w:val="001E7C3C"/>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D9D9D9"/>
      <w:sz w:val="24"/>
      <w:szCs w:val="24"/>
      <w:lang w:eastAsia="ru-RU"/>
    </w:rPr>
  </w:style>
  <w:style w:type="paragraph" w:customStyle="1" w:styleId="xl145">
    <w:name w:val="xl145"/>
    <w:basedOn w:val="a4"/>
    <w:rsid w:val="001E7C3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D9D9D9"/>
      <w:sz w:val="24"/>
      <w:szCs w:val="24"/>
      <w:lang w:eastAsia="ru-RU"/>
    </w:rPr>
  </w:style>
  <w:style w:type="paragraph" w:customStyle="1" w:styleId="xl146">
    <w:name w:val="xl146"/>
    <w:basedOn w:val="a4"/>
    <w:rsid w:val="001E7C3C"/>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D9D9D9"/>
      <w:sz w:val="24"/>
      <w:szCs w:val="24"/>
      <w:lang w:eastAsia="ru-RU"/>
    </w:rPr>
  </w:style>
  <w:style w:type="paragraph" w:customStyle="1" w:styleId="xl147">
    <w:name w:val="xl147"/>
    <w:basedOn w:val="a4"/>
    <w:rsid w:val="001E7C3C"/>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D9D9D9"/>
      <w:sz w:val="24"/>
      <w:szCs w:val="24"/>
      <w:lang w:eastAsia="ru-RU"/>
    </w:rPr>
  </w:style>
  <w:style w:type="paragraph" w:customStyle="1" w:styleId="xl148">
    <w:name w:val="xl148"/>
    <w:basedOn w:val="a4"/>
    <w:rsid w:val="001E7C3C"/>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D9D9D9"/>
      <w:sz w:val="24"/>
      <w:szCs w:val="24"/>
      <w:lang w:eastAsia="ru-RU"/>
    </w:rPr>
  </w:style>
  <w:style w:type="paragraph" w:customStyle="1" w:styleId="xl149">
    <w:name w:val="xl149"/>
    <w:basedOn w:val="a4"/>
    <w:rsid w:val="001E7C3C"/>
    <w:pPr>
      <w:pBdr>
        <w:left w:val="single" w:sz="4" w:space="0" w:color="auto"/>
        <w:bottom w:val="single" w:sz="4" w:space="0" w:color="auto"/>
      </w:pBdr>
      <w:shd w:val="clear" w:color="000000" w:fill="92D050"/>
      <w:spacing w:before="100" w:beforeAutospacing="1" w:after="100" w:afterAutospacing="1" w:line="240" w:lineRule="auto"/>
    </w:pPr>
    <w:rPr>
      <w:rFonts w:ascii="Times New Roman" w:eastAsia="Times New Roman" w:hAnsi="Times New Roman" w:cs="Times New Roman"/>
      <w:b/>
      <w:bCs/>
      <w:sz w:val="28"/>
      <w:szCs w:val="28"/>
      <w:lang w:eastAsia="ru-RU"/>
    </w:rPr>
  </w:style>
  <w:style w:type="paragraph" w:customStyle="1" w:styleId="xl150">
    <w:name w:val="xl150"/>
    <w:basedOn w:val="a4"/>
    <w:rsid w:val="001E7C3C"/>
    <w:pPr>
      <w:pBdr>
        <w:bottom w:val="single" w:sz="4" w:space="0" w:color="auto"/>
      </w:pBdr>
      <w:shd w:val="clear" w:color="000000" w:fill="92D050"/>
      <w:spacing w:before="100" w:beforeAutospacing="1" w:after="100" w:afterAutospacing="1" w:line="240" w:lineRule="auto"/>
    </w:pPr>
    <w:rPr>
      <w:rFonts w:ascii="Times New Roman" w:eastAsia="Times New Roman" w:hAnsi="Times New Roman" w:cs="Times New Roman"/>
      <w:b/>
      <w:bCs/>
      <w:sz w:val="28"/>
      <w:szCs w:val="28"/>
      <w:lang w:eastAsia="ru-RU"/>
    </w:rPr>
  </w:style>
  <w:style w:type="paragraph" w:customStyle="1" w:styleId="xl151">
    <w:name w:val="xl151"/>
    <w:basedOn w:val="a4"/>
    <w:rsid w:val="001E7C3C"/>
    <w:pPr>
      <w:pBdr>
        <w:bottom w:val="single" w:sz="4" w:space="0" w:color="auto"/>
        <w:right w:val="single" w:sz="4" w:space="0" w:color="auto"/>
      </w:pBdr>
      <w:shd w:val="clear" w:color="000000" w:fill="92D050"/>
      <w:spacing w:before="100" w:beforeAutospacing="1" w:after="100" w:afterAutospacing="1" w:line="240" w:lineRule="auto"/>
    </w:pPr>
    <w:rPr>
      <w:rFonts w:ascii="Times New Roman" w:eastAsia="Times New Roman" w:hAnsi="Times New Roman" w:cs="Times New Roman"/>
      <w:b/>
      <w:bCs/>
      <w:sz w:val="28"/>
      <w:szCs w:val="28"/>
      <w:lang w:eastAsia="ru-RU"/>
    </w:rPr>
  </w:style>
  <w:style w:type="paragraph" w:customStyle="1" w:styleId="xl152">
    <w:name w:val="xl152"/>
    <w:basedOn w:val="a4"/>
    <w:rsid w:val="001E7C3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53">
    <w:name w:val="xl153"/>
    <w:basedOn w:val="a4"/>
    <w:rsid w:val="001E7C3C"/>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54">
    <w:name w:val="xl154"/>
    <w:basedOn w:val="a4"/>
    <w:rsid w:val="001E7C3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55">
    <w:name w:val="xl155"/>
    <w:basedOn w:val="a4"/>
    <w:rsid w:val="001E7C3C"/>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AEAAAA"/>
      <w:sz w:val="24"/>
      <w:szCs w:val="24"/>
      <w:lang w:eastAsia="ru-RU"/>
    </w:rPr>
  </w:style>
  <w:style w:type="paragraph" w:customStyle="1" w:styleId="xl156">
    <w:name w:val="xl156"/>
    <w:basedOn w:val="a4"/>
    <w:rsid w:val="001E7C3C"/>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AEAAAA"/>
      <w:sz w:val="24"/>
      <w:szCs w:val="24"/>
      <w:lang w:eastAsia="ru-RU"/>
    </w:rPr>
  </w:style>
  <w:style w:type="paragraph" w:customStyle="1" w:styleId="xl157">
    <w:name w:val="xl157"/>
    <w:basedOn w:val="a4"/>
    <w:rsid w:val="001E7C3C"/>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AEAAAA"/>
      <w:sz w:val="24"/>
      <w:szCs w:val="24"/>
      <w:lang w:eastAsia="ru-RU"/>
    </w:rPr>
  </w:style>
  <w:style w:type="paragraph" w:customStyle="1" w:styleId="xl158">
    <w:name w:val="xl158"/>
    <w:basedOn w:val="a4"/>
    <w:rsid w:val="001E7C3C"/>
    <w:pPr>
      <w:pBdr>
        <w:top w:val="single" w:sz="4" w:space="0" w:color="auto"/>
        <w:left w:val="single" w:sz="4" w:space="18" w:color="auto"/>
        <w:bottom w:val="single" w:sz="4" w:space="0" w:color="auto"/>
        <w:right w:val="single" w:sz="4" w:space="0" w:color="auto"/>
      </w:pBdr>
      <w:spacing w:before="100" w:beforeAutospacing="1" w:after="100" w:afterAutospacing="1" w:line="240" w:lineRule="auto"/>
      <w:ind w:firstLineChars="400" w:firstLine="400"/>
    </w:pPr>
    <w:rPr>
      <w:rFonts w:ascii="Times New Roman" w:eastAsia="Times New Roman" w:hAnsi="Times New Roman" w:cs="Times New Roman"/>
      <w:color w:val="AEAAAA"/>
      <w:sz w:val="24"/>
      <w:szCs w:val="24"/>
      <w:lang w:eastAsia="ru-RU"/>
    </w:rPr>
  </w:style>
  <w:style w:type="paragraph" w:customStyle="1" w:styleId="Iauiue">
    <w:name w:val="Iau?iue"/>
    <w:uiPriority w:val="99"/>
    <w:rsid w:val="001E7C3C"/>
    <w:pPr>
      <w:snapToGrid w:val="0"/>
      <w:spacing w:after="0" w:line="240" w:lineRule="auto"/>
    </w:pPr>
    <w:rPr>
      <w:rFonts w:ascii="Times New Roman" w:eastAsia="Times New Roman" w:hAnsi="Times New Roman" w:cs="Times New Roman"/>
      <w:sz w:val="28"/>
      <w:szCs w:val="20"/>
      <w:lang w:eastAsia="ru-RU"/>
    </w:rPr>
  </w:style>
  <w:style w:type="paragraph" w:customStyle="1" w:styleId="1ffc">
    <w:name w:val="Обычный1"/>
    <w:rsid w:val="001E7C3C"/>
    <w:pPr>
      <w:widowControl w:val="0"/>
      <w:suppressAutoHyphens/>
      <w:spacing w:before="120" w:after="120" w:line="240" w:lineRule="auto"/>
      <w:ind w:firstLine="567"/>
      <w:jc w:val="both"/>
    </w:pPr>
    <w:rPr>
      <w:rFonts w:ascii="Times New Roman" w:eastAsia="Arial" w:hAnsi="Times New Roman" w:cs="Times New Roman"/>
      <w:sz w:val="24"/>
      <w:szCs w:val="20"/>
      <w:lang w:eastAsia="ar-SA"/>
    </w:rPr>
  </w:style>
  <w:style w:type="character" w:customStyle="1" w:styleId="WW8Num1z0">
    <w:name w:val="WW8Num1z0"/>
    <w:rsid w:val="001E7C3C"/>
    <w:rPr>
      <w:rFonts w:cs="Times New Roman"/>
    </w:rPr>
  </w:style>
  <w:style w:type="character" w:customStyle="1" w:styleId="WW8Num2z0">
    <w:name w:val="WW8Num2z0"/>
    <w:rsid w:val="001E7C3C"/>
    <w:rPr>
      <w:rFonts w:ascii="Symbol" w:hAnsi="Symbol"/>
    </w:rPr>
  </w:style>
  <w:style w:type="character" w:customStyle="1" w:styleId="WW8Num2z1">
    <w:name w:val="WW8Num2z1"/>
    <w:rsid w:val="001E7C3C"/>
    <w:rPr>
      <w:rFonts w:ascii="Courier New" w:hAnsi="Courier New"/>
    </w:rPr>
  </w:style>
  <w:style w:type="character" w:customStyle="1" w:styleId="WW8Num2z2">
    <w:name w:val="WW8Num2z2"/>
    <w:rsid w:val="001E7C3C"/>
    <w:rPr>
      <w:rFonts w:ascii="Wingdings" w:hAnsi="Wingdings"/>
    </w:rPr>
  </w:style>
  <w:style w:type="character" w:customStyle="1" w:styleId="WW8Num3z0">
    <w:name w:val="WW8Num3z0"/>
    <w:rsid w:val="001E7C3C"/>
    <w:rPr>
      <w:rFonts w:ascii="Symbol" w:hAnsi="Symbol"/>
    </w:rPr>
  </w:style>
  <w:style w:type="character" w:customStyle="1" w:styleId="WW8Num3z1">
    <w:name w:val="WW8Num3z1"/>
    <w:rsid w:val="001E7C3C"/>
    <w:rPr>
      <w:rFonts w:ascii="Courier New" w:hAnsi="Courier New"/>
    </w:rPr>
  </w:style>
  <w:style w:type="character" w:customStyle="1" w:styleId="WW8Num3z2">
    <w:name w:val="WW8Num3z2"/>
    <w:rsid w:val="001E7C3C"/>
    <w:rPr>
      <w:rFonts w:ascii="Wingdings" w:hAnsi="Wingdings"/>
    </w:rPr>
  </w:style>
  <w:style w:type="character" w:customStyle="1" w:styleId="WW8Num4z0">
    <w:name w:val="WW8Num4z0"/>
    <w:rsid w:val="001E7C3C"/>
    <w:rPr>
      <w:rFonts w:ascii="Symbol" w:hAnsi="Symbol"/>
    </w:rPr>
  </w:style>
  <w:style w:type="character" w:customStyle="1" w:styleId="WW8Num4z1">
    <w:name w:val="WW8Num4z1"/>
    <w:rsid w:val="001E7C3C"/>
    <w:rPr>
      <w:rFonts w:ascii="Courier New" w:hAnsi="Courier New"/>
    </w:rPr>
  </w:style>
  <w:style w:type="character" w:customStyle="1" w:styleId="WW8Num4z2">
    <w:name w:val="WW8Num4z2"/>
    <w:rsid w:val="001E7C3C"/>
    <w:rPr>
      <w:rFonts w:ascii="Wingdings" w:hAnsi="Wingdings"/>
    </w:rPr>
  </w:style>
  <w:style w:type="character" w:customStyle="1" w:styleId="WW8Num5z0">
    <w:name w:val="WW8Num5z0"/>
    <w:rsid w:val="001E7C3C"/>
    <w:rPr>
      <w:rFonts w:ascii="Symbol" w:hAnsi="Symbol"/>
    </w:rPr>
  </w:style>
  <w:style w:type="character" w:customStyle="1" w:styleId="WW8Num5z1">
    <w:name w:val="WW8Num5z1"/>
    <w:rsid w:val="001E7C3C"/>
    <w:rPr>
      <w:rFonts w:ascii="Courier New" w:hAnsi="Courier New"/>
    </w:rPr>
  </w:style>
  <w:style w:type="character" w:customStyle="1" w:styleId="WW8Num5z2">
    <w:name w:val="WW8Num5z2"/>
    <w:rsid w:val="001E7C3C"/>
    <w:rPr>
      <w:rFonts w:ascii="Wingdings" w:hAnsi="Wingdings"/>
    </w:rPr>
  </w:style>
  <w:style w:type="character" w:customStyle="1" w:styleId="WW8Num6z0">
    <w:name w:val="WW8Num6z0"/>
    <w:rsid w:val="001E7C3C"/>
    <w:rPr>
      <w:rFonts w:ascii="Symbol" w:hAnsi="Symbol"/>
    </w:rPr>
  </w:style>
  <w:style w:type="character" w:customStyle="1" w:styleId="WW8Num6z1">
    <w:name w:val="WW8Num6z1"/>
    <w:rsid w:val="001E7C3C"/>
    <w:rPr>
      <w:rFonts w:ascii="Courier New" w:hAnsi="Courier New"/>
    </w:rPr>
  </w:style>
  <w:style w:type="character" w:customStyle="1" w:styleId="WW8Num6z2">
    <w:name w:val="WW8Num6z2"/>
    <w:rsid w:val="001E7C3C"/>
    <w:rPr>
      <w:rFonts w:ascii="Wingdings" w:hAnsi="Wingdings"/>
    </w:rPr>
  </w:style>
  <w:style w:type="character" w:customStyle="1" w:styleId="WW8Num7z0">
    <w:name w:val="WW8Num7z0"/>
    <w:rsid w:val="001E7C3C"/>
    <w:rPr>
      <w:rFonts w:ascii="Symbol" w:hAnsi="Symbol"/>
    </w:rPr>
  </w:style>
  <w:style w:type="character" w:customStyle="1" w:styleId="WW8Num7z1">
    <w:name w:val="WW8Num7z1"/>
    <w:rsid w:val="001E7C3C"/>
    <w:rPr>
      <w:rFonts w:ascii="Courier New" w:hAnsi="Courier New"/>
    </w:rPr>
  </w:style>
  <w:style w:type="character" w:customStyle="1" w:styleId="WW8Num7z2">
    <w:name w:val="WW8Num7z2"/>
    <w:rsid w:val="001E7C3C"/>
    <w:rPr>
      <w:rFonts w:ascii="Wingdings" w:hAnsi="Wingdings"/>
    </w:rPr>
  </w:style>
  <w:style w:type="character" w:customStyle="1" w:styleId="WW8Num9z0">
    <w:name w:val="WW8Num9z0"/>
    <w:rsid w:val="001E7C3C"/>
    <w:rPr>
      <w:rFonts w:ascii="Symbol" w:hAnsi="Symbol"/>
    </w:rPr>
  </w:style>
  <w:style w:type="character" w:customStyle="1" w:styleId="WW8Num9z1">
    <w:name w:val="WW8Num9z1"/>
    <w:rsid w:val="001E7C3C"/>
    <w:rPr>
      <w:rFonts w:ascii="Courier New" w:hAnsi="Courier New"/>
    </w:rPr>
  </w:style>
  <w:style w:type="character" w:customStyle="1" w:styleId="WW8Num9z2">
    <w:name w:val="WW8Num9z2"/>
    <w:rsid w:val="001E7C3C"/>
    <w:rPr>
      <w:rFonts w:ascii="Wingdings" w:hAnsi="Wingdings"/>
    </w:rPr>
  </w:style>
  <w:style w:type="character" w:customStyle="1" w:styleId="WW8Num10z0">
    <w:name w:val="WW8Num10z0"/>
    <w:rsid w:val="001E7C3C"/>
    <w:rPr>
      <w:rFonts w:ascii="Symbol" w:hAnsi="Symbol"/>
    </w:rPr>
  </w:style>
  <w:style w:type="character" w:customStyle="1" w:styleId="WW8Num10z1">
    <w:name w:val="WW8Num10z1"/>
    <w:rsid w:val="001E7C3C"/>
    <w:rPr>
      <w:rFonts w:ascii="Courier New" w:hAnsi="Courier New"/>
    </w:rPr>
  </w:style>
  <w:style w:type="character" w:customStyle="1" w:styleId="WW8Num10z2">
    <w:name w:val="WW8Num10z2"/>
    <w:rsid w:val="001E7C3C"/>
    <w:rPr>
      <w:rFonts w:ascii="Wingdings" w:hAnsi="Wingdings"/>
    </w:rPr>
  </w:style>
  <w:style w:type="character" w:customStyle="1" w:styleId="WW8Num11z0">
    <w:name w:val="WW8Num11z0"/>
    <w:rsid w:val="001E7C3C"/>
    <w:rPr>
      <w:rFonts w:ascii="Symbol" w:hAnsi="Symbol"/>
    </w:rPr>
  </w:style>
  <w:style w:type="character" w:customStyle="1" w:styleId="WW8Num11z1">
    <w:name w:val="WW8Num11z1"/>
    <w:rsid w:val="001E7C3C"/>
    <w:rPr>
      <w:rFonts w:ascii="Courier New" w:hAnsi="Courier New"/>
    </w:rPr>
  </w:style>
  <w:style w:type="character" w:customStyle="1" w:styleId="WW8Num11z2">
    <w:name w:val="WW8Num11z2"/>
    <w:rsid w:val="001E7C3C"/>
    <w:rPr>
      <w:rFonts w:ascii="Wingdings" w:hAnsi="Wingdings"/>
    </w:rPr>
  </w:style>
  <w:style w:type="character" w:customStyle="1" w:styleId="WW8Num12z0">
    <w:name w:val="WW8Num12z0"/>
    <w:rsid w:val="001E7C3C"/>
    <w:rPr>
      <w:rFonts w:ascii="Symbol" w:hAnsi="Symbol"/>
    </w:rPr>
  </w:style>
  <w:style w:type="character" w:customStyle="1" w:styleId="WW8Num12z1">
    <w:name w:val="WW8Num12z1"/>
    <w:rsid w:val="001E7C3C"/>
    <w:rPr>
      <w:rFonts w:ascii="Courier New" w:hAnsi="Courier New"/>
    </w:rPr>
  </w:style>
  <w:style w:type="character" w:customStyle="1" w:styleId="WW8Num12z2">
    <w:name w:val="WW8Num12z2"/>
    <w:rsid w:val="001E7C3C"/>
    <w:rPr>
      <w:rFonts w:ascii="Wingdings" w:hAnsi="Wingdings"/>
    </w:rPr>
  </w:style>
  <w:style w:type="character" w:customStyle="1" w:styleId="WW8Num13z0">
    <w:name w:val="WW8Num13z0"/>
    <w:rsid w:val="001E7C3C"/>
    <w:rPr>
      <w:rFonts w:ascii="Symbol" w:hAnsi="Symbol"/>
    </w:rPr>
  </w:style>
  <w:style w:type="character" w:customStyle="1" w:styleId="WW8Num13z1">
    <w:name w:val="WW8Num13z1"/>
    <w:rsid w:val="001E7C3C"/>
    <w:rPr>
      <w:rFonts w:ascii="Courier New" w:hAnsi="Courier New"/>
    </w:rPr>
  </w:style>
  <w:style w:type="character" w:customStyle="1" w:styleId="WW8Num13z2">
    <w:name w:val="WW8Num13z2"/>
    <w:rsid w:val="001E7C3C"/>
    <w:rPr>
      <w:rFonts w:ascii="Wingdings" w:hAnsi="Wingdings"/>
    </w:rPr>
  </w:style>
  <w:style w:type="character" w:customStyle="1" w:styleId="WW8Num14z0">
    <w:name w:val="WW8Num14z0"/>
    <w:rsid w:val="001E7C3C"/>
    <w:rPr>
      <w:rFonts w:ascii="Symbol" w:hAnsi="Symbol"/>
    </w:rPr>
  </w:style>
  <w:style w:type="character" w:customStyle="1" w:styleId="WW8Num14z1">
    <w:name w:val="WW8Num14z1"/>
    <w:rsid w:val="001E7C3C"/>
    <w:rPr>
      <w:rFonts w:ascii="Courier New" w:hAnsi="Courier New"/>
    </w:rPr>
  </w:style>
  <w:style w:type="character" w:customStyle="1" w:styleId="WW8Num14z2">
    <w:name w:val="WW8Num14z2"/>
    <w:rsid w:val="001E7C3C"/>
    <w:rPr>
      <w:rFonts w:ascii="Wingdings" w:hAnsi="Wingdings"/>
    </w:rPr>
  </w:style>
  <w:style w:type="character" w:customStyle="1" w:styleId="WW8Num15z0">
    <w:name w:val="WW8Num15z0"/>
    <w:rsid w:val="001E7C3C"/>
    <w:rPr>
      <w:rFonts w:ascii="Symbol" w:hAnsi="Symbol"/>
    </w:rPr>
  </w:style>
  <w:style w:type="character" w:customStyle="1" w:styleId="WW8Num15z1">
    <w:name w:val="WW8Num15z1"/>
    <w:rsid w:val="001E7C3C"/>
    <w:rPr>
      <w:rFonts w:ascii="Courier New" w:hAnsi="Courier New"/>
    </w:rPr>
  </w:style>
  <w:style w:type="character" w:customStyle="1" w:styleId="WW8Num15z2">
    <w:name w:val="WW8Num15z2"/>
    <w:rsid w:val="001E7C3C"/>
    <w:rPr>
      <w:rFonts w:ascii="Wingdings" w:hAnsi="Wingdings"/>
    </w:rPr>
  </w:style>
  <w:style w:type="character" w:customStyle="1" w:styleId="WW8Num16z0">
    <w:name w:val="WW8Num16z0"/>
    <w:rsid w:val="001E7C3C"/>
    <w:rPr>
      <w:rFonts w:ascii="Wingdings" w:hAnsi="Wingdings"/>
    </w:rPr>
  </w:style>
  <w:style w:type="character" w:customStyle="1" w:styleId="WW8Num16z1">
    <w:name w:val="WW8Num16z1"/>
    <w:rsid w:val="001E7C3C"/>
    <w:rPr>
      <w:rFonts w:ascii="Courier New" w:hAnsi="Courier New" w:cs="Courier New"/>
    </w:rPr>
  </w:style>
  <w:style w:type="character" w:customStyle="1" w:styleId="WW8Num16z3">
    <w:name w:val="WW8Num16z3"/>
    <w:rsid w:val="001E7C3C"/>
    <w:rPr>
      <w:rFonts w:ascii="Symbol" w:hAnsi="Symbol"/>
    </w:rPr>
  </w:style>
  <w:style w:type="character" w:customStyle="1" w:styleId="WW8Num17z0">
    <w:name w:val="WW8Num17z0"/>
    <w:rsid w:val="001E7C3C"/>
    <w:rPr>
      <w:rFonts w:ascii="Symbol" w:hAnsi="Symbol"/>
    </w:rPr>
  </w:style>
  <w:style w:type="character" w:customStyle="1" w:styleId="WW8Num17z1">
    <w:name w:val="WW8Num17z1"/>
    <w:rsid w:val="001E7C3C"/>
    <w:rPr>
      <w:rFonts w:ascii="Courier New" w:hAnsi="Courier New"/>
    </w:rPr>
  </w:style>
  <w:style w:type="character" w:customStyle="1" w:styleId="WW8Num17z2">
    <w:name w:val="WW8Num17z2"/>
    <w:rsid w:val="001E7C3C"/>
    <w:rPr>
      <w:rFonts w:ascii="Wingdings" w:hAnsi="Wingdings"/>
    </w:rPr>
  </w:style>
  <w:style w:type="character" w:customStyle="1" w:styleId="WW8Num18z0">
    <w:name w:val="WW8Num18z0"/>
    <w:rsid w:val="001E7C3C"/>
    <w:rPr>
      <w:rFonts w:ascii="Symbol" w:hAnsi="Symbol"/>
      <w:sz w:val="20"/>
    </w:rPr>
  </w:style>
  <w:style w:type="character" w:customStyle="1" w:styleId="WW8Num18z1">
    <w:name w:val="WW8Num18z1"/>
    <w:rsid w:val="001E7C3C"/>
    <w:rPr>
      <w:rFonts w:ascii="Courier New" w:hAnsi="Courier New"/>
      <w:sz w:val="20"/>
    </w:rPr>
  </w:style>
  <w:style w:type="character" w:customStyle="1" w:styleId="WW8Num18z2">
    <w:name w:val="WW8Num18z2"/>
    <w:rsid w:val="001E7C3C"/>
    <w:rPr>
      <w:rFonts w:ascii="Wingdings" w:hAnsi="Wingdings"/>
      <w:sz w:val="20"/>
    </w:rPr>
  </w:style>
  <w:style w:type="character" w:customStyle="1" w:styleId="WW8Num19z0">
    <w:name w:val="WW8Num19z0"/>
    <w:rsid w:val="001E7C3C"/>
    <w:rPr>
      <w:rFonts w:ascii="Symbol" w:hAnsi="Symbol"/>
    </w:rPr>
  </w:style>
  <w:style w:type="character" w:customStyle="1" w:styleId="WW8Num19z1">
    <w:name w:val="WW8Num19z1"/>
    <w:rsid w:val="001E7C3C"/>
    <w:rPr>
      <w:rFonts w:ascii="Courier New" w:hAnsi="Courier New"/>
    </w:rPr>
  </w:style>
  <w:style w:type="character" w:customStyle="1" w:styleId="WW8Num19z2">
    <w:name w:val="WW8Num19z2"/>
    <w:rsid w:val="001E7C3C"/>
    <w:rPr>
      <w:rFonts w:ascii="Wingdings" w:hAnsi="Wingdings"/>
    </w:rPr>
  </w:style>
  <w:style w:type="character" w:customStyle="1" w:styleId="WW8Num20z0">
    <w:name w:val="WW8Num20z0"/>
    <w:rsid w:val="001E7C3C"/>
    <w:rPr>
      <w:rFonts w:ascii="Symbol" w:hAnsi="Symbol"/>
    </w:rPr>
  </w:style>
  <w:style w:type="character" w:customStyle="1" w:styleId="WW8Num20z1">
    <w:name w:val="WW8Num20z1"/>
    <w:rsid w:val="001E7C3C"/>
    <w:rPr>
      <w:rFonts w:ascii="Courier New" w:hAnsi="Courier New"/>
    </w:rPr>
  </w:style>
  <w:style w:type="character" w:customStyle="1" w:styleId="WW8Num20z2">
    <w:name w:val="WW8Num20z2"/>
    <w:rsid w:val="001E7C3C"/>
    <w:rPr>
      <w:rFonts w:ascii="Wingdings" w:hAnsi="Wingdings"/>
    </w:rPr>
  </w:style>
  <w:style w:type="character" w:customStyle="1" w:styleId="WW8Num21z0">
    <w:name w:val="WW8Num21z0"/>
    <w:rsid w:val="001E7C3C"/>
    <w:rPr>
      <w:rFonts w:ascii="Symbol" w:hAnsi="Symbol"/>
    </w:rPr>
  </w:style>
  <w:style w:type="character" w:customStyle="1" w:styleId="WW8Num21z1">
    <w:name w:val="WW8Num21z1"/>
    <w:rsid w:val="001E7C3C"/>
    <w:rPr>
      <w:rFonts w:ascii="Courier New" w:hAnsi="Courier New"/>
    </w:rPr>
  </w:style>
  <w:style w:type="character" w:customStyle="1" w:styleId="WW8Num21z2">
    <w:name w:val="WW8Num21z2"/>
    <w:rsid w:val="001E7C3C"/>
    <w:rPr>
      <w:rFonts w:ascii="Wingdings" w:hAnsi="Wingdings"/>
    </w:rPr>
  </w:style>
  <w:style w:type="character" w:customStyle="1" w:styleId="WW8Num22z0">
    <w:name w:val="WW8Num22z0"/>
    <w:rsid w:val="001E7C3C"/>
    <w:rPr>
      <w:b/>
      <w:i w:val="0"/>
    </w:rPr>
  </w:style>
  <w:style w:type="character" w:customStyle="1" w:styleId="WW8Num22z1">
    <w:name w:val="WW8Num22z1"/>
    <w:rsid w:val="001E7C3C"/>
    <w:rPr>
      <w:b w:val="0"/>
      <w:i w:val="0"/>
    </w:rPr>
  </w:style>
  <w:style w:type="character" w:customStyle="1" w:styleId="WW8Num22z2">
    <w:name w:val="WW8Num22z2"/>
    <w:rsid w:val="001E7C3C"/>
    <w:rPr>
      <w:rFonts w:ascii="Wingdings" w:hAnsi="Wingdings"/>
      <w:b/>
      <w:i w:val="0"/>
    </w:rPr>
  </w:style>
  <w:style w:type="character" w:customStyle="1" w:styleId="WW8Num23z0">
    <w:name w:val="WW8Num23z0"/>
    <w:rsid w:val="001E7C3C"/>
    <w:rPr>
      <w:rFonts w:ascii="Symbol" w:hAnsi="Symbol"/>
    </w:rPr>
  </w:style>
  <w:style w:type="character" w:customStyle="1" w:styleId="WW8Num23z1">
    <w:name w:val="WW8Num23z1"/>
    <w:rsid w:val="001E7C3C"/>
    <w:rPr>
      <w:rFonts w:ascii="Courier New" w:hAnsi="Courier New"/>
    </w:rPr>
  </w:style>
  <w:style w:type="character" w:customStyle="1" w:styleId="WW8Num23z2">
    <w:name w:val="WW8Num23z2"/>
    <w:rsid w:val="001E7C3C"/>
    <w:rPr>
      <w:rFonts w:ascii="Wingdings" w:hAnsi="Wingdings"/>
    </w:rPr>
  </w:style>
  <w:style w:type="character" w:customStyle="1" w:styleId="WW8Num24z0">
    <w:name w:val="WW8Num24z0"/>
    <w:rsid w:val="001E7C3C"/>
    <w:rPr>
      <w:rFonts w:ascii="Symbol" w:hAnsi="Symbol"/>
      <w:sz w:val="20"/>
    </w:rPr>
  </w:style>
  <w:style w:type="character" w:customStyle="1" w:styleId="WW8Num24z1">
    <w:name w:val="WW8Num24z1"/>
    <w:rsid w:val="001E7C3C"/>
    <w:rPr>
      <w:rFonts w:ascii="Courier New" w:hAnsi="Courier New"/>
      <w:sz w:val="20"/>
    </w:rPr>
  </w:style>
  <w:style w:type="character" w:customStyle="1" w:styleId="WW8Num24z2">
    <w:name w:val="WW8Num24z2"/>
    <w:rsid w:val="001E7C3C"/>
    <w:rPr>
      <w:rFonts w:ascii="Wingdings" w:hAnsi="Wingdings"/>
      <w:sz w:val="20"/>
    </w:rPr>
  </w:style>
  <w:style w:type="character" w:customStyle="1" w:styleId="WW8Num25z0">
    <w:name w:val="WW8Num25z0"/>
    <w:rsid w:val="001E7C3C"/>
    <w:rPr>
      <w:rFonts w:ascii="Symbol" w:hAnsi="Symbol"/>
      <w:sz w:val="20"/>
    </w:rPr>
  </w:style>
  <w:style w:type="character" w:customStyle="1" w:styleId="WW8Num25z1">
    <w:name w:val="WW8Num25z1"/>
    <w:rsid w:val="001E7C3C"/>
    <w:rPr>
      <w:rFonts w:ascii="Courier New" w:hAnsi="Courier New"/>
      <w:sz w:val="20"/>
    </w:rPr>
  </w:style>
  <w:style w:type="character" w:customStyle="1" w:styleId="WW8Num25z2">
    <w:name w:val="WW8Num25z2"/>
    <w:rsid w:val="001E7C3C"/>
    <w:rPr>
      <w:rFonts w:ascii="Wingdings" w:hAnsi="Wingdings"/>
      <w:sz w:val="20"/>
    </w:rPr>
  </w:style>
  <w:style w:type="character" w:customStyle="1" w:styleId="WW8Num26z0">
    <w:name w:val="WW8Num26z0"/>
    <w:rsid w:val="001E7C3C"/>
    <w:rPr>
      <w:rFonts w:ascii="Symbol" w:hAnsi="Symbol"/>
    </w:rPr>
  </w:style>
  <w:style w:type="character" w:customStyle="1" w:styleId="WW8Num26z1">
    <w:name w:val="WW8Num26z1"/>
    <w:rsid w:val="001E7C3C"/>
    <w:rPr>
      <w:rFonts w:ascii="Courier New" w:hAnsi="Courier New"/>
    </w:rPr>
  </w:style>
  <w:style w:type="character" w:customStyle="1" w:styleId="WW8Num26z2">
    <w:name w:val="WW8Num26z2"/>
    <w:rsid w:val="001E7C3C"/>
    <w:rPr>
      <w:rFonts w:ascii="Wingdings" w:hAnsi="Wingdings"/>
    </w:rPr>
  </w:style>
  <w:style w:type="character" w:customStyle="1" w:styleId="WW8Num27z0">
    <w:name w:val="WW8Num27z0"/>
    <w:rsid w:val="001E7C3C"/>
    <w:rPr>
      <w:rFonts w:ascii="Wingdings" w:hAnsi="Wingdings"/>
    </w:rPr>
  </w:style>
  <w:style w:type="character" w:customStyle="1" w:styleId="WW8Num27z1">
    <w:name w:val="WW8Num27z1"/>
    <w:rsid w:val="001E7C3C"/>
    <w:rPr>
      <w:rFonts w:ascii="Courier New" w:hAnsi="Courier New" w:cs="Courier New"/>
    </w:rPr>
  </w:style>
  <w:style w:type="character" w:customStyle="1" w:styleId="WW8Num27z3">
    <w:name w:val="WW8Num27z3"/>
    <w:rsid w:val="001E7C3C"/>
    <w:rPr>
      <w:rFonts w:ascii="Symbol" w:hAnsi="Symbol"/>
    </w:rPr>
  </w:style>
  <w:style w:type="character" w:customStyle="1" w:styleId="WW8Num28z0">
    <w:name w:val="WW8Num28z0"/>
    <w:rsid w:val="001E7C3C"/>
    <w:rPr>
      <w:rFonts w:ascii="Wingdings" w:hAnsi="Wingdings"/>
    </w:rPr>
  </w:style>
  <w:style w:type="character" w:customStyle="1" w:styleId="WW8Num28z1">
    <w:name w:val="WW8Num28z1"/>
    <w:rsid w:val="001E7C3C"/>
    <w:rPr>
      <w:rFonts w:ascii="Courier New" w:hAnsi="Courier New" w:cs="Courier New"/>
    </w:rPr>
  </w:style>
  <w:style w:type="character" w:customStyle="1" w:styleId="WW8Num28z3">
    <w:name w:val="WW8Num28z3"/>
    <w:rsid w:val="001E7C3C"/>
    <w:rPr>
      <w:rFonts w:ascii="Symbol" w:hAnsi="Symbol"/>
    </w:rPr>
  </w:style>
  <w:style w:type="character" w:customStyle="1" w:styleId="WW8Num29z0">
    <w:name w:val="WW8Num29z0"/>
    <w:rsid w:val="001E7C3C"/>
    <w:rPr>
      <w:rFonts w:ascii="Symbol" w:hAnsi="Symbol"/>
    </w:rPr>
  </w:style>
  <w:style w:type="character" w:customStyle="1" w:styleId="WW8Num29z1">
    <w:name w:val="WW8Num29z1"/>
    <w:rsid w:val="001E7C3C"/>
    <w:rPr>
      <w:rFonts w:ascii="Courier New" w:hAnsi="Courier New" w:cs="Courier New"/>
    </w:rPr>
  </w:style>
  <w:style w:type="character" w:customStyle="1" w:styleId="WW8Num29z2">
    <w:name w:val="WW8Num29z2"/>
    <w:rsid w:val="001E7C3C"/>
    <w:rPr>
      <w:rFonts w:ascii="Wingdings" w:hAnsi="Wingdings"/>
    </w:rPr>
  </w:style>
  <w:style w:type="character" w:customStyle="1" w:styleId="WW8Num30z0">
    <w:name w:val="WW8Num30z0"/>
    <w:rsid w:val="001E7C3C"/>
    <w:rPr>
      <w:b/>
      <w:i w:val="0"/>
    </w:rPr>
  </w:style>
  <w:style w:type="character" w:customStyle="1" w:styleId="WW8Num30z1">
    <w:name w:val="WW8Num30z1"/>
    <w:rsid w:val="001E7C3C"/>
    <w:rPr>
      <w:rFonts w:ascii="Wingdings" w:hAnsi="Wingdings"/>
      <w:b/>
      <w:i w:val="0"/>
    </w:rPr>
  </w:style>
  <w:style w:type="character" w:customStyle="1" w:styleId="WW8Num31z0">
    <w:name w:val="WW8Num31z0"/>
    <w:rsid w:val="001E7C3C"/>
    <w:rPr>
      <w:rFonts w:ascii="Symbol" w:hAnsi="Symbol"/>
    </w:rPr>
  </w:style>
  <w:style w:type="character" w:customStyle="1" w:styleId="WW8Num31z1">
    <w:name w:val="WW8Num31z1"/>
    <w:rsid w:val="001E7C3C"/>
    <w:rPr>
      <w:rFonts w:ascii="Courier New" w:hAnsi="Courier New" w:cs="Courier New"/>
    </w:rPr>
  </w:style>
  <w:style w:type="character" w:customStyle="1" w:styleId="WW8Num31z2">
    <w:name w:val="WW8Num31z2"/>
    <w:rsid w:val="001E7C3C"/>
    <w:rPr>
      <w:rFonts w:ascii="Wingdings" w:hAnsi="Wingdings"/>
    </w:rPr>
  </w:style>
  <w:style w:type="character" w:customStyle="1" w:styleId="WW8Num32z0">
    <w:name w:val="WW8Num32z0"/>
    <w:rsid w:val="001E7C3C"/>
    <w:rPr>
      <w:rFonts w:ascii="Symbol" w:hAnsi="Symbol"/>
    </w:rPr>
  </w:style>
  <w:style w:type="character" w:customStyle="1" w:styleId="WW8Num32z1">
    <w:name w:val="WW8Num32z1"/>
    <w:rsid w:val="001E7C3C"/>
    <w:rPr>
      <w:rFonts w:ascii="Courier New" w:hAnsi="Courier New"/>
    </w:rPr>
  </w:style>
  <w:style w:type="character" w:customStyle="1" w:styleId="WW8Num32z2">
    <w:name w:val="WW8Num32z2"/>
    <w:rsid w:val="001E7C3C"/>
    <w:rPr>
      <w:rFonts w:ascii="Wingdings" w:hAnsi="Wingdings"/>
    </w:rPr>
  </w:style>
  <w:style w:type="character" w:customStyle="1" w:styleId="WW8Num33z0">
    <w:name w:val="WW8Num33z0"/>
    <w:rsid w:val="001E7C3C"/>
    <w:rPr>
      <w:rFonts w:ascii="Symbol" w:hAnsi="Symbol"/>
    </w:rPr>
  </w:style>
  <w:style w:type="character" w:customStyle="1" w:styleId="WW8Num33z1">
    <w:name w:val="WW8Num33z1"/>
    <w:rsid w:val="001E7C3C"/>
    <w:rPr>
      <w:rFonts w:ascii="Courier New" w:hAnsi="Courier New"/>
    </w:rPr>
  </w:style>
  <w:style w:type="character" w:customStyle="1" w:styleId="WW8Num33z2">
    <w:name w:val="WW8Num33z2"/>
    <w:rsid w:val="001E7C3C"/>
    <w:rPr>
      <w:rFonts w:ascii="Wingdings" w:hAnsi="Wingdings"/>
    </w:rPr>
  </w:style>
  <w:style w:type="character" w:customStyle="1" w:styleId="WW8Num34z0">
    <w:name w:val="WW8Num34z0"/>
    <w:rsid w:val="001E7C3C"/>
    <w:rPr>
      <w:b w:val="0"/>
      <w:i w:val="0"/>
    </w:rPr>
  </w:style>
  <w:style w:type="character" w:customStyle="1" w:styleId="WW8Num34z1">
    <w:name w:val="WW8Num34z1"/>
    <w:rsid w:val="001E7C3C"/>
    <w:rPr>
      <w:b/>
      <w:i w:val="0"/>
    </w:rPr>
  </w:style>
  <w:style w:type="character" w:customStyle="1" w:styleId="WW8Num35z0">
    <w:name w:val="WW8Num35z0"/>
    <w:rsid w:val="001E7C3C"/>
    <w:rPr>
      <w:rFonts w:ascii="Symbol" w:hAnsi="Symbol"/>
    </w:rPr>
  </w:style>
  <w:style w:type="character" w:customStyle="1" w:styleId="WW8Num35z1">
    <w:name w:val="WW8Num35z1"/>
    <w:rsid w:val="001E7C3C"/>
    <w:rPr>
      <w:rFonts w:ascii="Courier New" w:hAnsi="Courier New"/>
    </w:rPr>
  </w:style>
  <w:style w:type="character" w:customStyle="1" w:styleId="WW8Num35z2">
    <w:name w:val="WW8Num35z2"/>
    <w:rsid w:val="001E7C3C"/>
    <w:rPr>
      <w:rFonts w:ascii="Wingdings" w:hAnsi="Wingdings"/>
    </w:rPr>
  </w:style>
  <w:style w:type="character" w:customStyle="1" w:styleId="WW8Num36z0">
    <w:name w:val="WW8Num36z0"/>
    <w:rsid w:val="001E7C3C"/>
    <w:rPr>
      <w:rFonts w:ascii="Symbol" w:hAnsi="Symbol"/>
    </w:rPr>
  </w:style>
  <w:style w:type="character" w:customStyle="1" w:styleId="WW8Num36z1">
    <w:name w:val="WW8Num36z1"/>
    <w:rsid w:val="001E7C3C"/>
    <w:rPr>
      <w:rFonts w:ascii="Courier New" w:hAnsi="Courier New"/>
    </w:rPr>
  </w:style>
  <w:style w:type="character" w:customStyle="1" w:styleId="WW8Num36z2">
    <w:name w:val="WW8Num36z2"/>
    <w:rsid w:val="001E7C3C"/>
    <w:rPr>
      <w:rFonts w:ascii="Wingdings" w:hAnsi="Wingdings"/>
    </w:rPr>
  </w:style>
  <w:style w:type="character" w:customStyle="1" w:styleId="WW8Num37z0">
    <w:name w:val="WW8Num37z0"/>
    <w:rsid w:val="001E7C3C"/>
    <w:rPr>
      <w:rFonts w:ascii="Symbol" w:hAnsi="Symbol"/>
    </w:rPr>
  </w:style>
  <w:style w:type="character" w:customStyle="1" w:styleId="WW8Num37z1">
    <w:name w:val="WW8Num37z1"/>
    <w:rsid w:val="001E7C3C"/>
    <w:rPr>
      <w:rFonts w:ascii="Courier New" w:hAnsi="Courier New"/>
    </w:rPr>
  </w:style>
  <w:style w:type="character" w:customStyle="1" w:styleId="WW8Num37z2">
    <w:name w:val="WW8Num37z2"/>
    <w:rsid w:val="001E7C3C"/>
    <w:rPr>
      <w:rFonts w:ascii="Wingdings" w:hAnsi="Wingdings"/>
    </w:rPr>
  </w:style>
  <w:style w:type="character" w:customStyle="1" w:styleId="WW8Num38z0">
    <w:name w:val="WW8Num38z0"/>
    <w:rsid w:val="001E7C3C"/>
    <w:rPr>
      <w:rFonts w:ascii="Symbol" w:hAnsi="Symbol"/>
    </w:rPr>
  </w:style>
  <w:style w:type="character" w:customStyle="1" w:styleId="WW8Num38z1">
    <w:name w:val="WW8Num38z1"/>
    <w:rsid w:val="001E7C3C"/>
    <w:rPr>
      <w:rFonts w:ascii="Courier New" w:hAnsi="Courier New"/>
    </w:rPr>
  </w:style>
  <w:style w:type="character" w:customStyle="1" w:styleId="WW8Num38z2">
    <w:name w:val="WW8Num38z2"/>
    <w:rsid w:val="001E7C3C"/>
    <w:rPr>
      <w:rFonts w:ascii="Wingdings" w:hAnsi="Wingdings"/>
    </w:rPr>
  </w:style>
  <w:style w:type="character" w:customStyle="1" w:styleId="WW8Num39z0">
    <w:name w:val="WW8Num39z0"/>
    <w:rsid w:val="001E7C3C"/>
    <w:rPr>
      <w:rFonts w:ascii="Wingdings" w:hAnsi="Wingdings"/>
    </w:rPr>
  </w:style>
  <w:style w:type="character" w:customStyle="1" w:styleId="WW8Num39z1">
    <w:name w:val="WW8Num39z1"/>
    <w:rsid w:val="001E7C3C"/>
    <w:rPr>
      <w:rFonts w:ascii="Courier New" w:hAnsi="Courier New" w:cs="Courier New"/>
    </w:rPr>
  </w:style>
  <w:style w:type="character" w:customStyle="1" w:styleId="WW8Num39z3">
    <w:name w:val="WW8Num39z3"/>
    <w:rsid w:val="001E7C3C"/>
    <w:rPr>
      <w:rFonts w:ascii="Symbol" w:hAnsi="Symbol"/>
    </w:rPr>
  </w:style>
  <w:style w:type="character" w:customStyle="1" w:styleId="WW8Num40z0">
    <w:name w:val="WW8Num40z0"/>
    <w:rsid w:val="001E7C3C"/>
    <w:rPr>
      <w:rFonts w:ascii="Symbol" w:hAnsi="Symbol"/>
    </w:rPr>
  </w:style>
  <w:style w:type="character" w:customStyle="1" w:styleId="WW8Num40z1">
    <w:name w:val="WW8Num40z1"/>
    <w:rsid w:val="001E7C3C"/>
    <w:rPr>
      <w:rFonts w:ascii="Courier New" w:hAnsi="Courier New" w:cs="Courier New"/>
    </w:rPr>
  </w:style>
  <w:style w:type="character" w:customStyle="1" w:styleId="WW8Num40z2">
    <w:name w:val="WW8Num40z2"/>
    <w:rsid w:val="001E7C3C"/>
    <w:rPr>
      <w:rFonts w:ascii="Wingdings" w:hAnsi="Wingdings"/>
    </w:rPr>
  </w:style>
  <w:style w:type="character" w:customStyle="1" w:styleId="WW8Num43z0">
    <w:name w:val="WW8Num43z0"/>
    <w:rsid w:val="001E7C3C"/>
    <w:rPr>
      <w:rFonts w:ascii="Symbol" w:hAnsi="Symbol"/>
    </w:rPr>
  </w:style>
  <w:style w:type="character" w:customStyle="1" w:styleId="WW8Num43z1">
    <w:name w:val="WW8Num43z1"/>
    <w:rsid w:val="001E7C3C"/>
    <w:rPr>
      <w:rFonts w:ascii="Courier New" w:hAnsi="Courier New"/>
    </w:rPr>
  </w:style>
  <w:style w:type="character" w:customStyle="1" w:styleId="WW8Num43z2">
    <w:name w:val="WW8Num43z2"/>
    <w:rsid w:val="001E7C3C"/>
    <w:rPr>
      <w:rFonts w:ascii="Wingdings" w:hAnsi="Wingdings"/>
    </w:rPr>
  </w:style>
  <w:style w:type="character" w:customStyle="1" w:styleId="WW8Num44z0">
    <w:name w:val="WW8Num44z0"/>
    <w:rsid w:val="001E7C3C"/>
    <w:rPr>
      <w:rFonts w:ascii="Symbol" w:hAnsi="Symbol"/>
    </w:rPr>
  </w:style>
  <w:style w:type="character" w:customStyle="1" w:styleId="WW8Num44z1">
    <w:name w:val="WW8Num44z1"/>
    <w:rsid w:val="001E7C3C"/>
    <w:rPr>
      <w:rFonts w:ascii="Courier New" w:hAnsi="Courier New" w:cs="Courier New"/>
    </w:rPr>
  </w:style>
  <w:style w:type="character" w:customStyle="1" w:styleId="WW8Num44z2">
    <w:name w:val="WW8Num44z2"/>
    <w:rsid w:val="001E7C3C"/>
    <w:rPr>
      <w:rFonts w:ascii="Wingdings" w:hAnsi="Wingdings"/>
    </w:rPr>
  </w:style>
  <w:style w:type="character" w:customStyle="1" w:styleId="WW8Num45z0">
    <w:name w:val="WW8Num45z0"/>
    <w:rsid w:val="001E7C3C"/>
    <w:rPr>
      <w:rFonts w:ascii="Wingdings" w:hAnsi="Wingdings"/>
    </w:rPr>
  </w:style>
  <w:style w:type="character" w:customStyle="1" w:styleId="WW8Num45z1">
    <w:name w:val="WW8Num45z1"/>
    <w:rsid w:val="001E7C3C"/>
    <w:rPr>
      <w:rFonts w:ascii="Courier New" w:hAnsi="Courier New" w:cs="Courier New"/>
    </w:rPr>
  </w:style>
  <w:style w:type="character" w:customStyle="1" w:styleId="WW8Num45z3">
    <w:name w:val="WW8Num45z3"/>
    <w:rsid w:val="001E7C3C"/>
    <w:rPr>
      <w:rFonts w:ascii="Symbol" w:hAnsi="Symbol"/>
    </w:rPr>
  </w:style>
  <w:style w:type="character" w:customStyle="1" w:styleId="WW8Num46z0">
    <w:name w:val="WW8Num46z0"/>
    <w:rsid w:val="001E7C3C"/>
    <w:rPr>
      <w:rFonts w:ascii="Wingdings" w:hAnsi="Wingdings"/>
    </w:rPr>
  </w:style>
  <w:style w:type="character" w:customStyle="1" w:styleId="WW8Num46z1">
    <w:name w:val="WW8Num46z1"/>
    <w:rsid w:val="001E7C3C"/>
    <w:rPr>
      <w:rFonts w:ascii="Courier New" w:hAnsi="Courier New" w:cs="Courier New"/>
    </w:rPr>
  </w:style>
  <w:style w:type="character" w:customStyle="1" w:styleId="WW8Num46z3">
    <w:name w:val="WW8Num46z3"/>
    <w:rsid w:val="001E7C3C"/>
    <w:rPr>
      <w:rFonts w:ascii="Symbol" w:hAnsi="Symbol"/>
    </w:rPr>
  </w:style>
  <w:style w:type="character" w:customStyle="1" w:styleId="WW8Num47z0">
    <w:name w:val="WW8Num47z0"/>
    <w:rsid w:val="001E7C3C"/>
    <w:rPr>
      <w:rFonts w:ascii="Symbol" w:hAnsi="Symbol"/>
    </w:rPr>
  </w:style>
  <w:style w:type="character" w:customStyle="1" w:styleId="WW8Num47z1">
    <w:name w:val="WW8Num47z1"/>
    <w:rsid w:val="001E7C3C"/>
    <w:rPr>
      <w:rFonts w:ascii="Courier New" w:hAnsi="Courier New"/>
    </w:rPr>
  </w:style>
  <w:style w:type="character" w:customStyle="1" w:styleId="WW8Num47z2">
    <w:name w:val="WW8Num47z2"/>
    <w:rsid w:val="001E7C3C"/>
    <w:rPr>
      <w:rFonts w:ascii="Wingdings" w:hAnsi="Wingdings"/>
    </w:rPr>
  </w:style>
  <w:style w:type="character" w:customStyle="1" w:styleId="WW8Num48z0">
    <w:name w:val="WW8Num48z0"/>
    <w:rsid w:val="001E7C3C"/>
    <w:rPr>
      <w:rFonts w:ascii="Symbol" w:hAnsi="Symbol"/>
    </w:rPr>
  </w:style>
  <w:style w:type="character" w:customStyle="1" w:styleId="WW8Num48z1">
    <w:name w:val="WW8Num48z1"/>
    <w:rsid w:val="001E7C3C"/>
    <w:rPr>
      <w:rFonts w:ascii="Courier New" w:hAnsi="Courier New"/>
    </w:rPr>
  </w:style>
  <w:style w:type="character" w:customStyle="1" w:styleId="WW8Num48z2">
    <w:name w:val="WW8Num48z2"/>
    <w:rsid w:val="001E7C3C"/>
    <w:rPr>
      <w:rFonts w:ascii="Wingdings" w:hAnsi="Wingdings"/>
    </w:rPr>
  </w:style>
  <w:style w:type="character" w:customStyle="1" w:styleId="WW8Num49z0">
    <w:name w:val="WW8Num49z0"/>
    <w:rsid w:val="001E7C3C"/>
    <w:rPr>
      <w:rFonts w:ascii="Symbol" w:hAnsi="Symbol"/>
    </w:rPr>
  </w:style>
  <w:style w:type="character" w:customStyle="1" w:styleId="WW8Num49z1">
    <w:name w:val="WW8Num49z1"/>
    <w:rsid w:val="001E7C3C"/>
    <w:rPr>
      <w:rFonts w:ascii="Courier New" w:hAnsi="Courier New"/>
    </w:rPr>
  </w:style>
  <w:style w:type="character" w:customStyle="1" w:styleId="WW8Num49z2">
    <w:name w:val="WW8Num49z2"/>
    <w:rsid w:val="001E7C3C"/>
    <w:rPr>
      <w:rFonts w:ascii="Wingdings" w:hAnsi="Wingdings"/>
    </w:rPr>
  </w:style>
  <w:style w:type="character" w:customStyle="1" w:styleId="WW8Num50z0">
    <w:name w:val="WW8Num50z0"/>
    <w:rsid w:val="001E7C3C"/>
    <w:rPr>
      <w:rFonts w:ascii="Symbol" w:hAnsi="Symbol"/>
    </w:rPr>
  </w:style>
  <w:style w:type="character" w:customStyle="1" w:styleId="WW8Num50z1">
    <w:name w:val="WW8Num50z1"/>
    <w:rsid w:val="001E7C3C"/>
    <w:rPr>
      <w:rFonts w:ascii="Courier New" w:hAnsi="Courier New"/>
    </w:rPr>
  </w:style>
  <w:style w:type="character" w:customStyle="1" w:styleId="WW8Num50z2">
    <w:name w:val="WW8Num50z2"/>
    <w:rsid w:val="001E7C3C"/>
    <w:rPr>
      <w:rFonts w:ascii="Wingdings" w:hAnsi="Wingdings"/>
    </w:rPr>
  </w:style>
  <w:style w:type="character" w:customStyle="1" w:styleId="1ffd">
    <w:name w:val="Основной шрифт абзаца1"/>
    <w:rsid w:val="001E7C3C"/>
  </w:style>
  <w:style w:type="paragraph" w:customStyle="1" w:styleId="1ffe">
    <w:name w:val="Указатель1"/>
    <w:basedOn w:val="a4"/>
    <w:rsid w:val="001E7C3C"/>
    <w:pPr>
      <w:suppressLineNumbers/>
      <w:suppressAutoHyphens/>
      <w:spacing w:after="0" w:line="240" w:lineRule="auto"/>
      <w:ind w:firstLine="709"/>
      <w:jc w:val="both"/>
    </w:pPr>
    <w:rPr>
      <w:rFonts w:ascii="Times New Roman" w:eastAsia="Times New Roman" w:hAnsi="Times New Roman" w:cs="Tahoma"/>
      <w:sz w:val="24"/>
      <w:szCs w:val="24"/>
      <w:lang w:eastAsia="ar-SA"/>
    </w:rPr>
  </w:style>
  <w:style w:type="paragraph" w:customStyle="1" w:styleId="1">
    <w:name w:val="Нумерованный список1"/>
    <w:basedOn w:val="a4"/>
    <w:rsid w:val="001E7C3C"/>
    <w:pPr>
      <w:numPr>
        <w:numId w:val="73"/>
      </w:numPr>
      <w:suppressAutoHyphens/>
      <w:spacing w:before="120" w:after="120" w:line="240" w:lineRule="atLeast"/>
      <w:jc w:val="both"/>
    </w:pPr>
    <w:rPr>
      <w:rFonts w:ascii="Arial" w:eastAsia="Times New Roman" w:hAnsi="Arial" w:cs="Times New Roman"/>
      <w:spacing w:val="-5"/>
      <w:sz w:val="20"/>
      <w:szCs w:val="20"/>
      <w:lang w:eastAsia="ar-SA"/>
    </w:rPr>
  </w:style>
  <w:style w:type="paragraph" w:customStyle="1" w:styleId="21">
    <w:name w:val="Нумерованный список 21"/>
    <w:basedOn w:val="a4"/>
    <w:rsid w:val="001E7C3C"/>
    <w:pPr>
      <w:numPr>
        <w:numId w:val="74"/>
      </w:numPr>
      <w:suppressAutoHyphens/>
      <w:spacing w:before="120" w:after="120" w:line="240" w:lineRule="atLeast"/>
      <w:jc w:val="both"/>
    </w:pPr>
    <w:rPr>
      <w:rFonts w:ascii="Arial" w:eastAsia="Times New Roman" w:hAnsi="Arial" w:cs="Times New Roman"/>
      <w:spacing w:val="-5"/>
      <w:sz w:val="20"/>
      <w:szCs w:val="20"/>
      <w:lang w:eastAsia="ar-SA"/>
    </w:rPr>
  </w:style>
  <w:style w:type="paragraph" w:customStyle="1" w:styleId="31">
    <w:name w:val="Нумерованный список 31"/>
    <w:basedOn w:val="a4"/>
    <w:rsid w:val="001E7C3C"/>
    <w:pPr>
      <w:numPr>
        <w:numId w:val="75"/>
      </w:numPr>
      <w:suppressAutoHyphens/>
      <w:spacing w:before="120" w:after="120" w:line="240" w:lineRule="atLeast"/>
      <w:jc w:val="both"/>
    </w:pPr>
    <w:rPr>
      <w:rFonts w:ascii="Arial" w:eastAsia="Times New Roman" w:hAnsi="Arial" w:cs="Times New Roman"/>
      <w:spacing w:val="-5"/>
      <w:sz w:val="20"/>
      <w:szCs w:val="20"/>
      <w:lang w:eastAsia="ar-SA"/>
    </w:rPr>
  </w:style>
  <w:style w:type="paragraph" w:customStyle="1" w:styleId="41">
    <w:name w:val="Нумерованный список 41"/>
    <w:basedOn w:val="a4"/>
    <w:rsid w:val="001E7C3C"/>
    <w:pPr>
      <w:numPr>
        <w:numId w:val="76"/>
      </w:numPr>
      <w:suppressAutoHyphens/>
      <w:spacing w:before="120" w:after="120" w:line="240" w:lineRule="atLeast"/>
      <w:jc w:val="both"/>
    </w:pPr>
    <w:rPr>
      <w:rFonts w:ascii="Arial" w:eastAsia="Times New Roman" w:hAnsi="Arial" w:cs="Times New Roman"/>
      <w:spacing w:val="-5"/>
      <w:sz w:val="20"/>
      <w:szCs w:val="20"/>
      <w:lang w:eastAsia="ar-SA"/>
    </w:rPr>
  </w:style>
  <w:style w:type="paragraph" w:customStyle="1" w:styleId="51">
    <w:name w:val="Нумерованный список 51"/>
    <w:basedOn w:val="a4"/>
    <w:rsid w:val="001E7C3C"/>
    <w:pPr>
      <w:numPr>
        <w:numId w:val="72"/>
      </w:numPr>
      <w:suppressAutoHyphens/>
      <w:spacing w:before="120" w:after="120" w:line="240" w:lineRule="atLeast"/>
      <w:jc w:val="both"/>
    </w:pPr>
    <w:rPr>
      <w:rFonts w:ascii="Arial" w:eastAsia="Times New Roman" w:hAnsi="Arial" w:cs="Times New Roman"/>
      <w:spacing w:val="-5"/>
      <w:sz w:val="20"/>
      <w:szCs w:val="20"/>
      <w:lang w:eastAsia="ar-SA"/>
    </w:rPr>
  </w:style>
  <w:style w:type="paragraph" w:customStyle="1" w:styleId="Heading1facade">
    <w:name w:val="Heading 1 facade"/>
    <w:basedOn w:val="15"/>
    <w:rsid w:val="001E7C3C"/>
    <w:pPr>
      <w:keepLines/>
      <w:tabs>
        <w:tab w:val="clear" w:pos="992"/>
      </w:tabs>
      <w:autoSpaceDN/>
      <w:spacing w:after="120"/>
      <w:ind w:firstLine="0"/>
      <w:jc w:val="both"/>
      <w:textAlignment w:val="auto"/>
    </w:pPr>
    <w:rPr>
      <w:rFonts w:ascii="Arial" w:hAnsi="Arial"/>
      <w:bCs w:val="0"/>
      <w:kern w:val="1"/>
      <w:sz w:val="36"/>
      <w:szCs w:val="20"/>
      <w:lang w:eastAsia="ar-SA"/>
    </w:rPr>
  </w:style>
  <w:style w:type="paragraph" w:customStyle="1" w:styleId="Normalenlarged">
    <w:name w:val="Normal enlarged"/>
    <w:basedOn w:val="a4"/>
    <w:rsid w:val="001E7C3C"/>
    <w:pPr>
      <w:suppressAutoHyphens/>
      <w:spacing w:after="0" w:line="360" w:lineRule="auto"/>
      <w:ind w:firstLine="737"/>
      <w:jc w:val="both"/>
    </w:pPr>
    <w:rPr>
      <w:rFonts w:ascii="Times New Roman" w:eastAsia="Times New Roman" w:hAnsi="Times New Roman" w:cs="Times New Roman"/>
      <w:sz w:val="26"/>
      <w:szCs w:val="20"/>
      <w:lang w:eastAsia="ar-SA"/>
    </w:rPr>
  </w:style>
  <w:style w:type="paragraph" w:customStyle="1" w:styleId="affffffffb">
    <w:name w:val="Содержимое таблицы"/>
    <w:basedOn w:val="a4"/>
    <w:rsid w:val="001E7C3C"/>
    <w:pPr>
      <w:suppressLineNumbers/>
      <w:suppressAutoHyphens/>
      <w:spacing w:after="0" w:line="240" w:lineRule="auto"/>
      <w:ind w:firstLine="709"/>
      <w:jc w:val="both"/>
    </w:pPr>
    <w:rPr>
      <w:rFonts w:ascii="Times New Roman" w:eastAsia="Times New Roman" w:hAnsi="Times New Roman" w:cs="Times New Roman"/>
      <w:sz w:val="24"/>
      <w:szCs w:val="24"/>
      <w:lang w:eastAsia="ar-SA"/>
    </w:rPr>
  </w:style>
  <w:style w:type="paragraph" w:customStyle="1" w:styleId="affffffffc">
    <w:name w:val="Заголовок таблицы"/>
    <w:basedOn w:val="affffffffb"/>
    <w:rsid w:val="001E7C3C"/>
    <w:pPr>
      <w:jc w:val="center"/>
    </w:pPr>
    <w:rPr>
      <w:b/>
      <w:bCs/>
    </w:rPr>
  </w:style>
  <w:style w:type="paragraph" w:customStyle="1" w:styleId="100">
    <w:name w:val="Оглавление 10"/>
    <w:basedOn w:val="1ffe"/>
    <w:rsid w:val="001E7C3C"/>
    <w:pPr>
      <w:tabs>
        <w:tab w:val="right" w:leader="dot" w:pos="9637"/>
      </w:tabs>
      <w:ind w:left="2547" w:firstLine="0"/>
    </w:pPr>
  </w:style>
  <w:style w:type="paragraph" w:customStyle="1" w:styleId="affffffffd">
    <w:name w:val="Содержимое врезки"/>
    <w:basedOn w:val="af5"/>
    <w:rsid w:val="001E7C3C"/>
    <w:pPr>
      <w:suppressAutoHyphens/>
      <w:spacing w:line="240" w:lineRule="auto"/>
      <w:ind w:firstLine="709"/>
      <w:jc w:val="both"/>
    </w:pPr>
    <w:rPr>
      <w:rFonts w:ascii="Times New Roman" w:eastAsia="Times New Roman" w:hAnsi="Times New Roman" w:cs="Times New Roman"/>
      <w:sz w:val="24"/>
      <w:szCs w:val="24"/>
      <w:lang w:eastAsia="ar-SA"/>
    </w:rPr>
  </w:style>
  <w:style w:type="paragraph" w:customStyle="1" w:styleId="Appendix">
    <w:name w:val="Appendix"/>
    <w:next w:val="a4"/>
    <w:rsid w:val="001E7C3C"/>
    <w:pPr>
      <w:keepNext/>
      <w:keepLines/>
      <w:pageBreakBefore/>
      <w:numPr>
        <w:numId w:val="77"/>
      </w:numPr>
      <w:suppressAutoHyphens/>
      <w:spacing w:before="360" w:after="240" w:line="288" w:lineRule="auto"/>
      <w:jc w:val="center"/>
      <w:outlineLvl w:val="0"/>
    </w:pPr>
    <w:rPr>
      <w:rFonts w:ascii="Times New Roman" w:eastAsia="Times New Roman" w:hAnsi="Times New Roman" w:cs="Times New Roman"/>
      <w:b/>
      <w:bCs/>
      <w:sz w:val="32"/>
      <w:szCs w:val="32"/>
    </w:rPr>
  </w:style>
  <w:style w:type="paragraph" w:customStyle="1" w:styleId="AppHeading1">
    <w:name w:val="App_Heading 1"/>
    <w:basedOn w:val="Appendix"/>
    <w:next w:val="a4"/>
    <w:rsid w:val="001E7C3C"/>
    <w:pPr>
      <w:pageBreakBefore w:val="0"/>
      <w:numPr>
        <w:ilvl w:val="1"/>
      </w:numPr>
      <w:jc w:val="left"/>
      <w:outlineLvl w:val="1"/>
    </w:pPr>
    <w:rPr>
      <w:bCs w:val="0"/>
      <w:sz w:val="28"/>
      <w:szCs w:val="28"/>
    </w:rPr>
  </w:style>
  <w:style w:type="paragraph" w:customStyle="1" w:styleId="AppHeading2">
    <w:name w:val="App_Heading 2"/>
    <w:basedOn w:val="Appendix"/>
    <w:next w:val="a4"/>
    <w:rsid w:val="001E7C3C"/>
    <w:pPr>
      <w:pageBreakBefore w:val="0"/>
      <w:numPr>
        <w:ilvl w:val="2"/>
      </w:numPr>
      <w:jc w:val="left"/>
      <w:outlineLvl w:val="2"/>
    </w:pPr>
    <w:rPr>
      <w:sz w:val="28"/>
      <w:szCs w:val="28"/>
    </w:rPr>
  </w:style>
  <w:style w:type="paragraph" w:customStyle="1" w:styleId="AppHeading3">
    <w:name w:val="App_Heading 3"/>
    <w:basedOn w:val="Appendix"/>
    <w:next w:val="a4"/>
    <w:rsid w:val="001E7C3C"/>
    <w:pPr>
      <w:pageBreakBefore w:val="0"/>
      <w:numPr>
        <w:ilvl w:val="3"/>
      </w:numPr>
      <w:spacing w:before="240" w:after="200"/>
      <w:jc w:val="left"/>
      <w:outlineLvl w:val="3"/>
    </w:pPr>
    <w:rPr>
      <w:sz w:val="26"/>
      <w:szCs w:val="26"/>
    </w:rPr>
  </w:style>
  <w:style w:type="paragraph" w:customStyle="1" w:styleId="AppHeading4">
    <w:name w:val="App_Heading 4"/>
    <w:basedOn w:val="Appendix"/>
    <w:next w:val="a4"/>
    <w:rsid w:val="001E7C3C"/>
    <w:pPr>
      <w:pageBreakBefore w:val="0"/>
      <w:numPr>
        <w:ilvl w:val="4"/>
      </w:numPr>
      <w:spacing w:before="240" w:after="200"/>
      <w:jc w:val="left"/>
      <w:outlineLvl w:val="4"/>
    </w:pPr>
    <w:rPr>
      <w:sz w:val="24"/>
      <w:szCs w:val="24"/>
    </w:rPr>
  </w:style>
  <w:style w:type="paragraph" w:customStyle="1" w:styleId="TableListBullet2">
    <w:name w:val="Table List Bullet 2"/>
    <w:basedOn w:val="a4"/>
    <w:rsid w:val="001E7C3C"/>
    <w:pPr>
      <w:keepLines/>
      <w:numPr>
        <w:numId w:val="78"/>
      </w:numPr>
      <w:tabs>
        <w:tab w:val="left" w:pos="567"/>
      </w:tabs>
      <w:spacing w:before="40" w:after="40" w:line="288" w:lineRule="auto"/>
    </w:pPr>
    <w:rPr>
      <w:rFonts w:ascii="Times New Roman" w:eastAsia="Batang" w:hAnsi="Times New Roman" w:cs="Times New Roman"/>
    </w:rPr>
  </w:style>
  <w:style w:type="paragraph" w:customStyle="1" w:styleId="1-21">
    <w:name w:val="Средняя сетка 1 - Акцент 21"/>
    <w:basedOn w:val="a4"/>
    <w:uiPriority w:val="34"/>
    <w:qFormat/>
    <w:rsid w:val="001E7C3C"/>
    <w:pPr>
      <w:spacing w:before="120" w:after="0" w:line="240" w:lineRule="auto"/>
      <w:ind w:left="720" w:firstLine="709"/>
      <w:contextualSpacing/>
      <w:jc w:val="both"/>
    </w:pPr>
    <w:rPr>
      <w:rFonts w:ascii="Calibri" w:eastAsia="Calibri" w:hAnsi="Calibri" w:cs="Calibri"/>
      <w:sz w:val="24"/>
      <w:szCs w:val="24"/>
    </w:rPr>
  </w:style>
  <w:style w:type="table" w:styleId="-13">
    <w:name w:val="Light List Accent 1"/>
    <w:basedOn w:val="a6"/>
    <w:uiPriority w:val="61"/>
    <w:rsid w:val="001E7C3C"/>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paragraph" w:customStyle="1" w:styleId="1fff">
    <w:name w:val="Текст1"/>
    <w:basedOn w:val="a4"/>
    <w:rsid w:val="001E7C3C"/>
    <w:pPr>
      <w:spacing w:after="0" w:line="360" w:lineRule="auto"/>
    </w:pPr>
    <w:rPr>
      <w:rFonts w:ascii="Courier New" w:eastAsia="Times New Roman" w:hAnsi="Courier New" w:cs="Times New Roman"/>
      <w:snapToGrid w:val="0"/>
      <w:sz w:val="24"/>
      <w:szCs w:val="20"/>
      <w:lang w:eastAsia="ru-RU"/>
    </w:rPr>
  </w:style>
  <w:style w:type="paragraph" w:customStyle="1" w:styleId="310">
    <w:name w:val="Основной текст 31"/>
    <w:basedOn w:val="a4"/>
    <w:rsid w:val="001E7C3C"/>
    <w:pPr>
      <w:widowControl w:val="0"/>
      <w:suppressAutoHyphens/>
      <w:autoSpaceDE w:val="0"/>
      <w:spacing w:after="0" w:line="240" w:lineRule="auto"/>
      <w:jc w:val="center"/>
    </w:pPr>
    <w:rPr>
      <w:rFonts w:ascii="Times New Roman" w:eastAsia="Times New Roman" w:hAnsi="Times New Roman" w:cs="Times New Roman"/>
      <w:b/>
      <w:bCs/>
      <w:sz w:val="20"/>
      <w:szCs w:val="20"/>
      <w:lang w:eastAsia="ar-SA"/>
    </w:rPr>
  </w:style>
  <w:style w:type="paragraph" w:customStyle="1" w:styleId="xmsonormal">
    <w:name w:val="x_msonormal"/>
    <w:basedOn w:val="a4"/>
    <w:rsid w:val="001E7C3C"/>
    <w:pPr>
      <w:spacing w:after="0" w:line="240" w:lineRule="auto"/>
    </w:pPr>
    <w:rPr>
      <w:rFonts w:ascii="Calibri" w:hAnsi="Calibri" w:cs="Calibri"/>
      <w:lang w:eastAsia="ru-RU"/>
    </w:rPr>
  </w:style>
  <w:style w:type="paragraph" w:customStyle="1" w:styleId="xmsolistparagraph">
    <w:name w:val="x_msolistparagraph"/>
    <w:basedOn w:val="a4"/>
    <w:rsid w:val="001E7C3C"/>
    <w:pPr>
      <w:spacing w:before="60" w:after="0" w:line="240" w:lineRule="auto"/>
    </w:pPr>
    <w:rPr>
      <w:rFonts w:ascii="Verdana" w:hAnsi="Verdana" w:cs="Times New Roman"/>
      <w:color w:val="595959"/>
      <w:sz w:val="18"/>
      <w:szCs w:val="18"/>
      <w:lang w:eastAsia="ru-RU"/>
    </w:rPr>
  </w:style>
  <w:style w:type="paragraph" w:customStyle="1" w:styleId="1fff0">
    <w:name w:val="Верхний колонтитул1"/>
    <w:basedOn w:val="a4"/>
    <w:next w:val="aff1"/>
    <w:uiPriority w:val="99"/>
    <w:unhideWhenUsed/>
    <w:rsid w:val="001E7C3C"/>
    <w:pPr>
      <w:tabs>
        <w:tab w:val="center" w:pos="4677"/>
        <w:tab w:val="right" w:pos="9355"/>
      </w:tabs>
      <w:spacing w:after="0" w:line="240" w:lineRule="auto"/>
    </w:pPr>
    <w:rPr>
      <w:rFonts w:cs="Times New Roman"/>
    </w:rPr>
  </w:style>
  <w:style w:type="numbering" w:customStyle="1" w:styleId="3fb">
    <w:name w:val="Нет списка3"/>
    <w:next w:val="a7"/>
    <w:uiPriority w:val="99"/>
    <w:semiHidden/>
    <w:unhideWhenUsed/>
    <w:rsid w:val="001E7C3C"/>
  </w:style>
  <w:style w:type="paragraph" w:customStyle="1" w:styleId="footnotedescription">
    <w:name w:val="footnote description"/>
    <w:next w:val="a4"/>
    <w:link w:val="footnotedescriptionChar"/>
    <w:hidden/>
    <w:rsid w:val="001E7C3C"/>
    <w:pPr>
      <w:spacing w:after="0" w:line="234" w:lineRule="auto"/>
      <w:ind w:left="555" w:firstLine="571"/>
      <w:jc w:val="both"/>
    </w:pPr>
    <w:rPr>
      <w:rFonts w:ascii="Tahoma" w:eastAsia="Tahoma" w:hAnsi="Tahoma" w:cs="Tahoma"/>
      <w:color w:val="000000"/>
      <w:sz w:val="17"/>
      <w:lang w:eastAsia="ru-RU"/>
    </w:rPr>
  </w:style>
  <w:style w:type="character" w:customStyle="1" w:styleId="footnotedescriptionChar">
    <w:name w:val="footnote description Char"/>
    <w:link w:val="footnotedescription"/>
    <w:rsid w:val="001E7C3C"/>
    <w:rPr>
      <w:rFonts w:ascii="Tahoma" w:eastAsia="Tahoma" w:hAnsi="Tahoma" w:cs="Tahoma"/>
      <w:color w:val="000000"/>
      <w:sz w:val="17"/>
      <w:lang w:eastAsia="ru-RU"/>
    </w:rPr>
  </w:style>
  <w:style w:type="character" w:customStyle="1" w:styleId="footnotemark">
    <w:name w:val="footnote mark"/>
    <w:hidden/>
    <w:rsid w:val="001E7C3C"/>
    <w:rPr>
      <w:rFonts w:ascii="Tahoma" w:eastAsia="Tahoma" w:hAnsi="Tahoma" w:cs="Tahoma"/>
      <w:color w:val="000000"/>
      <w:sz w:val="17"/>
      <w:vertAlign w:val="superscript"/>
    </w:rPr>
  </w:style>
  <w:style w:type="table" w:customStyle="1" w:styleId="TableGrid">
    <w:name w:val="TableGrid"/>
    <w:rsid w:val="001E7C3C"/>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bx-font">
    <w:name w:val="bx-font"/>
    <w:basedOn w:val="a5"/>
    <w:rsid w:val="001E7C3C"/>
  </w:style>
  <w:style w:type="character" w:customStyle="1" w:styleId="task-popup-pagetitle-item">
    <w:name w:val="task-popup-pagetitle-item"/>
    <w:basedOn w:val="a5"/>
    <w:rsid w:val="001E7C3C"/>
  </w:style>
  <w:style w:type="character" w:customStyle="1" w:styleId="itemtext1">
    <w:name w:val="itemtext1"/>
    <w:basedOn w:val="a5"/>
    <w:rsid w:val="00583DC3"/>
    <w:rPr>
      <w:rFonts w:ascii="Segoe UI" w:hAnsi="Segoe UI" w:cs="Segoe UI" w:hint="default"/>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1.png"/><Relationship Id="rId68" Type="http://schemas.openxmlformats.org/officeDocument/2006/relationships/footer" Target="footer2.xml"/><Relationship Id="rId7" Type="http://schemas.openxmlformats.org/officeDocument/2006/relationships/hyperlink" Target="https://www.tplusgroup.ru/kso/ethics/" TargetMode="External"/><Relationship Id="rId2" Type="http://schemas.openxmlformats.org/officeDocument/2006/relationships/styles" Target="styles.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4.png"/><Relationship Id="rId5" Type="http://schemas.openxmlformats.org/officeDocument/2006/relationships/footnotes" Target="footnotes.xml"/><Relationship Id="rId61" Type="http://schemas.openxmlformats.org/officeDocument/2006/relationships/hyperlink" Target="https://b24.esplus.ru/company/personal/user/4889/tasks/task/view/81507/" TargetMode="Externa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2.png"/><Relationship Id="rId69"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40.png"/><Relationship Id="rId3"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hyperlink" Target="https://b24.esplus.ru/company/personal/user/4889/tasks/task/view/88098/" TargetMode="Externa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0.png"/><Relationship Id="rId7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lkm.esplus.ru/99c4vso08w/auth"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hyperlink" Target="https://b24.esplus.ru/company/personal/user/4889/tasks/task/view/36526/"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3.png"/><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7.png"/><Relationship Id="rId39" Type="http://schemas.openxmlformats.org/officeDocument/2006/relationships/image" Target="media/image2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147</TotalTime>
  <Pages>91</Pages>
  <Words>33049</Words>
  <Characters>188381</Characters>
  <Application>Microsoft Office Word</Application>
  <DocSecurity>0</DocSecurity>
  <Lines>1569</Lines>
  <Paragraphs>441</Paragraphs>
  <ScaleCrop>false</ScaleCrop>
  <HeadingPairs>
    <vt:vector size="2" baseType="variant">
      <vt:variant>
        <vt:lpstr>Название</vt:lpstr>
      </vt:variant>
      <vt:variant>
        <vt:i4>1</vt:i4>
      </vt:variant>
    </vt:vector>
  </HeadingPairs>
  <TitlesOfParts>
    <vt:vector size="1" baseType="lpstr">
      <vt:lpstr/>
    </vt:vector>
  </TitlesOfParts>
  <Company>PJSC TPlus</Company>
  <LinksUpToDate>false</LinksUpToDate>
  <CharactersWithSpaces>220989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Абрамова Анна Владимировна</dc:creator>
  <cp:keywords/>
  <dc:description/>
  <cp:lastModifiedBy>Малых Юлия Викторовна</cp:lastModifiedBy>
  <cp:revision>35</cp:revision>
  <dcterms:created xsi:type="dcterms:W3CDTF">2025-03-07T04:52:00Z</dcterms:created>
  <dcterms:modified xsi:type="dcterms:W3CDTF">2025-04-10T04:38:00Z</dcterms:modified>
</cp:coreProperties>
</file>